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F43" w:rsidRPr="00E62665" w:rsidRDefault="004A3F43" w:rsidP="004A3F43">
      <w:pPr>
        <w:jc w:val="both"/>
        <w:rPr>
          <w:sz w:val="28"/>
          <w:szCs w:val="28"/>
        </w:rPr>
      </w:pPr>
    </w:p>
    <w:p w:rsidR="00DF118B" w:rsidRPr="00E62665" w:rsidRDefault="00E62665" w:rsidP="00DF118B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Област</w:t>
      </w:r>
      <w:r w:rsidR="00DF118B" w:rsidRPr="00E62665">
        <w:rPr>
          <w:sz w:val="28"/>
          <w:szCs w:val="28"/>
        </w:rPr>
        <w:t xml:space="preserve">ное </w:t>
      </w:r>
      <w:r>
        <w:rPr>
          <w:sz w:val="28"/>
          <w:szCs w:val="28"/>
        </w:rPr>
        <w:t xml:space="preserve">бюджетное </w:t>
      </w:r>
      <w:r w:rsidR="00DF118B" w:rsidRPr="00E62665">
        <w:rPr>
          <w:sz w:val="28"/>
          <w:szCs w:val="28"/>
        </w:rPr>
        <w:t>образовательное учреждение дополнительного образования «Железногорская детская школа искусств»</w:t>
      </w:r>
    </w:p>
    <w:p w:rsidR="00DF118B" w:rsidRPr="00E62665" w:rsidRDefault="00E62665" w:rsidP="00DF118B">
      <w:pPr>
        <w:pStyle w:val="a5"/>
        <w:jc w:val="center"/>
        <w:rPr>
          <w:sz w:val="28"/>
          <w:szCs w:val="28"/>
        </w:rPr>
      </w:pPr>
      <w:r>
        <w:rPr>
          <w:sz w:val="28"/>
          <w:szCs w:val="28"/>
        </w:rPr>
        <w:t>Министерства</w:t>
      </w:r>
      <w:r w:rsidR="00DF118B" w:rsidRPr="00E62665">
        <w:rPr>
          <w:sz w:val="28"/>
          <w:szCs w:val="28"/>
        </w:rPr>
        <w:t xml:space="preserve"> культуры </w:t>
      </w:r>
      <w:r>
        <w:rPr>
          <w:sz w:val="28"/>
          <w:szCs w:val="28"/>
        </w:rPr>
        <w:t>Курской области</w:t>
      </w:r>
    </w:p>
    <w:p w:rsidR="00DF118B" w:rsidRDefault="00DF118B" w:rsidP="00DF118B">
      <w:pPr>
        <w:pStyle w:val="a5"/>
        <w:jc w:val="center"/>
        <w:rPr>
          <w:i/>
          <w:sz w:val="32"/>
          <w:szCs w:val="32"/>
        </w:rPr>
      </w:pPr>
    </w:p>
    <w:p w:rsidR="00DF118B" w:rsidRDefault="00DF118B" w:rsidP="00DF118B">
      <w:pPr>
        <w:pStyle w:val="a5"/>
        <w:rPr>
          <w:i/>
          <w:sz w:val="32"/>
          <w:szCs w:val="32"/>
        </w:rPr>
      </w:pPr>
    </w:p>
    <w:p w:rsidR="00DF118B" w:rsidRDefault="00DF118B" w:rsidP="00DF118B">
      <w:pPr>
        <w:pStyle w:val="a5"/>
        <w:jc w:val="both"/>
        <w:rPr>
          <w:sz w:val="32"/>
          <w:szCs w:val="32"/>
        </w:rPr>
      </w:pPr>
    </w:p>
    <w:p w:rsidR="00DF118B" w:rsidRDefault="00DF118B" w:rsidP="00DF118B">
      <w:pPr>
        <w:pStyle w:val="a5"/>
        <w:jc w:val="both"/>
        <w:rPr>
          <w:sz w:val="32"/>
          <w:szCs w:val="32"/>
        </w:rPr>
      </w:pPr>
    </w:p>
    <w:p w:rsidR="00DF118B" w:rsidRDefault="00DF118B" w:rsidP="00DF118B">
      <w:pPr>
        <w:pStyle w:val="a5"/>
        <w:jc w:val="both"/>
        <w:rPr>
          <w:sz w:val="32"/>
          <w:szCs w:val="32"/>
        </w:rPr>
      </w:pPr>
    </w:p>
    <w:p w:rsidR="00DF118B" w:rsidRDefault="00DF118B" w:rsidP="00DF118B">
      <w:pPr>
        <w:pStyle w:val="a5"/>
        <w:jc w:val="both"/>
        <w:rPr>
          <w:sz w:val="32"/>
          <w:szCs w:val="32"/>
        </w:rPr>
      </w:pPr>
    </w:p>
    <w:p w:rsidR="00DF118B" w:rsidRDefault="00DF118B" w:rsidP="00DF118B">
      <w:pPr>
        <w:pStyle w:val="a5"/>
        <w:jc w:val="both"/>
        <w:rPr>
          <w:sz w:val="32"/>
          <w:szCs w:val="32"/>
        </w:rPr>
      </w:pPr>
    </w:p>
    <w:p w:rsidR="00DF118B" w:rsidRDefault="00DF118B" w:rsidP="00DF118B">
      <w:pPr>
        <w:pStyle w:val="a5"/>
        <w:jc w:val="both"/>
        <w:rPr>
          <w:sz w:val="32"/>
          <w:szCs w:val="32"/>
        </w:rPr>
      </w:pPr>
    </w:p>
    <w:p w:rsidR="00DF118B" w:rsidRDefault="00DF118B" w:rsidP="00DF118B">
      <w:pPr>
        <w:pStyle w:val="a5"/>
        <w:jc w:val="both"/>
        <w:rPr>
          <w:sz w:val="32"/>
          <w:szCs w:val="32"/>
        </w:rPr>
      </w:pPr>
    </w:p>
    <w:p w:rsidR="00E62665" w:rsidRDefault="00E62665" w:rsidP="00DF118B">
      <w:pPr>
        <w:pStyle w:val="a5"/>
        <w:jc w:val="both"/>
        <w:rPr>
          <w:sz w:val="32"/>
          <w:szCs w:val="32"/>
        </w:rPr>
      </w:pPr>
    </w:p>
    <w:p w:rsidR="00DF118B" w:rsidRDefault="00DF118B" w:rsidP="00DF118B">
      <w:pPr>
        <w:pStyle w:val="a5"/>
        <w:jc w:val="both"/>
        <w:rPr>
          <w:sz w:val="32"/>
          <w:szCs w:val="32"/>
        </w:rPr>
      </w:pPr>
    </w:p>
    <w:p w:rsidR="00DF118B" w:rsidRDefault="00DF118B" w:rsidP="00DF118B">
      <w:pPr>
        <w:spacing w:line="276" w:lineRule="auto"/>
        <w:jc w:val="center"/>
        <w:rPr>
          <w:sz w:val="40"/>
          <w:szCs w:val="40"/>
        </w:rPr>
      </w:pPr>
      <w:r>
        <w:rPr>
          <w:sz w:val="40"/>
          <w:szCs w:val="40"/>
        </w:rPr>
        <w:t>Рабочая программа</w:t>
      </w:r>
    </w:p>
    <w:p w:rsidR="00DF118B" w:rsidRDefault="00DF118B" w:rsidP="00DF118B">
      <w:pPr>
        <w:spacing w:line="276" w:lineRule="auto"/>
        <w:jc w:val="center"/>
        <w:rPr>
          <w:sz w:val="40"/>
          <w:szCs w:val="40"/>
        </w:rPr>
      </w:pPr>
    </w:p>
    <w:p w:rsidR="00DF118B" w:rsidRDefault="00DF118B" w:rsidP="00DF118B">
      <w:pPr>
        <w:spacing w:line="276" w:lineRule="auto"/>
        <w:jc w:val="center"/>
        <w:rPr>
          <w:b/>
          <w:sz w:val="40"/>
          <w:szCs w:val="40"/>
        </w:rPr>
      </w:pPr>
      <w:r>
        <w:rPr>
          <w:sz w:val="40"/>
          <w:szCs w:val="40"/>
        </w:rPr>
        <w:t>УП.01.</w:t>
      </w:r>
      <w:r>
        <w:rPr>
          <w:b/>
          <w:sz w:val="40"/>
          <w:szCs w:val="40"/>
        </w:rPr>
        <w:t xml:space="preserve"> «ТАНЕЦ»</w:t>
      </w:r>
    </w:p>
    <w:p w:rsidR="00DF118B" w:rsidRDefault="00DF118B" w:rsidP="00DF118B">
      <w:pPr>
        <w:spacing w:line="276" w:lineRule="auto"/>
        <w:jc w:val="center"/>
        <w:rPr>
          <w:b/>
          <w:sz w:val="40"/>
          <w:szCs w:val="40"/>
        </w:rPr>
      </w:pPr>
    </w:p>
    <w:p w:rsidR="00DF118B" w:rsidRDefault="00DF118B" w:rsidP="00DF118B">
      <w:pPr>
        <w:jc w:val="center"/>
        <w:rPr>
          <w:sz w:val="32"/>
          <w:szCs w:val="32"/>
        </w:rPr>
      </w:pPr>
      <w:r>
        <w:rPr>
          <w:sz w:val="32"/>
          <w:szCs w:val="32"/>
        </w:rPr>
        <w:t>дополнительной предпрофессиональной</w:t>
      </w:r>
    </w:p>
    <w:p w:rsidR="00DF118B" w:rsidRDefault="00DF118B" w:rsidP="00DF118B">
      <w:pPr>
        <w:jc w:val="center"/>
        <w:rPr>
          <w:sz w:val="32"/>
          <w:szCs w:val="32"/>
        </w:rPr>
      </w:pPr>
      <w:r>
        <w:rPr>
          <w:sz w:val="32"/>
          <w:szCs w:val="32"/>
        </w:rPr>
        <w:t>общеобразовательной программы в области</w:t>
      </w:r>
    </w:p>
    <w:p w:rsidR="00DF118B" w:rsidRDefault="00DF118B" w:rsidP="00DF118B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хореографического искусства П.О..01. </w:t>
      </w:r>
    </w:p>
    <w:p w:rsidR="00DF118B" w:rsidRDefault="00DF118B" w:rsidP="00DF118B">
      <w:pPr>
        <w:jc w:val="center"/>
        <w:rPr>
          <w:sz w:val="32"/>
          <w:szCs w:val="32"/>
        </w:rPr>
      </w:pPr>
      <w:r>
        <w:rPr>
          <w:sz w:val="32"/>
          <w:szCs w:val="32"/>
        </w:rPr>
        <w:t>«Хореографическое творчество»</w:t>
      </w:r>
    </w:p>
    <w:p w:rsidR="00DF118B" w:rsidRDefault="00DF118B" w:rsidP="00DF118B">
      <w:pPr>
        <w:jc w:val="center"/>
        <w:rPr>
          <w:sz w:val="32"/>
          <w:szCs w:val="32"/>
        </w:rPr>
      </w:pPr>
    </w:p>
    <w:p w:rsidR="00DF118B" w:rsidRDefault="00DF118B" w:rsidP="00DF118B">
      <w:pPr>
        <w:jc w:val="center"/>
        <w:rPr>
          <w:b/>
          <w:sz w:val="44"/>
          <w:szCs w:val="44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center"/>
        <w:rPr>
          <w:i/>
          <w:sz w:val="32"/>
          <w:szCs w:val="32"/>
        </w:rPr>
      </w:pPr>
      <w:r>
        <w:rPr>
          <w:i/>
          <w:sz w:val="32"/>
          <w:szCs w:val="32"/>
        </w:rPr>
        <w:t>(8(9)-летний срок обучения)</w:t>
      </w:r>
    </w:p>
    <w:p w:rsidR="00DF118B" w:rsidRDefault="00DF118B" w:rsidP="00DF118B">
      <w:pPr>
        <w:rPr>
          <w:b/>
          <w:sz w:val="44"/>
          <w:szCs w:val="44"/>
        </w:rPr>
      </w:pPr>
    </w:p>
    <w:p w:rsidR="00DF118B" w:rsidRDefault="00DF118B" w:rsidP="00DF118B">
      <w:pPr>
        <w:rPr>
          <w:b/>
          <w:sz w:val="44"/>
          <w:szCs w:val="44"/>
        </w:rPr>
      </w:pPr>
    </w:p>
    <w:p w:rsidR="00DF118B" w:rsidRDefault="00DF118B" w:rsidP="00DF118B">
      <w:pPr>
        <w:rPr>
          <w:b/>
          <w:sz w:val="44"/>
          <w:szCs w:val="44"/>
        </w:rPr>
      </w:pPr>
    </w:p>
    <w:p w:rsidR="00DF118B" w:rsidRDefault="00DF118B" w:rsidP="00DF118B">
      <w:pPr>
        <w:rPr>
          <w:b/>
        </w:rPr>
      </w:pPr>
    </w:p>
    <w:p w:rsidR="00DF118B" w:rsidRDefault="00DF118B" w:rsidP="00DF118B">
      <w:pPr>
        <w:rPr>
          <w:b/>
        </w:rPr>
      </w:pPr>
    </w:p>
    <w:p w:rsidR="00DF118B" w:rsidRDefault="00DF118B" w:rsidP="00DF118B">
      <w:pPr>
        <w:rPr>
          <w:b/>
          <w:sz w:val="44"/>
          <w:szCs w:val="44"/>
        </w:rPr>
      </w:pPr>
    </w:p>
    <w:p w:rsidR="00DF118B" w:rsidRDefault="00DF118B" w:rsidP="00DF118B">
      <w:pPr>
        <w:rPr>
          <w:b/>
        </w:rPr>
      </w:pPr>
    </w:p>
    <w:p w:rsidR="00DF118B" w:rsidRPr="001F5021" w:rsidRDefault="00DF118B" w:rsidP="00DF118B">
      <w:pPr>
        <w:rPr>
          <w:b/>
        </w:rPr>
      </w:pPr>
    </w:p>
    <w:p w:rsidR="00DF118B" w:rsidRPr="007458E8" w:rsidRDefault="00276DAE" w:rsidP="00DF118B">
      <w:pPr>
        <w:jc w:val="center"/>
      </w:pPr>
      <w:r>
        <w:t xml:space="preserve">г. </w:t>
      </w:r>
      <w:r w:rsidR="00DF118B" w:rsidRPr="007458E8">
        <w:t xml:space="preserve">Железногорск </w:t>
      </w:r>
    </w:p>
    <w:p w:rsidR="00DF118B" w:rsidRPr="007458E8" w:rsidRDefault="00276DAE" w:rsidP="00DF118B">
      <w:pPr>
        <w:jc w:val="center"/>
      </w:pPr>
      <w:r>
        <w:t xml:space="preserve"> 202</w:t>
      </w:r>
      <w:r w:rsidR="00731F49">
        <w:t>5</w:t>
      </w:r>
      <w:r w:rsidR="00DF118B" w:rsidRPr="007458E8">
        <w:t xml:space="preserve"> г.</w:t>
      </w:r>
    </w:p>
    <w:p w:rsidR="00276DAE" w:rsidRPr="00276DAE" w:rsidRDefault="00276DAE" w:rsidP="00276DAE">
      <w:pPr>
        <w:keepNext/>
        <w:keepLines/>
        <w:widowControl/>
        <w:autoSpaceDE/>
        <w:autoSpaceDN/>
        <w:adjustRightInd/>
        <w:outlineLvl w:val="2"/>
        <w:rPr>
          <w:rFonts w:eastAsia="Times New Roman"/>
          <w:bCs/>
          <w:sz w:val="22"/>
          <w:szCs w:val="22"/>
        </w:rPr>
      </w:pPr>
      <w:r w:rsidRPr="00276DAE">
        <w:rPr>
          <w:rFonts w:eastAsia="Times New Roman"/>
          <w:bCs/>
          <w:sz w:val="22"/>
          <w:szCs w:val="22"/>
        </w:rPr>
        <w:lastRenderedPageBreak/>
        <w:t>«ПРИНЯТО»</w:t>
      </w:r>
      <w:r w:rsidRPr="00276DAE">
        <w:rPr>
          <w:rFonts w:eastAsia="Times New Roman"/>
          <w:bCs/>
          <w:sz w:val="22"/>
          <w:szCs w:val="22"/>
        </w:rPr>
        <w:tab/>
      </w:r>
      <w:r w:rsidRPr="00276DAE">
        <w:rPr>
          <w:rFonts w:eastAsia="Times New Roman"/>
          <w:bCs/>
          <w:sz w:val="22"/>
          <w:szCs w:val="22"/>
        </w:rPr>
        <w:tab/>
      </w:r>
      <w:r w:rsidRPr="00276DAE">
        <w:rPr>
          <w:rFonts w:eastAsia="Times New Roman"/>
          <w:bCs/>
          <w:sz w:val="22"/>
          <w:szCs w:val="22"/>
        </w:rPr>
        <w:tab/>
      </w:r>
      <w:r w:rsidRPr="00276DAE">
        <w:rPr>
          <w:rFonts w:eastAsia="Times New Roman"/>
          <w:bCs/>
          <w:sz w:val="22"/>
          <w:szCs w:val="22"/>
        </w:rPr>
        <w:tab/>
      </w:r>
      <w:r w:rsidRPr="00276DAE">
        <w:rPr>
          <w:rFonts w:eastAsia="Times New Roman"/>
          <w:bCs/>
          <w:sz w:val="22"/>
          <w:szCs w:val="22"/>
        </w:rPr>
        <w:tab/>
      </w:r>
      <w:r w:rsidRPr="00276DAE">
        <w:rPr>
          <w:rFonts w:eastAsia="Times New Roman"/>
          <w:bCs/>
          <w:sz w:val="22"/>
          <w:szCs w:val="22"/>
        </w:rPr>
        <w:tab/>
      </w:r>
      <w:r w:rsidRPr="00276DAE">
        <w:rPr>
          <w:rFonts w:eastAsia="Times New Roman"/>
          <w:bCs/>
          <w:sz w:val="22"/>
          <w:szCs w:val="22"/>
        </w:rPr>
        <w:tab/>
        <w:t xml:space="preserve">                                    «УТВЕРЖДАЮ»</w:t>
      </w:r>
    </w:p>
    <w:p w:rsidR="00276DAE" w:rsidRPr="00276DAE" w:rsidRDefault="00276DAE" w:rsidP="00276DAE">
      <w:pPr>
        <w:keepNext/>
        <w:keepLines/>
        <w:widowControl/>
        <w:autoSpaceDE/>
        <w:autoSpaceDN/>
        <w:adjustRightInd/>
        <w:outlineLvl w:val="2"/>
        <w:rPr>
          <w:rFonts w:eastAsia="Times New Roman"/>
          <w:bCs/>
          <w:sz w:val="22"/>
          <w:szCs w:val="22"/>
        </w:rPr>
      </w:pPr>
      <w:r w:rsidRPr="00276DAE">
        <w:rPr>
          <w:rFonts w:eastAsia="Times New Roman"/>
          <w:bCs/>
          <w:sz w:val="22"/>
          <w:szCs w:val="22"/>
        </w:rPr>
        <w:t>педагогическим советом</w:t>
      </w:r>
      <w:r w:rsidRPr="00276DAE">
        <w:rPr>
          <w:rFonts w:eastAsia="Times New Roman"/>
          <w:bCs/>
          <w:sz w:val="22"/>
          <w:szCs w:val="22"/>
        </w:rPr>
        <w:tab/>
      </w:r>
      <w:r w:rsidRPr="00276DAE">
        <w:rPr>
          <w:rFonts w:eastAsia="Times New Roman"/>
          <w:bCs/>
          <w:sz w:val="22"/>
          <w:szCs w:val="22"/>
        </w:rPr>
        <w:tab/>
      </w:r>
      <w:r w:rsidRPr="00276DAE">
        <w:rPr>
          <w:rFonts w:eastAsia="Times New Roman"/>
          <w:bCs/>
          <w:sz w:val="22"/>
          <w:szCs w:val="22"/>
        </w:rPr>
        <w:tab/>
        <w:t xml:space="preserve">              директор ОБОУ ДО «Железногорская ДШИ»</w:t>
      </w:r>
    </w:p>
    <w:p w:rsidR="00276DAE" w:rsidRPr="00276DAE" w:rsidRDefault="00276DAE" w:rsidP="00276DAE">
      <w:pPr>
        <w:keepNext/>
        <w:keepLines/>
        <w:widowControl/>
        <w:autoSpaceDE/>
        <w:autoSpaceDN/>
        <w:adjustRightInd/>
        <w:outlineLvl w:val="2"/>
        <w:rPr>
          <w:rFonts w:eastAsia="Times New Roman"/>
          <w:bCs/>
          <w:sz w:val="22"/>
          <w:szCs w:val="22"/>
        </w:rPr>
      </w:pPr>
      <w:r w:rsidRPr="00276DAE">
        <w:rPr>
          <w:rFonts w:eastAsia="Times New Roman"/>
          <w:bCs/>
          <w:sz w:val="22"/>
          <w:szCs w:val="22"/>
        </w:rPr>
        <w:t xml:space="preserve">ОБОУ ДО «Железногорская ДШИ» </w:t>
      </w:r>
      <w:r w:rsidRPr="00276DAE">
        <w:rPr>
          <w:rFonts w:eastAsia="Times New Roman"/>
          <w:bCs/>
          <w:sz w:val="22"/>
          <w:szCs w:val="22"/>
        </w:rPr>
        <w:tab/>
      </w:r>
      <w:r w:rsidRPr="00276DAE">
        <w:rPr>
          <w:rFonts w:eastAsia="Times New Roman"/>
          <w:bCs/>
          <w:sz w:val="22"/>
          <w:szCs w:val="22"/>
        </w:rPr>
        <w:tab/>
      </w:r>
      <w:r w:rsidRPr="00276DAE">
        <w:rPr>
          <w:rFonts w:eastAsia="Times New Roman"/>
          <w:bCs/>
          <w:sz w:val="22"/>
          <w:szCs w:val="22"/>
        </w:rPr>
        <w:tab/>
        <w:t xml:space="preserve">                            ___________Н.В.Староверова</w:t>
      </w:r>
    </w:p>
    <w:p w:rsidR="00276DAE" w:rsidRPr="00276DAE" w:rsidRDefault="00276DAE" w:rsidP="00276DAE">
      <w:pPr>
        <w:widowControl/>
        <w:autoSpaceDE/>
        <w:autoSpaceDN/>
        <w:adjustRightInd/>
        <w:spacing w:after="200" w:line="276" w:lineRule="auto"/>
        <w:rPr>
          <w:rFonts w:eastAsia="Calibri"/>
          <w:b/>
          <w:i/>
          <w:sz w:val="22"/>
          <w:szCs w:val="22"/>
          <w:lang w:eastAsia="en-US"/>
        </w:rPr>
      </w:pPr>
      <w:r w:rsidRPr="00276DAE">
        <w:rPr>
          <w:rFonts w:eastAsia="Calibri"/>
          <w:b/>
          <w:i/>
          <w:sz w:val="22"/>
          <w:szCs w:val="22"/>
          <w:lang w:eastAsia="en-US"/>
        </w:rPr>
        <w:t xml:space="preserve">Протокол № </w:t>
      </w:r>
      <w:r w:rsidR="00731F49">
        <w:rPr>
          <w:rFonts w:eastAsia="Calibri"/>
          <w:b/>
          <w:i/>
          <w:sz w:val="22"/>
          <w:szCs w:val="22"/>
          <w:lang w:eastAsia="en-US"/>
        </w:rPr>
        <w:t>5</w:t>
      </w:r>
      <w:r w:rsidRPr="00276DAE">
        <w:rPr>
          <w:rFonts w:eastAsia="Calibri"/>
          <w:b/>
          <w:i/>
          <w:sz w:val="22"/>
          <w:szCs w:val="22"/>
          <w:lang w:eastAsia="en-US"/>
        </w:rPr>
        <w:t xml:space="preserve"> от 1</w:t>
      </w:r>
      <w:r w:rsidR="00731F49">
        <w:rPr>
          <w:rFonts w:eastAsia="Calibri"/>
          <w:b/>
          <w:i/>
          <w:sz w:val="22"/>
          <w:szCs w:val="22"/>
          <w:lang w:eastAsia="en-US"/>
        </w:rPr>
        <w:t>0</w:t>
      </w:r>
      <w:r w:rsidRPr="00276DAE">
        <w:rPr>
          <w:rFonts w:eastAsia="Calibri"/>
          <w:b/>
          <w:i/>
          <w:sz w:val="22"/>
          <w:szCs w:val="22"/>
          <w:lang w:eastAsia="en-US"/>
        </w:rPr>
        <w:t>.06.202</w:t>
      </w:r>
      <w:r w:rsidR="00731F49">
        <w:rPr>
          <w:rFonts w:eastAsia="Calibri"/>
          <w:b/>
          <w:i/>
          <w:sz w:val="22"/>
          <w:szCs w:val="22"/>
          <w:lang w:eastAsia="en-US"/>
        </w:rPr>
        <w:t>5</w:t>
      </w:r>
      <w:r w:rsidRPr="00276DAE">
        <w:rPr>
          <w:rFonts w:eastAsia="Calibri"/>
          <w:b/>
          <w:i/>
          <w:sz w:val="22"/>
          <w:szCs w:val="22"/>
          <w:lang w:eastAsia="en-US"/>
        </w:rPr>
        <w:t xml:space="preserve"> г.</w:t>
      </w:r>
      <w:r w:rsidRPr="00276DAE">
        <w:rPr>
          <w:rFonts w:eastAsia="Calibri"/>
          <w:b/>
          <w:i/>
          <w:sz w:val="22"/>
          <w:szCs w:val="22"/>
          <w:lang w:eastAsia="en-US"/>
        </w:rPr>
        <w:tab/>
      </w:r>
      <w:r w:rsidRPr="00276DAE">
        <w:rPr>
          <w:rFonts w:eastAsia="Calibri"/>
          <w:b/>
          <w:i/>
          <w:sz w:val="22"/>
          <w:szCs w:val="22"/>
          <w:lang w:eastAsia="en-US"/>
        </w:rPr>
        <w:tab/>
        <w:t xml:space="preserve">                                       Приказ № </w:t>
      </w:r>
      <w:r w:rsidR="00731F49">
        <w:rPr>
          <w:rFonts w:eastAsia="Calibri"/>
          <w:b/>
          <w:i/>
          <w:sz w:val="22"/>
          <w:szCs w:val="22"/>
          <w:lang w:eastAsia="en-US"/>
        </w:rPr>
        <w:t>7</w:t>
      </w:r>
      <w:bookmarkStart w:id="0" w:name="_GoBack"/>
      <w:bookmarkEnd w:id="0"/>
      <w:r w:rsidRPr="00276DAE">
        <w:rPr>
          <w:rFonts w:eastAsia="Calibri"/>
          <w:b/>
          <w:i/>
          <w:sz w:val="22"/>
          <w:szCs w:val="22"/>
          <w:lang w:eastAsia="en-US"/>
        </w:rPr>
        <w:t>3 от</w:t>
      </w:r>
      <w:r w:rsidRPr="00276DAE">
        <w:rPr>
          <w:rFonts w:eastAsia="Calibri"/>
          <w:b/>
          <w:i/>
          <w:color w:val="C00000"/>
          <w:sz w:val="22"/>
          <w:szCs w:val="22"/>
          <w:lang w:eastAsia="en-US"/>
        </w:rPr>
        <w:t xml:space="preserve"> </w:t>
      </w:r>
      <w:r w:rsidRPr="00276DAE">
        <w:rPr>
          <w:rFonts w:eastAsia="Calibri"/>
          <w:b/>
          <w:i/>
          <w:sz w:val="22"/>
          <w:szCs w:val="22"/>
          <w:lang w:eastAsia="en-US"/>
        </w:rPr>
        <w:t>1</w:t>
      </w:r>
      <w:r w:rsidR="00731F49">
        <w:rPr>
          <w:rFonts w:eastAsia="Calibri"/>
          <w:b/>
          <w:i/>
          <w:sz w:val="22"/>
          <w:szCs w:val="22"/>
          <w:lang w:eastAsia="en-US"/>
        </w:rPr>
        <w:t>0</w:t>
      </w:r>
      <w:r w:rsidRPr="00276DAE">
        <w:rPr>
          <w:rFonts w:eastAsia="Calibri"/>
          <w:b/>
          <w:i/>
          <w:sz w:val="22"/>
          <w:szCs w:val="22"/>
          <w:lang w:eastAsia="en-US"/>
        </w:rPr>
        <w:t>.06.202</w:t>
      </w:r>
      <w:r w:rsidR="00731F49">
        <w:rPr>
          <w:rFonts w:eastAsia="Calibri"/>
          <w:b/>
          <w:i/>
          <w:sz w:val="22"/>
          <w:szCs w:val="22"/>
          <w:lang w:eastAsia="en-US"/>
        </w:rPr>
        <w:t>5</w:t>
      </w:r>
      <w:r w:rsidRPr="00276DAE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276DAE" w:rsidRPr="00276DAE" w:rsidRDefault="00276DAE" w:rsidP="00276DAE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276DAE">
        <w:rPr>
          <w:rFonts w:eastAsia="Calibri"/>
          <w:sz w:val="22"/>
          <w:szCs w:val="22"/>
          <w:lang w:eastAsia="en-US"/>
        </w:rPr>
        <w:t>«РАССМОТРЕНО»</w:t>
      </w:r>
      <w:r w:rsidRPr="00276DAE">
        <w:rPr>
          <w:rFonts w:eastAsia="Calibri"/>
          <w:sz w:val="22"/>
          <w:szCs w:val="22"/>
          <w:lang w:eastAsia="en-US"/>
        </w:rPr>
        <w:tab/>
      </w:r>
    </w:p>
    <w:p w:rsidR="00276DAE" w:rsidRPr="00276DAE" w:rsidRDefault="00276DAE" w:rsidP="00276DAE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276DAE">
        <w:rPr>
          <w:rFonts w:eastAsia="Calibri"/>
          <w:sz w:val="22"/>
          <w:szCs w:val="22"/>
          <w:lang w:eastAsia="en-US"/>
        </w:rPr>
        <w:t>на заседании методического совета</w:t>
      </w:r>
    </w:p>
    <w:p w:rsidR="00276DAE" w:rsidRPr="00276DAE" w:rsidRDefault="00276DAE" w:rsidP="00276DAE">
      <w:pPr>
        <w:widowControl/>
        <w:autoSpaceDE/>
        <w:autoSpaceDN/>
        <w:adjustRightInd/>
        <w:rPr>
          <w:rFonts w:eastAsia="Calibri"/>
          <w:sz w:val="22"/>
          <w:szCs w:val="22"/>
          <w:lang w:eastAsia="en-US"/>
        </w:rPr>
      </w:pPr>
      <w:r w:rsidRPr="00276DAE">
        <w:rPr>
          <w:rFonts w:eastAsia="Calibri"/>
          <w:sz w:val="22"/>
          <w:szCs w:val="22"/>
          <w:lang w:eastAsia="en-US"/>
        </w:rPr>
        <w:t xml:space="preserve">ОБОУ ДО «Железногорская ДШИ» </w:t>
      </w:r>
      <w:r w:rsidRPr="00276DAE">
        <w:rPr>
          <w:rFonts w:eastAsia="Calibri"/>
          <w:sz w:val="22"/>
          <w:szCs w:val="22"/>
          <w:lang w:eastAsia="en-US"/>
        </w:rPr>
        <w:tab/>
      </w:r>
    </w:p>
    <w:p w:rsidR="00276DAE" w:rsidRPr="00276DAE" w:rsidRDefault="00276DAE" w:rsidP="00276DAE">
      <w:pPr>
        <w:widowControl/>
        <w:autoSpaceDE/>
        <w:autoSpaceDN/>
        <w:adjustRightInd/>
        <w:rPr>
          <w:rFonts w:eastAsia="Calibri"/>
          <w:b/>
          <w:i/>
          <w:sz w:val="22"/>
          <w:szCs w:val="22"/>
          <w:lang w:eastAsia="en-US"/>
        </w:rPr>
      </w:pPr>
      <w:r w:rsidRPr="00276DAE">
        <w:rPr>
          <w:rFonts w:eastAsia="Calibri"/>
          <w:b/>
          <w:i/>
          <w:sz w:val="22"/>
          <w:szCs w:val="22"/>
          <w:lang w:eastAsia="en-US"/>
        </w:rPr>
        <w:t>Протокол № 5 от 2</w:t>
      </w:r>
      <w:r w:rsidR="00731F49">
        <w:rPr>
          <w:rFonts w:eastAsia="Calibri"/>
          <w:b/>
          <w:i/>
          <w:sz w:val="22"/>
          <w:szCs w:val="22"/>
          <w:lang w:eastAsia="en-US"/>
        </w:rPr>
        <w:t>8</w:t>
      </w:r>
      <w:r w:rsidRPr="00276DAE">
        <w:rPr>
          <w:rFonts w:eastAsia="Calibri"/>
          <w:b/>
          <w:i/>
          <w:sz w:val="22"/>
          <w:szCs w:val="22"/>
          <w:lang w:eastAsia="en-US"/>
        </w:rPr>
        <w:t>.05.202</w:t>
      </w:r>
      <w:r w:rsidR="00731F49">
        <w:rPr>
          <w:rFonts w:eastAsia="Calibri"/>
          <w:b/>
          <w:i/>
          <w:sz w:val="22"/>
          <w:szCs w:val="22"/>
          <w:lang w:eastAsia="en-US"/>
        </w:rPr>
        <w:t>5</w:t>
      </w:r>
      <w:r w:rsidRPr="00276DAE">
        <w:rPr>
          <w:rFonts w:eastAsia="Calibri"/>
          <w:b/>
          <w:i/>
          <w:sz w:val="22"/>
          <w:szCs w:val="22"/>
          <w:lang w:eastAsia="en-US"/>
        </w:rPr>
        <w:t xml:space="preserve"> г.</w:t>
      </w:r>
    </w:p>
    <w:p w:rsidR="00DF118B" w:rsidRDefault="00DF118B" w:rsidP="00DF118B">
      <w:pPr>
        <w:spacing w:line="360" w:lineRule="auto"/>
        <w:jc w:val="both"/>
        <w:rPr>
          <w:rFonts w:ascii="Calibri" w:hAnsi="Calibri"/>
          <w:sz w:val="28"/>
          <w:szCs w:val="28"/>
        </w:rPr>
      </w:pPr>
    </w:p>
    <w:p w:rsidR="00DF118B" w:rsidRDefault="00DF118B" w:rsidP="00DF118B">
      <w:pPr>
        <w:rPr>
          <w:sz w:val="28"/>
          <w:szCs w:val="28"/>
        </w:rPr>
      </w:pPr>
    </w:p>
    <w:p w:rsidR="00DF118B" w:rsidRDefault="00DF118B" w:rsidP="00DF118B">
      <w:pPr>
        <w:jc w:val="center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Разработчики: Ролдугина Н.Н., Бессонова О.С. - преподаватели </w:t>
      </w:r>
      <w:r w:rsidR="00E62665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E6266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«Железногорская </w:t>
      </w:r>
      <w:r w:rsidR="00E62665">
        <w:rPr>
          <w:sz w:val="28"/>
          <w:szCs w:val="28"/>
        </w:rPr>
        <w:t>ДШИ</w:t>
      </w:r>
      <w:r>
        <w:rPr>
          <w:sz w:val="28"/>
          <w:szCs w:val="28"/>
        </w:rPr>
        <w:t>».</w:t>
      </w: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  <w:r>
        <w:rPr>
          <w:sz w:val="28"/>
          <w:szCs w:val="28"/>
        </w:rPr>
        <w:t>Рецензент: Заместитель директора по учебно-воспитательной работе, преподаватель высшей квалификационной категории ОБОУ СПО «Курский колледж культуры» Блинкова Л.В.</w:t>
      </w: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Данная рабочая программа по учебному предмету «Танец» является основным компонентом дополнительной предпрофессиональной общеобразовательной программы в области хореографического искусства «Хореографическое творчество» для </w:t>
      </w:r>
      <w:r w:rsidR="00E62665">
        <w:rPr>
          <w:sz w:val="28"/>
          <w:szCs w:val="28"/>
        </w:rPr>
        <w:t>ОБ</w:t>
      </w:r>
      <w:r>
        <w:rPr>
          <w:sz w:val="28"/>
          <w:szCs w:val="28"/>
        </w:rPr>
        <w:t>ОУ</w:t>
      </w:r>
      <w:r w:rsidR="00E62665">
        <w:rPr>
          <w:sz w:val="28"/>
          <w:szCs w:val="28"/>
        </w:rPr>
        <w:t xml:space="preserve"> </w:t>
      </w:r>
      <w:r>
        <w:rPr>
          <w:sz w:val="28"/>
          <w:szCs w:val="28"/>
        </w:rPr>
        <w:t>ДО «Ж</w:t>
      </w:r>
      <w:r w:rsidR="00E62665">
        <w:rPr>
          <w:sz w:val="28"/>
          <w:szCs w:val="28"/>
        </w:rPr>
        <w:t xml:space="preserve">елезногорская </w:t>
      </w:r>
      <w:r>
        <w:rPr>
          <w:sz w:val="28"/>
          <w:szCs w:val="28"/>
        </w:rPr>
        <w:t>ДШИ» и разработана с учётом федеральных государственных требований к минимуму содержания, структуре и условиям реализации и сроку обучения в качестве образовательной программы. Цель программы -  наиболее полная реализация творческого и художественного потенциала учащихся в современном образовательном пространстве.</w:t>
      </w: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>
      <w:pPr>
        <w:jc w:val="both"/>
        <w:rPr>
          <w:sz w:val="28"/>
          <w:szCs w:val="28"/>
        </w:rPr>
      </w:pPr>
    </w:p>
    <w:p w:rsidR="00DF118B" w:rsidRDefault="00DF118B" w:rsidP="00DF118B"/>
    <w:p w:rsidR="00DF118B" w:rsidRDefault="00DF118B" w:rsidP="00DF118B"/>
    <w:p w:rsidR="00DF118B" w:rsidRDefault="00DF118B" w:rsidP="00DF118B"/>
    <w:p w:rsidR="004A3F43" w:rsidRDefault="004A3F43" w:rsidP="00A60CB6">
      <w:pPr>
        <w:kinsoku w:val="0"/>
        <w:overflowPunct w:val="0"/>
        <w:spacing w:before="69"/>
        <w:ind w:right="25"/>
        <w:jc w:val="center"/>
        <w:rPr>
          <w:w w:val="95"/>
          <w:sz w:val="28"/>
          <w:szCs w:val="28"/>
        </w:rPr>
      </w:pPr>
    </w:p>
    <w:p w:rsidR="00A60CB6" w:rsidRDefault="00A60CB6" w:rsidP="00A60CB6">
      <w:pPr>
        <w:kinsoku w:val="0"/>
        <w:overflowPunct w:val="0"/>
        <w:spacing w:before="69"/>
        <w:ind w:right="25"/>
        <w:jc w:val="center"/>
        <w:rPr>
          <w:w w:val="95"/>
          <w:sz w:val="28"/>
          <w:szCs w:val="28"/>
        </w:rPr>
      </w:pPr>
      <w:r w:rsidRPr="00A60CB6">
        <w:rPr>
          <w:w w:val="95"/>
          <w:sz w:val="28"/>
          <w:szCs w:val="28"/>
        </w:rPr>
        <w:t>Содержание</w:t>
      </w:r>
    </w:p>
    <w:p w:rsidR="00A60CB6" w:rsidRDefault="00A60CB6" w:rsidP="00A60CB6">
      <w:pPr>
        <w:kinsoku w:val="0"/>
        <w:overflowPunct w:val="0"/>
        <w:spacing w:before="69"/>
        <w:ind w:right="25"/>
        <w:jc w:val="center"/>
        <w:rPr>
          <w:w w:val="95"/>
          <w:sz w:val="28"/>
          <w:szCs w:val="28"/>
        </w:rPr>
      </w:pPr>
    </w:p>
    <w:p w:rsidR="00A60CB6" w:rsidRDefault="00A60CB6" w:rsidP="00A60CB6">
      <w:pPr>
        <w:kinsoku w:val="0"/>
        <w:overflowPunct w:val="0"/>
        <w:spacing w:before="69"/>
        <w:ind w:right="25"/>
        <w:jc w:val="center"/>
        <w:rPr>
          <w:w w:val="95"/>
          <w:sz w:val="28"/>
          <w:szCs w:val="28"/>
        </w:rPr>
      </w:pPr>
    </w:p>
    <w:p w:rsidR="00A60CB6" w:rsidRDefault="00A60CB6" w:rsidP="00A60CB6">
      <w:pPr>
        <w:kinsoku w:val="0"/>
        <w:overflowPunct w:val="0"/>
        <w:spacing w:before="69"/>
        <w:ind w:right="25"/>
        <w:jc w:val="center"/>
        <w:rPr>
          <w:w w:val="95"/>
          <w:sz w:val="28"/>
          <w:szCs w:val="28"/>
        </w:rPr>
      </w:pPr>
    </w:p>
    <w:p w:rsidR="00DF118B" w:rsidRDefault="00DF118B" w:rsidP="00A60CB6">
      <w:pPr>
        <w:kinsoku w:val="0"/>
        <w:overflowPunct w:val="0"/>
        <w:spacing w:before="69"/>
        <w:ind w:right="25"/>
        <w:jc w:val="center"/>
        <w:rPr>
          <w:w w:val="95"/>
          <w:sz w:val="28"/>
          <w:szCs w:val="28"/>
        </w:rPr>
      </w:pPr>
    </w:p>
    <w:p w:rsidR="00DF118B" w:rsidRDefault="00DF118B" w:rsidP="00A60CB6">
      <w:pPr>
        <w:kinsoku w:val="0"/>
        <w:overflowPunct w:val="0"/>
        <w:spacing w:before="69"/>
        <w:ind w:right="25"/>
        <w:jc w:val="center"/>
        <w:rPr>
          <w:w w:val="95"/>
          <w:sz w:val="28"/>
          <w:szCs w:val="28"/>
        </w:rPr>
      </w:pPr>
    </w:p>
    <w:p w:rsidR="00A60CB6" w:rsidRDefault="00A60CB6" w:rsidP="00A60CB6">
      <w:pPr>
        <w:kinsoku w:val="0"/>
        <w:overflowPunct w:val="0"/>
        <w:spacing w:before="69"/>
        <w:ind w:right="25"/>
        <w:jc w:val="center"/>
        <w:rPr>
          <w:w w:val="95"/>
          <w:sz w:val="28"/>
          <w:szCs w:val="28"/>
        </w:rPr>
      </w:pPr>
    </w:p>
    <w:p w:rsidR="00A60CB6" w:rsidRPr="00A42683" w:rsidRDefault="00A42683" w:rsidP="00A42683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  <w:r>
        <w:rPr>
          <w:w w:val="95"/>
          <w:sz w:val="28"/>
          <w:szCs w:val="28"/>
          <w:lang w:val="en-US"/>
        </w:rPr>
        <w:t>I</w:t>
      </w:r>
      <w:r w:rsidR="00DF118B">
        <w:rPr>
          <w:w w:val="95"/>
          <w:sz w:val="28"/>
          <w:szCs w:val="28"/>
        </w:rPr>
        <w:t xml:space="preserve"> </w:t>
      </w:r>
      <w:r w:rsidRPr="00A42683">
        <w:rPr>
          <w:w w:val="95"/>
          <w:sz w:val="28"/>
          <w:szCs w:val="28"/>
        </w:rPr>
        <w:t>ПОЯСНИТЕЛЬНАЯ ЗАПИСКА</w:t>
      </w:r>
      <w:r w:rsidR="007434BF">
        <w:rPr>
          <w:w w:val="95"/>
          <w:sz w:val="28"/>
          <w:szCs w:val="28"/>
        </w:rPr>
        <w:t xml:space="preserve">                         </w:t>
      </w:r>
      <w:r w:rsidR="00DF118B">
        <w:rPr>
          <w:w w:val="95"/>
          <w:sz w:val="28"/>
          <w:szCs w:val="28"/>
        </w:rPr>
        <w:t xml:space="preserve">                                     </w:t>
      </w:r>
      <w:r w:rsidR="007434BF">
        <w:rPr>
          <w:w w:val="95"/>
          <w:sz w:val="28"/>
          <w:szCs w:val="28"/>
        </w:rPr>
        <w:t xml:space="preserve"> стр. 4</w:t>
      </w:r>
      <w:r w:rsidR="00060CBE">
        <w:rPr>
          <w:w w:val="95"/>
          <w:sz w:val="28"/>
          <w:szCs w:val="28"/>
        </w:rPr>
        <w:t>;</w:t>
      </w:r>
    </w:p>
    <w:p w:rsidR="00A42683" w:rsidRPr="00A42683" w:rsidRDefault="00A42683" w:rsidP="00A42683">
      <w:pPr>
        <w:kinsoku w:val="0"/>
        <w:overflowPunct w:val="0"/>
        <w:spacing w:before="69"/>
        <w:ind w:left="360" w:right="25"/>
        <w:jc w:val="both"/>
        <w:rPr>
          <w:w w:val="95"/>
          <w:sz w:val="28"/>
          <w:szCs w:val="28"/>
        </w:rPr>
      </w:pPr>
    </w:p>
    <w:p w:rsidR="00A42683" w:rsidRDefault="00A60CB6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  <w:r>
        <w:rPr>
          <w:w w:val="95"/>
          <w:sz w:val="28"/>
          <w:szCs w:val="28"/>
          <w:lang w:val="en-US"/>
        </w:rPr>
        <w:t>II</w:t>
      </w:r>
      <w:r w:rsidR="00A42683">
        <w:rPr>
          <w:w w:val="95"/>
          <w:sz w:val="28"/>
          <w:szCs w:val="28"/>
        </w:rPr>
        <w:t>. СОДЕРЖАНИЕ ПРЕДМЕТА</w:t>
      </w:r>
      <w:r w:rsidR="007434BF">
        <w:rPr>
          <w:w w:val="95"/>
          <w:sz w:val="28"/>
          <w:szCs w:val="28"/>
        </w:rPr>
        <w:t xml:space="preserve">                         </w:t>
      </w:r>
      <w:r w:rsidR="00DF118B">
        <w:rPr>
          <w:w w:val="95"/>
          <w:sz w:val="28"/>
          <w:szCs w:val="28"/>
        </w:rPr>
        <w:t xml:space="preserve">                                       </w:t>
      </w:r>
      <w:r w:rsidR="007434BF">
        <w:rPr>
          <w:w w:val="95"/>
          <w:sz w:val="28"/>
          <w:szCs w:val="28"/>
        </w:rPr>
        <w:t xml:space="preserve"> стр. 6</w:t>
      </w:r>
      <w:r w:rsidR="00060CBE">
        <w:rPr>
          <w:w w:val="95"/>
          <w:sz w:val="28"/>
          <w:szCs w:val="28"/>
        </w:rPr>
        <w:t>;</w:t>
      </w:r>
    </w:p>
    <w:p w:rsidR="00A42683" w:rsidRPr="00A42683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60CB6" w:rsidRPr="00A42683" w:rsidRDefault="00A42683" w:rsidP="00A42683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  <w:r>
        <w:rPr>
          <w:w w:val="95"/>
          <w:sz w:val="28"/>
          <w:szCs w:val="28"/>
          <w:lang w:val="en-US"/>
        </w:rPr>
        <w:t>III</w:t>
      </w:r>
      <w:r w:rsidRPr="00A42683">
        <w:rPr>
          <w:w w:val="95"/>
          <w:sz w:val="28"/>
          <w:szCs w:val="28"/>
        </w:rPr>
        <w:t xml:space="preserve"> ТРЕБОВАНИЯ К УРОВНЮ ПОДГОТОВКИ УЧАЩИХСЯ</w:t>
      </w:r>
      <w:r w:rsidR="007434BF">
        <w:rPr>
          <w:w w:val="95"/>
          <w:sz w:val="28"/>
          <w:szCs w:val="28"/>
        </w:rPr>
        <w:tab/>
        <w:t xml:space="preserve">  </w:t>
      </w:r>
      <w:r w:rsidR="00DF118B">
        <w:rPr>
          <w:w w:val="95"/>
          <w:sz w:val="28"/>
          <w:szCs w:val="28"/>
        </w:rPr>
        <w:t xml:space="preserve">           </w:t>
      </w:r>
      <w:r w:rsidR="007434BF">
        <w:rPr>
          <w:w w:val="95"/>
          <w:sz w:val="28"/>
          <w:szCs w:val="28"/>
        </w:rPr>
        <w:t>стр. 9</w:t>
      </w:r>
      <w:r w:rsidR="00060CBE">
        <w:rPr>
          <w:w w:val="95"/>
          <w:sz w:val="28"/>
          <w:szCs w:val="28"/>
        </w:rPr>
        <w:t>;</w:t>
      </w:r>
    </w:p>
    <w:p w:rsidR="00A42683" w:rsidRPr="00A42683" w:rsidRDefault="00A42683" w:rsidP="00A42683">
      <w:pPr>
        <w:pStyle w:val="a5"/>
        <w:kinsoku w:val="0"/>
        <w:overflowPunct w:val="0"/>
        <w:spacing w:before="69"/>
        <w:ind w:left="1080" w:right="25"/>
        <w:jc w:val="both"/>
        <w:rPr>
          <w:w w:val="95"/>
          <w:sz w:val="28"/>
          <w:szCs w:val="28"/>
        </w:rPr>
      </w:pPr>
    </w:p>
    <w:p w:rsidR="00A60CB6" w:rsidRDefault="00A60CB6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  <w:r>
        <w:rPr>
          <w:w w:val="95"/>
          <w:sz w:val="28"/>
          <w:szCs w:val="28"/>
          <w:lang w:val="en-US"/>
        </w:rPr>
        <w:t>IV</w:t>
      </w:r>
      <w:r w:rsidR="00A42683">
        <w:rPr>
          <w:w w:val="95"/>
          <w:sz w:val="28"/>
          <w:szCs w:val="28"/>
        </w:rPr>
        <w:t xml:space="preserve"> ФОРМЫ И МЕТОДЫ КОНТРОЛЯ. СИСТЕМА ОЦЕНКИ</w:t>
      </w:r>
      <w:r w:rsidR="007434BF">
        <w:rPr>
          <w:w w:val="95"/>
          <w:sz w:val="28"/>
          <w:szCs w:val="28"/>
        </w:rPr>
        <w:tab/>
      </w:r>
      <w:r w:rsidR="007434BF">
        <w:rPr>
          <w:w w:val="95"/>
          <w:sz w:val="28"/>
          <w:szCs w:val="28"/>
        </w:rPr>
        <w:tab/>
        <w:t xml:space="preserve">  стр. 10</w:t>
      </w:r>
      <w:r w:rsidR="00060CBE">
        <w:rPr>
          <w:w w:val="95"/>
          <w:sz w:val="28"/>
          <w:szCs w:val="28"/>
        </w:rPr>
        <w:t>;</w:t>
      </w:r>
    </w:p>
    <w:p w:rsidR="00A42683" w:rsidRPr="00A42683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60CB6" w:rsidRDefault="00A60CB6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  <w:r>
        <w:rPr>
          <w:w w:val="95"/>
          <w:sz w:val="28"/>
          <w:szCs w:val="28"/>
          <w:lang w:val="en-US"/>
        </w:rPr>
        <w:t>V</w:t>
      </w:r>
      <w:r w:rsidR="00A42683">
        <w:rPr>
          <w:w w:val="95"/>
          <w:sz w:val="28"/>
          <w:szCs w:val="28"/>
        </w:rPr>
        <w:t xml:space="preserve"> МЕТОДИЧЕСКОЕ ОБЕСПЕЧЕНИЕ УЧЕБНОГО ПРОЦЕССА</w:t>
      </w:r>
      <w:r w:rsidR="007434BF">
        <w:rPr>
          <w:w w:val="95"/>
          <w:sz w:val="28"/>
          <w:szCs w:val="28"/>
        </w:rPr>
        <w:tab/>
        <w:t xml:space="preserve">  стр. 10</w:t>
      </w:r>
      <w:r w:rsidR="00060CBE">
        <w:rPr>
          <w:w w:val="95"/>
          <w:sz w:val="28"/>
          <w:szCs w:val="28"/>
        </w:rPr>
        <w:t>;</w:t>
      </w:r>
    </w:p>
    <w:p w:rsidR="00A42683" w:rsidRPr="00A42683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60CB6" w:rsidRPr="00A42683" w:rsidRDefault="00A60CB6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  <w:r>
        <w:rPr>
          <w:w w:val="95"/>
          <w:sz w:val="28"/>
          <w:szCs w:val="28"/>
          <w:lang w:val="en-US"/>
        </w:rPr>
        <w:t>VI</w:t>
      </w:r>
      <w:r w:rsidR="00A42683">
        <w:rPr>
          <w:w w:val="95"/>
          <w:sz w:val="28"/>
          <w:szCs w:val="28"/>
        </w:rPr>
        <w:t xml:space="preserve"> СПИСОК ЛИТЕРАТУРЫ</w:t>
      </w:r>
      <w:r w:rsidR="007434BF">
        <w:rPr>
          <w:w w:val="95"/>
          <w:sz w:val="28"/>
          <w:szCs w:val="28"/>
        </w:rPr>
        <w:tab/>
      </w:r>
      <w:r w:rsidR="007434BF">
        <w:rPr>
          <w:w w:val="95"/>
          <w:sz w:val="28"/>
          <w:szCs w:val="28"/>
        </w:rPr>
        <w:tab/>
      </w:r>
      <w:r w:rsidR="007434BF">
        <w:rPr>
          <w:w w:val="95"/>
          <w:sz w:val="28"/>
          <w:szCs w:val="28"/>
        </w:rPr>
        <w:tab/>
      </w:r>
      <w:r w:rsidR="007434BF">
        <w:rPr>
          <w:w w:val="95"/>
          <w:sz w:val="28"/>
          <w:szCs w:val="28"/>
        </w:rPr>
        <w:tab/>
      </w:r>
      <w:r w:rsidR="007434BF">
        <w:rPr>
          <w:w w:val="95"/>
          <w:sz w:val="28"/>
          <w:szCs w:val="28"/>
        </w:rPr>
        <w:tab/>
      </w:r>
      <w:r w:rsidR="007434BF">
        <w:rPr>
          <w:w w:val="95"/>
          <w:sz w:val="28"/>
          <w:szCs w:val="28"/>
        </w:rPr>
        <w:tab/>
      </w:r>
      <w:r w:rsidR="007434BF">
        <w:rPr>
          <w:w w:val="95"/>
          <w:sz w:val="28"/>
          <w:szCs w:val="28"/>
        </w:rPr>
        <w:tab/>
        <w:t xml:space="preserve">  стр.13</w:t>
      </w:r>
      <w:r w:rsidR="00060CBE">
        <w:rPr>
          <w:w w:val="95"/>
          <w:sz w:val="28"/>
          <w:szCs w:val="28"/>
        </w:rPr>
        <w:t>;</w:t>
      </w:r>
    </w:p>
    <w:p w:rsidR="00A42683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Pr="00060CBE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Pr="00060CBE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Pr="00060CBE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Pr="00060CBE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Pr="00060CBE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Pr="00060CBE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Pr="00060CBE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Pr="00060CBE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Pr="00060CBE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Pr="00060CBE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A42683" w:rsidRPr="00060CBE" w:rsidRDefault="00A42683" w:rsidP="00A60CB6">
      <w:pPr>
        <w:kinsoku w:val="0"/>
        <w:overflowPunct w:val="0"/>
        <w:spacing w:before="69"/>
        <w:ind w:right="25"/>
        <w:jc w:val="both"/>
        <w:rPr>
          <w:w w:val="95"/>
          <w:sz w:val="28"/>
          <w:szCs w:val="28"/>
        </w:rPr>
      </w:pPr>
    </w:p>
    <w:p w:rsidR="00E1002D" w:rsidRPr="00FB7A6E" w:rsidRDefault="00E1002D" w:rsidP="00FB7A6E">
      <w:pPr>
        <w:pStyle w:val="a3"/>
        <w:numPr>
          <w:ilvl w:val="1"/>
          <w:numId w:val="2"/>
        </w:numPr>
        <w:tabs>
          <w:tab w:val="left" w:pos="707"/>
          <w:tab w:val="left" w:pos="3608"/>
        </w:tabs>
        <w:kinsoku w:val="0"/>
        <w:overflowPunct w:val="0"/>
        <w:spacing w:before="69"/>
        <w:ind w:left="3608" w:right="25"/>
        <w:rPr>
          <w:rFonts w:ascii="Times New Roman" w:hAnsi="Times New Roman" w:cs="Times New Roman"/>
          <w:b/>
        </w:rPr>
      </w:pPr>
      <w:r w:rsidRPr="00FB7A6E">
        <w:rPr>
          <w:rFonts w:ascii="Times New Roman" w:hAnsi="Times New Roman" w:cs="Times New Roman"/>
          <w:b/>
          <w:w w:val="95"/>
        </w:rPr>
        <w:t>П</w:t>
      </w:r>
      <w:r w:rsidR="00FB7A6E">
        <w:rPr>
          <w:rFonts w:ascii="Times New Roman" w:hAnsi="Times New Roman" w:cs="Times New Roman"/>
          <w:b/>
          <w:w w:val="95"/>
        </w:rPr>
        <w:t>ОЯСНИТЕЛЬНАЯ ЗАПИСКА</w:t>
      </w:r>
    </w:p>
    <w:p w:rsidR="00E1002D" w:rsidRPr="00B739FE" w:rsidRDefault="00E1002D" w:rsidP="00FB7A6E">
      <w:pPr>
        <w:kinsoku w:val="0"/>
        <w:overflowPunct w:val="0"/>
        <w:spacing w:line="200" w:lineRule="exact"/>
        <w:rPr>
          <w:sz w:val="28"/>
          <w:szCs w:val="28"/>
        </w:rPr>
      </w:pPr>
    </w:p>
    <w:p w:rsidR="00E1002D" w:rsidRPr="00B739FE" w:rsidRDefault="00E1002D" w:rsidP="00E1002D">
      <w:pPr>
        <w:kinsoku w:val="0"/>
        <w:overflowPunct w:val="0"/>
        <w:spacing w:line="200" w:lineRule="exact"/>
        <w:rPr>
          <w:sz w:val="28"/>
          <w:szCs w:val="28"/>
        </w:rPr>
      </w:pPr>
    </w:p>
    <w:p w:rsidR="00E1002D" w:rsidRPr="00B739FE" w:rsidRDefault="00E1002D" w:rsidP="00E1002D">
      <w:pPr>
        <w:kinsoku w:val="0"/>
        <w:overflowPunct w:val="0"/>
        <w:spacing w:before="6" w:line="240" w:lineRule="exact"/>
        <w:rPr>
          <w:sz w:val="28"/>
          <w:szCs w:val="28"/>
        </w:rPr>
      </w:pPr>
    </w:p>
    <w:p w:rsidR="00E1002D" w:rsidRPr="000B4DCA" w:rsidRDefault="00E1002D" w:rsidP="000B4DCA">
      <w:pPr>
        <w:pStyle w:val="a3"/>
        <w:tabs>
          <w:tab w:val="left" w:pos="9334"/>
        </w:tabs>
        <w:kinsoku w:val="0"/>
        <w:overflowPunct w:val="0"/>
        <w:spacing w:line="276" w:lineRule="auto"/>
        <w:ind w:left="809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spacing w:val="-1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ам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а</w:t>
      </w:r>
      <w:r w:rsidR="00DF118B">
        <w:rPr>
          <w:rFonts w:ascii="Times New Roman" w:hAnsi="Times New Roman" w:cs="Times New Roman"/>
          <w:w w:val="90"/>
        </w:rPr>
        <w:t xml:space="preserve">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="00DF118B">
        <w:rPr>
          <w:rFonts w:ascii="Times New Roman" w:hAnsi="Times New Roman" w:cs="Times New Roman"/>
          <w:w w:val="90"/>
        </w:rPr>
        <w:t xml:space="preserve"> 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="00DF118B">
        <w:rPr>
          <w:rFonts w:ascii="Times New Roman" w:hAnsi="Times New Roman" w:cs="Times New Roman"/>
          <w:w w:val="90"/>
        </w:rPr>
        <w:t xml:space="preserve"> 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 xml:space="preserve">нец»  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 xml:space="preserve">на на 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 xml:space="preserve">е </w:t>
      </w:r>
      <w:r w:rsidR="00FB7A6E">
        <w:rPr>
          <w:rFonts w:ascii="Times New Roman" w:hAnsi="Times New Roman" w:cs="Times New Roman"/>
          <w:w w:val="90"/>
        </w:rPr>
        <w:t xml:space="preserve">и     </w:t>
      </w:r>
      <w:r w:rsidRPr="00B739FE">
        <w:rPr>
          <w:rFonts w:ascii="Times New Roman" w:hAnsi="Times New Roman" w:cs="Times New Roman"/>
          <w:w w:val="90"/>
        </w:rPr>
        <w:t>с</w:t>
      </w:r>
    </w:p>
    <w:p w:rsidR="00E1002D" w:rsidRPr="00B739FE" w:rsidRDefault="00E1002D" w:rsidP="00472266">
      <w:pPr>
        <w:pStyle w:val="a3"/>
        <w:kinsoku w:val="0"/>
        <w:overflowPunct w:val="0"/>
        <w:spacing w:line="276" w:lineRule="auto"/>
        <w:ind w:right="121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="00FB7A6E">
        <w:rPr>
          <w:rFonts w:ascii="Times New Roman" w:hAnsi="Times New Roman" w:cs="Times New Roman"/>
          <w:w w:val="90"/>
        </w:rPr>
        <w:t>чё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мфе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w w:val="90"/>
        </w:rPr>
        <w:t>ых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нн</w:t>
      </w:r>
      <w:r w:rsidRPr="00B739FE">
        <w:rPr>
          <w:rFonts w:ascii="Times New Roman" w:hAnsi="Times New Roman" w:cs="Times New Roman"/>
          <w:w w:val="90"/>
        </w:rPr>
        <w:t>ых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бо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йк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ни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ф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мев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их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ф</w:t>
      </w:r>
      <w:r w:rsidRPr="00B739FE">
        <w:rPr>
          <w:rFonts w:ascii="Times New Roman" w:hAnsi="Times New Roman" w:cs="Times New Roman"/>
          <w:w w:val="90"/>
        </w:rPr>
        <w:t>ич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гоиск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 xml:space="preserve">а </w:t>
      </w:r>
      <w:r w:rsidRPr="00B739FE">
        <w:rPr>
          <w:rFonts w:ascii="Times New Roman" w:hAnsi="Times New Roman" w:cs="Times New Roman"/>
          <w:spacing w:val="-2"/>
          <w:w w:val="90"/>
        </w:rPr>
        <w:t>«Х</w:t>
      </w:r>
      <w:r w:rsidRPr="00B739FE">
        <w:rPr>
          <w:rFonts w:ascii="Times New Roman" w:hAnsi="Times New Roman" w:cs="Times New Roman"/>
          <w:spacing w:val="1"/>
          <w:w w:val="90"/>
        </w:rPr>
        <w:t>ор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ф</w:t>
      </w:r>
      <w:r w:rsidRPr="00B739FE">
        <w:rPr>
          <w:rFonts w:ascii="Times New Roman" w:hAnsi="Times New Roman" w:cs="Times New Roman"/>
          <w:w w:val="90"/>
        </w:rPr>
        <w:t>ич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тво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-4"/>
          <w:w w:val="90"/>
        </w:rPr>
        <w:t>ес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»</w:t>
      </w:r>
      <w:r w:rsidRPr="00B739FE">
        <w:rPr>
          <w:rFonts w:ascii="Times New Roman" w:hAnsi="Times New Roman" w:cs="Times New Roman"/>
          <w:w w:val="90"/>
        </w:rPr>
        <w:t>.</w:t>
      </w:r>
    </w:p>
    <w:p w:rsidR="00E1002D" w:rsidRPr="00B739FE" w:rsidRDefault="00E1002D" w:rsidP="00472266">
      <w:pPr>
        <w:pStyle w:val="a3"/>
        <w:kinsoku w:val="0"/>
        <w:overflowPunct w:val="0"/>
        <w:spacing w:before="3" w:line="276" w:lineRule="auto"/>
        <w:ind w:right="120" w:firstLine="926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-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ют</w:t>
      </w:r>
      <w:r w:rsidRPr="00B739FE">
        <w:rPr>
          <w:rFonts w:ascii="Times New Roman" w:hAnsi="Times New Roman" w:cs="Times New Roman"/>
          <w:w w:val="90"/>
        </w:rPr>
        <w:t>сяс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иче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ким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и,с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анец</w:t>
      </w:r>
      <w:r w:rsidRPr="00B739FE">
        <w:rPr>
          <w:rFonts w:ascii="Times New Roman" w:hAnsi="Times New Roman" w:cs="Times New Roman"/>
          <w:spacing w:val="-2"/>
          <w:w w:val="90"/>
        </w:rPr>
        <w:t>»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наяна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w w:val="90"/>
        </w:rPr>
        <w:t>хп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дм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аетим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йс</w:t>
      </w:r>
      <w:r w:rsidRPr="00B739FE">
        <w:rPr>
          <w:rFonts w:ascii="Times New Roman" w:hAnsi="Times New Roman" w:cs="Times New Roman"/>
          <w:spacing w:val="1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х,и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ига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ыес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и,а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акже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епс</w:t>
      </w:r>
      <w:r w:rsidRPr="00B739FE">
        <w:rPr>
          <w:rFonts w:ascii="Times New Roman" w:hAnsi="Times New Roman" w:cs="Times New Roman"/>
          <w:spacing w:val="-2"/>
          <w:w w:val="90"/>
        </w:rPr>
        <w:t>их</w:t>
      </w:r>
      <w:r w:rsidRPr="00B739FE">
        <w:rPr>
          <w:rFonts w:ascii="Times New Roman" w:hAnsi="Times New Roman" w:cs="Times New Roman"/>
          <w:w w:val="90"/>
        </w:rPr>
        <w:t>иче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це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сы,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ые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ежатв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е.</w:t>
      </w:r>
    </w:p>
    <w:p w:rsidR="00E1002D" w:rsidRPr="00B739FE" w:rsidRDefault="00E1002D" w:rsidP="000B4DCA">
      <w:pPr>
        <w:pStyle w:val="a3"/>
        <w:kinsoku w:val="0"/>
        <w:overflowPunct w:val="0"/>
        <w:spacing w:before="3" w:line="276" w:lineRule="auto"/>
        <w:ind w:right="119" w:firstLine="926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анец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етп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муфи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му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 xml:space="preserve">ию 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й,имеет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ие,с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ет</w:t>
      </w:r>
      <w:r w:rsidRPr="00B739FE">
        <w:rPr>
          <w:rFonts w:ascii="Times New Roman" w:hAnsi="Times New Roman" w:cs="Times New Roman"/>
          <w:spacing w:val="1"/>
          <w:w w:val="90"/>
        </w:rPr>
        <w:t>бо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ег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бо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му</w:t>
      </w:r>
      <w:r w:rsidRPr="00B739FE">
        <w:rPr>
          <w:rFonts w:ascii="Times New Roman" w:hAnsi="Times New Roman" w:cs="Times New Roman"/>
          <w:spacing w:val="-2"/>
          <w:w w:val="90"/>
        </w:rPr>
        <w:t>э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ци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-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2"/>
          <w:w w:val="90"/>
        </w:rPr>
        <w:t>нн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му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июм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ыки,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 xml:space="preserve">ей 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нияи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зли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хм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-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хс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,п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ма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июм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ныхс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йиж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.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анецис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лн</w:t>
      </w:r>
      <w:r w:rsidRPr="00B739FE">
        <w:rPr>
          <w:rFonts w:ascii="Times New Roman" w:hAnsi="Times New Roman" w:cs="Times New Roman"/>
          <w:w w:val="90"/>
        </w:rPr>
        <w:t>яе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сяча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се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сем</w:t>
      </w:r>
      <w:r w:rsidRPr="00B739FE">
        <w:rPr>
          <w:rFonts w:ascii="Times New Roman" w:hAnsi="Times New Roman" w:cs="Times New Roman"/>
          <w:spacing w:val="-2"/>
          <w:w w:val="90"/>
        </w:rPr>
        <w:t>колл</w:t>
      </w:r>
      <w:r w:rsidRPr="00B739FE">
        <w:rPr>
          <w:rFonts w:ascii="Times New Roman" w:hAnsi="Times New Roman" w:cs="Times New Roman"/>
          <w:w w:val="90"/>
        </w:rPr>
        <w:t>ек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ет</w:t>
      </w:r>
      <w:r w:rsidR="00FB7A6E">
        <w:rPr>
          <w:rFonts w:ascii="Times New Roman" w:hAnsi="Times New Roman" w:cs="Times New Roman"/>
          <w:w w:val="90"/>
        </w:rPr>
        <w:t>чё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 xml:space="preserve">о 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аим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йс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сех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ет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ли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1"/>
          <w:w w:val="90"/>
        </w:rPr>
        <w:t>ч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ии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а.</w:t>
      </w:r>
    </w:p>
    <w:p w:rsidR="00E1002D" w:rsidRPr="000B4DCA" w:rsidRDefault="00E1002D" w:rsidP="000B4DCA">
      <w:pPr>
        <w:pStyle w:val="a3"/>
        <w:kinsoku w:val="0"/>
        <w:overflowPunct w:val="0"/>
        <w:spacing w:before="2" w:line="276" w:lineRule="auto"/>
        <w:ind w:left="809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spacing w:val="1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 xml:space="preserve">чение 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 xml:space="preserve">анец» 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о с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о с 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 xml:space="preserve">ием 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в</w:t>
      </w:r>
      <w:r w:rsidR="000B4DCA">
        <w:rPr>
          <w:rFonts w:ascii="Times New Roman" w:hAnsi="Times New Roman" w:cs="Times New Roman"/>
          <w:w w:val="90"/>
        </w:rPr>
        <w:t xml:space="preserve"> цикла:</w:t>
      </w:r>
    </w:p>
    <w:p w:rsidR="00E1002D" w:rsidRPr="000B4DCA" w:rsidRDefault="00E1002D" w:rsidP="000B4DCA">
      <w:pPr>
        <w:pStyle w:val="a3"/>
        <w:kinsoku w:val="0"/>
        <w:overflowPunct w:val="0"/>
        <w:spacing w:line="276" w:lineRule="auto"/>
        <w:ind w:right="120"/>
        <w:jc w:val="both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1"/>
          <w:w w:val="95"/>
        </w:rPr>
        <w:t>л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1"/>
          <w:w w:val="95"/>
        </w:rPr>
        <w:t>ш</w:t>
      </w:r>
      <w:r w:rsidRPr="00B739FE">
        <w:rPr>
          <w:rFonts w:ascii="Times New Roman" w:hAnsi="Times New Roman" w:cs="Times New Roman"/>
          <w:w w:val="95"/>
        </w:rPr>
        <w:t>ание  м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  и  м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ка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w w:val="95"/>
        </w:rPr>
        <w:t>ная  г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 xml:space="preserve">,  </w:t>
      </w:r>
      <w:r w:rsidRPr="00B739FE">
        <w:rPr>
          <w:rFonts w:ascii="Times New Roman" w:hAnsi="Times New Roman" w:cs="Times New Roman"/>
          <w:spacing w:val="-2"/>
          <w:w w:val="95"/>
        </w:rPr>
        <w:t>«Р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w w:val="95"/>
        </w:rPr>
        <w:t>ика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 xml:space="preserve">,  </w:t>
      </w:r>
      <w:r w:rsidRPr="00B739FE">
        <w:rPr>
          <w:rFonts w:ascii="Times New Roman" w:hAnsi="Times New Roman" w:cs="Times New Roman"/>
          <w:spacing w:val="-2"/>
          <w:w w:val="95"/>
        </w:rPr>
        <w:t>«Н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д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-</w:t>
      </w:r>
    </w:p>
    <w:p w:rsidR="00E1002D" w:rsidRPr="000B4DCA" w:rsidRDefault="00E1002D" w:rsidP="000B4DCA">
      <w:pPr>
        <w:pStyle w:val="a3"/>
        <w:kinsoku w:val="0"/>
        <w:overflowPunct w:val="0"/>
        <w:spacing w:line="276" w:lineRule="auto"/>
        <w:ind w:right="7003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сц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ни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ий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2"/>
          <w:w w:val="90"/>
        </w:rPr>
        <w:t>»</w:t>
      </w:r>
      <w:r w:rsidRPr="00B739FE">
        <w:rPr>
          <w:rFonts w:ascii="Times New Roman" w:hAnsi="Times New Roman" w:cs="Times New Roman"/>
          <w:w w:val="90"/>
        </w:rPr>
        <w:t>.</w:t>
      </w:r>
    </w:p>
    <w:p w:rsidR="00E1002D" w:rsidRPr="00B739FE" w:rsidRDefault="00E1002D" w:rsidP="00472266">
      <w:pPr>
        <w:pStyle w:val="a3"/>
        <w:kinsoku w:val="0"/>
        <w:overflowPunct w:val="0"/>
        <w:spacing w:line="276" w:lineRule="auto"/>
        <w:ind w:right="120" w:firstLine="708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еа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ии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ан</w:t>
      </w:r>
      <w:r w:rsidRPr="00B739FE">
        <w:rPr>
          <w:rFonts w:ascii="Times New Roman" w:hAnsi="Times New Roman" w:cs="Times New Roman"/>
          <w:spacing w:val="-2"/>
          <w:w w:val="90"/>
        </w:rPr>
        <w:t>но</w:t>
      </w:r>
      <w:r w:rsidRPr="00B739FE">
        <w:rPr>
          <w:rFonts w:ascii="Times New Roman" w:hAnsi="Times New Roman" w:cs="Times New Roman"/>
          <w:w w:val="90"/>
        </w:rPr>
        <w:t>йп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ам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ыс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w w:val="90"/>
        </w:rPr>
        <w:t>ет2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а–м</w:t>
      </w:r>
      <w:r w:rsidRPr="00B739FE">
        <w:rPr>
          <w:rFonts w:ascii="Times New Roman" w:hAnsi="Times New Roman" w:cs="Times New Roman"/>
          <w:spacing w:val="-1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3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иек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ассы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ми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го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я.В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хся-7-9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.</w:t>
      </w:r>
    </w:p>
    <w:p w:rsidR="00E1002D" w:rsidRDefault="00E1002D" w:rsidP="00472266">
      <w:pPr>
        <w:pStyle w:val="a3"/>
        <w:tabs>
          <w:tab w:val="left" w:pos="1587"/>
        </w:tabs>
        <w:kinsoku w:val="0"/>
        <w:overflowPunct w:val="0"/>
        <w:spacing w:before="6" w:line="276" w:lineRule="auto"/>
        <w:ind w:right="120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2"/>
          <w:w w:val="90"/>
        </w:rPr>
        <w:t>Об</w:t>
      </w:r>
      <w:r w:rsidRPr="00B739FE">
        <w:rPr>
          <w:rFonts w:ascii="Times New Roman" w:hAnsi="Times New Roman" w:cs="Times New Roman"/>
          <w:spacing w:val="1"/>
          <w:w w:val="90"/>
        </w:rPr>
        <w:t>ъ</w:t>
      </w:r>
      <w:r w:rsidR="00A42683">
        <w:rPr>
          <w:rFonts w:ascii="Times New Roman" w:hAnsi="Times New Roman" w:cs="Times New Roman"/>
          <w:w w:val="90"/>
        </w:rPr>
        <w:t>ё</w:t>
      </w:r>
      <w:r w:rsidRPr="00B739FE">
        <w:rPr>
          <w:rFonts w:ascii="Times New Roman" w:hAnsi="Times New Roman" w:cs="Times New Roman"/>
          <w:w w:val="90"/>
        </w:rPr>
        <w:t>му</w:t>
      </w:r>
      <w:r w:rsidRPr="00B739FE">
        <w:rPr>
          <w:rFonts w:ascii="Times New Roman" w:hAnsi="Times New Roman" w:cs="Times New Roman"/>
          <w:spacing w:val="-1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ен</w:t>
      </w:r>
      <w:r w:rsidRPr="00B739FE">
        <w:rPr>
          <w:rFonts w:ascii="Times New Roman" w:hAnsi="Times New Roman" w:cs="Times New Roman"/>
          <w:spacing w:val="-1"/>
          <w:w w:val="90"/>
        </w:rPr>
        <w:t>и</w:t>
      </w:r>
      <w:r w:rsidRPr="00B739FE">
        <w:rPr>
          <w:rFonts w:ascii="Times New Roman" w:hAnsi="Times New Roman" w:cs="Times New Roman"/>
          <w:b/>
          <w:bCs/>
          <w:i/>
          <w:iCs/>
          <w:w w:val="90"/>
        </w:rPr>
        <w:t>,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нн</w:t>
      </w:r>
      <w:r w:rsidRPr="00B739FE">
        <w:rPr>
          <w:rFonts w:ascii="Times New Roman" w:hAnsi="Times New Roman" w:cs="Times New Roman"/>
          <w:w w:val="90"/>
        </w:rPr>
        <w:t>ый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ым</w:t>
      </w:r>
      <w:r w:rsidRPr="00B739FE">
        <w:rPr>
          <w:rFonts w:ascii="Times New Roman" w:hAnsi="Times New Roman" w:cs="Times New Roman"/>
          <w:spacing w:val="-2"/>
          <w:w w:val="90"/>
        </w:rPr>
        <w:t>пл</w:t>
      </w:r>
      <w:r w:rsidRPr="00B739FE">
        <w:rPr>
          <w:rFonts w:ascii="Times New Roman" w:hAnsi="Times New Roman" w:cs="Times New Roman"/>
          <w:w w:val="90"/>
        </w:rPr>
        <w:t>ан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ж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ияна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еа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ию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а,-</w:t>
      </w:r>
      <w:r w:rsidRPr="00B739FE">
        <w:rPr>
          <w:rFonts w:ascii="Times New Roman" w:hAnsi="Times New Roman" w:cs="Times New Roman"/>
          <w:spacing w:val="-2"/>
          <w:w w:val="90"/>
        </w:rPr>
        <w:t>1</w:t>
      </w:r>
      <w:r w:rsidRPr="00B739FE">
        <w:rPr>
          <w:rFonts w:ascii="Times New Roman" w:hAnsi="Times New Roman" w:cs="Times New Roman"/>
          <w:w w:val="90"/>
        </w:rPr>
        <w:t>30а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ны</w:t>
      </w:r>
      <w:r w:rsidRPr="00B739FE">
        <w:rPr>
          <w:rFonts w:ascii="Times New Roman" w:hAnsi="Times New Roman" w:cs="Times New Roman"/>
          <w:w w:val="90"/>
        </w:rPr>
        <w:t>хчас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.</w:t>
      </w:r>
      <w:r w:rsidRPr="00B739FE">
        <w:rPr>
          <w:rFonts w:ascii="Times New Roman" w:hAnsi="Times New Roman" w:cs="Times New Roman"/>
          <w:spacing w:val="-3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ам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то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ная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апо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муп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у«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анец»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еп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ена.</w:t>
      </w:r>
    </w:p>
    <w:p w:rsidR="000B4DCA" w:rsidRPr="00B739FE" w:rsidRDefault="000B4DCA" w:rsidP="00472266">
      <w:pPr>
        <w:pStyle w:val="a3"/>
        <w:tabs>
          <w:tab w:val="left" w:pos="1587"/>
        </w:tabs>
        <w:kinsoku w:val="0"/>
        <w:overflowPunct w:val="0"/>
        <w:spacing w:before="6" w:line="276" w:lineRule="auto"/>
        <w:ind w:right="120"/>
        <w:jc w:val="both"/>
        <w:rPr>
          <w:rFonts w:ascii="Times New Roman" w:hAnsi="Times New Roman" w:cs="Times New Roman"/>
          <w:w w:val="90"/>
        </w:rPr>
      </w:pPr>
    </w:p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86"/>
        <w:gridCol w:w="2976"/>
        <w:gridCol w:w="2590"/>
      </w:tblGrid>
      <w:tr w:rsidR="00A42683" w:rsidRPr="00B739FE" w:rsidTr="000B4DCA">
        <w:trPr>
          <w:trHeight w:hRule="exact" w:val="386"/>
        </w:trPr>
        <w:tc>
          <w:tcPr>
            <w:tcW w:w="36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683" w:rsidRPr="00472266" w:rsidRDefault="00A42683" w:rsidP="000B4DCA">
            <w:pPr>
              <w:pStyle w:val="TableParagraph"/>
              <w:kinsoku w:val="0"/>
              <w:overflowPunct w:val="0"/>
              <w:spacing w:line="276" w:lineRule="auto"/>
              <w:jc w:val="center"/>
            </w:pPr>
          </w:p>
          <w:p w:rsidR="00A42683" w:rsidRPr="00472266" w:rsidRDefault="00A42683" w:rsidP="000B4DCA">
            <w:pPr>
              <w:pStyle w:val="TableParagraph"/>
              <w:kinsoku w:val="0"/>
              <w:overflowPunct w:val="0"/>
              <w:spacing w:line="276" w:lineRule="auto"/>
              <w:ind w:right="285"/>
              <w:jc w:val="center"/>
            </w:pPr>
            <w:r w:rsidRPr="00472266">
              <w:rPr>
                <w:w w:val="90"/>
              </w:rPr>
              <w:t>С</w:t>
            </w:r>
            <w:r w:rsidRPr="00472266">
              <w:rPr>
                <w:spacing w:val="-2"/>
                <w:w w:val="90"/>
              </w:rPr>
              <w:t>р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w w:val="90"/>
              </w:rPr>
              <w:t xml:space="preserve">к </w:t>
            </w:r>
            <w:r w:rsidRPr="00472266">
              <w:rPr>
                <w:spacing w:val="-2"/>
                <w:w w:val="90"/>
              </w:rPr>
              <w:t>о</w:t>
            </w:r>
            <w:r w:rsidRPr="00472266">
              <w:rPr>
                <w:spacing w:val="1"/>
                <w:w w:val="90"/>
              </w:rPr>
              <w:t>б</w:t>
            </w:r>
            <w:r w:rsidRPr="00472266">
              <w:rPr>
                <w:spacing w:val="-4"/>
                <w:w w:val="90"/>
              </w:rPr>
              <w:t>у</w:t>
            </w:r>
            <w:r w:rsidRPr="00472266">
              <w:rPr>
                <w:w w:val="90"/>
              </w:rPr>
              <w:t>чен</w:t>
            </w:r>
            <w:r w:rsidRPr="00472266">
              <w:rPr>
                <w:spacing w:val="-2"/>
                <w:w w:val="90"/>
              </w:rPr>
              <w:t>и</w:t>
            </w:r>
            <w:r w:rsidRPr="00472266">
              <w:rPr>
                <w:w w:val="90"/>
              </w:rPr>
              <w:t>я/</w:t>
            </w:r>
            <w:r w:rsidRPr="00472266">
              <w:rPr>
                <w:spacing w:val="-2"/>
                <w:w w:val="90"/>
              </w:rPr>
              <w:t>к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spacing w:val="-2"/>
                <w:w w:val="90"/>
              </w:rPr>
              <w:t>ли</w:t>
            </w:r>
            <w:r w:rsidRPr="00472266">
              <w:rPr>
                <w:w w:val="90"/>
              </w:rPr>
              <w:t>чес</w:t>
            </w:r>
            <w:r w:rsidRPr="00472266">
              <w:rPr>
                <w:spacing w:val="-1"/>
                <w:w w:val="90"/>
              </w:rPr>
              <w:t>тв</w:t>
            </w:r>
            <w:r w:rsidRPr="00472266">
              <w:rPr>
                <w:w w:val="90"/>
              </w:rPr>
              <w:t>о час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w w:val="90"/>
              </w:rPr>
              <w:t>в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683" w:rsidRPr="00472266" w:rsidRDefault="00A42683" w:rsidP="000B4DCA">
            <w:pPr>
              <w:pStyle w:val="TableParagraph"/>
              <w:kinsoku w:val="0"/>
              <w:overflowPunct w:val="0"/>
              <w:spacing w:line="276" w:lineRule="auto"/>
              <w:ind w:right="2"/>
              <w:jc w:val="center"/>
            </w:pPr>
            <w:r w:rsidRPr="00472266">
              <w:rPr>
                <w:w w:val="95"/>
              </w:rPr>
              <w:t>1к</w:t>
            </w:r>
            <w:r w:rsidRPr="00472266">
              <w:rPr>
                <w:spacing w:val="-2"/>
                <w:w w:val="95"/>
              </w:rPr>
              <w:t>л</w:t>
            </w:r>
            <w:r w:rsidRPr="00472266">
              <w:rPr>
                <w:w w:val="95"/>
              </w:rPr>
              <w:t>асс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683" w:rsidRPr="00472266" w:rsidRDefault="00A42683" w:rsidP="000B4DCA">
            <w:pPr>
              <w:pStyle w:val="TableParagraph"/>
              <w:kinsoku w:val="0"/>
              <w:overflowPunct w:val="0"/>
              <w:spacing w:line="276" w:lineRule="auto"/>
              <w:ind w:left="858"/>
              <w:jc w:val="center"/>
            </w:pPr>
            <w:r w:rsidRPr="00472266">
              <w:rPr>
                <w:w w:val="95"/>
              </w:rPr>
              <w:t>2к</w:t>
            </w:r>
            <w:r w:rsidRPr="00472266">
              <w:rPr>
                <w:spacing w:val="-2"/>
                <w:w w:val="95"/>
              </w:rPr>
              <w:t>л</w:t>
            </w:r>
            <w:r w:rsidRPr="00472266">
              <w:rPr>
                <w:w w:val="95"/>
              </w:rPr>
              <w:t>асс</w:t>
            </w:r>
          </w:p>
        </w:tc>
      </w:tr>
      <w:tr w:rsidR="00A42683" w:rsidRPr="00B739FE" w:rsidTr="000B4DCA">
        <w:trPr>
          <w:trHeight w:hRule="exact" w:val="419"/>
        </w:trPr>
        <w:tc>
          <w:tcPr>
            <w:tcW w:w="36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42683" w:rsidRPr="00472266" w:rsidRDefault="00A42683" w:rsidP="000B4DCA">
            <w:pPr>
              <w:widowControl/>
              <w:autoSpaceDE/>
              <w:autoSpaceDN/>
              <w:adjustRightInd/>
              <w:spacing w:line="276" w:lineRule="auto"/>
              <w:jc w:val="center"/>
            </w:pP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683" w:rsidRPr="00472266" w:rsidRDefault="00A42683" w:rsidP="000B4DCA">
            <w:pPr>
              <w:pStyle w:val="TableParagraph"/>
              <w:kinsoku w:val="0"/>
              <w:overflowPunct w:val="0"/>
              <w:spacing w:line="276" w:lineRule="auto"/>
              <w:jc w:val="center"/>
            </w:pPr>
            <w:r w:rsidRPr="00472266">
              <w:rPr>
                <w:w w:val="90"/>
              </w:rPr>
              <w:t>К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spacing w:val="-2"/>
                <w:w w:val="90"/>
              </w:rPr>
              <w:t>л</w:t>
            </w:r>
            <w:r w:rsidRPr="00472266">
              <w:rPr>
                <w:w w:val="90"/>
              </w:rPr>
              <w:t>и</w:t>
            </w:r>
            <w:r w:rsidRPr="00472266">
              <w:rPr>
                <w:spacing w:val="-2"/>
                <w:w w:val="90"/>
              </w:rPr>
              <w:t>ч</w:t>
            </w:r>
            <w:r w:rsidRPr="00472266">
              <w:rPr>
                <w:w w:val="90"/>
              </w:rPr>
              <w:t>ес</w:t>
            </w:r>
            <w:r w:rsidRPr="00472266">
              <w:rPr>
                <w:spacing w:val="-1"/>
                <w:w w:val="90"/>
              </w:rPr>
              <w:t>т</w:t>
            </w:r>
            <w:r w:rsidRPr="00472266">
              <w:rPr>
                <w:spacing w:val="-4"/>
                <w:w w:val="90"/>
              </w:rPr>
              <w:t>в</w:t>
            </w:r>
            <w:r w:rsidRPr="00472266">
              <w:rPr>
                <w:w w:val="90"/>
              </w:rPr>
              <w:t>оча</w:t>
            </w:r>
            <w:r w:rsidRPr="00472266">
              <w:rPr>
                <w:spacing w:val="-4"/>
                <w:w w:val="90"/>
              </w:rPr>
              <w:t>с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w w:val="90"/>
              </w:rPr>
              <w:t>в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683" w:rsidRPr="00472266" w:rsidRDefault="00A42683" w:rsidP="000B4DCA">
            <w:pPr>
              <w:pStyle w:val="TableParagraph"/>
              <w:kinsoku w:val="0"/>
              <w:overflowPunct w:val="0"/>
              <w:spacing w:line="276" w:lineRule="auto"/>
              <w:jc w:val="center"/>
            </w:pPr>
            <w:r w:rsidRPr="00472266">
              <w:rPr>
                <w:w w:val="90"/>
              </w:rPr>
              <w:t>К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spacing w:val="-2"/>
                <w:w w:val="90"/>
              </w:rPr>
              <w:t>л</w:t>
            </w:r>
            <w:r w:rsidRPr="00472266">
              <w:rPr>
                <w:w w:val="90"/>
              </w:rPr>
              <w:t>и</w:t>
            </w:r>
            <w:r w:rsidRPr="00472266">
              <w:rPr>
                <w:spacing w:val="-2"/>
                <w:w w:val="90"/>
              </w:rPr>
              <w:t>ч</w:t>
            </w:r>
            <w:r w:rsidRPr="00472266">
              <w:rPr>
                <w:w w:val="90"/>
              </w:rPr>
              <w:t>ес</w:t>
            </w:r>
            <w:r w:rsidRPr="00472266">
              <w:rPr>
                <w:spacing w:val="-1"/>
                <w:w w:val="90"/>
              </w:rPr>
              <w:t>т</w:t>
            </w:r>
            <w:r w:rsidRPr="00472266">
              <w:rPr>
                <w:spacing w:val="-4"/>
                <w:w w:val="90"/>
              </w:rPr>
              <w:t>в</w:t>
            </w:r>
            <w:r w:rsidRPr="00472266">
              <w:rPr>
                <w:w w:val="90"/>
              </w:rPr>
              <w:t>оча</w:t>
            </w:r>
            <w:r w:rsidRPr="00472266">
              <w:rPr>
                <w:spacing w:val="-4"/>
                <w:w w:val="90"/>
              </w:rPr>
              <w:t>с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w w:val="90"/>
              </w:rPr>
              <w:t>в</w:t>
            </w:r>
          </w:p>
        </w:tc>
      </w:tr>
      <w:tr w:rsidR="00A42683" w:rsidRPr="00B739FE" w:rsidTr="00472266">
        <w:trPr>
          <w:trHeight w:hRule="exact" w:val="296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left="102"/>
            </w:pPr>
            <w:r w:rsidRPr="00472266">
              <w:rPr>
                <w:w w:val="90"/>
              </w:rPr>
              <w:t>Мак</w:t>
            </w:r>
            <w:r w:rsidRPr="00472266">
              <w:rPr>
                <w:spacing w:val="-4"/>
                <w:w w:val="90"/>
              </w:rPr>
              <w:t>с</w:t>
            </w:r>
            <w:r w:rsidRPr="00472266">
              <w:rPr>
                <w:w w:val="90"/>
              </w:rPr>
              <w:t>има</w:t>
            </w:r>
            <w:r w:rsidRPr="00472266">
              <w:rPr>
                <w:spacing w:val="-2"/>
                <w:w w:val="90"/>
              </w:rPr>
              <w:t>ль</w:t>
            </w:r>
            <w:r w:rsidRPr="00472266">
              <w:rPr>
                <w:w w:val="90"/>
              </w:rPr>
              <w:t>н</w:t>
            </w:r>
            <w:r w:rsidRPr="00472266">
              <w:rPr>
                <w:spacing w:val="-3"/>
                <w:w w:val="90"/>
              </w:rPr>
              <w:t>а</w:t>
            </w:r>
            <w:r w:rsidRPr="00472266">
              <w:rPr>
                <w:w w:val="90"/>
              </w:rPr>
              <w:t>яна</w:t>
            </w:r>
            <w:r w:rsidRPr="00472266">
              <w:rPr>
                <w:spacing w:val="-3"/>
                <w:w w:val="90"/>
              </w:rPr>
              <w:t>г</w:t>
            </w:r>
            <w:r w:rsidRPr="00472266">
              <w:rPr>
                <w:spacing w:val="-2"/>
                <w:w w:val="90"/>
              </w:rPr>
              <w:t>р</w:t>
            </w:r>
            <w:r w:rsidRPr="00472266">
              <w:rPr>
                <w:spacing w:val="-4"/>
                <w:w w:val="90"/>
              </w:rPr>
              <w:t>у</w:t>
            </w:r>
            <w:r w:rsidRPr="00472266">
              <w:rPr>
                <w:spacing w:val="-2"/>
                <w:w w:val="90"/>
              </w:rPr>
              <w:t>з</w:t>
            </w:r>
            <w:r w:rsidRPr="00472266">
              <w:rPr>
                <w:w w:val="90"/>
              </w:rPr>
              <w:t>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left="1321" w:right="1322"/>
              <w:jc w:val="center"/>
            </w:pPr>
            <w:r w:rsidRPr="00472266">
              <w:rPr>
                <w:spacing w:val="1"/>
              </w:rPr>
              <w:t>6</w:t>
            </w:r>
            <w:r w:rsidRPr="00472266">
              <w:t>4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right="3"/>
              <w:jc w:val="center"/>
            </w:pPr>
            <w:r w:rsidRPr="00472266">
              <w:rPr>
                <w:spacing w:val="1"/>
              </w:rPr>
              <w:t>6</w:t>
            </w:r>
            <w:r w:rsidRPr="00472266">
              <w:t>6</w:t>
            </w:r>
          </w:p>
        </w:tc>
      </w:tr>
      <w:tr w:rsidR="00A42683" w:rsidRPr="00B739FE" w:rsidTr="00472266">
        <w:trPr>
          <w:trHeight w:hRule="exact" w:val="71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683" w:rsidRPr="00472266" w:rsidRDefault="00A42683" w:rsidP="00472266">
            <w:pPr>
              <w:pStyle w:val="TableParagraph"/>
              <w:tabs>
                <w:tab w:val="left" w:pos="2070"/>
                <w:tab w:val="left" w:pos="3298"/>
              </w:tabs>
              <w:kinsoku w:val="0"/>
              <w:overflowPunct w:val="0"/>
              <w:spacing w:line="276" w:lineRule="auto"/>
              <w:ind w:left="102"/>
            </w:pPr>
            <w:r w:rsidRPr="00472266">
              <w:rPr>
                <w:w w:val="90"/>
              </w:rPr>
              <w:t>К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spacing w:val="-2"/>
                <w:w w:val="90"/>
              </w:rPr>
              <w:t>л</w:t>
            </w:r>
            <w:r w:rsidRPr="00472266">
              <w:rPr>
                <w:w w:val="90"/>
              </w:rPr>
              <w:t>и</w:t>
            </w:r>
            <w:r w:rsidRPr="00472266">
              <w:rPr>
                <w:spacing w:val="-2"/>
                <w:w w:val="90"/>
              </w:rPr>
              <w:t>ч</w:t>
            </w:r>
            <w:r w:rsidRPr="00472266">
              <w:rPr>
                <w:w w:val="90"/>
              </w:rPr>
              <w:t>ес</w:t>
            </w:r>
            <w:r w:rsidRPr="00472266">
              <w:rPr>
                <w:spacing w:val="-1"/>
                <w:w w:val="90"/>
              </w:rPr>
              <w:t>т</w:t>
            </w:r>
            <w:r w:rsidRPr="00472266">
              <w:rPr>
                <w:spacing w:val="-4"/>
                <w:w w:val="90"/>
              </w:rPr>
              <w:t>в</w:t>
            </w:r>
            <w:r w:rsidRPr="00472266">
              <w:rPr>
                <w:w w:val="90"/>
              </w:rPr>
              <w:t>о</w:t>
            </w:r>
            <w:r w:rsidRPr="00472266">
              <w:rPr>
                <w:w w:val="90"/>
              </w:rPr>
              <w:tab/>
              <w:t>ча</w:t>
            </w:r>
            <w:r w:rsidRPr="00472266">
              <w:rPr>
                <w:spacing w:val="-4"/>
                <w:w w:val="90"/>
              </w:rPr>
              <w:t>с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w w:val="90"/>
              </w:rPr>
              <w:t>в</w:t>
            </w:r>
            <w:r w:rsidRPr="00472266">
              <w:rPr>
                <w:w w:val="90"/>
              </w:rPr>
              <w:tab/>
              <w:t>на</w:t>
            </w:r>
          </w:p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left="102"/>
            </w:pPr>
            <w:r w:rsidRPr="00472266">
              <w:rPr>
                <w:w w:val="95"/>
              </w:rPr>
              <w:t>а</w:t>
            </w:r>
            <w:r w:rsidRPr="00472266">
              <w:rPr>
                <w:spacing w:val="-4"/>
                <w:w w:val="95"/>
              </w:rPr>
              <w:t>у</w:t>
            </w:r>
            <w:r w:rsidRPr="00472266">
              <w:rPr>
                <w:spacing w:val="1"/>
                <w:w w:val="95"/>
              </w:rPr>
              <w:t>д</w:t>
            </w:r>
            <w:r w:rsidRPr="00472266">
              <w:rPr>
                <w:w w:val="95"/>
              </w:rPr>
              <w:t>и</w:t>
            </w:r>
            <w:r w:rsidRPr="00472266">
              <w:rPr>
                <w:spacing w:val="-1"/>
                <w:w w:val="95"/>
              </w:rPr>
              <w:t>т</w:t>
            </w:r>
            <w:r w:rsidRPr="00472266">
              <w:rPr>
                <w:spacing w:val="1"/>
                <w:w w:val="95"/>
              </w:rPr>
              <w:t>о</w:t>
            </w:r>
            <w:r w:rsidRPr="00472266">
              <w:rPr>
                <w:spacing w:val="-3"/>
                <w:w w:val="95"/>
              </w:rPr>
              <w:t>р</w:t>
            </w:r>
            <w:r w:rsidRPr="00472266">
              <w:rPr>
                <w:w w:val="95"/>
              </w:rPr>
              <w:t>н</w:t>
            </w:r>
            <w:r w:rsidRPr="00472266">
              <w:rPr>
                <w:spacing w:val="-4"/>
                <w:w w:val="95"/>
              </w:rPr>
              <w:t>у</w:t>
            </w:r>
            <w:r w:rsidRPr="00472266">
              <w:rPr>
                <w:w w:val="95"/>
              </w:rPr>
              <w:t>юнаг</w:t>
            </w:r>
            <w:r w:rsidRPr="00472266">
              <w:rPr>
                <w:spacing w:val="1"/>
                <w:w w:val="95"/>
              </w:rPr>
              <w:t>р</w:t>
            </w:r>
            <w:r w:rsidRPr="00472266">
              <w:rPr>
                <w:spacing w:val="-4"/>
                <w:w w:val="95"/>
              </w:rPr>
              <w:t>у</w:t>
            </w:r>
            <w:r w:rsidRPr="00472266">
              <w:rPr>
                <w:spacing w:val="-2"/>
                <w:w w:val="95"/>
              </w:rPr>
              <w:t>з</w:t>
            </w:r>
            <w:r w:rsidRPr="00472266">
              <w:rPr>
                <w:w w:val="95"/>
              </w:rPr>
              <w:t>ку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jc w:val="center"/>
            </w:pPr>
          </w:p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left="1321" w:right="1322"/>
              <w:jc w:val="center"/>
            </w:pPr>
            <w:r w:rsidRPr="00472266">
              <w:rPr>
                <w:spacing w:val="1"/>
              </w:rPr>
              <w:t>6</w:t>
            </w:r>
            <w:r w:rsidRPr="00472266">
              <w:t>4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jc w:val="center"/>
            </w:pPr>
          </w:p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right="3"/>
              <w:jc w:val="center"/>
            </w:pPr>
            <w:r w:rsidRPr="00472266">
              <w:rPr>
                <w:spacing w:val="1"/>
              </w:rPr>
              <w:t>6</w:t>
            </w:r>
            <w:r w:rsidRPr="00472266">
              <w:t>6</w:t>
            </w:r>
          </w:p>
        </w:tc>
      </w:tr>
      <w:tr w:rsidR="00A42683" w:rsidRPr="00B739FE" w:rsidTr="00472266">
        <w:trPr>
          <w:trHeight w:hRule="exact" w:val="711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left="102"/>
            </w:pPr>
            <w:r w:rsidRPr="00472266">
              <w:rPr>
                <w:spacing w:val="-2"/>
                <w:w w:val="90"/>
              </w:rPr>
              <w:t>О</w:t>
            </w:r>
            <w:r w:rsidRPr="00472266">
              <w:rPr>
                <w:spacing w:val="1"/>
                <w:w w:val="90"/>
              </w:rPr>
              <w:t>б</w:t>
            </w:r>
            <w:r w:rsidRPr="00472266">
              <w:rPr>
                <w:spacing w:val="-1"/>
                <w:w w:val="90"/>
              </w:rPr>
              <w:t>щ</w:t>
            </w:r>
            <w:r w:rsidRPr="00472266">
              <w:rPr>
                <w:w w:val="90"/>
              </w:rPr>
              <w:t>ее</w:t>
            </w:r>
            <w:r w:rsidRPr="00472266">
              <w:rPr>
                <w:spacing w:val="-2"/>
                <w:w w:val="90"/>
              </w:rPr>
              <w:t>к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spacing w:val="-2"/>
                <w:w w:val="90"/>
              </w:rPr>
              <w:t>л</w:t>
            </w:r>
            <w:r w:rsidRPr="00472266">
              <w:rPr>
                <w:w w:val="90"/>
              </w:rPr>
              <w:t>и</w:t>
            </w:r>
            <w:r w:rsidRPr="00472266">
              <w:rPr>
                <w:spacing w:val="-2"/>
                <w:w w:val="90"/>
              </w:rPr>
              <w:t>ч</w:t>
            </w:r>
            <w:r w:rsidRPr="00472266">
              <w:rPr>
                <w:w w:val="90"/>
              </w:rPr>
              <w:t>ес</w:t>
            </w:r>
            <w:r w:rsidRPr="00472266">
              <w:rPr>
                <w:spacing w:val="-1"/>
                <w:w w:val="90"/>
              </w:rPr>
              <w:t>тв</w:t>
            </w:r>
            <w:r w:rsidRPr="00472266">
              <w:rPr>
                <w:w w:val="90"/>
              </w:rPr>
              <w:t>о</w:t>
            </w:r>
            <w:r w:rsidRPr="00472266">
              <w:rPr>
                <w:spacing w:val="-2"/>
                <w:w w:val="90"/>
              </w:rPr>
              <w:t>ч</w:t>
            </w:r>
            <w:r w:rsidRPr="00472266">
              <w:rPr>
                <w:w w:val="90"/>
              </w:rPr>
              <w:t>ас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w w:val="90"/>
              </w:rPr>
              <w:t>в</w:t>
            </w:r>
            <w:r w:rsidRPr="00472266">
              <w:rPr>
                <w:spacing w:val="-2"/>
                <w:w w:val="90"/>
              </w:rPr>
              <w:t>н</w:t>
            </w:r>
            <w:r w:rsidRPr="00472266">
              <w:rPr>
                <w:w w:val="90"/>
              </w:rPr>
              <w:t>а</w:t>
            </w:r>
          </w:p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left="102"/>
            </w:pPr>
            <w:r w:rsidRPr="00472266">
              <w:rPr>
                <w:w w:val="90"/>
              </w:rPr>
              <w:t>а</w:t>
            </w:r>
            <w:r w:rsidRPr="00472266">
              <w:rPr>
                <w:spacing w:val="-4"/>
                <w:w w:val="90"/>
              </w:rPr>
              <w:t>у</w:t>
            </w:r>
            <w:r w:rsidRPr="00472266">
              <w:rPr>
                <w:spacing w:val="1"/>
                <w:w w:val="90"/>
              </w:rPr>
              <w:t>д</w:t>
            </w:r>
            <w:r w:rsidRPr="00472266">
              <w:rPr>
                <w:w w:val="90"/>
              </w:rPr>
              <w:t>и</w:t>
            </w:r>
            <w:r w:rsidRPr="00472266">
              <w:rPr>
                <w:spacing w:val="-1"/>
                <w:w w:val="90"/>
              </w:rPr>
              <w:t>т</w:t>
            </w:r>
            <w:r w:rsidRPr="00472266">
              <w:rPr>
                <w:spacing w:val="1"/>
                <w:w w:val="90"/>
              </w:rPr>
              <w:t>о</w:t>
            </w:r>
            <w:r w:rsidRPr="00472266">
              <w:rPr>
                <w:spacing w:val="-2"/>
                <w:w w:val="90"/>
              </w:rPr>
              <w:t>рн</w:t>
            </w:r>
            <w:r w:rsidRPr="00472266">
              <w:rPr>
                <w:w w:val="90"/>
              </w:rPr>
              <w:t>ые</w:t>
            </w:r>
            <w:r w:rsidRPr="00472266">
              <w:rPr>
                <w:spacing w:val="-2"/>
                <w:w w:val="90"/>
              </w:rPr>
              <w:t>з</w:t>
            </w:r>
            <w:r w:rsidRPr="00472266">
              <w:rPr>
                <w:w w:val="90"/>
              </w:rPr>
              <w:t>а</w:t>
            </w:r>
            <w:r w:rsidRPr="00472266">
              <w:rPr>
                <w:spacing w:val="-2"/>
                <w:w w:val="90"/>
              </w:rPr>
              <w:t>н</w:t>
            </w:r>
            <w:r w:rsidRPr="00472266">
              <w:rPr>
                <w:w w:val="90"/>
              </w:rPr>
              <w:t>я</w:t>
            </w:r>
            <w:r w:rsidRPr="00472266">
              <w:rPr>
                <w:spacing w:val="-1"/>
                <w:w w:val="90"/>
              </w:rPr>
              <w:t>т</w:t>
            </w:r>
            <w:r w:rsidRPr="00472266">
              <w:rPr>
                <w:spacing w:val="-2"/>
                <w:w w:val="90"/>
              </w:rPr>
              <w:t>и</w:t>
            </w:r>
            <w:r w:rsidRPr="00472266">
              <w:rPr>
                <w:w w:val="90"/>
              </w:rPr>
              <w:t>я</w:t>
            </w:r>
          </w:p>
        </w:tc>
        <w:tc>
          <w:tcPr>
            <w:tcW w:w="55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jc w:val="center"/>
            </w:pPr>
          </w:p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right="3"/>
              <w:jc w:val="center"/>
            </w:pPr>
            <w:r w:rsidRPr="00472266">
              <w:rPr>
                <w:spacing w:val="1"/>
              </w:rPr>
              <w:t>1</w:t>
            </w:r>
            <w:r w:rsidRPr="00472266">
              <w:rPr>
                <w:spacing w:val="-2"/>
              </w:rPr>
              <w:t>3</w:t>
            </w:r>
            <w:r w:rsidRPr="00472266">
              <w:t>0</w:t>
            </w:r>
          </w:p>
        </w:tc>
      </w:tr>
      <w:tr w:rsidR="00A42683" w:rsidRPr="00B739FE" w:rsidTr="00472266">
        <w:trPr>
          <w:trHeight w:hRule="exact" w:val="725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683" w:rsidRPr="00472266" w:rsidRDefault="00A42683" w:rsidP="00472266">
            <w:pPr>
              <w:pStyle w:val="TableParagraph"/>
              <w:tabs>
                <w:tab w:val="left" w:pos="2211"/>
              </w:tabs>
              <w:kinsoku w:val="0"/>
              <w:overflowPunct w:val="0"/>
              <w:spacing w:line="276" w:lineRule="auto"/>
              <w:ind w:left="102"/>
            </w:pPr>
            <w:r w:rsidRPr="00472266">
              <w:rPr>
                <w:spacing w:val="-2"/>
                <w:w w:val="90"/>
              </w:rPr>
              <w:t>Н</w:t>
            </w:r>
            <w:r w:rsidRPr="00472266">
              <w:rPr>
                <w:w w:val="90"/>
              </w:rPr>
              <w:t>е</w:t>
            </w:r>
            <w:r w:rsidRPr="00472266">
              <w:rPr>
                <w:spacing w:val="1"/>
                <w:w w:val="90"/>
              </w:rPr>
              <w:t>д</w:t>
            </w:r>
            <w:r w:rsidRPr="00472266">
              <w:rPr>
                <w:w w:val="90"/>
              </w:rPr>
              <w:t>е</w:t>
            </w:r>
            <w:r w:rsidRPr="00472266">
              <w:rPr>
                <w:spacing w:val="-2"/>
                <w:w w:val="90"/>
              </w:rPr>
              <w:t>ль</w:t>
            </w:r>
            <w:r w:rsidRPr="00472266">
              <w:rPr>
                <w:w w:val="90"/>
              </w:rPr>
              <w:t>ная</w:t>
            </w:r>
            <w:r w:rsidRPr="00472266">
              <w:rPr>
                <w:w w:val="90"/>
              </w:rPr>
              <w:tab/>
              <w:t>а</w:t>
            </w:r>
            <w:r w:rsidRPr="00472266">
              <w:rPr>
                <w:spacing w:val="-2"/>
                <w:w w:val="90"/>
              </w:rPr>
              <w:t>у</w:t>
            </w:r>
            <w:r w:rsidRPr="00472266">
              <w:rPr>
                <w:spacing w:val="1"/>
                <w:w w:val="90"/>
              </w:rPr>
              <w:t>д</w:t>
            </w:r>
            <w:r w:rsidRPr="00472266">
              <w:rPr>
                <w:w w:val="90"/>
              </w:rPr>
              <w:t>и</w:t>
            </w:r>
            <w:r w:rsidRPr="00472266">
              <w:rPr>
                <w:spacing w:val="-3"/>
                <w:w w:val="90"/>
              </w:rPr>
              <w:t>т</w:t>
            </w:r>
            <w:r w:rsidRPr="00472266">
              <w:rPr>
                <w:spacing w:val="-1"/>
                <w:w w:val="90"/>
              </w:rPr>
              <w:t>о</w:t>
            </w:r>
            <w:r w:rsidRPr="00472266">
              <w:rPr>
                <w:spacing w:val="1"/>
                <w:w w:val="90"/>
              </w:rPr>
              <w:t>р</w:t>
            </w:r>
            <w:r w:rsidRPr="00472266">
              <w:rPr>
                <w:w w:val="90"/>
              </w:rPr>
              <w:t>н</w:t>
            </w:r>
            <w:r w:rsidRPr="00472266">
              <w:rPr>
                <w:spacing w:val="-3"/>
                <w:w w:val="90"/>
              </w:rPr>
              <w:t>а</w:t>
            </w:r>
            <w:r w:rsidRPr="00472266">
              <w:rPr>
                <w:w w:val="90"/>
              </w:rPr>
              <w:t>я</w:t>
            </w:r>
          </w:p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left="102"/>
            </w:pPr>
            <w:r w:rsidRPr="00472266">
              <w:rPr>
                <w:w w:val="95"/>
              </w:rPr>
              <w:t>на</w:t>
            </w:r>
            <w:r w:rsidRPr="00472266">
              <w:rPr>
                <w:spacing w:val="-3"/>
                <w:w w:val="95"/>
              </w:rPr>
              <w:t>г</w:t>
            </w:r>
            <w:r w:rsidRPr="00472266">
              <w:rPr>
                <w:spacing w:val="1"/>
                <w:w w:val="95"/>
              </w:rPr>
              <w:t>р</w:t>
            </w:r>
            <w:r w:rsidRPr="00472266">
              <w:rPr>
                <w:spacing w:val="-4"/>
                <w:w w:val="95"/>
              </w:rPr>
              <w:t>у</w:t>
            </w:r>
            <w:r w:rsidRPr="00472266">
              <w:rPr>
                <w:spacing w:val="-2"/>
                <w:w w:val="95"/>
              </w:rPr>
              <w:t>з</w:t>
            </w:r>
            <w:r w:rsidRPr="00472266">
              <w:rPr>
                <w:w w:val="95"/>
              </w:rPr>
              <w:t>ка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right="3"/>
              <w:jc w:val="center"/>
            </w:pPr>
            <w:r w:rsidRPr="00472266">
              <w:t>2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right="1"/>
              <w:jc w:val="center"/>
            </w:pPr>
            <w:r w:rsidRPr="00472266">
              <w:t>2</w:t>
            </w:r>
          </w:p>
        </w:tc>
      </w:tr>
      <w:tr w:rsidR="00A42683" w:rsidRPr="00B739FE" w:rsidTr="00472266">
        <w:trPr>
          <w:trHeight w:hRule="exact" w:val="313"/>
        </w:trPr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left="102"/>
            </w:pPr>
            <w:r w:rsidRPr="00472266">
              <w:rPr>
                <w:w w:val="95"/>
              </w:rPr>
              <w:t>К</w:t>
            </w:r>
            <w:r w:rsidRPr="00472266">
              <w:rPr>
                <w:spacing w:val="1"/>
                <w:w w:val="95"/>
              </w:rPr>
              <w:t>о</w:t>
            </w:r>
            <w:r w:rsidRPr="00472266">
              <w:rPr>
                <w:spacing w:val="-2"/>
                <w:w w:val="95"/>
              </w:rPr>
              <w:t>н</w:t>
            </w:r>
            <w:r w:rsidRPr="00472266">
              <w:rPr>
                <w:w w:val="95"/>
              </w:rPr>
              <w:t>с</w:t>
            </w:r>
            <w:r w:rsidRPr="00472266">
              <w:rPr>
                <w:spacing w:val="-4"/>
                <w:w w:val="95"/>
              </w:rPr>
              <w:t>у</w:t>
            </w:r>
            <w:r w:rsidRPr="00472266">
              <w:rPr>
                <w:spacing w:val="-2"/>
                <w:w w:val="95"/>
              </w:rPr>
              <w:t>ль</w:t>
            </w:r>
            <w:r w:rsidRPr="00472266">
              <w:rPr>
                <w:spacing w:val="-1"/>
                <w:w w:val="95"/>
              </w:rPr>
              <w:t>т</w:t>
            </w:r>
            <w:r w:rsidRPr="00472266">
              <w:rPr>
                <w:w w:val="95"/>
              </w:rPr>
              <w:t>ации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right="3"/>
              <w:jc w:val="center"/>
            </w:pPr>
            <w:r w:rsidRPr="00472266">
              <w:t>2</w:t>
            </w:r>
          </w:p>
        </w:tc>
        <w:tc>
          <w:tcPr>
            <w:tcW w:w="2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42683" w:rsidRPr="00472266" w:rsidRDefault="00A42683" w:rsidP="00472266">
            <w:pPr>
              <w:pStyle w:val="TableParagraph"/>
              <w:kinsoku w:val="0"/>
              <w:overflowPunct w:val="0"/>
              <w:spacing w:line="276" w:lineRule="auto"/>
              <w:ind w:right="1"/>
              <w:jc w:val="center"/>
            </w:pPr>
            <w:r w:rsidRPr="00472266">
              <w:t>2</w:t>
            </w:r>
          </w:p>
        </w:tc>
      </w:tr>
    </w:tbl>
    <w:p w:rsidR="00A42683" w:rsidRPr="00B739FE" w:rsidRDefault="00A42683" w:rsidP="00A42683">
      <w:pPr>
        <w:kinsoku w:val="0"/>
        <w:overflowPunct w:val="0"/>
        <w:spacing w:line="200" w:lineRule="exact"/>
        <w:rPr>
          <w:sz w:val="28"/>
          <w:szCs w:val="28"/>
        </w:rPr>
      </w:pPr>
    </w:p>
    <w:p w:rsidR="00A42683" w:rsidRPr="00B739FE" w:rsidRDefault="00A42683" w:rsidP="000B4DCA">
      <w:pPr>
        <w:pStyle w:val="a3"/>
        <w:kinsoku w:val="0"/>
        <w:overflowPunct w:val="0"/>
        <w:spacing w:before="63" w:line="276" w:lineRule="auto"/>
        <w:ind w:left="0" w:right="220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1"/>
          <w:w w:val="90"/>
        </w:rPr>
        <w:lastRenderedPageBreak/>
        <w:t>Фо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1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 xml:space="preserve">а </w:t>
      </w:r>
      <w:r w:rsidRPr="00B739FE">
        <w:rPr>
          <w:rFonts w:ascii="Times New Roman" w:hAnsi="Times New Roman" w:cs="Times New Roman"/>
          <w:spacing w:val="-3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4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ения у</w:t>
      </w:r>
      <w:r w:rsidRPr="00B739FE">
        <w:rPr>
          <w:rFonts w:ascii="Times New Roman" w:hAnsi="Times New Roman" w:cs="Times New Roman"/>
          <w:spacing w:val="-1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1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 xml:space="preserve">х  </w:t>
      </w:r>
      <w:r w:rsidRPr="00B739FE">
        <w:rPr>
          <w:rFonts w:ascii="Times New Roman" w:hAnsi="Times New Roman" w:cs="Times New Roman"/>
          <w:spacing w:val="1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д</w:t>
      </w:r>
      <w:r w:rsidRPr="00B739FE">
        <w:rPr>
          <w:rFonts w:ascii="Times New Roman" w:hAnsi="Times New Roman" w:cs="Times New Roman"/>
          <w:spacing w:val="-5"/>
          <w:w w:val="90"/>
        </w:rPr>
        <w:t>и</w:t>
      </w:r>
      <w:r w:rsidRPr="00B739FE">
        <w:rPr>
          <w:rFonts w:ascii="Times New Roman" w:hAnsi="Times New Roman" w:cs="Times New Roman"/>
          <w:spacing w:val="2"/>
          <w:w w:val="90"/>
        </w:rPr>
        <w:t>т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1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х  з</w:t>
      </w:r>
      <w:r w:rsidRPr="00B739FE">
        <w:rPr>
          <w:rFonts w:ascii="Times New Roman" w:hAnsi="Times New Roman" w:cs="Times New Roman"/>
          <w:spacing w:val="1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6"/>
          <w:w w:val="90"/>
        </w:rPr>
        <w:t>я</w:t>
      </w:r>
      <w:r w:rsidRPr="00B739FE">
        <w:rPr>
          <w:rFonts w:ascii="Times New Roman" w:hAnsi="Times New Roman" w:cs="Times New Roman"/>
          <w:spacing w:val="2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ий</w:t>
      </w:r>
      <w:r w:rsidRPr="00B739FE">
        <w:rPr>
          <w:rFonts w:ascii="Times New Roman" w:hAnsi="Times New Roman" w:cs="Times New Roman"/>
          <w:b/>
          <w:bCs/>
          <w:i/>
          <w:iCs/>
          <w:w w:val="90"/>
        </w:rPr>
        <w:t>: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пп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ая(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т4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1</w:t>
      </w:r>
      <w:r w:rsidRPr="00B739FE">
        <w:rPr>
          <w:rFonts w:ascii="Times New Roman" w:hAnsi="Times New Roman" w:cs="Times New Roman"/>
          <w:w w:val="90"/>
        </w:rPr>
        <w:t>0че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к).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емаяп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лж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w w:val="90"/>
        </w:rPr>
        <w:t>ка</w:t>
      </w:r>
      <w:r w:rsidR="000B4DCA">
        <w:rPr>
          <w:rFonts w:ascii="Times New Roman" w:hAnsi="Times New Roman" w:cs="Times New Roman"/>
          <w:spacing w:val="26"/>
          <w:w w:val="90"/>
        </w:rPr>
        <w:t xml:space="preserve">40 </w:t>
      </w:r>
      <w:r w:rsidRPr="00B739FE">
        <w:rPr>
          <w:rFonts w:ascii="Times New Roman" w:hAnsi="Times New Roman" w:cs="Times New Roman"/>
          <w:w w:val="90"/>
        </w:rPr>
        <w:t>-  45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.</w:t>
      </w:r>
    </w:p>
    <w:p w:rsidR="00A42683" w:rsidRPr="00A42683" w:rsidRDefault="00A42683" w:rsidP="000B4DCA">
      <w:pPr>
        <w:pStyle w:val="a3"/>
        <w:kinsoku w:val="0"/>
        <w:overflowPunct w:val="0"/>
        <w:spacing w:before="7" w:line="276" w:lineRule="auto"/>
        <w:ind w:left="221" w:right="220" w:firstLine="720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пп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ая</w:t>
      </w:r>
      <w:r w:rsidRPr="00B739FE">
        <w:rPr>
          <w:rFonts w:ascii="Times New Roman" w:hAnsi="Times New Roman" w:cs="Times New Roman"/>
          <w:spacing w:val="-3"/>
          <w:w w:val="90"/>
        </w:rPr>
        <w:t>ф</w:t>
      </w:r>
      <w:r w:rsidRPr="00B739FE">
        <w:rPr>
          <w:rFonts w:ascii="Times New Roman" w:hAnsi="Times New Roman" w:cs="Times New Roman"/>
          <w:spacing w:val="1"/>
          <w:w w:val="90"/>
        </w:rPr>
        <w:t>ор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яет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по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ю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ченика,его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жн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 xml:space="preserve">и, 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до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 xml:space="preserve">, </w:t>
      </w:r>
      <w:r w:rsidRPr="00B739FE">
        <w:rPr>
          <w:rFonts w:ascii="Times New Roman" w:hAnsi="Times New Roman" w:cs="Times New Roman"/>
          <w:spacing w:val="-2"/>
          <w:w w:val="90"/>
        </w:rPr>
        <w:t>э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2"/>
          <w:w w:val="90"/>
        </w:rPr>
        <w:t>ио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-пс</w:t>
      </w:r>
      <w:r w:rsidRPr="00B739FE">
        <w:rPr>
          <w:rFonts w:ascii="Times New Roman" w:hAnsi="Times New Roman" w:cs="Times New Roman"/>
          <w:spacing w:val="-2"/>
          <w:w w:val="90"/>
        </w:rPr>
        <w:t>их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ич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ск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 xml:space="preserve">е 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>
        <w:rPr>
          <w:rFonts w:ascii="Times New Roman" w:hAnsi="Times New Roman" w:cs="Times New Roman"/>
          <w:w w:val="90"/>
        </w:rPr>
        <w:t>и.</w:t>
      </w:r>
    </w:p>
    <w:p w:rsidR="00A42683" w:rsidRPr="00A42683" w:rsidRDefault="00A42683" w:rsidP="000B4DCA">
      <w:pPr>
        <w:pStyle w:val="a3"/>
        <w:kinsoku w:val="0"/>
        <w:overflowPunct w:val="0"/>
        <w:spacing w:line="276" w:lineRule="auto"/>
        <w:ind w:left="929"/>
        <w:rPr>
          <w:rFonts w:ascii="Times New Roman" w:hAnsi="Times New Roman" w:cs="Times New Roman"/>
          <w:w w:val="90"/>
        </w:rPr>
      </w:pPr>
      <w:r w:rsidRPr="00A42683">
        <w:rPr>
          <w:rFonts w:ascii="Times New Roman" w:hAnsi="Times New Roman" w:cs="Times New Roman"/>
          <w:b/>
          <w:i/>
          <w:spacing w:val="-2"/>
          <w:w w:val="90"/>
        </w:rPr>
        <w:t>Ц</w:t>
      </w:r>
      <w:r w:rsidRPr="00A42683">
        <w:rPr>
          <w:rFonts w:ascii="Times New Roman" w:hAnsi="Times New Roman" w:cs="Times New Roman"/>
          <w:b/>
          <w:i/>
          <w:w w:val="90"/>
        </w:rPr>
        <w:t>е</w:t>
      </w:r>
      <w:r w:rsidRPr="00A42683">
        <w:rPr>
          <w:rFonts w:ascii="Times New Roman" w:hAnsi="Times New Roman" w:cs="Times New Roman"/>
          <w:b/>
          <w:i/>
          <w:spacing w:val="-2"/>
          <w:w w:val="90"/>
        </w:rPr>
        <w:t>ль</w:t>
      </w:r>
      <w:r w:rsidRPr="00A42683">
        <w:rPr>
          <w:rFonts w:ascii="Times New Roman" w:hAnsi="Times New Roman" w:cs="Times New Roman"/>
          <w:b/>
          <w:i/>
          <w:w w:val="90"/>
        </w:rPr>
        <w:t>ю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ая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>
        <w:rPr>
          <w:rFonts w:ascii="Times New Roman" w:hAnsi="Times New Roman" w:cs="Times New Roman"/>
          <w:w w:val="90"/>
        </w:rPr>
        <w:t>ся:</w:t>
      </w:r>
    </w:p>
    <w:p w:rsidR="00A42683" w:rsidRPr="00B739FE" w:rsidRDefault="00FB49ED" w:rsidP="000B4DCA">
      <w:pPr>
        <w:pStyle w:val="a3"/>
        <w:kinsoku w:val="0"/>
        <w:overflowPunct w:val="0"/>
        <w:spacing w:line="276" w:lineRule="auto"/>
        <w:ind w:left="221" w:right="221"/>
        <w:jc w:val="both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</w:t>
      </w:r>
      <w:r w:rsidR="00A42683" w:rsidRPr="00B739FE">
        <w:rPr>
          <w:rFonts w:ascii="Times New Roman" w:hAnsi="Times New Roman" w:cs="Times New Roman"/>
          <w:w w:val="90"/>
        </w:rPr>
        <w:t>ф</w:t>
      </w:r>
      <w:r w:rsidR="00A42683" w:rsidRPr="00B739FE">
        <w:rPr>
          <w:rFonts w:ascii="Times New Roman" w:hAnsi="Times New Roman" w:cs="Times New Roman"/>
          <w:spacing w:val="-1"/>
          <w:w w:val="90"/>
        </w:rPr>
        <w:t>о</w:t>
      </w:r>
      <w:r w:rsidR="00A42683" w:rsidRPr="00B739FE">
        <w:rPr>
          <w:rFonts w:ascii="Times New Roman" w:hAnsi="Times New Roman" w:cs="Times New Roman"/>
          <w:spacing w:val="1"/>
          <w:w w:val="90"/>
        </w:rPr>
        <w:t>р</w:t>
      </w:r>
      <w:r w:rsidR="00A42683" w:rsidRPr="00B739FE">
        <w:rPr>
          <w:rFonts w:ascii="Times New Roman" w:hAnsi="Times New Roman" w:cs="Times New Roman"/>
          <w:w w:val="90"/>
        </w:rPr>
        <w:t>м</w:t>
      </w:r>
      <w:r w:rsidR="00A42683" w:rsidRPr="00B739FE">
        <w:rPr>
          <w:rFonts w:ascii="Times New Roman" w:hAnsi="Times New Roman" w:cs="Times New Roman"/>
          <w:spacing w:val="-2"/>
          <w:w w:val="90"/>
        </w:rPr>
        <w:t>ир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spacing w:val="-1"/>
          <w:w w:val="90"/>
        </w:rPr>
        <w:t>в</w:t>
      </w:r>
      <w:r w:rsidR="00A42683" w:rsidRPr="00B739FE">
        <w:rPr>
          <w:rFonts w:ascii="Times New Roman" w:hAnsi="Times New Roman" w:cs="Times New Roman"/>
          <w:w w:val="90"/>
        </w:rPr>
        <w:t>а</w:t>
      </w:r>
      <w:r w:rsidR="00A42683" w:rsidRPr="00B739FE">
        <w:rPr>
          <w:rFonts w:ascii="Times New Roman" w:hAnsi="Times New Roman" w:cs="Times New Roman"/>
          <w:spacing w:val="-2"/>
          <w:w w:val="90"/>
        </w:rPr>
        <w:t>н</w:t>
      </w:r>
      <w:r w:rsidR="00A42683" w:rsidRPr="00B739FE">
        <w:rPr>
          <w:rFonts w:ascii="Times New Roman" w:hAnsi="Times New Roman" w:cs="Times New Roman"/>
          <w:w w:val="90"/>
        </w:rPr>
        <w:t>иеу</w:t>
      </w:r>
      <w:r w:rsidR="00A42683" w:rsidRPr="00B739FE">
        <w:rPr>
          <w:rFonts w:ascii="Times New Roman" w:hAnsi="Times New Roman" w:cs="Times New Roman"/>
          <w:spacing w:val="-4"/>
          <w:w w:val="90"/>
        </w:rPr>
        <w:t>у</w:t>
      </w:r>
      <w:r w:rsidR="00A42683" w:rsidRPr="00B739FE">
        <w:rPr>
          <w:rFonts w:ascii="Times New Roman" w:hAnsi="Times New Roman" w:cs="Times New Roman"/>
          <w:w w:val="90"/>
        </w:rPr>
        <w:t>ча</w:t>
      </w:r>
      <w:r w:rsidR="00A42683" w:rsidRPr="00B739FE">
        <w:rPr>
          <w:rFonts w:ascii="Times New Roman" w:hAnsi="Times New Roman" w:cs="Times New Roman"/>
          <w:spacing w:val="-1"/>
          <w:w w:val="90"/>
        </w:rPr>
        <w:t>щ</w:t>
      </w:r>
      <w:r w:rsidR="00A42683" w:rsidRPr="00B739FE">
        <w:rPr>
          <w:rFonts w:ascii="Times New Roman" w:hAnsi="Times New Roman" w:cs="Times New Roman"/>
          <w:w w:val="90"/>
        </w:rPr>
        <w:t>их</w:t>
      </w:r>
      <w:r w:rsidR="00A42683" w:rsidRPr="00B739FE">
        <w:rPr>
          <w:rFonts w:ascii="Times New Roman" w:hAnsi="Times New Roman" w:cs="Times New Roman"/>
          <w:spacing w:val="-3"/>
          <w:w w:val="90"/>
        </w:rPr>
        <w:t>с</w:t>
      </w:r>
      <w:r w:rsidR="00A42683" w:rsidRPr="00B739FE">
        <w:rPr>
          <w:rFonts w:ascii="Times New Roman" w:hAnsi="Times New Roman" w:cs="Times New Roman"/>
          <w:w w:val="90"/>
        </w:rPr>
        <w:t>я</w:t>
      </w:r>
      <w:r w:rsidR="00A42683" w:rsidRPr="00B739FE">
        <w:rPr>
          <w:rFonts w:ascii="Times New Roman" w:hAnsi="Times New Roman" w:cs="Times New Roman"/>
          <w:spacing w:val="-2"/>
          <w:w w:val="90"/>
        </w:rPr>
        <w:t>о</w:t>
      </w:r>
      <w:r w:rsidR="00A42683" w:rsidRPr="00B739FE">
        <w:rPr>
          <w:rFonts w:ascii="Times New Roman" w:hAnsi="Times New Roman" w:cs="Times New Roman"/>
          <w:w w:val="90"/>
        </w:rPr>
        <w:t>с</w:t>
      </w:r>
      <w:r w:rsidR="00A42683" w:rsidRPr="00B739FE">
        <w:rPr>
          <w:rFonts w:ascii="Times New Roman" w:hAnsi="Times New Roman" w:cs="Times New Roman"/>
          <w:spacing w:val="-2"/>
          <w:w w:val="90"/>
        </w:rPr>
        <w:t>н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spacing w:val="-4"/>
          <w:w w:val="90"/>
        </w:rPr>
        <w:t>в</w:t>
      </w:r>
      <w:r w:rsidR="00A42683" w:rsidRPr="00B739FE">
        <w:rPr>
          <w:rFonts w:ascii="Times New Roman" w:hAnsi="Times New Roman" w:cs="Times New Roman"/>
          <w:w w:val="90"/>
        </w:rPr>
        <w:t>н</w:t>
      </w:r>
      <w:r w:rsidR="00A42683" w:rsidRPr="00B739FE">
        <w:rPr>
          <w:rFonts w:ascii="Times New Roman" w:hAnsi="Times New Roman" w:cs="Times New Roman"/>
          <w:spacing w:val="-2"/>
          <w:w w:val="90"/>
        </w:rPr>
        <w:t>ы</w:t>
      </w:r>
      <w:r w:rsidR="00A42683" w:rsidRPr="00B739FE">
        <w:rPr>
          <w:rFonts w:ascii="Times New Roman" w:hAnsi="Times New Roman" w:cs="Times New Roman"/>
          <w:w w:val="90"/>
        </w:rPr>
        <w:t>х</w:t>
      </w:r>
      <w:r w:rsidR="00A42683" w:rsidRPr="00B739FE">
        <w:rPr>
          <w:rFonts w:ascii="Times New Roman" w:hAnsi="Times New Roman" w:cs="Times New Roman"/>
          <w:spacing w:val="1"/>
          <w:w w:val="90"/>
        </w:rPr>
        <w:t>д</w:t>
      </w:r>
      <w:r w:rsidR="00A42683" w:rsidRPr="00B739FE">
        <w:rPr>
          <w:rFonts w:ascii="Times New Roman" w:hAnsi="Times New Roman" w:cs="Times New Roman"/>
          <w:spacing w:val="-1"/>
          <w:w w:val="90"/>
        </w:rPr>
        <w:t>в</w:t>
      </w:r>
      <w:r w:rsidR="00A42683" w:rsidRPr="00B739FE">
        <w:rPr>
          <w:rFonts w:ascii="Times New Roman" w:hAnsi="Times New Roman" w:cs="Times New Roman"/>
          <w:w w:val="90"/>
        </w:rPr>
        <w:t>ига</w:t>
      </w:r>
      <w:r w:rsidR="00A42683" w:rsidRPr="00B739FE">
        <w:rPr>
          <w:rFonts w:ascii="Times New Roman" w:hAnsi="Times New Roman" w:cs="Times New Roman"/>
          <w:spacing w:val="-3"/>
          <w:w w:val="90"/>
        </w:rPr>
        <w:t>т</w:t>
      </w:r>
      <w:r w:rsidR="00A42683" w:rsidRPr="00B739FE">
        <w:rPr>
          <w:rFonts w:ascii="Times New Roman" w:hAnsi="Times New Roman" w:cs="Times New Roman"/>
          <w:w w:val="90"/>
        </w:rPr>
        <w:t>е</w:t>
      </w:r>
      <w:r w:rsidR="00A42683" w:rsidRPr="00B739FE">
        <w:rPr>
          <w:rFonts w:ascii="Times New Roman" w:hAnsi="Times New Roman" w:cs="Times New Roman"/>
          <w:spacing w:val="-2"/>
          <w:w w:val="90"/>
        </w:rPr>
        <w:t>ль</w:t>
      </w:r>
      <w:r w:rsidR="00A42683" w:rsidRPr="00B739FE">
        <w:rPr>
          <w:rFonts w:ascii="Times New Roman" w:hAnsi="Times New Roman" w:cs="Times New Roman"/>
          <w:w w:val="90"/>
        </w:rPr>
        <w:t>н</w:t>
      </w:r>
      <w:r w:rsidR="00A42683" w:rsidRPr="00B739FE">
        <w:rPr>
          <w:rFonts w:ascii="Times New Roman" w:hAnsi="Times New Roman" w:cs="Times New Roman"/>
          <w:spacing w:val="-2"/>
          <w:w w:val="90"/>
        </w:rPr>
        <w:t>ы</w:t>
      </w:r>
      <w:r w:rsidR="00A42683" w:rsidRPr="00B739FE">
        <w:rPr>
          <w:rFonts w:ascii="Times New Roman" w:hAnsi="Times New Roman" w:cs="Times New Roman"/>
          <w:w w:val="90"/>
        </w:rPr>
        <w:t>х</w:t>
      </w:r>
      <w:r w:rsidR="00A42683" w:rsidRPr="00B739FE">
        <w:rPr>
          <w:rFonts w:ascii="Times New Roman" w:hAnsi="Times New Roman" w:cs="Times New Roman"/>
          <w:spacing w:val="-4"/>
          <w:w w:val="90"/>
        </w:rPr>
        <w:t>у</w:t>
      </w:r>
      <w:r w:rsidR="00A42683" w:rsidRPr="00B739FE">
        <w:rPr>
          <w:rFonts w:ascii="Times New Roman" w:hAnsi="Times New Roman" w:cs="Times New Roman"/>
          <w:w w:val="90"/>
        </w:rPr>
        <w:t>менийина</w:t>
      </w:r>
      <w:r w:rsidR="00A42683" w:rsidRPr="00B739FE">
        <w:rPr>
          <w:rFonts w:ascii="Times New Roman" w:hAnsi="Times New Roman" w:cs="Times New Roman"/>
          <w:spacing w:val="-1"/>
          <w:w w:val="90"/>
        </w:rPr>
        <w:t>в</w:t>
      </w:r>
      <w:r w:rsidR="00A42683" w:rsidRPr="00B739FE">
        <w:rPr>
          <w:rFonts w:ascii="Times New Roman" w:hAnsi="Times New Roman" w:cs="Times New Roman"/>
          <w:spacing w:val="-2"/>
          <w:w w:val="90"/>
        </w:rPr>
        <w:t>ы</w:t>
      </w:r>
      <w:r w:rsidR="00A42683" w:rsidRPr="00B739FE">
        <w:rPr>
          <w:rFonts w:ascii="Times New Roman" w:hAnsi="Times New Roman" w:cs="Times New Roman"/>
          <w:w w:val="90"/>
        </w:rPr>
        <w:t>к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spacing w:val="-1"/>
          <w:w w:val="90"/>
        </w:rPr>
        <w:t>в</w:t>
      </w:r>
      <w:r w:rsidR="00A42683" w:rsidRPr="00B739FE">
        <w:rPr>
          <w:rFonts w:ascii="Times New Roman" w:hAnsi="Times New Roman" w:cs="Times New Roman"/>
          <w:w w:val="90"/>
        </w:rPr>
        <w:t>,н</w:t>
      </w:r>
      <w:r w:rsidR="00A42683" w:rsidRPr="00B739FE">
        <w:rPr>
          <w:rFonts w:ascii="Times New Roman" w:hAnsi="Times New Roman" w:cs="Times New Roman"/>
          <w:spacing w:val="-4"/>
          <w:w w:val="90"/>
        </w:rPr>
        <w:t>е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spacing w:val="-3"/>
          <w:w w:val="90"/>
        </w:rPr>
        <w:t>б</w:t>
      </w:r>
      <w:r w:rsidR="00A42683" w:rsidRPr="00B739FE">
        <w:rPr>
          <w:rFonts w:ascii="Times New Roman" w:hAnsi="Times New Roman" w:cs="Times New Roman"/>
          <w:spacing w:val="-2"/>
          <w:w w:val="90"/>
        </w:rPr>
        <w:t>х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spacing w:val="-3"/>
          <w:w w:val="90"/>
        </w:rPr>
        <w:t>д</w:t>
      </w:r>
      <w:r w:rsidR="00A42683" w:rsidRPr="00B739FE">
        <w:rPr>
          <w:rFonts w:ascii="Times New Roman" w:hAnsi="Times New Roman" w:cs="Times New Roman"/>
          <w:spacing w:val="-2"/>
          <w:w w:val="90"/>
        </w:rPr>
        <w:t>и</w:t>
      </w:r>
      <w:r w:rsidR="00A42683" w:rsidRPr="00B739FE">
        <w:rPr>
          <w:rFonts w:ascii="Times New Roman" w:hAnsi="Times New Roman" w:cs="Times New Roman"/>
          <w:w w:val="90"/>
        </w:rPr>
        <w:t>мых</w:t>
      </w:r>
      <w:r w:rsidR="00A42683" w:rsidRPr="00B739FE">
        <w:rPr>
          <w:rFonts w:ascii="Times New Roman" w:hAnsi="Times New Roman" w:cs="Times New Roman"/>
          <w:spacing w:val="1"/>
          <w:w w:val="90"/>
        </w:rPr>
        <w:t>д</w:t>
      </w:r>
      <w:r w:rsidR="00A42683" w:rsidRPr="00B739FE">
        <w:rPr>
          <w:rFonts w:ascii="Times New Roman" w:hAnsi="Times New Roman" w:cs="Times New Roman"/>
          <w:spacing w:val="-5"/>
          <w:w w:val="90"/>
        </w:rPr>
        <w:t>л</w:t>
      </w:r>
      <w:r w:rsidR="00A42683" w:rsidRPr="00B739FE">
        <w:rPr>
          <w:rFonts w:ascii="Times New Roman" w:hAnsi="Times New Roman" w:cs="Times New Roman"/>
          <w:w w:val="90"/>
        </w:rPr>
        <w:t>я</w:t>
      </w:r>
      <w:r w:rsidR="00A42683" w:rsidRPr="00B739FE">
        <w:rPr>
          <w:rFonts w:ascii="Times New Roman" w:hAnsi="Times New Roman" w:cs="Times New Roman"/>
          <w:spacing w:val="-2"/>
          <w:w w:val="90"/>
        </w:rPr>
        <w:t>з</w:t>
      </w:r>
      <w:r w:rsidR="00A42683" w:rsidRPr="00B739FE">
        <w:rPr>
          <w:rFonts w:ascii="Times New Roman" w:hAnsi="Times New Roman" w:cs="Times New Roman"/>
          <w:spacing w:val="-4"/>
          <w:w w:val="90"/>
        </w:rPr>
        <w:t>а</w:t>
      </w:r>
      <w:r w:rsidR="00A42683" w:rsidRPr="00B739FE">
        <w:rPr>
          <w:rFonts w:ascii="Times New Roman" w:hAnsi="Times New Roman" w:cs="Times New Roman"/>
          <w:w w:val="90"/>
        </w:rPr>
        <w:t>ня</w:t>
      </w:r>
      <w:r w:rsidR="00A42683" w:rsidRPr="00B739FE">
        <w:rPr>
          <w:rFonts w:ascii="Times New Roman" w:hAnsi="Times New Roman" w:cs="Times New Roman"/>
          <w:spacing w:val="-3"/>
          <w:w w:val="90"/>
        </w:rPr>
        <w:t>т</w:t>
      </w:r>
      <w:r w:rsidR="00A42683" w:rsidRPr="00B739FE">
        <w:rPr>
          <w:rFonts w:ascii="Times New Roman" w:hAnsi="Times New Roman" w:cs="Times New Roman"/>
          <w:w w:val="90"/>
        </w:rPr>
        <w:t>ий</w:t>
      </w:r>
      <w:r w:rsidR="00A42683" w:rsidRPr="00B739FE">
        <w:rPr>
          <w:rFonts w:ascii="Times New Roman" w:hAnsi="Times New Roman" w:cs="Times New Roman"/>
          <w:spacing w:val="-2"/>
          <w:w w:val="90"/>
        </w:rPr>
        <w:t>кл</w:t>
      </w:r>
      <w:r w:rsidR="00A42683" w:rsidRPr="00B739FE">
        <w:rPr>
          <w:rFonts w:ascii="Times New Roman" w:hAnsi="Times New Roman" w:cs="Times New Roman"/>
          <w:w w:val="90"/>
        </w:rPr>
        <w:t>асси</w:t>
      </w:r>
      <w:r w:rsidR="00A42683" w:rsidRPr="00B739FE">
        <w:rPr>
          <w:rFonts w:ascii="Times New Roman" w:hAnsi="Times New Roman" w:cs="Times New Roman"/>
          <w:spacing w:val="-2"/>
          <w:w w:val="90"/>
        </w:rPr>
        <w:t>ч</w:t>
      </w:r>
      <w:r w:rsidR="00A42683" w:rsidRPr="00B739FE">
        <w:rPr>
          <w:rFonts w:ascii="Times New Roman" w:hAnsi="Times New Roman" w:cs="Times New Roman"/>
          <w:w w:val="90"/>
        </w:rPr>
        <w:t>ес</w:t>
      </w:r>
      <w:r w:rsidR="00A42683" w:rsidRPr="00B739FE">
        <w:rPr>
          <w:rFonts w:ascii="Times New Roman" w:hAnsi="Times New Roman" w:cs="Times New Roman"/>
          <w:spacing w:val="-2"/>
          <w:w w:val="90"/>
        </w:rPr>
        <w:t>к</w:t>
      </w:r>
      <w:r w:rsidR="00A42683" w:rsidRPr="00B739FE">
        <w:rPr>
          <w:rFonts w:ascii="Times New Roman" w:hAnsi="Times New Roman" w:cs="Times New Roman"/>
          <w:w w:val="90"/>
        </w:rPr>
        <w:t>и</w:t>
      </w:r>
      <w:r w:rsidR="00A42683" w:rsidRPr="00B739FE">
        <w:rPr>
          <w:rFonts w:ascii="Times New Roman" w:hAnsi="Times New Roman" w:cs="Times New Roman"/>
          <w:spacing w:val="-1"/>
          <w:w w:val="90"/>
        </w:rPr>
        <w:t>м</w:t>
      </w:r>
      <w:r w:rsidR="00A42683" w:rsidRPr="00B739FE">
        <w:rPr>
          <w:rFonts w:ascii="Times New Roman" w:hAnsi="Times New Roman" w:cs="Times New Roman"/>
          <w:w w:val="90"/>
        </w:rPr>
        <w:t>,на</w:t>
      </w:r>
      <w:r w:rsidR="00A42683" w:rsidRPr="00B739FE">
        <w:rPr>
          <w:rFonts w:ascii="Times New Roman" w:hAnsi="Times New Roman" w:cs="Times New Roman"/>
          <w:spacing w:val="-2"/>
          <w:w w:val="90"/>
        </w:rPr>
        <w:t>ро</w:t>
      </w:r>
      <w:r w:rsidR="00A42683" w:rsidRPr="00B739FE">
        <w:rPr>
          <w:rFonts w:ascii="Times New Roman" w:hAnsi="Times New Roman" w:cs="Times New Roman"/>
          <w:spacing w:val="-3"/>
          <w:w w:val="90"/>
        </w:rPr>
        <w:t>д</w:t>
      </w:r>
      <w:r w:rsidR="00A42683" w:rsidRPr="00B739FE">
        <w:rPr>
          <w:rFonts w:ascii="Times New Roman" w:hAnsi="Times New Roman" w:cs="Times New Roman"/>
          <w:w w:val="90"/>
        </w:rPr>
        <w:t>н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spacing w:val="-3"/>
          <w:w w:val="90"/>
        </w:rPr>
        <w:t>-</w:t>
      </w:r>
      <w:r w:rsidR="00A42683" w:rsidRPr="00B739FE">
        <w:rPr>
          <w:rFonts w:ascii="Times New Roman" w:hAnsi="Times New Roman" w:cs="Times New Roman"/>
          <w:w w:val="90"/>
        </w:rPr>
        <w:t>сц</w:t>
      </w:r>
      <w:r w:rsidR="00A42683" w:rsidRPr="00B739FE">
        <w:rPr>
          <w:rFonts w:ascii="Times New Roman" w:hAnsi="Times New Roman" w:cs="Times New Roman"/>
          <w:spacing w:val="-4"/>
          <w:w w:val="90"/>
        </w:rPr>
        <w:t>е</w:t>
      </w:r>
      <w:r w:rsidR="00A42683" w:rsidRPr="00B739FE">
        <w:rPr>
          <w:rFonts w:ascii="Times New Roman" w:hAnsi="Times New Roman" w:cs="Times New Roman"/>
          <w:w w:val="90"/>
        </w:rPr>
        <w:t>н</w:t>
      </w:r>
      <w:r w:rsidR="00A42683" w:rsidRPr="00B739FE">
        <w:rPr>
          <w:rFonts w:ascii="Times New Roman" w:hAnsi="Times New Roman" w:cs="Times New Roman"/>
          <w:spacing w:val="-2"/>
          <w:w w:val="90"/>
        </w:rPr>
        <w:t>и</w:t>
      </w:r>
      <w:r w:rsidR="00A42683" w:rsidRPr="00B739FE">
        <w:rPr>
          <w:rFonts w:ascii="Times New Roman" w:hAnsi="Times New Roman" w:cs="Times New Roman"/>
          <w:w w:val="90"/>
        </w:rPr>
        <w:t>че</w:t>
      </w:r>
      <w:r w:rsidR="00A42683" w:rsidRPr="00B739FE">
        <w:rPr>
          <w:rFonts w:ascii="Times New Roman" w:hAnsi="Times New Roman" w:cs="Times New Roman"/>
          <w:spacing w:val="-4"/>
          <w:w w:val="90"/>
        </w:rPr>
        <w:t>с</w:t>
      </w:r>
      <w:r w:rsidR="00A42683" w:rsidRPr="00B739FE">
        <w:rPr>
          <w:rFonts w:ascii="Times New Roman" w:hAnsi="Times New Roman" w:cs="Times New Roman"/>
          <w:w w:val="90"/>
        </w:rPr>
        <w:t>кимиис</w:t>
      </w:r>
      <w:r w:rsidR="00A42683" w:rsidRPr="00B739FE">
        <w:rPr>
          <w:rFonts w:ascii="Times New Roman" w:hAnsi="Times New Roman" w:cs="Times New Roman"/>
          <w:spacing w:val="-1"/>
          <w:w w:val="90"/>
        </w:rPr>
        <w:t>то</w:t>
      </w:r>
      <w:r w:rsidR="00A42683" w:rsidRPr="00B739FE">
        <w:rPr>
          <w:rFonts w:ascii="Times New Roman" w:hAnsi="Times New Roman" w:cs="Times New Roman"/>
          <w:spacing w:val="-2"/>
          <w:w w:val="90"/>
        </w:rPr>
        <w:t>р</w:t>
      </w:r>
      <w:r w:rsidR="00A42683" w:rsidRPr="00B739FE">
        <w:rPr>
          <w:rFonts w:ascii="Times New Roman" w:hAnsi="Times New Roman" w:cs="Times New Roman"/>
          <w:w w:val="90"/>
        </w:rPr>
        <w:t>и</w:t>
      </w:r>
      <w:r w:rsidR="00A42683" w:rsidRPr="00B739FE">
        <w:rPr>
          <w:rFonts w:ascii="Times New Roman" w:hAnsi="Times New Roman" w:cs="Times New Roman"/>
          <w:spacing w:val="-2"/>
          <w:w w:val="90"/>
        </w:rPr>
        <w:t>к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w w:val="90"/>
        </w:rPr>
        <w:t>-</w:t>
      </w:r>
      <w:r w:rsidR="00A42683" w:rsidRPr="00B739FE">
        <w:rPr>
          <w:rFonts w:ascii="Times New Roman" w:hAnsi="Times New Roman" w:cs="Times New Roman"/>
          <w:spacing w:val="-3"/>
          <w:w w:val="90"/>
        </w:rPr>
        <w:t>б</w:t>
      </w:r>
      <w:r w:rsidR="00A42683" w:rsidRPr="00B739FE">
        <w:rPr>
          <w:rFonts w:ascii="Times New Roman" w:hAnsi="Times New Roman" w:cs="Times New Roman"/>
          <w:w w:val="90"/>
        </w:rPr>
        <w:t>ы</w:t>
      </w:r>
      <w:r w:rsidR="00A42683" w:rsidRPr="00B739FE">
        <w:rPr>
          <w:rFonts w:ascii="Times New Roman" w:hAnsi="Times New Roman" w:cs="Times New Roman"/>
          <w:spacing w:val="-3"/>
          <w:w w:val="90"/>
        </w:rPr>
        <w:t>т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spacing w:val="-1"/>
          <w:w w:val="90"/>
        </w:rPr>
        <w:t>в</w:t>
      </w:r>
      <w:r w:rsidR="00A42683" w:rsidRPr="00B739FE">
        <w:rPr>
          <w:rFonts w:ascii="Times New Roman" w:hAnsi="Times New Roman" w:cs="Times New Roman"/>
          <w:w w:val="90"/>
        </w:rPr>
        <w:t>ым</w:t>
      </w:r>
      <w:r w:rsidR="00A42683" w:rsidRPr="00B739FE">
        <w:rPr>
          <w:rFonts w:ascii="Times New Roman" w:hAnsi="Times New Roman" w:cs="Times New Roman"/>
          <w:spacing w:val="-1"/>
          <w:w w:val="90"/>
        </w:rPr>
        <w:t>т</w:t>
      </w:r>
      <w:r w:rsidR="00A42683" w:rsidRPr="00B739FE">
        <w:rPr>
          <w:rFonts w:ascii="Times New Roman" w:hAnsi="Times New Roman" w:cs="Times New Roman"/>
          <w:w w:val="90"/>
        </w:rPr>
        <w:t>ан</w:t>
      </w:r>
      <w:r w:rsidR="00A42683" w:rsidRPr="00B739FE">
        <w:rPr>
          <w:rFonts w:ascii="Times New Roman" w:hAnsi="Times New Roman" w:cs="Times New Roman"/>
          <w:spacing w:val="-2"/>
          <w:w w:val="90"/>
        </w:rPr>
        <w:t>ц</w:t>
      </w:r>
      <w:r w:rsidR="00A42683" w:rsidRPr="00B739FE">
        <w:rPr>
          <w:rFonts w:ascii="Times New Roman" w:hAnsi="Times New Roman" w:cs="Times New Roman"/>
          <w:w w:val="90"/>
        </w:rPr>
        <w:t>ем,а</w:t>
      </w:r>
      <w:r w:rsidR="00A42683" w:rsidRPr="00B739FE">
        <w:rPr>
          <w:rFonts w:ascii="Times New Roman" w:hAnsi="Times New Roman" w:cs="Times New Roman"/>
          <w:spacing w:val="-1"/>
          <w:w w:val="90"/>
        </w:rPr>
        <w:t>т</w:t>
      </w:r>
      <w:r w:rsidR="00A42683" w:rsidRPr="00B739FE">
        <w:rPr>
          <w:rFonts w:ascii="Times New Roman" w:hAnsi="Times New Roman" w:cs="Times New Roman"/>
          <w:w w:val="90"/>
        </w:rPr>
        <w:t>ак</w:t>
      </w:r>
      <w:r w:rsidR="00A42683" w:rsidRPr="00B739FE">
        <w:rPr>
          <w:rFonts w:ascii="Times New Roman" w:hAnsi="Times New Roman" w:cs="Times New Roman"/>
          <w:spacing w:val="-2"/>
          <w:w w:val="90"/>
        </w:rPr>
        <w:t>ж</w:t>
      </w:r>
      <w:r w:rsidR="00A42683" w:rsidRPr="00B739FE">
        <w:rPr>
          <w:rFonts w:ascii="Times New Roman" w:hAnsi="Times New Roman" w:cs="Times New Roman"/>
          <w:w w:val="90"/>
        </w:rPr>
        <w:t>е</w:t>
      </w:r>
      <w:r w:rsidR="00A42683" w:rsidRPr="00B739FE">
        <w:rPr>
          <w:rFonts w:ascii="Times New Roman" w:hAnsi="Times New Roman" w:cs="Times New Roman"/>
          <w:spacing w:val="1"/>
          <w:w w:val="90"/>
        </w:rPr>
        <w:t>р</w:t>
      </w:r>
      <w:r w:rsidR="00A42683" w:rsidRPr="00B739FE">
        <w:rPr>
          <w:rFonts w:ascii="Times New Roman" w:hAnsi="Times New Roman" w:cs="Times New Roman"/>
          <w:w w:val="90"/>
        </w:rPr>
        <w:t>а</w:t>
      </w:r>
      <w:r w:rsidR="00A42683" w:rsidRPr="00B739FE">
        <w:rPr>
          <w:rFonts w:ascii="Times New Roman" w:hAnsi="Times New Roman" w:cs="Times New Roman"/>
          <w:spacing w:val="-4"/>
          <w:w w:val="90"/>
        </w:rPr>
        <w:t>з</w:t>
      </w:r>
      <w:r w:rsidR="00A42683" w:rsidRPr="00B739FE">
        <w:rPr>
          <w:rFonts w:ascii="Times New Roman" w:hAnsi="Times New Roman" w:cs="Times New Roman"/>
          <w:spacing w:val="-1"/>
          <w:w w:val="90"/>
        </w:rPr>
        <w:t>в</w:t>
      </w:r>
      <w:r w:rsidR="00A42683" w:rsidRPr="00B739FE">
        <w:rPr>
          <w:rFonts w:ascii="Times New Roman" w:hAnsi="Times New Roman" w:cs="Times New Roman"/>
          <w:w w:val="90"/>
        </w:rPr>
        <w:t>и</w:t>
      </w:r>
      <w:r w:rsidR="00A42683" w:rsidRPr="00B739FE">
        <w:rPr>
          <w:rFonts w:ascii="Times New Roman" w:hAnsi="Times New Roman" w:cs="Times New Roman"/>
          <w:spacing w:val="-1"/>
          <w:w w:val="90"/>
        </w:rPr>
        <w:t>т</w:t>
      </w:r>
      <w:r w:rsidR="00A42683" w:rsidRPr="00B739FE">
        <w:rPr>
          <w:rFonts w:ascii="Times New Roman" w:hAnsi="Times New Roman" w:cs="Times New Roman"/>
          <w:w w:val="90"/>
        </w:rPr>
        <w:t>ие</w:t>
      </w:r>
      <w:r w:rsidR="00A42683" w:rsidRPr="00B739FE">
        <w:rPr>
          <w:rFonts w:ascii="Times New Roman" w:hAnsi="Times New Roman" w:cs="Times New Roman"/>
          <w:spacing w:val="-1"/>
          <w:w w:val="90"/>
        </w:rPr>
        <w:t>т</w:t>
      </w:r>
      <w:r w:rsidR="00A42683" w:rsidRPr="00B739FE">
        <w:rPr>
          <w:rFonts w:ascii="Times New Roman" w:hAnsi="Times New Roman" w:cs="Times New Roman"/>
          <w:spacing w:val="-4"/>
          <w:w w:val="90"/>
        </w:rPr>
        <w:t>в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spacing w:val="-2"/>
          <w:w w:val="90"/>
        </w:rPr>
        <w:t>р</w:t>
      </w:r>
      <w:r w:rsidR="00A42683" w:rsidRPr="00B739FE">
        <w:rPr>
          <w:rFonts w:ascii="Times New Roman" w:hAnsi="Times New Roman" w:cs="Times New Roman"/>
          <w:w w:val="90"/>
        </w:rPr>
        <w:t>чес</w:t>
      </w:r>
      <w:r w:rsidR="00A42683" w:rsidRPr="00B739FE">
        <w:rPr>
          <w:rFonts w:ascii="Times New Roman" w:hAnsi="Times New Roman" w:cs="Times New Roman"/>
          <w:spacing w:val="-2"/>
          <w:w w:val="90"/>
        </w:rPr>
        <w:t>ки</w:t>
      </w:r>
      <w:r w:rsidR="00A42683" w:rsidRPr="00B739FE">
        <w:rPr>
          <w:rFonts w:ascii="Times New Roman" w:hAnsi="Times New Roman" w:cs="Times New Roman"/>
          <w:w w:val="90"/>
        </w:rPr>
        <w:t>хс</w:t>
      </w:r>
      <w:r w:rsidR="00A42683" w:rsidRPr="00B739FE">
        <w:rPr>
          <w:rFonts w:ascii="Times New Roman" w:hAnsi="Times New Roman" w:cs="Times New Roman"/>
          <w:spacing w:val="-2"/>
          <w:w w:val="90"/>
        </w:rPr>
        <w:t>п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spacing w:val="-4"/>
          <w:w w:val="90"/>
        </w:rPr>
        <w:t>с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spacing w:val="-3"/>
          <w:w w:val="90"/>
        </w:rPr>
        <w:t>б</w:t>
      </w:r>
      <w:r w:rsidR="00A42683" w:rsidRPr="00B739FE">
        <w:rPr>
          <w:rFonts w:ascii="Times New Roman" w:hAnsi="Times New Roman" w:cs="Times New Roman"/>
          <w:w w:val="90"/>
        </w:rPr>
        <w:t>н</w:t>
      </w:r>
      <w:r w:rsidR="00A42683" w:rsidRPr="00B739FE">
        <w:rPr>
          <w:rFonts w:ascii="Times New Roman" w:hAnsi="Times New Roman" w:cs="Times New Roman"/>
          <w:spacing w:val="-2"/>
          <w:w w:val="90"/>
        </w:rPr>
        <w:t>о</w:t>
      </w:r>
      <w:r w:rsidR="00A42683" w:rsidRPr="00B739FE">
        <w:rPr>
          <w:rFonts w:ascii="Times New Roman" w:hAnsi="Times New Roman" w:cs="Times New Roman"/>
          <w:w w:val="90"/>
        </w:rPr>
        <w:t>с</w:t>
      </w:r>
      <w:r w:rsidR="00A42683" w:rsidRPr="00B739FE">
        <w:rPr>
          <w:rFonts w:ascii="Times New Roman" w:hAnsi="Times New Roman" w:cs="Times New Roman"/>
          <w:spacing w:val="-1"/>
          <w:w w:val="90"/>
        </w:rPr>
        <w:t>т</w:t>
      </w:r>
      <w:r w:rsidR="00A42683" w:rsidRPr="00B739FE">
        <w:rPr>
          <w:rFonts w:ascii="Times New Roman" w:hAnsi="Times New Roman" w:cs="Times New Roman"/>
          <w:w w:val="90"/>
        </w:rPr>
        <w:t>ей</w:t>
      </w:r>
      <w:r w:rsidR="00A42683" w:rsidRPr="00B739FE">
        <w:rPr>
          <w:rFonts w:ascii="Times New Roman" w:hAnsi="Times New Roman" w:cs="Times New Roman"/>
          <w:spacing w:val="1"/>
          <w:w w:val="90"/>
        </w:rPr>
        <w:t>д</w:t>
      </w:r>
      <w:r w:rsidR="00A42683" w:rsidRPr="00B739FE">
        <w:rPr>
          <w:rFonts w:ascii="Times New Roman" w:hAnsi="Times New Roman" w:cs="Times New Roman"/>
          <w:w w:val="90"/>
        </w:rPr>
        <w:t>е</w:t>
      </w:r>
      <w:r w:rsidR="00A42683" w:rsidRPr="00B739FE">
        <w:rPr>
          <w:rFonts w:ascii="Times New Roman" w:hAnsi="Times New Roman" w:cs="Times New Roman"/>
          <w:spacing w:val="-1"/>
          <w:w w:val="90"/>
        </w:rPr>
        <w:t>т</w:t>
      </w:r>
      <w:r w:rsidR="00A42683" w:rsidRPr="00B739FE">
        <w:rPr>
          <w:rFonts w:ascii="Times New Roman" w:hAnsi="Times New Roman" w:cs="Times New Roman"/>
          <w:spacing w:val="-4"/>
          <w:w w:val="90"/>
        </w:rPr>
        <w:t>е</w:t>
      </w:r>
      <w:r w:rsidR="00A42683" w:rsidRPr="00B739FE">
        <w:rPr>
          <w:rFonts w:ascii="Times New Roman" w:hAnsi="Times New Roman" w:cs="Times New Roman"/>
          <w:w w:val="90"/>
        </w:rPr>
        <w:t>й.</w:t>
      </w:r>
    </w:p>
    <w:p w:rsidR="00A42683" w:rsidRPr="000B4DCA" w:rsidRDefault="00A42683" w:rsidP="000B4DCA">
      <w:pPr>
        <w:pStyle w:val="a3"/>
        <w:kinsoku w:val="0"/>
        <w:overflowPunct w:val="0"/>
        <w:spacing w:before="2" w:line="276" w:lineRule="auto"/>
        <w:ind w:left="675"/>
        <w:rPr>
          <w:rFonts w:ascii="Times New Roman" w:hAnsi="Times New Roman" w:cs="Times New Roman"/>
          <w:w w:val="90"/>
        </w:rPr>
      </w:pPr>
      <w:r w:rsidRPr="00A42683">
        <w:rPr>
          <w:rFonts w:ascii="Times New Roman" w:hAnsi="Times New Roman" w:cs="Times New Roman"/>
          <w:b/>
          <w:i/>
          <w:spacing w:val="1"/>
          <w:w w:val="90"/>
        </w:rPr>
        <w:t>З</w:t>
      </w:r>
      <w:r w:rsidRPr="00A42683">
        <w:rPr>
          <w:rFonts w:ascii="Times New Roman" w:hAnsi="Times New Roman" w:cs="Times New Roman"/>
          <w:b/>
          <w:i/>
          <w:w w:val="90"/>
        </w:rPr>
        <w:t>а</w:t>
      </w:r>
      <w:r w:rsidRPr="00A42683">
        <w:rPr>
          <w:rFonts w:ascii="Times New Roman" w:hAnsi="Times New Roman" w:cs="Times New Roman"/>
          <w:b/>
          <w:i/>
          <w:spacing w:val="-3"/>
          <w:w w:val="90"/>
        </w:rPr>
        <w:t>д</w:t>
      </w:r>
      <w:r w:rsidRPr="00A42683">
        <w:rPr>
          <w:rFonts w:ascii="Times New Roman" w:hAnsi="Times New Roman" w:cs="Times New Roman"/>
          <w:b/>
          <w:i/>
          <w:w w:val="90"/>
        </w:rPr>
        <w:t>ачи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="000B4DCA">
        <w:rPr>
          <w:rFonts w:ascii="Times New Roman" w:hAnsi="Times New Roman" w:cs="Times New Roman"/>
          <w:spacing w:val="4"/>
          <w:w w:val="90"/>
        </w:rPr>
        <w:t>:</w:t>
      </w:r>
    </w:p>
    <w:p w:rsidR="00A42683" w:rsidRDefault="00FB49ED" w:rsidP="000B4DCA">
      <w:pPr>
        <w:pStyle w:val="a3"/>
        <w:tabs>
          <w:tab w:val="left" w:pos="648"/>
          <w:tab w:val="left" w:pos="1915"/>
          <w:tab w:val="left" w:pos="3411"/>
          <w:tab w:val="left" w:pos="5667"/>
          <w:tab w:val="left" w:pos="6459"/>
          <w:tab w:val="left" w:pos="8419"/>
          <w:tab w:val="left" w:pos="9540"/>
        </w:tabs>
        <w:kinsoku w:val="0"/>
        <w:overflowPunct w:val="0"/>
        <w:spacing w:line="276" w:lineRule="auto"/>
        <w:ind w:right="108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1"/>
          <w:w w:val="90"/>
        </w:rPr>
        <w:t xml:space="preserve">- </w:t>
      </w:r>
      <w:r w:rsidR="00A42683" w:rsidRPr="00B739FE">
        <w:rPr>
          <w:rFonts w:ascii="Times New Roman" w:hAnsi="Times New Roman" w:cs="Times New Roman"/>
          <w:spacing w:val="1"/>
          <w:w w:val="90"/>
        </w:rPr>
        <w:t>р</w:t>
      </w:r>
      <w:r w:rsidR="00A42683" w:rsidRPr="00B739FE">
        <w:rPr>
          <w:rFonts w:ascii="Times New Roman" w:hAnsi="Times New Roman" w:cs="Times New Roman"/>
          <w:w w:val="90"/>
        </w:rPr>
        <w:t>а</w:t>
      </w:r>
      <w:r w:rsidR="00A42683" w:rsidRPr="00B739FE">
        <w:rPr>
          <w:rFonts w:ascii="Times New Roman" w:hAnsi="Times New Roman" w:cs="Times New Roman"/>
          <w:spacing w:val="-2"/>
          <w:w w:val="90"/>
        </w:rPr>
        <w:t>з</w:t>
      </w:r>
      <w:r w:rsidR="00A42683" w:rsidRPr="00B739FE">
        <w:rPr>
          <w:rFonts w:ascii="Times New Roman" w:hAnsi="Times New Roman" w:cs="Times New Roman"/>
          <w:spacing w:val="-1"/>
          <w:w w:val="90"/>
        </w:rPr>
        <w:t>в</w:t>
      </w:r>
      <w:r w:rsidR="00A42683" w:rsidRPr="00B739FE">
        <w:rPr>
          <w:rFonts w:ascii="Times New Roman" w:hAnsi="Times New Roman" w:cs="Times New Roman"/>
          <w:w w:val="90"/>
        </w:rPr>
        <w:t>и</w:t>
      </w:r>
      <w:r w:rsidR="00A42683" w:rsidRPr="00B739FE">
        <w:rPr>
          <w:rFonts w:ascii="Times New Roman" w:hAnsi="Times New Roman" w:cs="Times New Roman"/>
          <w:spacing w:val="-3"/>
          <w:w w:val="90"/>
        </w:rPr>
        <w:t>т</w:t>
      </w:r>
      <w:r w:rsidR="00A42683" w:rsidRPr="00B739FE">
        <w:rPr>
          <w:rFonts w:ascii="Times New Roman" w:hAnsi="Times New Roman" w:cs="Times New Roman"/>
          <w:w w:val="90"/>
        </w:rPr>
        <w:t>ие</w:t>
      </w:r>
      <w:r w:rsidR="00A42683" w:rsidRPr="00B739FE">
        <w:rPr>
          <w:rFonts w:ascii="Times New Roman" w:hAnsi="Times New Roman" w:cs="Times New Roman"/>
          <w:w w:val="90"/>
        </w:rPr>
        <w:tab/>
      </w:r>
      <w:r w:rsidR="00A42683" w:rsidRPr="00B739FE">
        <w:rPr>
          <w:rFonts w:ascii="Times New Roman" w:hAnsi="Times New Roman" w:cs="Times New Roman"/>
          <w:spacing w:val="-3"/>
          <w:w w:val="90"/>
        </w:rPr>
        <w:t>м</w:t>
      </w:r>
      <w:r w:rsidR="00A42683" w:rsidRPr="00B739FE">
        <w:rPr>
          <w:rFonts w:ascii="Times New Roman" w:hAnsi="Times New Roman" w:cs="Times New Roman"/>
          <w:w w:val="90"/>
        </w:rPr>
        <w:t>ы</w:t>
      </w:r>
      <w:r w:rsidR="00A42683" w:rsidRPr="00B739FE">
        <w:rPr>
          <w:rFonts w:ascii="Times New Roman" w:hAnsi="Times New Roman" w:cs="Times New Roman"/>
          <w:spacing w:val="-1"/>
          <w:w w:val="90"/>
        </w:rPr>
        <w:t>ш</w:t>
      </w:r>
      <w:r w:rsidR="00A42683" w:rsidRPr="00B739FE">
        <w:rPr>
          <w:rFonts w:ascii="Times New Roman" w:hAnsi="Times New Roman" w:cs="Times New Roman"/>
          <w:spacing w:val="-4"/>
          <w:w w:val="90"/>
        </w:rPr>
        <w:t>е</w:t>
      </w:r>
      <w:r w:rsidR="00A42683" w:rsidRPr="00B739FE">
        <w:rPr>
          <w:rFonts w:ascii="Times New Roman" w:hAnsi="Times New Roman" w:cs="Times New Roman"/>
          <w:w w:val="90"/>
        </w:rPr>
        <w:t>ч</w:t>
      </w:r>
      <w:r w:rsidR="00A42683" w:rsidRPr="00B739FE">
        <w:rPr>
          <w:rFonts w:ascii="Times New Roman" w:hAnsi="Times New Roman" w:cs="Times New Roman"/>
          <w:spacing w:val="-2"/>
          <w:w w:val="90"/>
        </w:rPr>
        <w:t>но</w:t>
      </w:r>
      <w:r w:rsidR="00A42683" w:rsidRPr="00B739FE">
        <w:rPr>
          <w:rFonts w:ascii="Times New Roman" w:hAnsi="Times New Roman" w:cs="Times New Roman"/>
          <w:w w:val="90"/>
        </w:rPr>
        <w:t>й</w:t>
      </w:r>
      <w:r w:rsidR="00A42683" w:rsidRPr="00B739FE">
        <w:rPr>
          <w:rFonts w:ascii="Times New Roman" w:hAnsi="Times New Roman" w:cs="Times New Roman"/>
          <w:w w:val="90"/>
        </w:rPr>
        <w:tab/>
      </w:r>
      <w:r w:rsidR="00A42683" w:rsidRPr="00B739FE">
        <w:rPr>
          <w:rFonts w:ascii="Times New Roman" w:hAnsi="Times New Roman" w:cs="Times New Roman"/>
          <w:spacing w:val="-1"/>
          <w:w w:val="90"/>
        </w:rPr>
        <w:t>в</w:t>
      </w:r>
      <w:r w:rsidR="00A42683" w:rsidRPr="00B739FE">
        <w:rPr>
          <w:rFonts w:ascii="Times New Roman" w:hAnsi="Times New Roman" w:cs="Times New Roman"/>
          <w:spacing w:val="-2"/>
          <w:w w:val="90"/>
        </w:rPr>
        <w:t>ы</w:t>
      </w:r>
      <w:r w:rsidR="00A42683" w:rsidRPr="00B739FE">
        <w:rPr>
          <w:rFonts w:ascii="Times New Roman" w:hAnsi="Times New Roman" w:cs="Times New Roman"/>
          <w:spacing w:val="1"/>
          <w:w w:val="90"/>
        </w:rPr>
        <w:t>р</w:t>
      </w:r>
      <w:r w:rsidR="00A42683" w:rsidRPr="00B739FE">
        <w:rPr>
          <w:rFonts w:ascii="Times New Roman" w:hAnsi="Times New Roman" w:cs="Times New Roman"/>
          <w:w w:val="90"/>
        </w:rPr>
        <w:t>а</w:t>
      </w:r>
      <w:r w:rsidR="00A42683" w:rsidRPr="00B739FE">
        <w:rPr>
          <w:rFonts w:ascii="Times New Roman" w:hAnsi="Times New Roman" w:cs="Times New Roman"/>
          <w:spacing w:val="-4"/>
          <w:w w:val="90"/>
        </w:rPr>
        <w:t>з</w:t>
      </w:r>
      <w:r w:rsidR="00A42683" w:rsidRPr="00B739FE">
        <w:rPr>
          <w:rFonts w:ascii="Times New Roman" w:hAnsi="Times New Roman" w:cs="Times New Roman"/>
          <w:w w:val="90"/>
        </w:rPr>
        <w:t>и</w:t>
      </w:r>
      <w:r w:rsidR="00A42683" w:rsidRPr="00B739FE">
        <w:rPr>
          <w:rFonts w:ascii="Times New Roman" w:hAnsi="Times New Roman" w:cs="Times New Roman"/>
          <w:spacing w:val="-1"/>
          <w:w w:val="90"/>
        </w:rPr>
        <w:t>т</w:t>
      </w:r>
      <w:r w:rsidR="00A42683" w:rsidRPr="00B739FE">
        <w:rPr>
          <w:rFonts w:ascii="Times New Roman" w:hAnsi="Times New Roman" w:cs="Times New Roman"/>
          <w:w w:val="90"/>
        </w:rPr>
        <w:t>е</w:t>
      </w:r>
      <w:r w:rsidR="00A42683" w:rsidRPr="00B739FE">
        <w:rPr>
          <w:rFonts w:ascii="Times New Roman" w:hAnsi="Times New Roman" w:cs="Times New Roman"/>
          <w:spacing w:val="-2"/>
          <w:w w:val="90"/>
        </w:rPr>
        <w:t>льн</w:t>
      </w:r>
      <w:r w:rsidR="00A42683" w:rsidRPr="00B739FE">
        <w:rPr>
          <w:rFonts w:ascii="Times New Roman" w:hAnsi="Times New Roman" w:cs="Times New Roman"/>
          <w:spacing w:val="1"/>
          <w:w w:val="90"/>
        </w:rPr>
        <w:t>о</w:t>
      </w:r>
      <w:r w:rsidR="00A42683" w:rsidRPr="00B739FE">
        <w:rPr>
          <w:rFonts w:ascii="Times New Roman" w:hAnsi="Times New Roman" w:cs="Times New Roman"/>
          <w:w w:val="90"/>
        </w:rPr>
        <w:t>с</w:t>
      </w:r>
      <w:r w:rsidR="00A42683" w:rsidRPr="00B739FE">
        <w:rPr>
          <w:rFonts w:ascii="Times New Roman" w:hAnsi="Times New Roman" w:cs="Times New Roman"/>
          <w:spacing w:val="-1"/>
          <w:w w:val="90"/>
        </w:rPr>
        <w:t>т</w:t>
      </w:r>
      <w:r w:rsidR="00A42683" w:rsidRPr="00B739FE">
        <w:rPr>
          <w:rFonts w:ascii="Times New Roman" w:hAnsi="Times New Roman" w:cs="Times New Roman"/>
          <w:w w:val="90"/>
        </w:rPr>
        <w:t>и</w:t>
      </w:r>
      <w:r w:rsidR="00A42683" w:rsidRPr="00B739FE">
        <w:rPr>
          <w:rFonts w:ascii="Times New Roman" w:hAnsi="Times New Roman" w:cs="Times New Roman"/>
          <w:w w:val="90"/>
        </w:rPr>
        <w:tab/>
      </w:r>
      <w:r w:rsidR="00A42683" w:rsidRPr="00B739FE">
        <w:rPr>
          <w:rFonts w:ascii="Times New Roman" w:hAnsi="Times New Roman" w:cs="Times New Roman"/>
          <w:spacing w:val="-1"/>
          <w:w w:val="90"/>
        </w:rPr>
        <w:t>т</w:t>
      </w:r>
      <w:r w:rsidR="00A42683" w:rsidRPr="00B739FE">
        <w:rPr>
          <w:rFonts w:ascii="Times New Roman" w:hAnsi="Times New Roman" w:cs="Times New Roman"/>
          <w:w w:val="90"/>
        </w:rPr>
        <w:t>е</w:t>
      </w:r>
      <w:r w:rsidR="00A42683" w:rsidRPr="00B739FE">
        <w:rPr>
          <w:rFonts w:ascii="Times New Roman" w:hAnsi="Times New Roman" w:cs="Times New Roman"/>
          <w:spacing w:val="-2"/>
          <w:w w:val="90"/>
        </w:rPr>
        <w:t>л</w:t>
      </w:r>
      <w:r w:rsidR="00A42683" w:rsidRPr="00B739FE">
        <w:rPr>
          <w:rFonts w:ascii="Times New Roman" w:hAnsi="Times New Roman" w:cs="Times New Roman"/>
          <w:w w:val="90"/>
        </w:rPr>
        <w:t>а,</w:t>
      </w:r>
      <w:r w:rsidR="00A42683" w:rsidRPr="00B739FE">
        <w:rPr>
          <w:rFonts w:ascii="Times New Roman" w:hAnsi="Times New Roman" w:cs="Times New Roman"/>
          <w:w w:val="90"/>
        </w:rPr>
        <w:tab/>
      </w:r>
      <w:r w:rsidR="00A42683" w:rsidRPr="00B739FE">
        <w:rPr>
          <w:rFonts w:ascii="Times New Roman" w:hAnsi="Times New Roman" w:cs="Times New Roman"/>
          <w:spacing w:val="-3"/>
          <w:w w:val="90"/>
        </w:rPr>
        <w:t>ф</w:t>
      </w:r>
      <w:r w:rsidR="00A42683" w:rsidRPr="00B739FE">
        <w:rPr>
          <w:rFonts w:ascii="Times New Roman" w:hAnsi="Times New Roman" w:cs="Times New Roman"/>
          <w:spacing w:val="1"/>
          <w:w w:val="90"/>
        </w:rPr>
        <w:t>ор</w:t>
      </w:r>
      <w:r w:rsidR="00A42683" w:rsidRPr="00B739FE">
        <w:rPr>
          <w:rFonts w:ascii="Times New Roman" w:hAnsi="Times New Roman" w:cs="Times New Roman"/>
          <w:spacing w:val="-3"/>
          <w:w w:val="90"/>
        </w:rPr>
        <w:t>м</w:t>
      </w:r>
      <w:r w:rsidR="00A42683" w:rsidRPr="00B739FE">
        <w:rPr>
          <w:rFonts w:ascii="Times New Roman" w:hAnsi="Times New Roman" w:cs="Times New Roman"/>
          <w:spacing w:val="-2"/>
          <w:w w:val="90"/>
        </w:rPr>
        <w:t>и</w:t>
      </w:r>
      <w:r w:rsidR="00A42683" w:rsidRPr="00B739FE">
        <w:rPr>
          <w:rFonts w:ascii="Times New Roman" w:hAnsi="Times New Roman" w:cs="Times New Roman"/>
          <w:spacing w:val="1"/>
          <w:w w:val="90"/>
        </w:rPr>
        <w:t>ро</w:t>
      </w:r>
      <w:r w:rsidR="00A42683" w:rsidRPr="00B739FE">
        <w:rPr>
          <w:rFonts w:ascii="Times New Roman" w:hAnsi="Times New Roman" w:cs="Times New Roman"/>
          <w:spacing w:val="-1"/>
          <w:w w:val="90"/>
        </w:rPr>
        <w:t>в</w:t>
      </w:r>
      <w:r w:rsidR="00A42683" w:rsidRPr="00B739FE">
        <w:rPr>
          <w:rFonts w:ascii="Times New Roman" w:hAnsi="Times New Roman" w:cs="Times New Roman"/>
          <w:spacing w:val="-4"/>
          <w:w w:val="90"/>
        </w:rPr>
        <w:t>а</w:t>
      </w:r>
      <w:r w:rsidR="00A42683" w:rsidRPr="00B739FE">
        <w:rPr>
          <w:rFonts w:ascii="Times New Roman" w:hAnsi="Times New Roman" w:cs="Times New Roman"/>
          <w:w w:val="90"/>
        </w:rPr>
        <w:t>ние</w:t>
      </w:r>
      <w:r w:rsidR="00A42683" w:rsidRPr="00B739FE">
        <w:rPr>
          <w:rFonts w:ascii="Times New Roman" w:hAnsi="Times New Roman" w:cs="Times New Roman"/>
          <w:w w:val="90"/>
        </w:rPr>
        <w:tab/>
      </w:r>
      <w:r w:rsidR="00A42683" w:rsidRPr="00B739FE">
        <w:rPr>
          <w:rFonts w:ascii="Times New Roman" w:hAnsi="Times New Roman" w:cs="Times New Roman"/>
          <w:spacing w:val="-3"/>
          <w:w w:val="90"/>
        </w:rPr>
        <w:t>ф</w:t>
      </w:r>
      <w:r w:rsidR="00A42683" w:rsidRPr="00B739FE">
        <w:rPr>
          <w:rFonts w:ascii="Times New Roman" w:hAnsi="Times New Roman" w:cs="Times New Roman"/>
          <w:w w:val="90"/>
        </w:rPr>
        <w:t>иг</w:t>
      </w:r>
      <w:r w:rsidR="00A42683" w:rsidRPr="00B739FE">
        <w:rPr>
          <w:rFonts w:ascii="Times New Roman" w:hAnsi="Times New Roman" w:cs="Times New Roman"/>
          <w:spacing w:val="-4"/>
          <w:w w:val="90"/>
        </w:rPr>
        <w:t>у</w:t>
      </w:r>
      <w:r w:rsidR="00A42683" w:rsidRPr="00B739FE">
        <w:rPr>
          <w:rFonts w:ascii="Times New Roman" w:hAnsi="Times New Roman" w:cs="Times New Roman"/>
          <w:spacing w:val="1"/>
          <w:w w:val="90"/>
        </w:rPr>
        <w:t>р</w:t>
      </w:r>
      <w:r w:rsidR="00A42683" w:rsidRPr="00B739FE">
        <w:rPr>
          <w:rFonts w:ascii="Times New Roman" w:hAnsi="Times New Roman" w:cs="Times New Roman"/>
          <w:w w:val="90"/>
        </w:rPr>
        <w:t>ы</w:t>
      </w:r>
      <w:r w:rsidR="00A42683" w:rsidRPr="00B739FE">
        <w:rPr>
          <w:rFonts w:ascii="Times New Roman" w:hAnsi="Times New Roman" w:cs="Times New Roman"/>
          <w:w w:val="90"/>
        </w:rPr>
        <w:tab/>
      </w:r>
    </w:p>
    <w:p w:rsidR="00A42683" w:rsidRPr="00B739FE" w:rsidRDefault="00A42683" w:rsidP="000B4DCA">
      <w:pPr>
        <w:pStyle w:val="a3"/>
        <w:tabs>
          <w:tab w:val="left" w:pos="648"/>
          <w:tab w:val="left" w:pos="1915"/>
          <w:tab w:val="left" w:pos="3411"/>
          <w:tab w:val="left" w:pos="5667"/>
          <w:tab w:val="left" w:pos="6459"/>
          <w:tab w:val="left" w:pos="8419"/>
          <w:tab w:val="left" w:pos="9540"/>
        </w:tabs>
        <w:kinsoku w:val="0"/>
        <w:overflowPunct w:val="0"/>
        <w:spacing w:line="276" w:lineRule="auto"/>
        <w:ind w:left="648" w:right="108" w:hanging="648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и,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еп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я;</w:t>
      </w:r>
    </w:p>
    <w:p w:rsidR="007A03F8" w:rsidRPr="00B739FE" w:rsidRDefault="00FB49ED" w:rsidP="000B4DCA">
      <w:pPr>
        <w:pStyle w:val="a3"/>
        <w:tabs>
          <w:tab w:val="left" w:pos="528"/>
        </w:tabs>
        <w:kinsoku w:val="0"/>
        <w:overflowPunct w:val="0"/>
        <w:spacing w:line="276" w:lineRule="auto"/>
        <w:ind w:right="107"/>
        <w:jc w:val="both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</w:t>
      </w:r>
      <w:r w:rsidR="007A03F8" w:rsidRPr="00B739FE">
        <w:rPr>
          <w:rFonts w:ascii="Times New Roman" w:hAnsi="Times New Roman" w:cs="Times New Roman"/>
          <w:w w:val="90"/>
        </w:rPr>
        <w:t>ф</w:t>
      </w:r>
      <w:r w:rsidR="007A03F8" w:rsidRPr="00B739FE">
        <w:rPr>
          <w:rFonts w:ascii="Times New Roman" w:hAnsi="Times New Roman" w:cs="Times New Roman"/>
          <w:spacing w:val="-1"/>
          <w:w w:val="90"/>
        </w:rPr>
        <w:t>о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м</w:t>
      </w:r>
      <w:r w:rsidR="007A03F8" w:rsidRPr="00B739FE">
        <w:rPr>
          <w:rFonts w:ascii="Times New Roman" w:hAnsi="Times New Roman" w:cs="Times New Roman"/>
          <w:spacing w:val="-2"/>
          <w:w w:val="90"/>
        </w:rPr>
        <w:t>ир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w w:val="90"/>
        </w:rPr>
        <w:t>ие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spacing w:val="-2"/>
          <w:w w:val="90"/>
        </w:rPr>
        <w:t>ыр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2"/>
          <w:w w:val="90"/>
        </w:rPr>
        <w:t>з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льн</w:t>
      </w:r>
      <w:r w:rsidR="007A03F8" w:rsidRPr="00B739FE">
        <w:rPr>
          <w:rFonts w:ascii="Times New Roman" w:hAnsi="Times New Roman" w:cs="Times New Roman"/>
          <w:w w:val="90"/>
        </w:rPr>
        <w:t>ых</w:t>
      </w:r>
      <w:r w:rsidR="007A03F8" w:rsidRPr="00B739FE">
        <w:rPr>
          <w:rFonts w:ascii="Times New Roman" w:hAnsi="Times New Roman" w:cs="Times New Roman"/>
          <w:spacing w:val="1"/>
          <w:w w:val="90"/>
        </w:rPr>
        <w:t>д</w:t>
      </w:r>
      <w:r w:rsidR="007A03F8" w:rsidRPr="00B739FE">
        <w:rPr>
          <w:rFonts w:ascii="Times New Roman" w:hAnsi="Times New Roman" w:cs="Times New Roman"/>
          <w:spacing w:val="-4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иж</w:t>
      </w:r>
      <w:r w:rsidR="007A03F8" w:rsidRPr="00B739FE">
        <w:rPr>
          <w:rFonts w:ascii="Times New Roman" w:hAnsi="Times New Roman" w:cs="Times New Roman"/>
          <w:spacing w:val="-4"/>
          <w:w w:val="90"/>
        </w:rPr>
        <w:t>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w w:val="90"/>
        </w:rPr>
        <w:t>чес</w:t>
      </w:r>
      <w:r w:rsidR="007A03F8" w:rsidRPr="00B739FE">
        <w:rPr>
          <w:rFonts w:ascii="Times New Roman" w:hAnsi="Times New Roman" w:cs="Times New Roman"/>
          <w:spacing w:val="-2"/>
          <w:w w:val="90"/>
        </w:rPr>
        <w:t>к</w:t>
      </w:r>
      <w:r w:rsidR="007A03F8" w:rsidRPr="00B739FE">
        <w:rPr>
          <w:rFonts w:ascii="Times New Roman" w:hAnsi="Times New Roman" w:cs="Times New Roman"/>
          <w:w w:val="90"/>
        </w:rPr>
        <w:t>их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ы</w:t>
      </w:r>
      <w:r w:rsidR="007A03F8" w:rsidRPr="00B739FE">
        <w:rPr>
          <w:rFonts w:ascii="Times New Roman" w:hAnsi="Times New Roman" w:cs="Times New Roman"/>
          <w:spacing w:val="-2"/>
          <w:w w:val="90"/>
        </w:rPr>
        <w:t>к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,</w:t>
      </w:r>
      <w:r w:rsidR="007A03F8" w:rsidRPr="00B739FE">
        <w:rPr>
          <w:rFonts w:ascii="Times New Roman" w:hAnsi="Times New Roman" w:cs="Times New Roman"/>
          <w:spacing w:val="-4"/>
          <w:w w:val="90"/>
        </w:rPr>
        <w:t>у</w:t>
      </w:r>
      <w:r w:rsidR="007A03F8" w:rsidRPr="00B739FE">
        <w:rPr>
          <w:rFonts w:ascii="Times New Roman" w:hAnsi="Times New Roman" w:cs="Times New Roman"/>
          <w:w w:val="90"/>
        </w:rPr>
        <w:t>ме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w w:val="90"/>
        </w:rPr>
        <w:t>ия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w w:val="90"/>
        </w:rPr>
        <w:t>е</w:t>
      </w:r>
      <w:r w:rsidR="007A03F8" w:rsidRPr="00B739FE">
        <w:rPr>
          <w:rFonts w:ascii="Times New Roman" w:hAnsi="Times New Roman" w:cs="Times New Roman"/>
          <w:spacing w:val="-3"/>
          <w:w w:val="90"/>
        </w:rPr>
        <w:t>г</w:t>
      </w:r>
      <w:r w:rsidR="007A03F8" w:rsidRPr="00B739FE">
        <w:rPr>
          <w:rFonts w:ascii="Times New Roman" w:hAnsi="Times New Roman" w:cs="Times New Roman"/>
          <w:w w:val="90"/>
        </w:rPr>
        <w:t>коик</w:t>
      </w:r>
      <w:r w:rsidR="007A03F8" w:rsidRPr="00B739FE">
        <w:rPr>
          <w:rFonts w:ascii="Times New Roman" w:hAnsi="Times New Roman" w:cs="Times New Roman"/>
          <w:spacing w:val="-2"/>
          <w:w w:val="90"/>
        </w:rPr>
        <w:t>о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2"/>
          <w:w w:val="90"/>
        </w:rPr>
        <w:t>р</w:t>
      </w:r>
      <w:r w:rsidR="007A03F8" w:rsidRPr="00B739FE">
        <w:rPr>
          <w:rFonts w:ascii="Times New Roman" w:hAnsi="Times New Roman" w:cs="Times New Roman"/>
          <w:spacing w:val="1"/>
          <w:w w:val="90"/>
        </w:rPr>
        <w:t>д</w:t>
      </w:r>
      <w:r w:rsidR="007A03F8" w:rsidRPr="00B739FE">
        <w:rPr>
          <w:rFonts w:ascii="Times New Roman" w:hAnsi="Times New Roman" w:cs="Times New Roman"/>
          <w:spacing w:val="-2"/>
          <w:w w:val="90"/>
        </w:rPr>
        <w:t>ин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2"/>
          <w:w w:val="90"/>
        </w:rPr>
        <w:t>р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spacing w:val="-4"/>
          <w:w w:val="90"/>
        </w:rPr>
        <w:t>а</w:t>
      </w:r>
      <w:r w:rsidR="007A03F8" w:rsidRPr="00B739FE">
        <w:rPr>
          <w:rFonts w:ascii="Times New Roman" w:hAnsi="Times New Roman" w:cs="Times New Roman"/>
          <w:w w:val="90"/>
        </w:rPr>
        <w:t>но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spacing w:val="-4"/>
          <w:w w:val="90"/>
        </w:rPr>
        <w:t>а</w:t>
      </w:r>
      <w:r w:rsidR="007A03F8" w:rsidRPr="00B739FE">
        <w:rPr>
          <w:rFonts w:ascii="Times New Roman" w:hAnsi="Times New Roman" w:cs="Times New Roman"/>
          <w:w w:val="90"/>
        </w:rPr>
        <w:t>нце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-2"/>
          <w:w w:val="90"/>
        </w:rPr>
        <w:t>ь</w:t>
      </w:r>
      <w:r w:rsidR="007A03F8" w:rsidRPr="00B739FE">
        <w:rPr>
          <w:rFonts w:ascii="Times New Roman" w:hAnsi="Times New Roman" w:cs="Times New Roman"/>
          <w:w w:val="90"/>
        </w:rPr>
        <w:t>,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2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4"/>
          <w:w w:val="90"/>
        </w:rPr>
        <w:t>е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-2"/>
          <w:w w:val="90"/>
        </w:rPr>
        <w:t>иро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-2"/>
          <w:w w:val="90"/>
        </w:rPr>
        <w:t>ь</w:t>
      </w:r>
      <w:r w:rsidR="007A03F8" w:rsidRPr="00B739FE">
        <w:rPr>
          <w:rFonts w:ascii="Times New Roman" w:hAnsi="Times New Roman" w:cs="Times New Roman"/>
          <w:w w:val="90"/>
        </w:rPr>
        <w:t>сяв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3"/>
          <w:w w:val="90"/>
        </w:rPr>
        <w:t>г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spacing w:val="-4"/>
          <w:w w:val="90"/>
        </w:rPr>
        <w:t>а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-2"/>
          <w:w w:val="90"/>
        </w:rPr>
        <w:t>и</w:t>
      </w:r>
      <w:r w:rsidR="007A03F8" w:rsidRPr="00B739FE">
        <w:rPr>
          <w:rFonts w:ascii="Times New Roman" w:hAnsi="Times New Roman" w:cs="Times New Roman"/>
          <w:w w:val="90"/>
        </w:rPr>
        <w:t>че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нн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м</w:t>
      </w:r>
      <w:r w:rsidR="007A03F8" w:rsidRPr="00B739FE">
        <w:rPr>
          <w:rFonts w:ascii="Times New Roman" w:hAnsi="Times New Roman" w:cs="Times New Roman"/>
          <w:spacing w:val="-4"/>
          <w:w w:val="90"/>
        </w:rPr>
        <w:t>с</w:t>
      </w:r>
      <w:r w:rsidR="007A03F8" w:rsidRPr="00B739FE">
        <w:rPr>
          <w:rFonts w:ascii="Times New Roman" w:hAnsi="Times New Roman" w:cs="Times New Roman"/>
          <w:w w:val="90"/>
        </w:rPr>
        <w:t>це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2"/>
          <w:w w:val="90"/>
        </w:rPr>
        <w:t>ч</w:t>
      </w:r>
      <w:r w:rsidR="007A03F8" w:rsidRPr="00B739FE">
        <w:rPr>
          <w:rFonts w:ascii="Times New Roman" w:hAnsi="Times New Roman" w:cs="Times New Roman"/>
          <w:w w:val="90"/>
        </w:rPr>
        <w:t>ес</w:t>
      </w:r>
      <w:r w:rsidR="007A03F8" w:rsidRPr="00B739FE">
        <w:rPr>
          <w:rFonts w:ascii="Times New Roman" w:hAnsi="Times New Roman" w:cs="Times New Roman"/>
          <w:spacing w:val="-2"/>
          <w:w w:val="90"/>
        </w:rPr>
        <w:t>к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мп</w:t>
      </w:r>
      <w:r w:rsidR="007A03F8" w:rsidRPr="00B739FE">
        <w:rPr>
          <w:rFonts w:ascii="Times New Roman" w:hAnsi="Times New Roman" w:cs="Times New Roman"/>
          <w:spacing w:val="-2"/>
          <w:w w:val="90"/>
        </w:rPr>
        <w:t>р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spacing w:val="-4"/>
          <w:w w:val="90"/>
        </w:rPr>
        <w:t>а</w:t>
      </w:r>
      <w:r w:rsidR="007A03F8" w:rsidRPr="00B739FE">
        <w:rPr>
          <w:rFonts w:ascii="Times New Roman" w:hAnsi="Times New Roman" w:cs="Times New Roman"/>
          <w:w w:val="90"/>
        </w:rPr>
        <w:t>нс</w:t>
      </w:r>
      <w:r w:rsidR="007A03F8" w:rsidRPr="00B739FE">
        <w:rPr>
          <w:rFonts w:ascii="Times New Roman" w:hAnsi="Times New Roman" w:cs="Times New Roman"/>
          <w:spacing w:val="-1"/>
          <w:w w:val="90"/>
        </w:rPr>
        <w:t>тв</w:t>
      </w:r>
      <w:r w:rsidR="007A03F8" w:rsidRPr="00B739FE">
        <w:rPr>
          <w:rFonts w:ascii="Times New Roman" w:hAnsi="Times New Roman" w:cs="Times New Roman"/>
          <w:w w:val="90"/>
        </w:rPr>
        <w:t>е;</w:t>
      </w:r>
    </w:p>
    <w:p w:rsidR="007A03F8" w:rsidRPr="000B4DCA" w:rsidRDefault="00FB49ED" w:rsidP="000B4DCA">
      <w:pPr>
        <w:pStyle w:val="a3"/>
        <w:tabs>
          <w:tab w:val="left" w:pos="528"/>
        </w:tabs>
        <w:kinsoku w:val="0"/>
        <w:overflowPunct w:val="0"/>
        <w:spacing w:before="25"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1"/>
          <w:w w:val="90"/>
        </w:rPr>
        <w:t xml:space="preserve">- 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2"/>
          <w:w w:val="90"/>
        </w:rPr>
        <w:t>з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ие</w:t>
      </w:r>
      <w:r w:rsidR="007A03F8" w:rsidRPr="00B739FE">
        <w:rPr>
          <w:rFonts w:ascii="Times New Roman" w:hAnsi="Times New Roman" w:cs="Times New Roman"/>
          <w:spacing w:val="1"/>
          <w:w w:val="90"/>
        </w:rPr>
        <w:t>об</w:t>
      </w:r>
      <w:r w:rsidR="007A03F8" w:rsidRPr="00B739FE">
        <w:rPr>
          <w:rFonts w:ascii="Times New Roman" w:hAnsi="Times New Roman" w:cs="Times New Roman"/>
          <w:spacing w:val="-3"/>
          <w:w w:val="90"/>
        </w:rPr>
        <w:t>щ</w:t>
      </w:r>
      <w:r w:rsidR="007A03F8" w:rsidRPr="00B739FE">
        <w:rPr>
          <w:rFonts w:ascii="Times New Roman" w:hAnsi="Times New Roman" w:cs="Times New Roman"/>
          <w:w w:val="90"/>
        </w:rPr>
        <w:t>ейм</w:t>
      </w:r>
      <w:r w:rsidR="007A03F8" w:rsidRPr="00B739FE">
        <w:rPr>
          <w:rFonts w:ascii="Times New Roman" w:hAnsi="Times New Roman" w:cs="Times New Roman"/>
          <w:spacing w:val="-4"/>
          <w:w w:val="90"/>
        </w:rPr>
        <w:t>у</w:t>
      </w:r>
      <w:r w:rsidR="007A03F8" w:rsidRPr="00B739FE">
        <w:rPr>
          <w:rFonts w:ascii="Times New Roman" w:hAnsi="Times New Roman" w:cs="Times New Roman"/>
          <w:spacing w:val="-2"/>
          <w:w w:val="90"/>
        </w:rPr>
        <w:t>з</w:t>
      </w:r>
      <w:r w:rsidR="007A03F8" w:rsidRPr="00B739FE">
        <w:rPr>
          <w:rFonts w:ascii="Times New Roman" w:hAnsi="Times New Roman" w:cs="Times New Roman"/>
          <w:w w:val="90"/>
        </w:rPr>
        <w:t>ыка</w:t>
      </w:r>
      <w:r w:rsidR="007A03F8" w:rsidRPr="00B739FE">
        <w:rPr>
          <w:rFonts w:ascii="Times New Roman" w:hAnsi="Times New Roman" w:cs="Times New Roman"/>
          <w:spacing w:val="-2"/>
          <w:w w:val="90"/>
        </w:rPr>
        <w:t>льн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и;</w:t>
      </w:r>
    </w:p>
    <w:p w:rsidR="007A03F8" w:rsidRPr="000B4DCA" w:rsidRDefault="00FB49ED" w:rsidP="000B4DCA">
      <w:pPr>
        <w:pStyle w:val="a3"/>
        <w:tabs>
          <w:tab w:val="left" w:pos="528"/>
        </w:tabs>
        <w:kinsoku w:val="0"/>
        <w:overflowPunct w:val="0"/>
        <w:spacing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</w:t>
      </w:r>
      <w:r w:rsidR="007A03F8" w:rsidRPr="00B739FE">
        <w:rPr>
          <w:rFonts w:ascii="Times New Roman" w:hAnsi="Times New Roman" w:cs="Times New Roman"/>
          <w:w w:val="90"/>
        </w:rPr>
        <w:t>к</w:t>
      </w:r>
      <w:r w:rsidR="007A03F8" w:rsidRPr="00B739FE">
        <w:rPr>
          <w:rFonts w:ascii="Times New Roman" w:hAnsi="Times New Roman" w:cs="Times New Roman"/>
          <w:spacing w:val="-1"/>
          <w:w w:val="90"/>
        </w:rPr>
        <w:t>о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spacing w:val="-2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ек</w:t>
      </w:r>
      <w:r w:rsidR="007A03F8" w:rsidRPr="00B739FE">
        <w:rPr>
          <w:rFonts w:ascii="Times New Roman" w:hAnsi="Times New Roman" w:cs="Times New Roman"/>
          <w:spacing w:val="-2"/>
          <w:w w:val="90"/>
        </w:rPr>
        <w:t>ц</w:t>
      </w:r>
      <w:r w:rsidR="007A03F8" w:rsidRPr="00B739FE">
        <w:rPr>
          <w:rFonts w:ascii="Times New Roman" w:hAnsi="Times New Roman" w:cs="Times New Roman"/>
          <w:w w:val="90"/>
        </w:rPr>
        <w:t xml:space="preserve">ия </w:t>
      </w:r>
      <w:r w:rsidR="007A03F8" w:rsidRPr="00B739FE">
        <w:rPr>
          <w:rFonts w:ascii="Times New Roman" w:hAnsi="Times New Roman" w:cs="Times New Roman"/>
          <w:spacing w:val="-2"/>
          <w:w w:val="90"/>
        </w:rPr>
        <w:t>э</w:t>
      </w:r>
      <w:r w:rsidR="007A03F8" w:rsidRPr="00B739FE">
        <w:rPr>
          <w:rFonts w:ascii="Times New Roman" w:hAnsi="Times New Roman" w:cs="Times New Roman"/>
          <w:spacing w:val="-3"/>
          <w:w w:val="90"/>
        </w:rPr>
        <w:t>м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2"/>
          <w:w w:val="90"/>
        </w:rPr>
        <w:t>ци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2"/>
          <w:w w:val="90"/>
        </w:rPr>
        <w:t>ль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3"/>
          <w:w w:val="90"/>
        </w:rPr>
        <w:t>-</w:t>
      </w:r>
      <w:r w:rsidR="007A03F8" w:rsidRPr="00B739FE">
        <w:rPr>
          <w:rFonts w:ascii="Times New Roman" w:hAnsi="Times New Roman" w:cs="Times New Roman"/>
          <w:w w:val="90"/>
        </w:rPr>
        <w:t>пс</w:t>
      </w:r>
      <w:r w:rsidR="007A03F8" w:rsidRPr="00B739FE">
        <w:rPr>
          <w:rFonts w:ascii="Times New Roman" w:hAnsi="Times New Roman" w:cs="Times New Roman"/>
          <w:spacing w:val="-2"/>
          <w:w w:val="90"/>
        </w:rPr>
        <w:t>их</w:t>
      </w:r>
      <w:r w:rsidR="007A03F8" w:rsidRPr="00B739FE">
        <w:rPr>
          <w:rFonts w:ascii="Times New Roman" w:hAnsi="Times New Roman" w:cs="Times New Roman"/>
          <w:w w:val="90"/>
        </w:rPr>
        <w:t>иче</w:t>
      </w:r>
      <w:r w:rsidR="007A03F8" w:rsidRPr="00B739FE">
        <w:rPr>
          <w:rFonts w:ascii="Times New Roman" w:hAnsi="Times New Roman" w:cs="Times New Roman"/>
          <w:spacing w:val="-4"/>
          <w:w w:val="90"/>
        </w:rPr>
        <w:t>с</w:t>
      </w:r>
      <w:r w:rsidR="007A03F8" w:rsidRPr="00B739FE">
        <w:rPr>
          <w:rFonts w:ascii="Times New Roman" w:hAnsi="Times New Roman" w:cs="Times New Roman"/>
          <w:w w:val="90"/>
        </w:rPr>
        <w:t>к</w:t>
      </w:r>
      <w:r w:rsidR="007A03F8" w:rsidRPr="00B739FE">
        <w:rPr>
          <w:rFonts w:ascii="Times New Roman" w:hAnsi="Times New Roman" w:cs="Times New Roman"/>
          <w:spacing w:val="-2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го  с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я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4"/>
          <w:w w:val="90"/>
        </w:rPr>
        <w:t>я</w:t>
      </w:r>
      <w:r w:rsidR="007A03F8" w:rsidRPr="00B739FE">
        <w:rPr>
          <w:rFonts w:ascii="Times New Roman" w:hAnsi="Times New Roman" w:cs="Times New Roman"/>
          <w:w w:val="90"/>
        </w:rPr>
        <w:t>;</w:t>
      </w:r>
    </w:p>
    <w:p w:rsidR="007A03F8" w:rsidRPr="00B739FE" w:rsidRDefault="00FB49ED" w:rsidP="000B4DCA">
      <w:pPr>
        <w:pStyle w:val="a3"/>
        <w:tabs>
          <w:tab w:val="left" w:pos="528"/>
        </w:tabs>
        <w:kinsoku w:val="0"/>
        <w:overflowPunct w:val="0"/>
        <w:spacing w:line="276" w:lineRule="auto"/>
        <w:ind w:right="109"/>
        <w:jc w:val="both"/>
        <w:rPr>
          <w:rFonts w:ascii="Times New Roman" w:hAnsi="Times New Roman" w:cs="Times New Roman"/>
          <w:w w:val="95"/>
        </w:rPr>
      </w:pPr>
      <w:r>
        <w:rPr>
          <w:rFonts w:ascii="Times New Roman" w:hAnsi="Times New Roman" w:cs="Times New Roman"/>
          <w:w w:val="95"/>
        </w:rPr>
        <w:t xml:space="preserve">- </w:t>
      </w:r>
      <w:r w:rsidR="007A03F8" w:rsidRPr="00B739FE">
        <w:rPr>
          <w:rFonts w:ascii="Times New Roman" w:hAnsi="Times New Roman" w:cs="Times New Roman"/>
          <w:w w:val="95"/>
        </w:rPr>
        <w:t>ф</w:t>
      </w:r>
      <w:r w:rsidR="007A03F8" w:rsidRPr="00B739FE">
        <w:rPr>
          <w:rFonts w:ascii="Times New Roman" w:hAnsi="Times New Roman" w:cs="Times New Roman"/>
          <w:spacing w:val="-2"/>
          <w:w w:val="95"/>
        </w:rPr>
        <w:t>о</w:t>
      </w:r>
      <w:r w:rsidR="007A03F8" w:rsidRPr="00B739FE">
        <w:rPr>
          <w:rFonts w:ascii="Times New Roman" w:hAnsi="Times New Roman" w:cs="Times New Roman"/>
          <w:spacing w:val="1"/>
          <w:w w:val="95"/>
        </w:rPr>
        <w:t>р</w:t>
      </w:r>
      <w:r w:rsidR="007A03F8" w:rsidRPr="00B739FE">
        <w:rPr>
          <w:rFonts w:ascii="Times New Roman" w:hAnsi="Times New Roman" w:cs="Times New Roman"/>
          <w:w w:val="95"/>
        </w:rPr>
        <w:t>м</w:t>
      </w:r>
      <w:r w:rsidR="007A03F8" w:rsidRPr="00B739FE">
        <w:rPr>
          <w:rFonts w:ascii="Times New Roman" w:hAnsi="Times New Roman" w:cs="Times New Roman"/>
          <w:spacing w:val="-3"/>
          <w:w w:val="95"/>
        </w:rPr>
        <w:t>ир</w:t>
      </w:r>
      <w:r w:rsidR="007A03F8" w:rsidRPr="00B739FE">
        <w:rPr>
          <w:rFonts w:ascii="Times New Roman" w:hAnsi="Times New Roman" w:cs="Times New Roman"/>
          <w:spacing w:val="1"/>
          <w:w w:val="95"/>
        </w:rPr>
        <w:t>о</w:t>
      </w:r>
      <w:r w:rsidR="007A03F8" w:rsidRPr="00B739FE">
        <w:rPr>
          <w:rFonts w:ascii="Times New Roman" w:hAnsi="Times New Roman" w:cs="Times New Roman"/>
          <w:spacing w:val="-2"/>
          <w:w w:val="95"/>
        </w:rPr>
        <w:t>в</w:t>
      </w:r>
      <w:r w:rsidR="007A03F8" w:rsidRPr="00B739FE">
        <w:rPr>
          <w:rFonts w:ascii="Times New Roman" w:hAnsi="Times New Roman" w:cs="Times New Roman"/>
          <w:w w:val="95"/>
        </w:rPr>
        <w:t>а</w:t>
      </w:r>
      <w:r w:rsidR="007A03F8" w:rsidRPr="00B739FE">
        <w:rPr>
          <w:rFonts w:ascii="Times New Roman" w:hAnsi="Times New Roman" w:cs="Times New Roman"/>
          <w:spacing w:val="-2"/>
          <w:w w:val="95"/>
        </w:rPr>
        <w:t>н</w:t>
      </w:r>
      <w:r w:rsidR="007A03F8" w:rsidRPr="00B739FE">
        <w:rPr>
          <w:rFonts w:ascii="Times New Roman" w:hAnsi="Times New Roman" w:cs="Times New Roman"/>
          <w:w w:val="95"/>
        </w:rPr>
        <w:t>иек</w:t>
      </w:r>
      <w:r w:rsidR="007A03F8" w:rsidRPr="00B739FE">
        <w:rPr>
          <w:rFonts w:ascii="Times New Roman" w:hAnsi="Times New Roman" w:cs="Times New Roman"/>
          <w:spacing w:val="-3"/>
          <w:w w:val="95"/>
        </w:rPr>
        <w:t>о</w:t>
      </w:r>
      <w:r w:rsidR="007A03F8" w:rsidRPr="00B739FE">
        <w:rPr>
          <w:rFonts w:ascii="Times New Roman" w:hAnsi="Times New Roman" w:cs="Times New Roman"/>
          <w:w w:val="95"/>
        </w:rPr>
        <w:t>нс</w:t>
      </w:r>
      <w:r w:rsidR="007A03F8" w:rsidRPr="00B739FE">
        <w:rPr>
          <w:rFonts w:ascii="Times New Roman" w:hAnsi="Times New Roman" w:cs="Times New Roman"/>
          <w:spacing w:val="-1"/>
          <w:w w:val="95"/>
        </w:rPr>
        <w:t>т</w:t>
      </w:r>
      <w:r w:rsidR="007A03F8" w:rsidRPr="00B739FE">
        <w:rPr>
          <w:rFonts w:ascii="Times New Roman" w:hAnsi="Times New Roman" w:cs="Times New Roman"/>
          <w:spacing w:val="1"/>
          <w:w w:val="95"/>
        </w:rPr>
        <w:t>р</w:t>
      </w:r>
      <w:r w:rsidR="007A03F8" w:rsidRPr="00B739FE">
        <w:rPr>
          <w:rFonts w:ascii="Times New Roman" w:hAnsi="Times New Roman" w:cs="Times New Roman"/>
          <w:spacing w:val="-4"/>
          <w:w w:val="95"/>
        </w:rPr>
        <w:t>у</w:t>
      </w:r>
      <w:r w:rsidR="007A03F8" w:rsidRPr="00B739FE">
        <w:rPr>
          <w:rFonts w:ascii="Times New Roman" w:hAnsi="Times New Roman" w:cs="Times New Roman"/>
          <w:w w:val="95"/>
        </w:rPr>
        <w:t>к</w:t>
      </w:r>
      <w:r w:rsidR="007A03F8" w:rsidRPr="00B739FE">
        <w:rPr>
          <w:rFonts w:ascii="Times New Roman" w:hAnsi="Times New Roman" w:cs="Times New Roman"/>
          <w:spacing w:val="-1"/>
          <w:w w:val="95"/>
        </w:rPr>
        <w:t>т</w:t>
      </w:r>
      <w:r w:rsidR="007A03F8" w:rsidRPr="00B739FE">
        <w:rPr>
          <w:rFonts w:ascii="Times New Roman" w:hAnsi="Times New Roman" w:cs="Times New Roman"/>
          <w:w w:val="95"/>
        </w:rPr>
        <w:t>и</w:t>
      </w:r>
      <w:r w:rsidR="007A03F8" w:rsidRPr="00B739FE">
        <w:rPr>
          <w:rFonts w:ascii="Times New Roman" w:hAnsi="Times New Roman" w:cs="Times New Roman"/>
          <w:spacing w:val="-2"/>
          <w:w w:val="95"/>
        </w:rPr>
        <w:t>вн</w:t>
      </w:r>
      <w:r w:rsidR="007A03F8" w:rsidRPr="00B739FE">
        <w:rPr>
          <w:rFonts w:ascii="Times New Roman" w:hAnsi="Times New Roman" w:cs="Times New Roman"/>
          <w:spacing w:val="1"/>
          <w:w w:val="95"/>
        </w:rPr>
        <w:t>о</w:t>
      </w:r>
      <w:r w:rsidR="007A03F8" w:rsidRPr="00B739FE">
        <w:rPr>
          <w:rFonts w:ascii="Times New Roman" w:hAnsi="Times New Roman" w:cs="Times New Roman"/>
          <w:spacing w:val="-3"/>
          <w:w w:val="95"/>
        </w:rPr>
        <w:t>г</w:t>
      </w:r>
      <w:r w:rsidR="007A03F8" w:rsidRPr="00B739FE">
        <w:rPr>
          <w:rFonts w:ascii="Times New Roman" w:hAnsi="Times New Roman" w:cs="Times New Roman"/>
          <w:w w:val="95"/>
        </w:rPr>
        <w:t>омеж</w:t>
      </w:r>
      <w:r w:rsidR="007A03F8" w:rsidRPr="00B739FE">
        <w:rPr>
          <w:rFonts w:ascii="Times New Roman" w:hAnsi="Times New Roman" w:cs="Times New Roman"/>
          <w:spacing w:val="-5"/>
          <w:w w:val="95"/>
        </w:rPr>
        <w:t>л</w:t>
      </w:r>
      <w:r w:rsidR="007A03F8" w:rsidRPr="00B739FE">
        <w:rPr>
          <w:rFonts w:ascii="Times New Roman" w:hAnsi="Times New Roman" w:cs="Times New Roman"/>
          <w:w w:val="95"/>
        </w:rPr>
        <w:t>ич</w:t>
      </w:r>
      <w:r w:rsidR="007A03F8" w:rsidRPr="00B739FE">
        <w:rPr>
          <w:rFonts w:ascii="Times New Roman" w:hAnsi="Times New Roman" w:cs="Times New Roman"/>
          <w:spacing w:val="-2"/>
          <w:w w:val="95"/>
        </w:rPr>
        <w:t>н</w:t>
      </w:r>
      <w:r w:rsidR="007A03F8" w:rsidRPr="00B739FE">
        <w:rPr>
          <w:rFonts w:ascii="Times New Roman" w:hAnsi="Times New Roman" w:cs="Times New Roman"/>
          <w:spacing w:val="1"/>
          <w:w w:val="95"/>
        </w:rPr>
        <w:t>о</w:t>
      </w:r>
      <w:r w:rsidR="007A03F8" w:rsidRPr="00B739FE">
        <w:rPr>
          <w:rFonts w:ascii="Times New Roman" w:hAnsi="Times New Roman" w:cs="Times New Roman"/>
          <w:w w:val="95"/>
        </w:rPr>
        <w:t>с</w:t>
      </w:r>
      <w:r w:rsidR="007A03F8" w:rsidRPr="00B739FE">
        <w:rPr>
          <w:rFonts w:ascii="Times New Roman" w:hAnsi="Times New Roman" w:cs="Times New Roman"/>
          <w:spacing w:val="-3"/>
          <w:w w:val="95"/>
        </w:rPr>
        <w:t>т</w:t>
      </w:r>
      <w:r w:rsidR="007A03F8" w:rsidRPr="00B739FE">
        <w:rPr>
          <w:rFonts w:ascii="Times New Roman" w:hAnsi="Times New Roman" w:cs="Times New Roman"/>
          <w:spacing w:val="-2"/>
          <w:w w:val="95"/>
        </w:rPr>
        <w:t>н</w:t>
      </w:r>
      <w:r w:rsidR="007A03F8" w:rsidRPr="00B739FE">
        <w:rPr>
          <w:rFonts w:ascii="Times New Roman" w:hAnsi="Times New Roman" w:cs="Times New Roman"/>
          <w:spacing w:val="1"/>
          <w:w w:val="95"/>
        </w:rPr>
        <w:t>о</w:t>
      </w:r>
      <w:r w:rsidR="007A03F8" w:rsidRPr="00B739FE">
        <w:rPr>
          <w:rFonts w:ascii="Times New Roman" w:hAnsi="Times New Roman" w:cs="Times New Roman"/>
          <w:w w:val="95"/>
        </w:rPr>
        <w:t>го</w:t>
      </w:r>
      <w:r w:rsidR="007A03F8" w:rsidRPr="00B739FE">
        <w:rPr>
          <w:rFonts w:ascii="Times New Roman" w:hAnsi="Times New Roman" w:cs="Times New Roman"/>
          <w:spacing w:val="1"/>
          <w:w w:val="95"/>
        </w:rPr>
        <w:t>об</w:t>
      </w:r>
      <w:r w:rsidR="007A03F8" w:rsidRPr="00B739FE">
        <w:rPr>
          <w:rFonts w:ascii="Times New Roman" w:hAnsi="Times New Roman" w:cs="Times New Roman"/>
          <w:spacing w:val="-4"/>
          <w:w w:val="95"/>
        </w:rPr>
        <w:t>щ</w:t>
      </w:r>
      <w:r w:rsidR="007A03F8" w:rsidRPr="00B739FE">
        <w:rPr>
          <w:rFonts w:ascii="Times New Roman" w:hAnsi="Times New Roman" w:cs="Times New Roman"/>
          <w:w w:val="95"/>
        </w:rPr>
        <w:t>е</w:t>
      </w:r>
      <w:r w:rsidR="007A03F8" w:rsidRPr="00B739FE">
        <w:rPr>
          <w:rFonts w:ascii="Times New Roman" w:hAnsi="Times New Roman" w:cs="Times New Roman"/>
          <w:spacing w:val="-2"/>
          <w:w w:val="95"/>
        </w:rPr>
        <w:t>н</w:t>
      </w:r>
      <w:r w:rsidR="007A03F8" w:rsidRPr="00B739FE">
        <w:rPr>
          <w:rFonts w:ascii="Times New Roman" w:hAnsi="Times New Roman" w:cs="Times New Roman"/>
          <w:spacing w:val="1"/>
          <w:w w:val="95"/>
        </w:rPr>
        <w:t>и</w:t>
      </w:r>
      <w:r w:rsidR="007A03F8" w:rsidRPr="00B739FE">
        <w:rPr>
          <w:rFonts w:ascii="Times New Roman" w:hAnsi="Times New Roman" w:cs="Times New Roman"/>
          <w:spacing w:val="-4"/>
          <w:w w:val="95"/>
        </w:rPr>
        <w:t>я</w:t>
      </w:r>
      <w:r w:rsidR="007A03F8" w:rsidRPr="00B739FE">
        <w:rPr>
          <w:rFonts w:ascii="Times New Roman" w:hAnsi="Times New Roman" w:cs="Times New Roman"/>
          <w:w w:val="95"/>
        </w:rPr>
        <w:t>;к</w:t>
      </w:r>
      <w:r w:rsidR="007A03F8" w:rsidRPr="00B739FE">
        <w:rPr>
          <w:rFonts w:ascii="Times New Roman" w:hAnsi="Times New Roman" w:cs="Times New Roman"/>
          <w:spacing w:val="1"/>
          <w:w w:val="95"/>
        </w:rPr>
        <w:t>о</w:t>
      </w:r>
      <w:r w:rsidR="007A03F8" w:rsidRPr="00B739FE">
        <w:rPr>
          <w:rFonts w:ascii="Times New Roman" w:hAnsi="Times New Roman" w:cs="Times New Roman"/>
          <w:w w:val="95"/>
        </w:rPr>
        <w:t>мм</w:t>
      </w:r>
      <w:r w:rsidR="007A03F8" w:rsidRPr="00B739FE">
        <w:rPr>
          <w:rFonts w:ascii="Times New Roman" w:hAnsi="Times New Roman" w:cs="Times New Roman"/>
          <w:spacing w:val="-5"/>
          <w:w w:val="95"/>
        </w:rPr>
        <w:t>у</w:t>
      </w:r>
      <w:r w:rsidR="007A03F8" w:rsidRPr="00B739FE">
        <w:rPr>
          <w:rFonts w:ascii="Times New Roman" w:hAnsi="Times New Roman" w:cs="Times New Roman"/>
          <w:w w:val="95"/>
        </w:rPr>
        <w:t>ни</w:t>
      </w:r>
      <w:r w:rsidR="007A03F8" w:rsidRPr="00B739FE">
        <w:rPr>
          <w:rFonts w:ascii="Times New Roman" w:hAnsi="Times New Roman" w:cs="Times New Roman"/>
          <w:spacing w:val="-2"/>
          <w:w w:val="95"/>
        </w:rPr>
        <w:t>к</w:t>
      </w:r>
      <w:r w:rsidR="007A03F8" w:rsidRPr="00B739FE">
        <w:rPr>
          <w:rFonts w:ascii="Times New Roman" w:hAnsi="Times New Roman" w:cs="Times New Roman"/>
          <w:w w:val="95"/>
        </w:rPr>
        <w:t>а</w:t>
      </w:r>
      <w:r w:rsidR="007A03F8" w:rsidRPr="00B739FE">
        <w:rPr>
          <w:rFonts w:ascii="Times New Roman" w:hAnsi="Times New Roman" w:cs="Times New Roman"/>
          <w:spacing w:val="-1"/>
          <w:w w:val="95"/>
        </w:rPr>
        <w:t>т</w:t>
      </w:r>
      <w:r w:rsidR="007A03F8" w:rsidRPr="00B739FE">
        <w:rPr>
          <w:rFonts w:ascii="Times New Roman" w:hAnsi="Times New Roman" w:cs="Times New Roman"/>
          <w:w w:val="95"/>
        </w:rPr>
        <w:t>и</w:t>
      </w:r>
      <w:r w:rsidR="007A03F8" w:rsidRPr="00B739FE">
        <w:rPr>
          <w:rFonts w:ascii="Times New Roman" w:hAnsi="Times New Roman" w:cs="Times New Roman"/>
          <w:spacing w:val="-4"/>
          <w:w w:val="95"/>
        </w:rPr>
        <w:t>в</w:t>
      </w:r>
      <w:r w:rsidR="007A03F8" w:rsidRPr="00B739FE">
        <w:rPr>
          <w:rFonts w:ascii="Times New Roman" w:hAnsi="Times New Roman" w:cs="Times New Roman"/>
          <w:w w:val="95"/>
        </w:rPr>
        <w:t>н</w:t>
      </w:r>
      <w:r w:rsidR="007A03F8" w:rsidRPr="00B739FE">
        <w:rPr>
          <w:rFonts w:ascii="Times New Roman" w:hAnsi="Times New Roman" w:cs="Times New Roman"/>
          <w:spacing w:val="-3"/>
          <w:w w:val="95"/>
        </w:rPr>
        <w:t>о</w:t>
      </w:r>
      <w:r w:rsidR="007A03F8" w:rsidRPr="00B739FE">
        <w:rPr>
          <w:rFonts w:ascii="Times New Roman" w:hAnsi="Times New Roman" w:cs="Times New Roman"/>
          <w:w w:val="95"/>
        </w:rPr>
        <w:t>й</w:t>
      </w:r>
      <w:r w:rsidR="007A03F8" w:rsidRPr="00B739FE">
        <w:rPr>
          <w:rFonts w:ascii="Times New Roman" w:hAnsi="Times New Roman" w:cs="Times New Roman"/>
          <w:spacing w:val="-2"/>
          <w:w w:val="95"/>
        </w:rPr>
        <w:t>куль</w:t>
      </w:r>
      <w:r w:rsidR="007A03F8" w:rsidRPr="00B739FE">
        <w:rPr>
          <w:rFonts w:ascii="Times New Roman" w:hAnsi="Times New Roman" w:cs="Times New Roman"/>
          <w:spacing w:val="2"/>
          <w:w w:val="95"/>
        </w:rPr>
        <w:t>т</w:t>
      </w:r>
      <w:r w:rsidR="007A03F8" w:rsidRPr="00B739FE">
        <w:rPr>
          <w:rFonts w:ascii="Times New Roman" w:hAnsi="Times New Roman" w:cs="Times New Roman"/>
          <w:spacing w:val="-4"/>
          <w:w w:val="95"/>
        </w:rPr>
        <w:t>у</w:t>
      </w:r>
      <w:r w:rsidR="007A03F8" w:rsidRPr="00B739FE">
        <w:rPr>
          <w:rFonts w:ascii="Times New Roman" w:hAnsi="Times New Roman" w:cs="Times New Roman"/>
          <w:spacing w:val="1"/>
          <w:w w:val="95"/>
        </w:rPr>
        <w:t>ры</w:t>
      </w:r>
      <w:r w:rsidR="007A03F8" w:rsidRPr="00B739FE">
        <w:rPr>
          <w:rFonts w:ascii="Times New Roman" w:hAnsi="Times New Roman" w:cs="Times New Roman"/>
          <w:w w:val="95"/>
        </w:rPr>
        <w:t>;</w:t>
      </w:r>
    </w:p>
    <w:p w:rsidR="007A03F8" w:rsidRPr="00B739FE" w:rsidRDefault="00FB49ED" w:rsidP="000B4DCA">
      <w:pPr>
        <w:pStyle w:val="a3"/>
        <w:tabs>
          <w:tab w:val="left" w:pos="528"/>
        </w:tabs>
        <w:kinsoku w:val="0"/>
        <w:overflowPunct w:val="0"/>
        <w:spacing w:before="26" w:line="276" w:lineRule="auto"/>
        <w:ind w:right="107"/>
        <w:jc w:val="both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</w:t>
      </w:r>
      <w:r w:rsidR="007A03F8" w:rsidRPr="00B739FE">
        <w:rPr>
          <w:rFonts w:ascii="Times New Roman" w:hAnsi="Times New Roman" w:cs="Times New Roman"/>
          <w:w w:val="90"/>
        </w:rPr>
        <w:t>ф</w:t>
      </w:r>
      <w:r w:rsidR="007A03F8" w:rsidRPr="00B739FE">
        <w:rPr>
          <w:rFonts w:ascii="Times New Roman" w:hAnsi="Times New Roman" w:cs="Times New Roman"/>
          <w:spacing w:val="-1"/>
          <w:w w:val="90"/>
        </w:rPr>
        <w:t>о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м</w:t>
      </w:r>
      <w:r w:rsidR="007A03F8" w:rsidRPr="00B739FE">
        <w:rPr>
          <w:rFonts w:ascii="Times New Roman" w:hAnsi="Times New Roman" w:cs="Times New Roman"/>
          <w:spacing w:val="-2"/>
          <w:w w:val="90"/>
        </w:rPr>
        <w:t>ир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w w:val="90"/>
        </w:rPr>
        <w:t>ие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2"/>
          <w:w w:val="90"/>
        </w:rPr>
        <w:t>чн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-2"/>
          <w:w w:val="90"/>
        </w:rPr>
        <w:t>ны</w:t>
      </w:r>
      <w:r w:rsidR="007A03F8" w:rsidRPr="00B739FE">
        <w:rPr>
          <w:rFonts w:ascii="Times New Roman" w:hAnsi="Times New Roman" w:cs="Times New Roman"/>
          <w:w w:val="90"/>
        </w:rPr>
        <w:t>х</w:t>
      </w:r>
      <w:r w:rsidR="007A03F8" w:rsidRPr="00B739FE">
        <w:rPr>
          <w:rFonts w:ascii="Times New Roman" w:hAnsi="Times New Roman" w:cs="Times New Roman"/>
          <w:spacing w:val="-2"/>
          <w:w w:val="90"/>
        </w:rPr>
        <w:t>к</w:t>
      </w:r>
      <w:r w:rsidR="007A03F8" w:rsidRPr="00B739FE">
        <w:rPr>
          <w:rFonts w:ascii="Times New Roman" w:hAnsi="Times New Roman" w:cs="Times New Roman"/>
          <w:w w:val="90"/>
        </w:rPr>
        <w:t>ачес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-5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:с</w:t>
      </w:r>
      <w:r w:rsidR="007A03F8" w:rsidRPr="00B739FE">
        <w:rPr>
          <w:rFonts w:ascii="Times New Roman" w:hAnsi="Times New Roman" w:cs="Times New Roman"/>
          <w:spacing w:val="-2"/>
          <w:w w:val="90"/>
        </w:rPr>
        <w:t>ил</w:t>
      </w:r>
      <w:r w:rsidR="007A03F8" w:rsidRPr="00B739FE">
        <w:rPr>
          <w:rFonts w:ascii="Times New Roman" w:hAnsi="Times New Roman" w:cs="Times New Roman"/>
          <w:w w:val="90"/>
        </w:rPr>
        <w:t>ы,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spacing w:val="-2"/>
          <w:w w:val="90"/>
        </w:rPr>
        <w:t>ы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-2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spacing w:val="-2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и,сме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и,</w:t>
      </w:r>
      <w:r w:rsidR="007A03F8" w:rsidRPr="00B739FE">
        <w:rPr>
          <w:rFonts w:ascii="Times New Roman" w:hAnsi="Times New Roman" w:cs="Times New Roman"/>
          <w:spacing w:val="-4"/>
          <w:w w:val="90"/>
        </w:rPr>
        <w:t>в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2"/>
          <w:w w:val="90"/>
        </w:rPr>
        <w:t>ли</w:t>
      </w:r>
      <w:r w:rsidR="007A03F8" w:rsidRPr="00B739FE">
        <w:rPr>
          <w:rFonts w:ascii="Times New Roman" w:hAnsi="Times New Roman" w:cs="Times New Roman"/>
          <w:w w:val="90"/>
        </w:rPr>
        <w:t>,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к</w:t>
      </w:r>
      <w:r w:rsidR="007A03F8" w:rsidRPr="00B739FE">
        <w:rPr>
          <w:rFonts w:ascii="Times New Roman" w:hAnsi="Times New Roman" w:cs="Times New Roman"/>
          <w:spacing w:val="-2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и,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spacing w:val="-4"/>
          <w:w w:val="90"/>
        </w:rPr>
        <w:t>у</w:t>
      </w:r>
      <w:r w:rsidR="007A03F8" w:rsidRPr="00B739FE">
        <w:rPr>
          <w:rFonts w:ascii="Times New Roman" w:hAnsi="Times New Roman" w:cs="Times New Roman"/>
          <w:spacing w:val="1"/>
          <w:w w:val="90"/>
        </w:rPr>
        <w:t>до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spacing w:val="-4"/>
          <w:w w:val="90"/>
        </w:rPr>
        <w:t>ю</w:t>
      </w:r>
      <w:r w:rsidR="007A03F8" w:rsidRPr="00B739FE">
        <w:rPr>
          <w:rFonts w:ascii="Times New Roman" w:hAnsi="Times New Roman" w:cs="Times New Roman"/>
          <w:spacing w:val="-3"/>
          <w:w w:val="90"/>
        </w:rPr>
        <w:t>б</w:t>
      </w:r>
      <w:r w:rsidR="007A03F8" w:rsidRPr="00B739FE">
        <w:rPr>
          <w:rFonts w:ascii="Times New Roman" w:hAnsi="Times New Roman" w:cs="Times New Roman"/>
          <w:w w:val="90"/>
        </w:rPr>
        <w:t>ия,</w:t>
      </w:r>
      <w:r w:rsidR="007A03F8" w:rsidRPr="00B739FE">
        <w:rPr>
          <w:rFonts w:ascii="Times New Roman" w:hAnsi="Times New Roman" w:cs="Times New Roman"/>
          <w:spacing w:val="-4"/>
          <w:w w:val="90"/>
        </w:rPr>
        <w:t>у</w:t>
      </w:r>
      <w:r w:rsidR="007A03F8" w:rsidRPr="00B739FE">
        <w:rPr>
          <w:rFonts w:ascii="Times New Roman" w:hAnsi="Times New Roman" w:cs="Times New Roman"/>
          <w:w w:val="90"/>
        </w:rPr>
        <w:t>п</w:t>
      </w:r>
      <w:r w:rsidR="007A03F8" w:rsidRPr="00B739FE">
        <w:rPr>
          <w:rFonts w:ascii="Times New Roman" w:hAnsi="Times New Roman" w:cs="Times New Roman"/>
          <w:spacing w:val="1"/>
          <w:w w:val="90"/>
        </w:rPr>
        <w:t>ор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1"/>
          <w:w w:val="90"/>
        </w:rPr>
        <w:t>тв</w:t>
      </w:r>
      <w:r w:rsidR="007A03F8" w:rsidRPr="00B739FE">
        <w:rPr>
          <w:rFonts w:ascii="Times New Roman" w:hAnsi="Times New Roman" w:cs="Times New Roman"/>
          <w:w w:val="90"/>
        </w:rPr>
        <w:t>аице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spacing w:val="-4"/>
          <w:w w:val="90"/>
        </w:rPr>
        <w:t>еу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ем</w:t>
      </w:r>
      <w:r w:rsidR="007A03F8" w:rsidRPr="00B739FE">
        <w:rPr>
          <w:rFonts w:ascii="Times New Roman" w:hAnsi="Times New Roman" w:cs="Times New Roman"/>
          <w:spacing w:val="-1"/>
          <w:w w:val="90"/>
        </w:rPr>
        <w:t>л</w:t>
      </w:r>
      <w:r w:rsidR="000B4DCA">
        <w:rPr>
          <w:rFonts w:ascii="Times New Roman" w:hAnsi="Times New Roman" w:cs="Times New Roman"/>
          <w:w w:val="90"/>
        </w:rPr>
        <w:t>ё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-2"/>
          <w:w w:val="90"/>
        </w:rPr>
        <w:t>и</w:t>
      </w:r>
      <w:r w:rsidR="007A03F8" w:rsidRPr="00B739FE">
        <w:rPr>
          <w:rFonts w:ascii="Times New Roman" w:hAnsi="Times New Roman" w:cs="Times New Roman"/>
          <w:w w:val="90"/>
        </w:rPr>
        <w:t>;</w:t>
      </w:r>
    </w:p>
    <w:p w:rsidR="001827D2" w:rsidRPr="000B4DCA" w:rsidRDefault="00FB49ED" w:rsidP="000B4DCA">
      <w:pPr>
        <w:pStyle w:val="a3"/>
        <w:tabs>
          <w:tab w:val="left" w:pos="528"/>
        </w:tabs>
        <w:kinsoku w:val="0"/>
        <w:overflowPunct w:val="0"/>
        <w:spacing w:before="23"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1"/>
          <w:w w:val="90"/>
        </w:rPr>
        <w:t xml:space="preserve">- 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2"/>
          <w:w w:val="90"/>
        </w:rPr>
        <w:t>з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ие</w:t>
      </w:r>
      <w:r w:rsidR="007A03F8" w:rsidRPr="00B739FE">
        <w:rPr>
          <w:rFonts w:ascii="Times New Roman" w:hAnsi="Times New Roman" w:cs="Times New Roman"/>
          <w:spacing w:val="-1"/>
          <w:w w:val="90"/>
        </w:rPr>
        <w:t>тво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spacing w:val="-2"/>
          <w:w w:val="90"/>
        </w:rPr>
        <w:t>ч</w:t>
      </w:r>
      <w:r w:rsidR="007A03F8" w:rsidRPr="00B739FE">
        <w:rPr>
          <w:rFonts w:ascii="Times New Roman" w:hAnsi="Times New Roman" w:cs="Times New Roman"/>
          <w:w w:val="90"/>
        </w:rPr>
        <w:t>ес</w:t>
      </w:r>
      <w:r w:rsidR="007A03F8" w:rsidRPr="00B739FE">
        <w:rPr>
          <w:rFonts w:ascii="Times New Roman" w:hAnsi="Times New Roman" w:cs="Times New Roman"/>
          <w:spacing w:val="-2"/>
          <w:w w:val="90"/>
        </w:rPr>
        <w:t>ки</w:t>
      </w:r>
      <w:r w:rsidR="007A03F8" w:rsidRPr="00B739FE">
        <w:rPr>
          <w:rFonts w:ascii="Times New Roman" w:hAnsi="Times New Roman" w:cs="Times New Roman"/>
          <w:w w:val="90"/>
        </w:rPr>
        <w:t>хс</w:t>
      </w:r>
      <w:r w:rsidR="007A03F8" w:rsidRPr="00B739FE">
        <w:rPr>
          <w:rFonts w:ascii="Times New Roman" w:hAnsi="Times New Roman" w:cs="Times New Roman"/>
          <w:spacing w:val="-2"/>
          <w:w w:val="90"/>
        </w:rPr>
        <w:t>п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4"/>
          <w:w w:val="90"/>
        </w:rPr>
        <w:t>с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3"/>
          <w:w w:val="90"/>
        </w:rPr>
        <w:t>б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-4"/>
          <w:w w:val="90"/>
        </w:rPr>
        <w:t>е</w:t>
      </w:r>
      <w:r w:rsidR="007A03F8" w:rsidRPr="00B739FE">
        <w:rPr>
          <w:rFonts w:ascii="Times New Roman" w:hAnsi="Times New Roman" w:cs="Times New Roman"/>
          <w:w w:val="90"/>
        </w:rPr>
        <w:t>й</w:t>
      </w:r>
      <w:r w:rsidR="007A03F8" w:rsidRPr="00B739FE">
        <w:rPr>
          <w:rFonts w:ascii="Times New Roman" w:hAnsi="Times New Roman" w:cs="Times New Roman"/>
          <w:spacing w:val="1"/>
          <w:w w:val="90"/>
        </w:rPr>
        <w:t>д</w:t>
      </w:r>
      <w:r w:rsidR="007A03F8" w:rsidRPr="00B739FE">
        <w:rPr>
          <w:rFonts w:ascii="Times New Roman" w:hAnsi="Times New Roman" w:cs="Times New Roman"/>
          <w:w w:val="90"/>
        </w:rPr>
        <w:t>е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spacing w:val="-4"/>
          <w:w w:val="90"/>
        </w:rPr>
        <w:t>е</w:t>
      </w:r>
      <w:r w:rsidR="007A03F8" w:rsidRPr="00B739FE">
        <w:rPr>
          <w:rFonts w:ascii="Times New Roman" w:hAnsi="Times New Roman" w:cs="Times New Roman"/>
          <w:w w:val="90"/>
        </w:rPr>
        <w:t>й;</w:t>
      </w:r>
    </w:p>
    <w:p w:rsidR="001827D2" w:rsidRPr="00B739FE" w:rsidRDefault="00FB49ED" w:rsidP="000B4DCA">
      <w:pPr>
        <w:pStyle w:val="a3"/>
        <w:tabs>
          <w:tab w:val="left" w:pos="528"/>
        </w:tabs>
        <w:kinsoku w:val="0"/>
        <w:overflowPunct w:val="0"/>
        <w:spacing w:line="276" w:lineRule="auto"/>
        <w:ind w:right="108"/>
        <w:jc w:val="both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</w:t>
      </w:r>
      <w:r w:rsidR="001827D2" w:rsidRPr="00B739FE">
        <w:rPr>
          <w:rFonts w:ascii="Times New Roman" w:hAnsi="Times New Roman" w:cs="Times New Roman"/>
          <w:w w:val="90"/>
        </w:rPr>
        <w:t>ф</w:t>
      </w:r>
      <w:r w:rsidR="001827D2" w:rsidRPr="00B739FE">
        <w:rPr>
          <w:rFonts w:ascii="Times New Roman" w:hAnsi="Times New Roman" w:cs="Times New Roman"/>
          <w:spacing w:val="-1"/>
          <w:w w:val="90"/>
        </w:rPr>
        <w:t>о</w:t>
      </w:r>
      <w:r w:rsidR="001827D2" w:rsidRPr="00B739FE">
        <w:rPr>
          <w:rFonts w:ascii="Times New Roman" w:hAnsi="Times New Roman" w:cs="Times New Roman"/>
          <w:spacing w:val="1"/>
          <w:w w:val="90"/>
        </w:rPr>
        <w:t>р</w:t>
      </w:r>
      <w:r w:rsidR="001827D2" w:rsidRPr="00B739FE">
        <w:rPr>
          <w:rFonts w:ascii="Times New Roman" w:hAnsi="Times New Roman" w:cs="Times New Roman"/>
          <w:w w:val="90"/>
        </w:rPr>
        <w:t>м</w:t>
      </w:r>
      <w:r w:rsidR="001827D2" w:rsidRPr="00B739FE">
        <w:rPr>
          <w:rFonts w:ascii="Times New Roman" w:hAnsi="Times New Roman" w:cs="Times New Roman"/>
          <w:spacing w:val="-2"/>
          <w:w w:val="90"/>
        </w:rPr>
        <w:t>ир</w:t>
      </w:r>
      <w:r w:rsidR="001827D2" w:rsidRPr="00B739FE">
        <w:rPr>
          <w:rFonts w:ascii="Times New Roman" w:hAnsi="Times New Roman" w:cs="Times New Roman"/>
          <w:spacing w:val="1"/>
          <w:w w:val="90"/>
        </w:rPr>
        <w:t>о</w:t>
      </w:r>
      <w:r w:rsidR="001827D2" w:rsidRPr="00B739FE">
        <w:rPr>
          <w:rFonts w:ascii="Times New Roman" w:hAnsi="Times New Roman" w:cs="Times New Roman"/>
          <w:spacing w:val="-1"/>
          <w:w w:val="90"/>
        </w:rPr>
        <w:t>в</w:t>
      </w:r>
      <w:r w:rsidR="001827D2" w:rsidRPr="00B739FE">
        <w:rPr>
          <w:rFonts w:ascii="Times New Roman" w:hAnsi="Times New Roman" w:cs="Times New Roman"/>
          <w:w w:val="90"/>
        </w:rPr>
        <w:t>а</w:t>
      </w:r>
      <w:r w:rsidR="001827D2" w:rsidRPr="00B739FE">
        <w:rPr>
          <w:rFonts w:ascii="Times New Roman" w:hAnsi="Times New Roman" w:cs="Times New Roman"/>
          <w:spacing w:val="-2"/>
          <w:w w:val="90"/>
        </w:rPr>
        <w:t>н</w:t>
      </w:r>
      <w:r w:rsidR="001827D2" w:rsidRPr="00B739FE">
        <w:rPr>
          <w:rFonts w:ascii="Times New Roman" w:hAnsi="Times New Roman" w:cs="Times New Roman"/>
          <w:w w:val="90"/>
        </w:rPr>
        <w:t>иеак</w:t>
      </w:r>
      <w:r w:rsidR="001827D2" w:rsidRPr="00B739FE">
        <w:rPr>
          <w:rFonts w:ascii="Times New Roman" w:hAnsi="Times New Roman" w:cs="Times New Roman"/>
          <w:spacing w:val="-3"/>
          <w:w w:val="90"/>
        </w:rPr>
        <w:t>т</w:t>
      </w:r>
      <w:r w:rsidR="001827D2" w:rsidRPr="00B739FE">
        <w:rPr>
          <w:rFonts w:ascii="Times New Roman" w:hAnsi="Times New Roman" w:cs="Times New Roman"/>
          <w:w w:val="90"/>
        </w:rPr>
        <w:t>и</w:t>
      </w:r>
      <w:r w:rsidR="001827D2" w:rsidRPr="00B739FE">
        <w:rPr>
          <w:rFonts w:ascii="Times New Roman" w:hAnsi="Times New Roman" w:cs="Times New Roman"/>
          <w:spacing w:val="-1"/>
          <w:w w:val="90"/>
        </w:rPr>
        <w:t>в</w:t>
      </w:r>
      <w:r w:rsidR="001827D2" w:rsidRPr="00B739FE">
        <w:rPr>
          <w:rFonts w:ascii="Times New Roman" w:hAnsi="Times New Roman" w:cs="Times New Roman"/>
          <w:spacing w:val="-2"/>
          <w:w w:val="90"/>
        </w:rPr>
        <w:t>н</w:t>
      </w:r>
      <w:r w:rsidR="001827D2" w:rsidRPr="00B739FE">
        <w:rPr>
          <w:rFonts w:ascii="Times New Roman" w:hAnsi="Times New Roman" w:cs="Times New Roman"/>
          <w:spacing w:val="1"/>
          <w:w w:val="90"/>
        </w:rPr>
        <w:t>о</w:t>
      </w:r>
      <w:r w:rsidR="001827D2" w:rsidRPr="00B739FE">
        <w:rPr>
          <w:rFonts w:ascii="Times New Roman" w:hAnsi="Times New Roman" w:cs="Times New Roman"/>
          <w:w w:val="90"/>
        </w:rPr>
        <w:t>гоп</w:t>
      </w:r>
      <w:r w:rsidR="001827D2" w:rsidRPr="00B739FE">
        <w:rPr>
          <w:rFonts w:ascii="Times New Roman" w:hAnsi="Times New Roman" w:cs="Times New Roman"/>
          <w:spacing w:val="1"/>
          <w:w w:val="90"/>
        </w:rPr>
        <w:t>о</w:t>
      </w:r>
      <w:r w:rsidR="001827D2" w:rsidRPr="00B739FE">
        <w:rPr>
          <w:rFonts w:ascii="Times New Roman" w:hAnsi="Times New Roman" w:cs="Times New Roman"/>
          <w:spacing w:val="-4"/>
          <w:w w:val="90"/>
        </w:rPr>
        <w:t>з</w:t>
      </w:r>
      <w:r w:rsidR="001827D2" w:rsidRPr="00B739FE">
        <w:rPr>
          <w:rFonts w:ascii="Times New Roman" w:hAnsi="Times New Roman" w:cs="Times New Roman"/>
          <w:w w:val="90"/>
        </w:rPr>
        <w:t>н</w:t>
      </w:r>
      <w:r w:rsidR="001827D2" w:rsidRPr="00B739FE">
        <w:rPr>
          <w:rFonts w:ascii="Times New Roman" w:hAnsi="Times New Roman" w:cs="Times New Roman"/>
          <w:spacing w:val="-4"/>
          <w:w w:val="90"/>
        </w:rPr>
        <w:t>а</w:t>
      </w:r>
      <w:r w:rsidR="001827D2" w:rsidRPr="00B739FE">
        <w:rPr>
          <w:rFonts w:ascii="Times New Roman" w:hAnsi="Times New Roman" w:cs="Times New Roman"/>
          <w:w w:val="90"/>
        </w:rPr>
        <w:t>ния</w:t>
      </w:r>
      <w:r w:rsidR="001827D2" w:rsidRPr="00B739FE">
        <w:rPr>
          <w:rFonts w:ascii="Times New Roman" w:hAnsi="Times New Roman" w:cs="Times New Roman"/>
          <w:spacing w:val="1"/>
          <w:w w:val="90"/>
        </w:rPr>
        <w:t>о</w:t>
      </w:r>
      <w:r w:rsidR="001827D2" w:rsidRPr="00B739FE">
        <w:rPr>
          <w:rFonts w:ascii="Times New Roman" w:hAnsi="Times New Roman" w:cs="Times New Roman"/>
          <w:spacing w:val="-2"/>
          <w:w w:val="90"/>
        </w:rPr>
        <w:t>к</w:t>
      </w:r>
      <w:r w:rsidR="001827D2" w:rsidRPr="00B739FE">
        <w:rPr>
          <w:rFonts w:ascii="Times New Roman" w:hAnsi="Times New Roman" w:cs="Times New Roman"/>
          <w:spacing w:val="1"/>
          <w:w w:val="90"/>
        </w:rPr>
        <w:t>р</w:t>
      </w:r>
      <w:r w:rsidR="001827D2" w:rsidRPr="00B739FE">
        <w:rPr>
          <w:rFonts w:ascii="Times New Roman" w:hAnsi="Times New Roman" w:cs="Times New Roman"/>
          <w:spacing w:val="-4"/>
          <w:w w:val="90"/>
        </w:rPr>
        <w:t>у</w:t>
      </w:r>
      <w:r w:rsidR="001827D2" w:rsidRPr="00B739FE">
        <w:rPr>
          <w:rFonts w:ascii="Times New Roman" w:hAnsi="Times New Roman" w:cs="Times New Roman"/>
          <w:w w:val="90"/>
        </w:rPr>
        <w:t>жа</w:t>
      </w:r>
      <w:r w:rsidR="001827D2" w:rsidRPr="00B739FE">
        <w:rPr>
          <w:rFonts w:ascii="Times New Roman" w:hAnsi="Times New Roman" w:cs="Times New Roman"/>
          <w:spacing w:val="-1"/>
          <w:w w:val="90"/>
        </w:rPr>
        <w:t>ющ</w:t>
      </w:r>
      <w:r w:rsidR="001827D2" w:rsidRPr="00B739FE">
        <w:rPr>
          <w:rFonts w:ascii="Times New Roman" w:hAnsi="Times New Roman" w:cs="Times New Roman"/>
          <w:w w:val="90"/>
        </w:rPr>
        <w:t>егом</w:t>
      </w:r>
      <w:r w:rsidR="001827D2" w:rsidRPr="00B739FE">
        <w:rPr>
          <w:rFonts w:ascii="Times New Roman" w:hAnsi="Times New Roman" w:cs="Times New Roman"/>
          <w:spacing w:val="-2"/>
          <w:w w:val="90"/>
        </w:rPr>
        <w:t>ир</w:t>
      </w:r>
      <w:r w:rsidR="001827D2" w:rsidRPr="00B739FE">
        <w:rPr>
          <w:rFonts w:ascii="Times New Roman" w:hAnsi="Times New Roman" w:cs="Times New Roman"/>
          <w:w w:val="90"/>
        </w:rPr>
        <w:t>а–</w:t>
      </w:r>
      <w:r w:rsidR="001827D2" w:rsidRPr="00B739FE">
        <w:rPr>
          <w:rFonts w:ascii="Times New Roman" w:hAnsi="Times New Roman" w:cs="Times New Roman"/>
          <w:spacing w:val="1"/>
          <w:w w:val="90"/>
        </w:rPr>
        <w:t>р</w:t>
      </w:r>
      <w:r w:rsidR="001827D2" w:rsidRPr="00B739FE">
        <w:rPr>
          <w:rFonts w:ascii="Times New Roman" w:hAnsi="Times New Roman" w:cs="Times New Roman"/>
          <w:w w:val="90"/>
        </w:rPr>
        <w:t>а</w:t>
      </w:r>
      <w:r w:rsidR="001827D2" w:rsidRPr="00B739FE">
        <w:rPr>
          <w:rFonts w:ascii="Times New Roman" w:hAnsi="Times New Roman" w:cs="Times New Roman"/>
          <w:spacing w:val="-2"/>
          <w:w w:val="90"/>
        </w:rPr>
        <w:t>з</w:t>
      </w:r>
      <w:r w:rsidR="001827D2" w:rsidRPr="00B739FE">
        <w:rPr>
          <w:rFonts w:ascii="Times New Roman" w:hAnsi="Times New Roman" w:cs="Times New Roman"/>
          <w:spacing w:val="-1"/>
          <w:w w:val="90"/>
        </w:rPr>
        <w:t>в</w:t>
      </w:r>
      <w:r w:rsidR="001827D2" w:rsidRPr="00B739FE">
        <w:rPr>
          <w:rFonts w:ascii="Times New Roman" w:hAnsi="Times New Roman" w:cs="Times New Roman"/>
          <w:w w:val="90"/>
        </w:rPr>
        <w:t>и</w:t>
      </w:r>
      <w:r w:rsidR="001827D2" w:rsidRPr="00B739FE">
        <w:rPr>
          <w:rFonts w:ascii="Times New Roman" w:hAnsi="Times New Roman" w:cs="Times New Roman"/>
          <w:spacing w:val="-3"/>
          <w:w w:val="90"/>
        </w:rPr>
        <w:t>т</w:t>
      </w:r>
      <w:r w:rsidR="001827D2" w:rsidRPr="00B739FE">
        <w:rPr>
          <w:rFonts w:ascii="Times New Roman" w:hAnsi="Times New Roman" w:cs="Times New Roman"/>
          <w:spacing w:val="-2"/>
          <w:w w:val="90"/>
        </w:rPr>
        <w:t>и</w:t>
      </w:r>
      <w:r w:rsidR="001827D2" w:rsidRPr="00B739FE">
        <w:rPr>
          <w:rFonts w:ascii="Times New Roman" w:hAnsi="Times New Roman" w:cs="Times New Roman"/>
          <w:w w:val="90"/>
        </w:rPr>
        <w:t>еп</w:t>
      </w:r>
      <w:r w:rsidR="001827D2" w:rsidRPr="00B739FE">
        <w:rPr>
          <w:rFonts w:ascii="Times New Roman" w:hAnsi="Times New Roman" w:cs="Times New Roman"/>
          <w:spacing w:val="1"/>
          <w:w w:val="90"/>
        </w:rPr>
        <w:t>о</w:t>
      </w:r>
      <w:r w:rsidR="001827D2" w:rsidRPr="00B739FE">
        <w:rPr>
          <w:rFonts w:ascii="Times New Roman" w:hAnsi="Times New Roman" w:cs="Times New Roman"/>
          <w:spacing w:val="-4"/>
          <w:w w:val="90"/>
        </w:rPr>
        <w:t>з</w:t>
      </w:r>
      <w:r w:rsidR="001827D2" w:rsidRPr="00B739FE">
        <w:rPr>
          <w:rFonts w:ascii="Times New Roman" w:hAnsi="Times New Roman" w:cs="Times New Roman"/>
          <w:w w:val="90"/>
        </w:rPr>
        <w:t>на</w:t>
      </w:r>
      <w:r w:rsidR="001827D2" w:rsidRPr="00B739FE">
        <w:rPr>
          <w:rFonts w:ascii="Times New Roman" w:hAnsi="Times New Roman" w:cs="Times New Roman"/>
          <w:spacing w:val="-1"/>
          <w:w w:val="90"/>
        </w:rPr>
        <w:t>в</w:t>
      </w:r>
      <w:r w:rsidR="001827D2" w:rsidRPr="00B739FE">
        <w:rPr>
          <w:rFonts w:ascii="Times New Roman" w:hAnsi="Times New Roman" w:cs="Times New Roman"/>
          <w:w w:val="90"/>
        </w:rPr>
        <w:t>а</w:t>
      </w:r>
      <w:r w:rsidR="001827D2" w:rsidRPr="00B739FE">
        <w:rPr>
          <w:rFonts w:ascii="Times New Roman" w:hAnsi="Times New Roman" w:cs="Times New Roman"/>
          <w:spacing w:val="-1"/>
          <w:w w:val="90"/>
        </w:rPr>
        <w:t>т</w:t>
      </w:r>
      <w:r w:rsidR="001827D2" w:rsidRPr="00B739FE">
        <w:rPr>
          <w:rFonts w:ascii="Times New Roman" w:hAnsi="Times New Roman" w:cs="Times New Roman"/>
          <w:w w:val="90"/>
        </w:rPr>
        <w:t>е</w:t>
      </w:r>
      <w:r w:rsidR="001827D2" w:rsidRPr="00B739FE">
        <w:rPr>
          <w:rFonts w:ascii="Times New Roman" w:hAnsi="Times New Roman" w:cs="Times New Roman"/>
          <w:spacing w:val="-2"/>
          <w:w w:val="90"/>
        </w:rPr>
        <w:t>льны</w:t>
      </w:r>
      <w:r w:rsidR="001827D2" w:rsidRPr="00B739FE">
        <w:rPr>
          <w:rFonts w:ascii="Times New Roman" w:hAnsi="Times New Roman" w:cs="Times New Roman"/>
          <w:w w:val="90"/>
        </w:rPr>
        <w:t>х</w:t>
      </w:r>
      <w:r w:rsidR="001827D2" w:rsidRPr="00B739FE">
        <w:rPr>
          <w:rFonts w:ascii="Times New Roman" w:hAnsi="Times New Roman" w:cs="Times New Roman"/>
          <w:spacing w:val="-2"/>
          <w:w w:val="90"/>
        </w:rPr>
        <w:t>п</w:t>
      </w:r>
      <w:r w:rsidR="001827D2" w:rsidRPr="00B739FE">
        <w:rPr>
          <w:rFonts w:ascii="Times New Roman" w:hAnsi="Times New Roman" w:cs="Times New Roman"/>
          <w:spacing w:val="1"/>
          <w:w w:val="90"/>
        </w:rPr>
        <w:t>р</w:t>
      </w:r>
      <w:r w:rsidR="001827D2" w:rsidRPr="00B739FE">
        <w:rPr>
          <w:rFonts w:ascii="Times New Roman" w:hAnsi="Times New Roman" w:cs="Times New Roman"/>
          <w:spacing w:val="-2"/>
          <w:w w:val="90"/>
        </w:rPr>
        <w:t>о</w:t>
      </w:r>
      <w:r w:rsidR="001827D2" w:rsidRPr="00B739FE">
        <w:rPr>
          <w:rFonts w:ascii="Times New Roman" w:hAnsi="Times New Roman" w:cs="Times New Roman"/>
          <w:w w:val="90"/>
        </w:rPr>
        <w:t>цес</w:t>
      </w:r>
      <w:r w:rsidR="001827D2" w:rsidRPr="00B739FE">
        <w:rPr>
          <w:rFonts w:ascii="Times New Roman" w:hAnsi="Times New Roman" w:cs="Times New Roman"/>
          <w:spacing w:val="-4"/>
          <w:w w:val="90"/>
        </w:rPr>
        <w:t>с</w:t>
      </w:r>
      <w:r w:rsidR="001827D2" w:rsidRPr="00B739FE">
        <w:rPr>
          <w:rFonts w:ascii="Times New Roman" w:hAnsi="Times New Roman" w:cs="Times New Roman"/>
          <w:spacing w:val="1"/>
          <w:w w:val="90"/>
        </w:rPr>
        <w:t>о</w:t>
      </w:r>
      <w:r w:rsidR="001827D2" w:rsidRPr="00B739FE">
        <w:rPr>
          <w:rFonts w:ascii="Times New Roman" w:hAnsi="Times New Roman" w:cs="Times New Roman"/>
          <w:spacing w:val="-1"/>
          <w:w w:val="90"/>
        </w:rPr>
        <w:t>в</w:t>
      </w:r>
      <w:r w:rsidR="001827D2" w:rsidRPr="00B739FE">
        <w:rPr>
          <w:rFonts w:ascii="Times New Roman" w:hAnsi="Times New Roman" w:cs="Times New Roman"/>
          <w:w w:val="90"/>
        </w:rPr>
        <w:t>;</w:t>
      </w:r>
    </w:p>
    <w:p w:rsidR="001827D2" w:rsidRPr="00B739FE" w:rsidRDefault="00FB49ED" w:rsidP="000B4DCA">
      <w:pPr>
        <w:pStyle w:val="a3"/>
        <w:tabs>
          <w:tab w:val="left" w:pos="528"/>
        </w:tabs>
        <w:kinsoku w:val="0"/>
        <w:overflowPunct w:val="0"/>
        <w:spacing w:before="21" w:line="276" w:lineRule="auto"/>
        <w:ind w:right="108"/>
        <w:jc w:val="both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-1"/>
          <w:w w:val="90"/>
        </w:rPr>
        <w:t xml:space="preserve">- </w:t>
      </w:r>
      <w:r w:rsidR="001827D2" w:rsidRPr="00B739FE">
        <w:rPr>
          <w:rFonts w:ascii="Times New Roman" w:hAnsi="Times New Roman" w:cs="Times New Roman"/>
          <w:spacing w:val="-1"/>
          <w:w w:val="90"/>
        </w:rPr>
        <w:t>в</w:t>
      </w:r>
      <w:r w:rsidR="001827D2" w:rsidRPr="00B739FE">
        <w:rPr>
          <w:rFonts w:ascii="Times New Roman" w:hAnsi="Times New Roman" w:cs="Times New Roman"/>
          <w:spacing w:val="1"/>
          <w:w w:val="90"/>
        </w:rPr>
        <w:t>о</w:t>
      </w:r>
      <w:r w:rsidR="001827D2" w:rsidRPr="00B739FE">
        <w:rPr>
          <w:rFonts w:ascii="Times New Roman" w:hAnsi="Times New Roman" w:cs="Times New Roman"/>
          <w:w w:val="90"/>
        </w:rPr>
        <w:t>с</w:t>
      </w:r>
      <w:r w:rsidR="001827D2" w:rsidRPr="00B739FE">
        <w:rPr>
          <w:rFonts w:ascii="Times New Roman" w:hAnsi="Times New Roman" w:cs="Times New Roman"/>
          <w:spacing w:val="-2"/>
          <w:w w:val="90"/>
        </w:rPr>
        <w:t>п</w:t>
      </w:r>
      <w:r w:rsidR="001827D2" w:rsidRPr="00B739FE">
        <w:rPr>
          <w:rFonts w:ascii="Times New Roman" w:hAnsi="Times New Roman" w:cs="Times New Roman"/>
          <w:w w:val="90"/>
        </w:rPr>
        <w:t>и</w:t>
      </w:r>
      <w:r w:rsidR="001827D2" w:rsidRPr="00B739FE">
        <w:rPr>
          <w:rFonts w:ascii="Times New Roman" w:hAnsi="Times New Roman" w:cs="Times New Roman"/>
          <w:spacing w:val="-1"/>
          <w:w w:val="90"/>
        </w:rPr>
        <w:t>т</w:t>
      </w:r>
      <w:r w:rsidR="001827D2" w:rsidRPr="00B739FE">
        <w:rPr>
          <w:rFonts w:ascii="Times New Roman" w:hAnsi="Times New Roman" w:cs="Times New Roman"/>
          <w:spacing w:val="-4"/>
          <w:w w:val="90"/>
        </w:rPr>
        <w:t>а</w:t>
      </w:r>
      <w:r w:rsidR="001827D2" w:rsidRPr="00B739FE">
        <w:rPr>
          <w:rFonts w:ascii="Times New Roman" w:hAnsi="Times New Roman" w:cs="Times New Roman"/>
          <w:w w:val="90"/>
        </w:rPr>
        <w:t>ние</w:t>
      </w:r>
      <w:r w:rsidR="001827D2" w:rsidRPr="00B739FE">
        <w:rPr>
          <w:rFonts w:ascii="Times New Roman" w:hAnsi="Times New Roman" w:cs="Times New Roman"/>
          <w:spacing w:val="-2"/>
          <w:w w:val="90"/>
        </w:rPr>
        <w:t>и</w:t>
      </w:r>
      <w:r w:rsidR="001827D2" w:rsidRPr="00B739FE">
        <w:rPr>
          <w:rFonts w:ascii="Times New Roman" w:hAnsi="Times New Roman" w:cs="Times New Roman"/>
          <w:w w:val="90"/>
        </w:rPr>
        <w:t>н</w:t>
      </w:r>
      <w:r w:rsidR="001827D2" w:rsidRPr="00B739FE">
        <w:rPr>
          <w:rFonts w:ascii="Times New Roman" w:hAnsi="Times New Roman" w:cs="Times New Roman"/>
          <w:spacing w:val="-1"/>
          <w:w w:val="90"/>
        </w:rPr>
        <w:t>т</w:t>
      </w:r>
      <w:r w:rsidR="001827D2" w:rsidRPr="00B739FE">
        <w:rPr>
          <w:rFonts w:ascii="Times New Roman" w:hAnsi="Times New Roman" w:cs="Times New Roman"/>
          <w:spacing w:val="-3"/>
          <w:w w:val="90"/>
        </w:rPr>
        <w:t>е</w:t>
      </w:r>
      <w:r w:rsidR="001827D2" w:rsidRPr="00B739FE">
        <w:rPr>
          <w:rFonts w:ascii="Times New Roman" w:hAnsi="Times New Roman" w:cs="Times New Roman"/>
          <w:spacing w:val="1"/>
          <w:w w:val="90"/>
        </w:rPr>
        <w:t>р</w:t>
      </w:r>
      <w:r w:rsidR="001827D2" w:rsidRPr="00B739FE">
        <w:rPr>
          <w:rFonts w:ascii="Times New Roman" w:hAnsi="Times New Roman" w:cs="Times New Roman"/>
          <w:w w:val="90"/>
        </w:rPr>
        <w:t>е</w:t>
      </w:r>
      <w:r w:rsidR="001827D2" w:rsidRPr="00B739FE">
        <w:rPr>
          <w:rFonts w:ascii="Times New Roman" w:hAnsi="Times New Roman" w:cs="Times New Roman"/>
          <w:spacing w:val="-4"/>
          <w:w w:val="90"/>
        </w:rPr>
        <w:t>с</w:t>
      </w:r>
      <w:r w:rsidR="001827D2" w:rsidRPr="00B739FE">
        <w:rPr>
          <w:rFonts w:ascii="Times New Roman" w:hAnsi="Times New Roman" w:cs="Times New Roman"/>
          <w:w w:val="90"/>
        </w:rPr>
        <w:t>акн</w:t>
      </w:r>
      <w:r w:rsidR="001827D2" w:rsidRPr="00B739FE">
        <w:rPr>
          <w:rFonts w:ascii="Times New Roman" w:hAnsi="Times New Roman" w:cs="Times New Roman"/>
          <w:spacing w:val="-4"/>
          <w:w w:val="90"/>
        </w:rPr>
        <w:t>а</w:t>
      </w:r>
      <w:r w:rsidR="001827D2" w:rsidRPr="00B739FE">
        <w:rPr>
          <w:rFonts w:ascii="Times New Roman" w:hAnsi="Times New Roman" w:cs="Times New Roman"/>
          <w:w w:val="90"/>
        </w:rPr>
        <w:t>ц</w:t>
      </w:r>
      <w:r w:rsidR="001827D2" w:rsidRPr="00B739FE">
        <w:rPr>
          <w:rFonts w:ascii="Times New Roman" w:hAnsi="Times New Roman" w:cs="Times New Roman"/>
          <w:spacing w:val="-2"/>
          <w:w w:val="90"/>
        </w:rPr>
        <w:t>и</w:t>
      </w:r>
      <w:r w:rsidR="001827D2" w:rsidRPr="00B739FE">
        <w:rPr>
          <w:rFonts w:ascii="Times New Roman" w:hAnsi="Times New Roman" w:cs="Times New Roman"/>
          <w:spacing w:val="1"/>
          <w:w w:val="90"/>
        </w:rPr>
        <w:t>о</w:t>
      </w:r>
      <w:r w:rsidR="001827D2" w:rsidRPr="00B739FE">
        <w:rPr>
          <w:rFonts w:ascii="Times New Roman" w:hAnsi="Times New Roman" w:cs="Times New Roman"/>
          <w:spacing w:val="-2"/>
          <w:w w:val="90"/>
        </w:rPr>
        <w:t>н</w:t>
      </w:r>
      <w:r w:rsidR="001827D2" w:rsidRPr="00B739FE">
        <w:rPr>
          <w:rFonts w:ascii="Times New Roman" w:hAnsi="Times New Roman" w:cs="Times New Roman"/>
          <w:w w:val="90"/>
        </w:rPr>
        <w:t>а</w:t>
      </w:r>
      <w:r w:rsidR="001827D2" w:rsidRPr="00B739FE">
        <w:rPr>
          <w:rFonts w:ascii="Times New Roman" w:hAnsi="Times New Roman" w:cs="Times New Roman"/>
          <w:spacing w:val="-2"/>
          <w:w w:val="90"/>
        </w:rPr>
        <w:t>ль</w:t>
      </w:r>
      <w:r w:rsidR="001827D2" w:rsidRPr="00B739FE">
        <w:rPr>
          <w:rFonts w:ascii="Times New Roman" w:hAnsi="Times New Roman" w:cs="Times New Roman"/>
          <w:w w:val="90"/>
        </w:rPr>
        <w:t>н</w:t>
      </w:r>
      <w:r w:rsidR="001827D2" w:rsidRPr="00B739FE">
        <w:rPr>
          <w:rFonts w:ascii="Times New Roman" w:hAnsi="Times New Roman" w:cs="Times New Roman"/>
          <w:spacing w:val="-2"/>
          <w:w w:val="90"/>
        </w:rPr>
        <w:t>о</w:t>
      </w:r>
      <w:r w:rsidR="001827D2" w:rsidRPr="00B739FE">
        <w:rPr>
          <w:rFonts w:ascii="Times New Roman" w:hAnsi="Times New Roman" w:cs="Times New Roman"/>
          <w:w w:val="90"/>
        </w:rPr>
        <w:t>й</w:t>
      </w:r>
      <w:r w:rsidR="001827D2" w:rsidRPr="00B739FE">
        <w:rPr>
          <w:rFonts w:ascii="Times New Roman" w:hAnsi="Times New Roman" w:cs="Times New Roman"/>
          <w:spacing w:val="-1"/>
          <w:w w:val="90"/>
        </w:rPr>
        <w:t>т</w:t>
      </w:r>
      <w:r w:rsidR="001827D2" w:rsidRPr="00B739FE">
        <w:rPr>
          <w:rFonts w:ascii="Times New Roman" w:hAnsi="Times New Roman" w:cs="Times New Roman"/>
          <w:w w:val="90"/>
        </w:rPr>
        <w:t>а</w:t>
      </w:r>
      <w:r w:rsidR="001827D2" w:rsidRPr="00B739FE">
        <w:rPr>
          <w:rFonts w:ascii="Times New Roman" w:hAnsi="Times New Roman" w:cs="Times New Roman"/>
          <w:spacing w:val="-2"/>
          <w:w w:val="90"/>
        </w:rPr>
        <w:t>н</w:t>
      </w:r>
      <w:r w:rsidR="001827D2" w:rsidRPr="00B739FE">
        <w:rPr>
          <w:rFonts w:ascii="Times New Roman" w:hAnsi="Times New Roman" w:cs="Times New Roman"/>
          <w:w w:val="90"/>
        </w:rPr>
        <w:t>це</w:t>
      </w:r>
      <w:r w:rsidR="001827D2" w:rsidRPr="00B739FE">
        <w:rPr>
          <w:rFonts w:ascii="Times New Roman" w:hAnsi="Times New Roman" w:cs="Times New Roman"/>
          <w:spacing w:val="-1"/>
          <w:w w:val="90"/>
        </w:rPr>
        <w:t>в</w:t>
      </w:r>
      <w:r w:rsidR="001827D2" w:rsidRPr="00B739FE">
        <w:rPr>
          <w:rFonts w:ascii="Times New Roman" w:hAnsi="Times New Roman" w:cs="Times New Roman"/>
          <w:w w:val="90"/>
        </w:rPr>
        <w:t>а</w:t>
      </w:r>
      <w:r w:rsidR="001827D2" w:rsidRPr="00B739FE">
        <w:rPr>
          <w:rFonts w:ascii="Times New Roman" w:hAnsi="Times New Roman" w:cs="Times New Roman"/>
          <w:spacing w:val="-2"/>
          <w:w w:val="90"/>
        </w:rPr>
        <w:t>льн</w:t>
      </w:r>
      <w:r w:rsidR="001827D2" w:rsidRPr="00B739FE">
        <w:rPr>
          <w:rFonts w:ascii="Times New Roman" w:hAnsi="Times New Roman" w:cs="Times New Roman"/>
          <w:spacing w:val="1"/>
          <w:w w:val="90"/>
        </w:rPr>
        <w:t>о</w:t>
      </w:r>
      <w:r w:rsidR="001827D2" w:rsidRPr="00B739FE">
        <w:rPr>
          <w:rFonts w:ascii="Times New Roman" w:hAnsi="Times New Roman" w:cs="Times New Roman"/>
          <w:w w:val="90"/>
        </w:rPr>
        <w:t>йк</w:t>
      </w:r>
      <w:r w:rsidR="001827D2" w:rsidRPr="00B739FE">
        <w:rPr>
          <w:rFonts w:ascii="Times New Roman" w:hAnsi="Times New Roman" w:cs="Times New Roman"/>
          <w:spacing w:val="-4"/>
          <w:w w:val="90"/>
        </w:rPr>
        <w:t>у</w:t>
      </w:r>
      <w:r w:rsidR="001827D2" w:rsidRPr="00B739FE">
        <w:rPr>
          <w:rFonts w:ascii="Times New Roman" w:hAnsi="Times New Roman" w:cs="Times New Roman"/>
          <w:spacing w:val="1"/>
          <w:w w:val="90"/>
        </w:rPr>
        <w:t>л</w:t>
      </w:r>
      <w:r w:rsidR="001827D2" w:rsidRPr="00B739FE">
        <w:rPr>
          <w:rFonts w:ascii="Times New Roman" w:hAnsi="Times New Roman" w:cs="Times New Roman"/>
          <w:spacing w:val="-2"/>
          <w:w w:val="90"/>
        </w:rPr>
        <w:t>ь</w:t>
      </w:r>
      <w:r w:rsidR="001827D2" w:rsidRPr="00B739FE">
        <w:rPr>
          <w:rFonts w:ascii="Times New Roman" w:hAnsi="Times New Roman" w:cs="Times New Roman"/>
          <w:spacing w:val="1"/>
          <w:w w:val="90"/>
        </w:rPr>
        <w:t>т</w:t>
      </w:r>
      <w:r w:rsidR="001827D2" w:rsidRPr="00B739FE">
        <w:rPr>
          <w:rFonts w:ascii="Times New Roman" w:hAnsi="Times New Roman" w:cs="Times New Roman"/>
          <w:spacing w:val="-4"/>
          <w:w w:val="90"/>
        </w:rPr>
        <w:t>у</w:t>
      </w:r>
      <w:r w:rsidR="001827D2" w:rsidRPr="00B739FE">
        <w:rPr>
          <w:rFonts w:ascii="Times New Roman" w:hAnsi="Times New Roman" w:cs="Times New Roman"/>
          <w:spacing w:val="1"/>
          <w:w w:val="90"/>
        </w:rPr>
        <w:t>р</w:t>
      </w:r>
      <w:r w:rsidR="000B4DCA">
        <w:rPr>
          <w:rFonts w:ascii="Times New Roman" w:hAnsi="Times New Roman" w:cs="Times New Roman"/>
          <w:w w:val="90"/>
        </w:rPr>
        <w:t>е и интереса к</w:t>
      </w:r>
      <w:r w:rsidR="001827D2" w:rsidRPr="00B739FE">
        <w:rPr>
          <w:rFonts w:ascii="Times New Roman" w:hAnsi="Times New Roman" w:cs="Times New Roman"/>
          <w:w w:val="90"/>
        </w:rPr>
        <w:t>к</w:t>
      </w:r>
      <w:r w:rsidR="001827D2" w:rsidRPr="00B739FE">
        <w:rPr>
          <w:rFonts w:ascii="Times New Roman" w:hAnsi="Times New Roman" w:cs="Times New Roman"/>
          <w:spacing w:val="-4"/>
          <w:w w:val="90"/>
        </w:rPr>
        <w:t>у</w:t>
      </w:r>
      <w:r w:rsidR="001827D2" w:rsidRPr="00B739FE">
        <w:rPr>
          <w:rFonts w:ascii="Times New Roman" w:hAnsi="Times New Roman" w:cs="Times New Roman"/>
          <w:spacing w:val="-2"/>
          <w:w w:val="90"/>
        </w:rPr>
        <w:t>ль</w:t>
      </w:r>
      <w:r w:rsidR="001827D2" w:rsidRPr="00B739FE">
        <w:rPr>
          <w:rFonts w:ascii="Times New Roman" w:hAnsi="Times New Roman" w:cs="Times New Roman"/>
          <w:spacing w:val="1"/>
          <w:w w:val="90"/>
        </w:rPr>
        <w:t>т</w:t>
      </w:r>
      <w:r w:rsidR="001827D2" w:rsidRPr="00B739FE">
        <w:rPr>
          <w:rFonts w:ascii="Times New Roman" w:hAnsi="Times New Roman" w:cs="Times New Roman"/>
          <w:spacing w:val="-4"/>
          <w:w w:val="90"/>
        </w:rPr>
        <w:t>у</w:t>
      </w:r>
      <w:r w:rsidR="001827D2" w:rsidRPr="00B739FE">
        <w:rPr>
          <w:rFonts w:ascii="Times New Roman" w:hAnsi="Times New Roman" w:cs="Times New Roman"/>
          <w:spacing w:val="1"/>
          <w:w w:val="90"/>
        </w:rPr>
        <w:t>р</w:t>
      </w:r>
      <w:r w:rsidR="001827D2" w:rsidRPr="00B739FE">
        <w:rPr>
          <w:rFonts w:ascii="Times New Roman" w:hAnsi="Times New Roman" w:cs="Times New Roman"/>
          <w:w w:val="90"/>
        </w:rPr>
        <w:t>е</w:t>
      </w:r>
      <w:r w:rsidR="001827D2" w:rsidRPr="00B739FE">
        <w:rPr>
          <w:rFonts w:ascii="Times New Roman" w:hAnsi="Times New Roman" w:cs="Times New Roman"/>
          <w:spacing w:val="1"/>
          <w:w w:val="90"/>
        </w:rPr>
        <w:t>др</w:t>
      </w:r>
      <w:r w:rsidR="001827D2" w:rsidRPr="00B739FE">
        <w:rPr>
          <w:rFonts w:ascii="Times New Roman" w:hAnsi="Times New Roman" w:cs="Times New Roman"/>
          <w:spacing w:val="-4"/>
          <w:w w:val="90"/>
        </w:rPr>
        <w:t>у</w:t>
      </w:r>
      <w:r w:rsidR="001827D2" w:rsidRPr="00B739FE">
        <w:rPr>
          <w:rFonts w:ascii="Times New Roman" w:hAnsi="Times New Roman" w:cs="Times New Roman"/>
          <w:w w:val="90"/>
        </w:rPr>
        <w:t>гих</w:t>
      </w:r>
      <w:r w:rsidR="001827D2" w:rsidRPr="00B739FE">
        <w:rPr>
          <w:rFonts w:ascii="Times New Roman" w:hAnsi="Times New Roman" w:cs="Times New Roman"/>
          <w:spacing w:val="-2"/>
          <w:w w:val="90"/>
        </w:rPr>
        <w:t>н</w:t>
      </w:r>
      <w:r w:rsidR="001827D2" w:rsidRPr="00B739FE">
        <w:rPr>
          <w:rFonts w:ascii="Times New Roman" w:hAnsi="Times New Roman" w:cs="Times New Roman"/>
          <w:w w:val="90"/>
        </w:rPr>
        <w:t>а</w:t>
      </w:r>
      <w:r w:rsidR="001827D2" w:rsidRPr="00B739FE">
        <w:rPr>
          <w:rFonts w:ascii="Times New Roman" w:hAnsi="Times New Roman" w:cs="Times New Roman"/>
          <w:spacing w:val="-2"/>
          <w:w w:val="90"/>
        </w:rPr>
        <w:t>р</w:t>
      </w:r>
      <w:r w:rsidR="001827D2" w:rsidRPr="00B739FE">
        <w:rPr>
          <w:rFonts w:ascii="Times New Roman" w:hAnsi="Times New Roman" w:cs="Times New Roman"/>
          <w:spacing w:val="1"/>
          <w:w w:val="90"/>
        </w:rPr>
        <w:t>о</w:t>
      </w:r>
      <w:r w:rsidR="001827D2" w:rsidRPr="00B739FE">
        <w:rPr>
          <w:rFonts w:ascii="Times New Roman" w:hAnsi="Times New Roman" w:cs="Times New Roman"/>
          <w:spacing w:val="-3"/>
          <w:w w:val="90"/>
        </w:rPr>
        <w:t>д</w:t>
      </w:r>
      <w:r w:rsidR="001827D2" w:rsidRPr="00B739FE">
        <w:rPr>
          <w:rFonts w:ascii="Times New Roman" w:hAnsi="Times New Roman" w:cs="Times New Roman"/>
          <w:spacing w:val="1"/>
          <w:w w:val="90"/>
        </w:rPr>
        <w:t>о</w:t>
      </w:r>
      <w:r w:rsidR="001827D2" w:rsidRPr="00B739FE">
        <w:rPr>
          <w:rFonts w:ascii="Times New Roman" w:hAnsi="Times New Roman" w:cs="Times New Roman"/>
          <w:spacing w:val="-1"/>
          <w:w w:val="90"/>
        </w:rPr>
        <w:t>в</w:t>
      </w:r>
      <w:r w:rsidR="001827D2" w:rsidRPr="00B739FE">
        <w:rPr>
          <w:rFonts w:ascii="Times New Roman" w:hAnsi="Times New Roman" w:cs="Times New Roman"/>
          <w:w w:val="90"/>
        </w:rPr>
        <w:t>.</w:t>
      </w:r>
    </w:p>
    <w:p w:rsidR="001827D2" w:rsidRPr="000B4DCA" w:rsidRDefault="001827D2" w:rsidP="000B4DCA">
      <w:pPr>
        <w:pStyle w:val="a3"/>
        <w:kinsoku w:val="0"/>
        <w:overflowPunct w:val="0"/>
        <w:spacing w:before="71" w:line="276" w:lineRule="auto"/>
        <w:rPr>
          <w:rFonts w:ascii="Times New Roman" w:hAnsi="Times New Roman" w:cs="Times New Roman"/>
          <w:b/>
          <w:i/>
        </w:rPr>
      </w:pPr>
      <w:r w:rsidRPr="00FB7A6E">
        <w:rPr>
          <w:rFonts w:ascii="Times New Roman" w:hAnsi="Times New Roman" w:cs="Times New Roman"/>
          <w:b/>
          <w:i/>
          <w:spacing w:val="-1"/>
          <w:w w:val="95"/>
        </w:rPr>
        <w:t>М</w:t>
      </w:r>
      <w:r w:rsidRPr="00FB7A6E">
        <w:rPr>
          <w:rFonts w:ascii="Times New Roman" w:hAnsi="Times New Roman" w:cs="Times New Roman"/>
          <w:b/>
          <w:i/>
          <w:spacing w:val="-6"/>
          <w:w w:val="95"/>
        </w:rPr>
        <w:t>е</w:t>
      </w:r>
      <w:r w:rsidRPr="00FB7A6E">
        <w:rPr>
          <w:rFonts w:ascii="Times New Roman" w:hAnsi="Times New Roman" w:cs="Times New Roman"/>
          <w:b/>
          <w:i/>
          <w:spacing w:val="2"/>
          <w:w w:val="95"/>
        </w:rPr>
        <w:t>т</w:t>
      </w:r>
      <w:r w:rsidRPr="00FB7A6E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FB7A6E">
        <w:rPr>
          <w:rFonts w:ascii="Times New Roman" w:hAnsi="Times New Roman" w:cs="Times New Roman"/>
          <w:b/>
          <w:i/>
          <w:spacing w:val="-4"/>
          <w:w w:val="95"/>
        </w:rPr>
        <w:t>д</w:t>
      </w:r>
      <w:r w:rsidRPr="00FB7A6E">
        <w:rPr>
          <w:rFonts w:ascii="Times New Roman" w:hAnsi="Times New Roman" w:cs="Times New Roman"/>
          <w:b/>
          <w:i/>
          <w:w w:val="95"/>
        </w:rPr>
        <w:t>ы</w:t>
      </w:r>
      <w:r w:rsidRPr="00FB7A6E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FB7A6E">
        <w:rPr>
          <w:rFonts w:ascii="Times New Roman" w:hAnsi="Times New Roman" w:cs="Times New Roman"/>
          <w:b/>
          <w:i/>
          <w:spacing w:val="-2"/>
          <w:w w:val="95"/>
        </w:rPr>
        <w:t>б</w:t>
      </w:r>
      <w:r w:rsidRPr="00FB7A6E">
        <w:rPr>
          <w:rFonts w:ascii="Times New Roman" w:hAnsi="Times New Roman" w:cs="Times New Roman"/>
          <w:b/>
          <w:i/>
          <w:w w:val="95"/>
        </w:rPr>
        <w:t>у</w:t>
      </w:r>
      <w:r w:rsidRPr="00FB7A6E">
        <w:rPr>
          <w:rFonts w:ascii="Times New Roman" w:hAnsi="Times New Roman" w:cs="Times New Roman"/>
          <w:b/>
          <w:i/>
          <w:spacing w:val="-1"/>
          <w:w w:val="95"/>
        </w:rPr>
        <w:t>ч</w:t>
      </w:r>
      <w:r w:rsidRPr="00FB7A6E">
        <w:rPr>
          <w:rFonts w:ascii="Times New Roman" w:hAnsi="Times New Roman" w:cs="Times New Roman"/>
          <w:b/>
          <w:i/>
          <w:w w:val="95"/>
        </w:rPr>
        <w:t>ения</w:t>
      </w:r>
    </w:p>
    <w:p w:rsidR="001827D2" w:rsidRPr="00B739FE" w:rsidRDefault="001827D2" w:rsidP="000B4DCA">
      <w:pPr>
        <w:pStyle w:val="a3"/>
        <w:kinsoku w:val="0"/>
        <w:overflowPunct w:val="0"/>
        <w:spacing w:line="276" w:lineRule="auto"/>
        <w:ind w:left="221" w:right="220" w:firstLine="708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иж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йце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ии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аис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льз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ют</w:t>
      </w:r>
      <w:r w:rsidRPr="00B739FE">
        <w:rPr>
          <w:rFonts w:ascii="Times New Roman" w:hAnsi="Times New Roman" w:cs="Times New Roman"/>
          <w:w w:val="90"/>
        </w:rPr>
        <w:t>сяс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ющ</w:t>
      </w:r>
      <w:r w:rsidRPr="00B739FE">
        <w:rPr>
          <w:rFonts w:ascii="Times New Roman" w:hAnsi="Times New Roman" w:cs="Times New Roman"/>
          <w:w w:val="90"/>
        </w:rPr>
        <w:t>иеме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чени</w:t>
      </w:r>
      <w:r w:rsidRPr="00B739FE">
        <w:rPr>
          <w:rFonts w:ascii="Times New Roman" w:hAnsi="Times New Roman" w:cs="Times New Roman"/>
          <w:spacing w:val="-4"/>
          <w:w w:val="90"/>
        </w:rPr>
        <w:t>я</w:t>
      </w:r>
      <w:r w:rsidRPr="00B739FE">
        <w:rPr>
          <w:rFonts w:ascii="Times New Roman" w:hAnsi="Times New Roman" w:cs="Times New Roman"/>
          <w:w w:val="90"/>
        </w:rPr>
        <w:t>:</w:t>
      </w:r>
    </w:p>
    <w:p w:rsidR="001827D2" w:rsidRPr="000B4DCA" w:rsidRDefault="001827D2" w:rsidP="000B4DCA">
      <w:pPr>
        <w:pStyle w:val="a3"/>
        <w:tabs>
          <w:tab w:val="left" w:pos="1637"/>
        </w:tabs>
        <w:kinsoku w:val="0"/>
        <w:overflowPunct w:val="0"/>
        <w:spacing w:before="22"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</w:t>
      </w:r>
      <w:r w:rsidRPr="00B739FE">
        <w:rPr>
          <w:rFonts w:ascii="Times New Roman" w:hAnsi="Times New Roman" w:cs="Times New Roman"/>
          <w:w w:val="90"/>
        </w:rPr>
        <w:t>наг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ый</w:t>
      </w:r>
      <w:r w:rsidRPr="00B739FE">
        <w:rPr>
          <w:rFonts w:ascii="Times New Roman" w:hAnsi="Times New Roman" w:cs="Times New Roman"/>
          <w:spacing w:val="-3"/>
          <w:w w:val="90"/>
        </w:rPr>
        <w:t>(</w:t>
      </w:r>
      <w:r w:rsidRPr="00B739FE">
        <w:rPr>
          <w:rFonts w:ascii="Times New Roman" w:hAnsi="Times New Roman" w:cs="Times New Roman"/>
          <w:w w:val="90"/>
        </w:rPr>
        <w:t>наг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3"/>
          <w:w w:val="90"/>
        </w:rPr>
        <w:t>яд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-с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й, наг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-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ига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3"/>
          <w:w w:val="90"/>
        </w:rPr>
        <w:t>)</w:t>
      </w:r>
      <w:r w:rsidRPr="00B739FE">
        <w:rPr>
          <w:rFonts w:ascii="Times New Roman" w:hAnsi="Times New Roman" w:cs="Times New Roman"/>
          <w:w w:val="90"/>
        </w:rPr>
        <w:t>;</w:t>
      </w:r>
    </w:p>
    <w:p w:rsidR="001827D2" w:rsidRPr="000B4DCA" w:rsidRDefault="001827D2" w:rsidP="000B4DCA">
      <w:pPr>
        <w:pStyle w:val="a3"/>
        <w:tabs>
          <w:tab w:val="left" w:pos="1637"/>
        </w:tabs>
        <w:kinsoku w:val="0"/>
        <w:overflowPunct w:val="0"/>
        <w:spacing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й(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ъ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ние,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а,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асс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5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);</w:t>
      </w:r>
    </w:p>
    <w:p w:rsidR="001827D2" w:rsidRDefault="001827D2" w:rsidP="000B4DCA">
      <w:pPr>
        <w:pStyle w:val="a3"/>
        <w:tabs>
          <w:tab w:val="left" w:pos="1637"/>
        </w:tabs>
        <w:kinsoku w:val="0"/>
        <w:overflowPunct w:val="0"/>
        <w:spacing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2"/>
          <w:w w:val="90"/>
        </w:rPr>
        <w:t>ки</w:t>
      </w:r>
      <w:r w:rsidRPr="00B739FE">
        <w:rPr>
          <w:rFonts w:ascii="Times New Roman" w:hAnsi="Times New Roman" w:cs="Times New Roman"/>
          <w:w w:val="90"/>
        </w:rPr>
        <w:t>й(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жн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ро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3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иеи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).</w:t>
      </w:r>
    </w:p>
    <w:p w:rsidR="00254CD6" w:rsidRDefault="00254CD6" w:rsidP="000B4DCA">
      <w:pPr>
        <w:pStyle w:val="a3"/>
        <w:tabs>
          <w:tab w:val="left" w:pos="1637"/>
        </w:tabs>
        <w:kinsoku w:val="0"/>
        <w:overflowPunct w:val="0"/>
        <w:spacing w:line="276" w:lineRule="auto"/>
        <w:rPr>
          <w:rFonts w:ascii="Times New Roman" w:hAnsi="Times New Roman" w:cs="Times New Roman"/>
          <w:w w:val="90"/>
        </w:rPr>
      </w:pPr>
    </w:p>
    <w:p w:rsidR="001827D2" w:rsidRPr="00E74588" w:rsidRDefault="001827D2" w:rsidP="000B4DCA">
      <w:pPr>
        <w:pStyle w:val="a5"/>
        <w:spacing w:line="276" w:lineRule="auto"/>
        <w:rPr>
          <w:w w:val="90"/>
          <w:sz w:val="32"/>
          <w:szCs w:val="32"/>
        </w:rPr>
      </w:pPr>
    </w:p>
    <w:p w:rsidR="001827D2" w:rsidRPr="00E74588" w:rsidRDefault="001827D2" w:rsidP="00254CD6">
      <w:pPr>
        <w:pStyle w:val="a3"/>
        <w:tabs>
          <w:tab w:val="left" w:pos="707"/>
          <w:tab w:val="left" w:pos="3250"/>
        </w:tabs>
        <w:kinsoku w:val="0"/>
        <w:overflowPunct w:val="0"/>
        <w:ind w:right="5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74588">
        <w:rPr>
          <w:rFonts w:ascii="Times New Roman" w:hAnsi="Times New Roman" w:cs="Times New Roman"/>
          <w:b/>
          <w:spacing w:val="-2"/>
          <w:w w:val="95"/>
          <w:sz w:val="32"/>
          <w:szCs w:val="32"/>
          <w:lang w:val="en-US"/>
        </w:rPr>
        <w:lastRenderedPageBreak/>
        <w:t>II</w:t>
      </w:r>
      <w:r w:rsidRPr="00E74588">
        <w:rPr>
          <w:rFonts w:ascii="Times New Roman" w:hAnsi="Times New Roman" w:cs="Times New Roman"/>
          <w:b/>
          <w:spacing w:val="-2"/>
          <w:w w:val="95"/>
          <w:sz w:val="32"/>
          <w:szCs w:val="32"/>
        </w:rPr>
        <w:t>. С</w:t>
      </w:r>
      <w:r w:rsidRPr="00E74588">
        <w:rPr>
          <w:rFonts w:ascii="Times New Roman" w:hAnsi="Times New Roman" w:cs="Times New Roman"/>
          <w:b/>
          <w:spacing w:val="1"/>
          <w:w w:val="95"/>
          <w:sz w:val="32"/>
          <w:szCs w:val="32"/>
        </w:rPr>
        <w:t>ОДЕРЖАНИЕ УЧЕБНОГО ПРЕДМЕТА</w:t>
      </w:r>
    </w:p>
    <w:p w:rsidR="001827D2" w:rsidRPr="00B739FE" w:rsidRDefault="001827D2" w:rsidP="001827D2">
      <w:pPr>
        <w:kinsoku w:val="0"/>
        <w:overflowPunct w:val="0"/>
        <w:spacing w:line="200" w:lineRule="exact"/>
        <w:rPr>
          <w:sz w:val="28"/>
          <w:szCs w:val="28"/>
        </w:rPr>
      </w:pPr>
    </w:p>
    <w:p w:rsidR="001827D2" w:rsidRPr="00B739FE" w:rsidRDefault="001827D2" w:rsidP="001827D2">
      <w:pPr>
        <w:kinsoku w:val="0"/>
        <w:overflowPunct w:val="0"/>
        <w:spacing w:line="200" w:lineRule="exact"/>
        <w:rPr>
          <w:sz w:val="28"/>
          <w:szCs w:val="28"/>
        </w:rPr>
      </w:pPr>
    </w:p>
    <w:p w:rsidR="001827D2" w:rsidRPr="00B739FE" w:rsidRDefault="001827D2" w:rsidP="001827D2">
      <w:pPr>
        <w:kinsoku w:val="0"/>
        <w:overflowPunct w:val="0"/>
        <w:spacing w:before="19" w:line="220" w:lineRule="exact"/>
        <w:rPr>
          <w:sz w:val="28"/>
          <w:szCs w:val="28"/>
        </w:rPr>
      </w:pPr>
    </w:p>
    <w:p w:rsidR="001827D2" w:rsidRPr="007A03F8" w:rsidRDefault="001827D2" w:rsidP="00E74588">
      <w:pPr>
        <w:pStyle w:val="a3"/>
        <w:tabs>
          <w:tab w:val="left" w:pos="1637"/>
        </w:tabs>
        <w:kinsoku w:val="0"/>
        <w:overflowPunct w:val="0"/>
        <w:spacing w:line="276" w:lineRule="auto"/>
        <w:ind w:right="221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енияо</w:t>
      </w:r>
      <w:r w:rsidRPr="00B739FE">
        <w:rPr>
          <w:rFonts w:ascii="Times New Roman" w:hAnsi="Times New Roman" w:cs="Times New Roman"/>
          <w:spacing w:val="-3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2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т</w:t>
      </w:r>
      <w:r w:rsidRPr="00B739FE">
        <w:rPr>
          <w:rFonts w:ascii="Times New Roman" w:hAnsi="Times New Roman" w:cs="Times New Roman"/>
          <w:spacing w:val="-1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ху</w:t>
      </w:r>
      <w:r w:rsidRPr="00B739FE">
        <w:rPr>
          <w:rFonts w:ascii="Times New Roman" w:hAnsi="Times New Roman" w:cs="Times New Roman"/>
          <w:spacing w:val="-1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б</w:t>
      </w:r>
      <w:r w:rsidRPr="00B739FE">
        <w:rPr>
          <w:rFonts w:ascii="Times New Roman" w:hAnsi="Times New Roman" w:cs="Times New Roman"/>
          <w:spacing w:val="-3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ен</w:t>
      </w:r>
      <w:r w:rsidRPr="00B739FE">
        <w:rPr>
          <w:rFonts w:ascii="Times New Roman" w:hAnsi="Times New Roman" w:cs="Times New Roman"/>
          <w:spacing w:val="-1"/>
          <w:w w:val="90"/>
        </w:rPr>
        <w:t>и</w:t>
      </w:r>
      <w:r w:rsidRPr="00B739FE">
        <w:rPr>
          <w:rFonts w:ascii="Times New Roman" w:hAnsi="Times New Roman" w:cs="Times New Roman"/>
          <w:i/>
          <w:iCs/>
          <w:w w:val="90"/>
        </w:rPr>
        <w:t>,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го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а,намак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ма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юнаг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об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ющ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хся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аа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рн</w:t>
      </w:r>
      <w:r w:rsidRPr="00B739FE">
        <w:rPr>
          <w:rFonts w:ascii="Times New Roman" w:hAnsi="Times New Roman" w:cs="Times New Roman"/>
          <w:w w:val="90"/>
        </w:rPr>
        <w:t>ых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ня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w w:val="90"/>
        </w:rPr>
        <w:t>х:</w:t>
      </w:r>
    </w:p>
    <w:p w:rsidR="001827D2" w:rsidRPr="007A03F8" w:rsidRDefault="001827D2" w:rsidP="00E74588">
      <w:pPr>
        <w:pStyle w:val="a3"/>
        <w:tabs>
          <w:tab w:val="left" w:pos="1637"/>
        </w:tabs>
        <w:kinsoku w:val="0"/>
        <w:overflowPunct w:val="0"/>
        <w:spacing w:line="276" w:lineRule="auto"/>
        <w:ind w:left="1637"/>
        <w:rPr>
          <w:rFonts w:ascii="Times New Roman" w:hAnsi="Times New Roman" w:cs="Times New Roman"/>
          <w:w w:val="90"/>
        </w:rPr>
      </w:pPr>
    </w:p>
    <w:tbl>
      <w:tblPr>
        <w:tblW w:w="9571" w:type="dxa"/>
        <w:tblInd w:w="11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29"/>
        <w:gridCol w:w="1594"/>
        <w:gridCol w:w="1692"/>
        <w:gridCol w:w="1656"/>
      </w:tblGrid>
      <w:tr w:rsidR="001827D2" w:rsidRPr="00B739FE" w:rsidTr="00FB49ED">
        <w:trPr>
          <w:trHeight w:hRule="exact" w:val="403"/>
        </w:trPr>
        <w:tc>
          <w:tcPr>
            <w:tcW w:w="46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before="2" w:line="110" w:lineRule="exact"/>
            </w:pPr>
          </w:p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200" w:lineRule="exact"/>
            </w:pPr>
          </w:p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276" w:lineRule="auto"/>
              <w:ind w:left="1131"/>
            </w:pPr>
            <w:r w:rsidRPr="00FB49ED">
              <w:rPr>
                <w:w w:val="90"/>
              </w:rPr>
              <w:t>Вид</w:t>
            </w:r>
            <w:r w:rsidRPr="00FB49ED">
              <w:rPr>
                <w:spacing w:val="-4"/>
                <w:w w:val="90"/>
              </w:rPr>
              <w:t>у</w:t>
            </w:r>
            <w:r w:rsidRPr="00FB49ED">
              <w:rPr>
                <w:w w:val="90"/>
              </w:rPr>
              <w:t>че</w:t>
            </w:r>
            <w:r w:rsidRPr="00FB49ED">
              <w:rPr>
                <w:spacing w:val="-3"/>
                <w:w w:val="90"/>
              </w:rPr>
              <w:t>б</w:t>
            </w:r>
            <w:r w:rsidRPr="00FB49ED">
              <w:rPr>
                <w:w w:val="90"/>
              </w:rPr>
              <w:t>н</w:t>
            </w:r>
            <w:r w:rsidRPr="00FB49ED">
              <w:rPr>
                <w:spacing w:val="-2"/>
                <w:w w:val="90"/>
              </w:rPr>
              <w:t>о</w:t>
            </w:r>
            <w:r w:rsidRPr="00FB49ED">
              <w:rPr>
                <w:w w:val="90"/>
              </w:rPr>
              <w:t>й</w:t>
            </w:r>
            <w:r w:rsidRPr="00FB49ED">
              <w:rPr>
                <w:spacing w:val="-2"/>
                <w:w w:val="90"/>
              </w:rPr>
              <w:t>р</w:t>
            </w:r>
            <w:r w:rsidRPr="00FB49ED">
              <w:rPr>
                <w:w w:val="90"/>
              </w:rPr>
              <w:t>а</w:t>
            </w:r>
            <w:r w:rsidRPr="00FB49ED">
              <w:rPr>
                <w:spacing w:val="-3"/>
                <w:w w:val="90"/>
              </w:rPr>
              <w:t>б</w:t>
            </w:r>
            <w:r w:rsidRPr="00FB49ED">
              <w:rPr>
                <w:spacing w:val="1"/>
                <w:w w:val="90"/>
              </w:rPr>
              <w:t>о</w:t>
            </w:r>
            <w:r w:rsidRPr="00FB49ED">
              <w:rPr>
                <w:spacing w:val="-3"/>
                <w:w w:val="90"/>
              </w:rPr>
              <w:t>т</w:t>
            </w:r>
            <w:r w:rsidRPr="00FB49ED">
              <w:rPr>
                <w:w w:val="90"/>
              </w:rPr>
              <w:t>ы</w:t>
            </w:r>
          </w:p>
        </w:tc>
        <w:tc>
          <w:tcPr>
            <w:tcW w:w="15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before="2" w:line="110" w:lineRule="exact"/>
            </w:pPr>
          </w:p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200" w:lineRule="exact"/>
            </w:pPr>
          </w:p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276" w:lineRule="auto"/>
              <w:ind w:left="135"/>
            </w:pPr>
            <w:r w:rsidRPr="00FB49ED">
              <w:rPr>
                <w:w w:val="90"/>
              </w:rPr>
              <w:t>Всегоча</w:t>
            </w:r>
            <w:r w:rsidRPr="00FB49ED">
              <w:rPr>
                <w:spacing w:val="-4"/>
                <w:w w:val="90"/>
              </w:rPr>
              <w:t>с</w:t>
            </w:r>
            <w:r w:rsidRPr="00FB49ED">
              <w:rPr>
                <w:spacing w:val="1"/>
                <w:w w:val="90"/>
              </w:rPr>
              <w:t>о</w:t>
            </w:r>
            <w:r w:rsidRPr="00FB49ED">
              <w:rPr>
                <w:w w:val="90"/>
              </w:rPr>
              <w:t>в</w:t>
            </w:r>
          </w:p>
        </w:tc>
        <w:tc>
          <w:tcPr>
            <w:tcW w:w="33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3" w:lineRule="exact"/>
              <w:ind w:left="908"/>
            </w:pPr>
            <w:r w:rsidRPr="00FB49ED">
              <w:rPr>
                <w:w w:val="90"/>
              </w:rPr>
              <w:t>Г</w:t>
            </w:r>
            <w:r w:rsidRPr="00FB49ED">
              <w:rPr>
                <w:spacing w:val="-2"/>
                <w:w w:val="90"/>
              </w:rPr>
              <w:t>о</w:t>
            </w:r>
            <w:r w:rsidRPr="00FB49ED">
              <w:rPr>
                <w:w w:val="90"/>
              </w:rPr>
              <w:t>д</w:t>
            </w:r>
            <w:r w:rsidRPr="00FB49ED">
              <w:rPr>
                <w:spacing w:val="-2"/>
                <w:w w:val="90"/>
              </w:rPr>
              <w:t>о</w:t>
            </w:r>
            <w:r w:rsidRPr="00FB49ED">
              <w:rPr>
                <w:spacing w:val="1"/>
                <w:w w:val="90"/>
              </w:rPr>
              <w:t>б</w:t>
            </w:r>
            <w:r w:rsidRPr="00FB49ED">
              <w:rPr>
                <w:spacing w:val="-4"/>
                <w:w w:val="90"/>
              </w:rPr>
              <w:t>у</w:t>
            </w:r>
            <w:r w:rsidRPr="00FB49ED">
              <w:rPr>
                <w:w w:val="90"/>
              </w:rPr>
              <w:t>чен</w:t>
            </w:r>
            <w:r w:rsidRPr="00FB49ED">
              <w:rPr>
                <w:spacing w:val="-2"/>
                <w:w w:val="90"/>
              </w:rPr>
              <w:t>и</w:t>
            </w:r>
            <w:r w:rsidRPr="00FB49ED">
              <w:rPr>
                <w:w w:val="90"/>
              </w:rPr>
              <w:t>я</w:t>
            </w:r>
          </w:p>
        </w:tc>
      </w:tr>
      <w:tr w:rsidR="001827D2" w:rsidRPr="00B739FE" w:rsidTr="00FB49ED">
        <w:trPr>
          <w:trHeight w:hRule="exact" w:val="424"/>
        </w:trPr>
        <w:tc>
          <w:tcPr>
            <w:tcW w:w="46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7D2" w:rsidRPr="00FB49ED" w:rsidRDefault="001827D2" w:rsidP="00901544">
            <w:pPr>
              <w:widowControl/>
              <w:autoSpaceDE/>
              <w:autoSpaceDN/>
              <w:adjustRightInd/>
            </w:pPr>
          </w:p>
        </w:tc>
        <w:tc>
          <w:tcPr>
            <w:tcW w:w="15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827D2" w:rsidRPr="00FB49ED" w:rsidRDefault="001827D2" w:rsidP="00901544">
            <w:pPr>
              <w:widowControl/>
              <w:autoSpaceDE/>
              <w:autoSpaceDN/>
              <w:adjustRightInd/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464"/>
            </w:pPr>
            <w:r w:rsidRPr="00FB49ED">
              <w:rPr>
                <w:w w:val="95"/>
              </w:rPr>
              <w:t>1к</w:t>
            </w:r>
            <w:r w:rsidRPr="00FB49ED">
              <w:rPr>
                <w:spacing w:val="-2"/>
                <w:w w:val="95"/>
              </w:rPr>
              <w:t>л</w:t>
            </w:r>
            <w:r w:rsidRPr="00FB49ED">
              <w:rPr>
                <w:w w:val="95"/>
              </w:rPr>
              <w:t>асс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447"/>
            </w:pPr>
            <w:r w:rsidRPr="00FB49ED">
              <w:rPr>
                <w:w w:val="95"/>
              </w:rPr>
              <w:t>2к</w:t>
            </w:r>
            <w:r w:rsidRPr="00FB49ED">
              <w:rPr>
                <w:spacing w:val="-2"/>
                <w:w w:val="95"/>
              </w:rPr>
              <w:t>л</w:t>
            </w:r>
            <w:r w:rsidRPr="00FB49ED">
              <w:rPr>
                <w:w w:val="95"/>
              </w:rPr>
              <w:t>асс</w:t>
            </w:r>
          </w:p>
        </w:tc>
      </w:tr>
      <w:tr w:rsidR="001827D2" w:rsidRPr="00B739FE" w:rsidTr="00FB49ED">
        <w:trPr>
          <w:trHeight w:hRule="exact" w:val="623"/>
        </w:trPr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D2" w:rsidRPr="00FB49ED" w:rsidRDefault="001827D2" w:rsidP="00FB49ED">
            <w:pPr>
              <w:pStyle w:val="TableParagraph"/>
              <w:kinsoku w:val="0"/>
              <w:overflowPunct w:val="0"/>
              <w:spacing w:line="314" w:lineRule="exact"/>
              <w:ind w:left="102"/>
            </w:pPr>
            <w:r w:rsidRPr="00FB49ED">
              <w:rPr>
                <w:w w:val="90"/>
              </w:rPr>
              <w:t>Мак</w:t>
            </w:r>
            <w:r w:rsidRPr="00FB49ED">
              <w:rPr>
                <w:spacing w:val="-4"/>
                <w:w w:val="90"/>
              </w:rPr>
              <w:t>с</w:t>
            </w:r>
            <w:r w:rsidRPr="00FB49ED">
              <w:rPr>
                <w:w w:val="90"/>
              </w:rPr>
              <w:t>има</w:t>
            </w:r>
            <w:r w:rsidRPr="00FB49ED">
              <w:rPr>
                <w:spacing w:val="-2"/>
                <w:w w:val="90"/>
              </w:rPr>
              <w:t>ль</w:t>
            </w:r>
            <w:r w:rsidRPr="00FB49ED">
              <w:rPr>
                <w:w w:val="90"/>
              </w:rPr>
              <w:t>н</w:t>
            </w:r>
            <w:r w:rsidRPr="00FB49ED">
              <w:rPr>
                <w:spacing w:val="-3"/>
                <w:w w:val="90"/>
              </w:rPr>
              <w:t>а</w:t>
            </w:r>
            <w:r w:rsidRPr="00FB49ED">
              <w:rPr>
                <w:w w:val="90"/>
              </w:rPr>
              <w:t>яна</w:t>
            </w:r>
            <w:r w:rsidRPr="00FB49ED">
              <w:rPr>
                <w:spacing w:val="-3"/>
                <w:w w:val="90"/>
              </w:rPr>
              <w:t>г</w:t>
            </w:r>
            <w:r w:rsidRPr="00FB49ED">
              <w:rPr>
                <w:spacing w:val="-2"/>
                <w:w w:val="90"/>
              </w:rPr>
              <w:t>р</w:t>
            </w:r>
            <w:r w:rsidRPr="00FB49ED">
              <w:rPr>
                <w:spacing w:val="-4"/>
                <w:w w:val="90"/>
              </w:rPr>
              <w:t>у</w:t>
            </w:r>
            <w:r w:rsidRPr="00FB49ED">
              <w:rPr>
                <w:spacing w:val="-2"/>
                <w:w w:val="90"/>
              </w:rPr>
              <w:t>з</w:t>
            </w:r>
            <w:r w:rsidRPr="00FB49ED">
              <w:rPr>
                <w:w w:val="90"/>
              </w:rPr>
              <w:t>ка(вчасах),в</w:t>
            </w:r>
          </w:p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276" w:lineRule="auto"/>
              <w:ind w:left="102"/>
            </w:pPr>
            <w:r w:rsidRPr="00FB49ED">
              <w:rPr>
                <w:spacing w:val="-1"/>
                <w:w w:val="90"/>
              </w:rPr>
              <w:t>т</w:t>
            </w:r>
            <w:r w:rsidRPr="00FB49ED">
              <w:rPr>
                <w:spacing w:val="1"/>
                <w:w w:val="90"/>
              </w:rPr>
              <w:t>о</w:t>
            </w:r>
            <w:r w:rsidRPr="00FB49ED">
              <w:rPr>
                <w:w w:val="90"/>
              </w:rPr>
              <w:t>м</w:t>
            </w:r>
            <w:r w:rsidRPr="00FB49ED">
              <w:rPr>
                <w:spacing w:val="-2"/>
                <w:w w:val="90"/>
              </w:rPr>
              <w:t>ч</w:t>
            </w:r>
            <w:r w:rsidRPr="00FB49ED">
              <w:rPr>
                <w:w w:val="90"/>
              </w:rPr>
              <w:t>ис</w:t>
            </w:r>
            <w:r w:rsidRPr="00FB49ED">
              <w:rPr>
                <w:spacing w:val="-2"/>
                <w:w w:val="90"/>
              </w:rPr>
              <w:t>л</w:t>
            </w:r>
            <w:r w:rsidRPr="00FB49ED">
              <w:rPr>
                <w:w w:val="90"/>
              </w:rPr>
              <w:t>е: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635"/>
            </w:pPr>
            <w:r w:rsidRPr="00FB49ED">
              <w:rPr>
                <w:spacing w:val="1"/>
              </w:rPr>
              <w:t>1</w:t>
            </w:r>
            <w:r w:rsidRPr="00FB49ED">
              <w:rPr>
                <w:spacing w:val="-2"/>
              </w:rPr>
              <w:t>3</w:t>
            </w:r>
            <w:r w:rsidRPr="00FB49ED"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735" w:right="624"/>
              <w:jc w:val="center"/>
            </w:pPr>
            <w:r w:rsidRPr="00FB49ED">
              <w:rPr>
                <w:spacing w:val="1"/>
              </w:rPr>
              <w:t>6</w:t>
            </w:r>
            <w:r w:rsidRPr="00FB49ED">
              <w:t>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716" w:right="607"/>
              <w:jc w:val="center"/>
            </w:pPr>
            <w:r w:rsidRPr="00FB49ED">
              <w:rPr>
                <w:spacing w:val="1"/>
              </w:rPr>
              <w:t>6</w:t>
            </w:r>
            <w:r w:rsidRPr="00FB49ED">
              <w:t>6</w:t>
            </w:r>
          </w:p>
        </w:tc>
      </w:tr>
      <w:tr w:rsidR="001827D2" w:rsidRPr="00B739FE" w:rsidTr="00FB49ED">
        <w:trPr>
          <w:trHeight w:hRule="exact" w:val="434"/>
        </w:trPr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73"/>
            </w:pPr>
            <w:r w:rsidRPr="00FB49ED">
              <w:rPr>
                <w:w w:val="90"/>
              </w:rPr>
              <w:t>А</w:t>
            </w:r>
            <w:r w:rsidRPr="00FB49ED">
              <w:rPr>
                <w:spacing w:val="-4"/>
                <w:w w:val="90"/>
              </w:rPr>
              <w:t>у</w:t>
            </w:r>
            <w:r w:rsidRPr="00FB49ED">
              <w:rPr>
                <w:spacing w:val="1"/>
                <w:w w:val="90"/>
              </w:rPr>
              <w:t>д</w:t>
            </w:r>
            <w:r w:rsidRPr="00FB49ED">
              <w:rPr>
                <w:w w:val="90"/>
              </w:rPr>
              <w:t>и</w:t>
            </w:r>
            <w:r w:rsidRPr="00FB49ED">
              <w:rPr>
                <w:spacing w:val="-1"/>
                <w:w w:val="90"/>
              </w:rPr>
              <w:t>то</w:t>
            </w:r>
            <w:r w:rsidRPr="00FB49ED">
              <w:rPr>
                <w:spacing w:val="1"/>
                <w:w w:val="90"/>
              </w:rPr>
              <w:t>р</w:t>
            </w:r>
            <w:r w:rsidRPr="00FB49ED">
              <w:rPr>
                <w:spacing w:val="-2"/>
                <w:w w:val="90"/>
              </w:rPr>
              <w:t>н</w:t>
            </w:r>
            <w:r w:rsidRPr="00FB49ED">
              <w:rPr>
                <w:w w:val="90"/>
              </w:rPr>
              <w:t xml:space="preserve">ые </w:t>
            </w:r>
            <w:r w:rsidRPr="00FB49ED">
              <w:rPr>
                <w:spacing w:val="-2"/>
                <w:w w:val="90"/>
              </w:rPr>
              <w:t>з</w:t>
            </w:r>
            <w:r w:rsidRPr="00FB49ED">
              <w:rPr>
                <w:spacing w:val="-4"/>
                <w:w w:val="90"/>
              </w:rPr>
              <w:t>а</w:t>
            </w:r>
            <w:r w:rsidRPr="00FB49ED">
              <w:rPr>
                <w:w w:val="90"/>
              </w:rPr>
              <w:t>ня</w:t>
            </w:r>
            <w:r w:rsidRPr="00FB49ED">
              <w:rPr>
                <w:spacing w:val="-3"/>
                <w:w w:val="90"/>
              </w:rPr>
              <w:t>т</w:t>
            </w:r>
            <w:r w:rsidRPr="00FB49ED">
              <w:rPr>
                <w:spacing w:val="-2"/>
                <w:w w:val="90"/>
              </w:rPr>
              <w:t>и</w:t>
            </w:r>
            <w:r w:rsidRPr="00FB49ED">
              <w:rPr>
                <w:w w:val="90"/>
              </w:rPr>
              <w:t>я(вчас</w:t>
            </w:r>
            <w:r w:rsidRPr="00FB49ED">
              <w:rPr>
                <w:spacing w:val="-4"/>
                <w:w w:val="90"/>
              </w:rPr>
              <w:t>а</w:t>
            </w:r>
            <w:r w:rsidRPr="00FB49ED">
              <w:rPr>
                <w:w w:val="90"/>
              </w:rPr>
              <w:t>х)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635"/>
            </w:pPr>
            <w:r w:rsidRPr="00FB49ED">
              <w:rPr>
                <w:spacing w:val="1"/>
              </w:rPr>
              <w:t>1</w:t>
            </w:r>
            <w:r w:rsidRPr="00FB49ED">
              <w:rPr>
                <w:spacing w:val="-2"/>
              </w:rPr>
              <w:t>3</w:t>
            </w:r>
            <w:r w:rsidRPr="00FB49ED">
              <w:t>0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735" w:right="624"/>
              <w:jc w:val="center"/>
            </w:pPr>
            <w:r w:rsidRPr="00FB49ED">
              <w:rPr>
                <w:spacing w:val="1"/>
              </w:rPr>
              <w:t>6</w:t>
            </w:r>
            <w:r w:rsidRPr="00FB49ED">
              <w:t>4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716" w:right="607"/>
              <w:jc w:val="center"/>
            </w:pPr>
            <w:r w:rsidRPr="00FB49ED">
              <w:rPr>
                <w:spacing w:val="1"/>
              </w:rPr>
              <w:t>6</w:t>
            </w:r>
            <w:r w:rsidRPr="00FB49ED">
              <w:t>6</w:t>
            </w:r>
          </w:p>
        </w:tc>
      </w:tr>
      <w:tr w:rsidR="001827D2" w:rsidRPr="00B739FE" w:rsidTr="00FB49ED">
        <w:trPr>
          <w:trHeight w:hRule="exact" w:val="426"/>
        </w:trPr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D2" w:rsidRPr="00FB49ED" w:rsidRDefault="001827D2" w:rsidP="00FB49ED">
            <w:pPr>
              <w:pStyle w:val="TableParagraph"/>
              <w:kinsoku w:val="0"/>
              <w:overflowPunct w:val="0"/>
              <w:spacing w:line="314" w:lineRule="exact"/>
              <w:ind w:left="102"/>
              <w:rPr>
                <w:w w:val="90"/>
              </w:rPr>
            </w:pPr>
            <w:r w:rsidRPr="00FB49ED">
              <w:rPr>
                <w:w w:val="90"/>
              </w:rPr>
              <w:t>Видп</w:t>
            </w:r>
            <w:r w:rsidRPr="00FB49ED">
              <w:rPr>
                <w:spacing w:val="-2"/>
                <w:w w:val="90"/>
              </w:rPr>
              <w:t>р</w:t>
            </w:r>
            <w:r w:rsidRPr="00FB49ED">
              <w:rPr>
                <w:spacing w:val="1"/>
                <w:w w:val="90"/>
              </w:rPr>
              <w:t>о</w:t>
            </w:r>
            <w:r w:rsidRPr="00FB49ED">
              <w:rPr>
                <w:w w:val="90"/>
              </w:rPr>
              <w:t>м</w:t>
            </w:r>
            <w:r w:rsidRPr="00FB49ED">
              <w:rPr>
                <w:spacing w:val="-4"/>
                <w:w w:val="90"/>
              </w:rPr>
              <w:t>е</w:t>
            </w:r>
            <w:r w:rsidRPr="00FB49ED">
              <w:rPr>
                <w:w w:val="90"/>
              </w:rPr>
              <w:t>ж</w:t>
            </w:r>
            <w:r w:rsidRPr="00FB49ED">
              <w:rPr>
                <w:spacing w:val="-4"/>
                <w:w w:val="90"/>
              </w:rPr>
              <w:t>у</w:t>
            </w:r>
            <w:r w:rsidRPr="00FB49ED">
              <w:rPr>
                <w:spacing w:val="-1"/>
                <w:w w:val="90"/>
              </w:rPr>
              <w:t>т</w:t>
            </w:r>
            <w:r w:rsidRPr="00FB49ED">
              <w:rPr>
                <w:spacing w:val="1"/>
                <w:w w:val="90"/>
              </w:rPr>
              <w:t>о</w:t>
            </w:r>
            <w:r w:rsidRPr="00FB49ED">
              <w:rPr>
                <w:w w:val="90"/>
              </w:rPr>
              <w:t>ч</w:t>
            </w:r>
            <w:r w:rsidRPr="00FB49ED">
              <w:rPr>
                <w:spacing w:val="-2"/>
                <w:w w:val="90"/>
              </w:rPr>
              <w:t>но</w:t>
            </w:r>
            <w:r w:rsidRPr="00FB49ED">
              <w:rPr>
                <w:w w:val="90"/>
              </w:rPr>
              <w:t>йа</w:t>
            </w:r>
            <w:r w:rsidRPr="00FB49ED">
              <w:rPr>
                <w:spacing w:val="-1"/>
                <w:w w:val="90"/>
              </w:rPr>
              <w:t>тт</w:t>
            </w:r>
            <w:r w:rsidRPr="00FB49ED">
              <w:rPr>
                <w:w w:val="90"/>
              </w:rPr>
              <w:t>ес</w:t>
            </w:r>
            <w:r w:rsidRPr="00FB49ED">
              <w:rPr>
                <w:spacing w:val="-1"/>
                <w:w w:val="90"/>
              </w:rPr>
              <w:t>т</w:t>
            </w:r>
            <w:r w:rsidRPr="00FB49ED">
              <w:rPr>
                <w:spacing w:val="-4"/>
                <w:w w:val="90"/>
              </w:rPr>
              <w:t>а</w:t>
            </w:r>
            <w:r w:rsidRPr="00FB49ED">
              <w:rPr>
                <w:w w:val="90"/>
              </w:rPr>
              <w:t>ц</w:t>
            </w:r>
            <w:r w:rsidRPr="00FB49ED">
              <w:rPr>
                <w:spacing w:val="-2"/>
                <w:w w:val="90"/>
              </w:rPr>
              <w:t>и</w:t>
            </w:r>
            <w:r w:rsidR="00FB49ED">
              <w:rPr>
                <w:w w:val="90"/>
              </w:rPr>
              <w:t>и:</w:t>
            </w:r>
          </w:p>
        </w:tc>
        <w:tc>
          <w:tcPr>
            <w:tcW w:w="494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D2" w:rsidRPr="00FB49ED" w:rsidRDefault="001827D2" w:rsidP="00901544">
            <w:pPr>
              <w:spacing w:line="276" w:lineRule="auto"/>
            </w:pPr>
          </w:p>
        </w:tc>
      </w:tr>
      <w:tr w:rsidR="001827D2" w:rsidRPr="00B739FE" w:rsidTr="00FB49ED">
        <w:trPr>
          <w:trHeight w:hRule="exact" w:val="649"/>
        </w:trPr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D2" w:rsidRPr="00FB49ED" w:rsidRDefault="001827D2" w:rsidP="00FB49ED">
            <w:pPr>
              <w:pStyle w:val="TableParagraph"/>
              <w:kinsoku w:val="0"/>
              <w:overflowPunct w:val="0"/>
              <w:spacing w:line="314" w:lineRule="exact"/>
              <w:ind w:left="102"/>
            </w:pPr>
            <w:r w:rsidRPr="00FB49ED">
              <w:rPr>
                <w:w w:val="90"/>
              </w:rPr>
              <w:t>к</w:t>
            </w:r>
            <w:r w:rsidRPr="00FB49ED">
              <w:rPr>
                <w:spacing w:val="-2"/>
                <w:w w:val="90"/>
              </w:rPr>
              <w:t>о</w:t>
            </w:r>
            <w:r w:rsidRPr="00FB49ED">
              <w:rPr>
                <w:w w:val="90"/>
              </w:rPr>
              <w:t>н</w:t>
            </w:r>
            <w:r w:rsidRPr="00FB49ED">
              <w:rPr>
                <w:spacing w:val="-1"/>
                <w:w w:val="90"/>
              </w:rPr>
              <w:t>т</w:t>
            </w:r>
            <w:r w:rsidRPr="00FB49ED">
              <w:rPr>
                <w:spacing w:val="-2"/>
                <w:w w:val="90"/>
              </w:rPr>
              <w:t>р</w:t>
            </w:r>
            <w:r w:rsidRPr="00FB49ED">
              <w:rPr>
                <w:spacing w:val="1"/>
                <w:w w:val="90"/>
              </w:rPr>
              <w:t>о</w:t>
            </w:r>
            <w:r w:rsidRPr="00FB49ED">
              <w:rPr>
                <w:spacing w:val="-2"/>
                <w:w w:val="90"/>
              </w:rPr>
              <w:t>льн</w:t>
            </w:r>
            <w:r w:rsidRPr="00FB49ED">
              <w:rPr>
                <w:w w:val="90"/>
              </w:rPr>
              <w:t>ые</w:t>
            </w:r>
            <w:r w:rsidRPr="00FB49ED">
              <w:rPr>
                <w:spacing w:val="-4"/>
                <w:w w:val="90"/>
              </w:rPr>
              <w:t>у</w:t>
            </w:r>
            <w:r w:rsidRPr="00FB49ED">
              <w:rPr>
                <w:spacing w:val="1"/>
                <w:w w:val="90"/>
              </w:rPr>
              <w:t>ро</w:t>
            </w:r>
            <w:r w:rsidRPr="00FB49ED">
              <w:rPr>
                <w:spacing w:val="-2"/>
                <w:w w:val="90"/>
              </w:rPr>
              <w:t>к</w:t>
            </w:r>
            <w:r w:rsidRPr="00FB49ED">
              <w:rPr>
                <w:w w:val="90"/>
              </w:rPr>
              <w:t>и,</w:t>
            </w:r>
            <w:r w:rsidRPr="00FB49ED">
              <w:rPr>
                <w:spacing w:val="-2"/>
                <w:w w:val="90"/>
              </w:rPr>
              <w:t>з</w:t>
            </w:r>
            <w:r w:rsidR="00FB49ED">
              <w:rPr>
                <w:w w:val="90"/>
              </w:rPr>
              <w:t>ачё</w:t>
            </w:r>
            <w:r w:rsidRPr="00FB49ED">
              <w:rPr>
                <w:spacing w:val="-1"/>
                <w:w w:val="90"/>
              </w:rPr>
              <w:t>т</w:t>
            </w:r>
            <w:r w:rsidRPr="00FB49ED">
              <w:rPr>
                <w:w w:val="90"/>
              </w:rPr>
              <w:t>ы</w:t>
            </w:r>
          </w:p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276" w:lineRule="auto"/>
              <w:ind w:left="102"/>
            </w:pPr>
            <w:r w:rsidRPr="00FB49ED">
              <w:rPr>
                <w:w w:val="95"/>
              </w:rPr>
              <w:t>(поп</w:t>
            </w:r>
            <w:r w:rsidRPr="00FB49ED">
              <w:rPr>
                <w:spacing w:val="1"/>
                <w:w w:val="95"/>
              </w:rPr>
              <w:t>о</w:t>
            </w:r>
            <w:r w:rsidRPr="00FB49ED">
              <w:rPr>
                <w:spacing w:val="-2"/>
                <w:w w:val="95"/>
              </w:rPr>
              <w:t>л</w:t>
            </w:r>
            <w:r w:rsidRPr="00FB49ED">
              <w:rPr>
                <w:spacing w:val="-4"/>
                <w:w w:val="95"/>
              </w:rPr>
              <w:t>у</w:t>
            </w:r>
            <w:r w:rsidRPr="00FB49ED">
              <w:rPr>
                <w:w w:val="95"/>
              </w:rPr>
              <w:t>г</w:t>
            </w:r>
            <w:r w:rsidRPr="00FB49ED">
              <w:rPr>
                <w:spacing w:val="1"/>
                <w:w w:val="95"/>
              </w:rPr>
              <w:t>о</w:t>
            </w:r>
            <w:r w:rsidRPr="00FB49ED">
              <w:rPr>
                <w:spacing w:val="-3"/>
                <w:w w:val="95"/>
              </w:rPr>
              <w:t>д</w:t>
            </w:r>
            <w:r w:rsidRPr="00FB49ED">
              <w:rPr>
                <w:spacing w:val="1"/>
                <w:w w:val="95"/>
              </w:rPr>
              <w:t>и</w:t>
            </w:r>
            <w:r w:rsidRPr="00FB49ED">
              <w:rPr>
                <w:w w:val="95"/>
              </w:rPr>
              <w:t>я</w:t>
            </w:r>
            <w:r w:rsidRPr="00FB49ED">
              <w:rPr>
                <w:spacing w:val="-4"/>
                <w:w w:val="95"/>
              </w:rPr>
              <w:t>м</w:t>
            </w:r>
            <w:r w:rsidRPr="00FB49ED">
              <w:rPr>
                <w:w w:val="95"/>
              </w:rPr>
              <w:t>)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27D2" w:rsidRPr="00FB49ED" w:rsidRDefault="001827D2" w:rsidP="00901544">
            <w:pPr>
              <w:spacing w:line="276" w:lineRule="auto"/>
            </w:pP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169"/>
            </w:pPr>
            <w:r w:rsidRPr="00FB49ED">
              <w:rPr>
                <w:w w:val="95"/>
              </w:rPr>
              <w:t>2</w:t>
            </w:r>
            <w:r w:rsidRPr="00FB49ED">
              <w:rPr>
                <w:spacing w:val="-2"/>
                <w:w w:val="95"/>
              </w:rPr>
              <w:t>п</w:t>
            </w:r>
            <w:r w:rsidRPr="00FB49ED">
              <w:rPr>
                <w:spacing w:val="1"/>
                <w:w w:val="95"/>
              </w:rPr>
              <w:t>о</w:t>
            </w:r>
            <w:r w:rsidRPr="00FB49ED">
              <w:rPr>
                <w:spacing w:val="-2"/>
                <w:w w:val="95"/>
              </w:rPr>
              <w:t>л</w:t>
            </w:r>
            <w:r w:rsidRPr="00FB49ED">
              <w:rPr>
                <w:spacing w:val="-4"/>
                <w:w w:val="95"/>
              </w:rPr>
              <w:t>у</w:t>
            </w:r>
            <w:r w:rsidRPr="00FB49ED">
              <w:rPr>
                <w:w w:val="95"/>
              </w:rPr>
              <w:t>г</w:t>
            </w:r>
            <w:r w:rsidRPr="00FB49ED">
              <w:rPr>
                <w:spacing w:val="1"/>
                <w:w w:val="95"/>
              </w:rPr>
              <w:t>од</w:t>
            </w:r>
            <w:r w:rsidRPr="00FB49ED">
              <w:rPr>
                <w:w w:val="95"/>
              </w:rPr>
              <w:t>ие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150"/>
            </w:pPr>
            <w:r w:rsidRPr="00FB49ED">
              <w:rPr>
                <w:w w:val="95"/>
              </w:rPr>
              <w:t>4</w:t>
            </w:r>
            <w:r w:rsidRPr="00FB49ED">
              <w:rPr>
                <w:spacing w:val="-2"/>
                <w:w w:val="95"/>
              </w:rPr>
              <w:t>п</w:t>
            </w:r>
            <w:r w:rsidRPr="00FB49ED">
              <w:rPr>
                <w:spacing w:val="1"/>
                <w:w w:val="95"/>
              </w:rPr>
              <w:t>о</w:t>
            </w:r>
            <w:r w:rsidRPr="00FB49ED">
              <w:rPr>
                <w:spacing w:val="-2"/>
                <w:w w:val="95"/>
              </w:rPr>
              <w:t>л</w:t>
            </w:r>
            <w:r w:rsidRPr="00FB49ED">
              <w:rPr>
                <w:spacing w:val="-4"/>
                <w:w w:val="95"/>
              </w:rPr>
              <w:t>у</w:t>
            </w:r>
            <w:r w:rsidRPr="00FB49ED">
              <w:rPr>
                <w:w w:val="95"/>
              </w:rPr>
              <w:t>г</w:t>
            </w:r>
            <w:r w:rsidRPr="00FB49ED">
              <w:rPr>
                <w:spacing w:val="1"/>
                <w:w w:val="95"/>
              </w:rPr>
              <w:t>од</w:t>
            </w:r>
            <w:r w:rsidRPr="00FB49ED">
              <w:rPr>
                <w:w w:val="95"/>
              </w:rPr>
              <w:t>ие</w:t>
            </w:r>
          </w:p>
        </w:tc>
      </w:tr>
      <w:tr w:rsidR="001827D2" w:rsidRPr="00B739FE" w:rsidTr="00FB49ED">
        <w:trPr>
          <w:trHeight w:hRule="exact" w:val="433"/>
        </w:trPr>
        <w:tc>
          <w:tcPr>
            <w:tcW w:w="4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102"/>
            </w:pPr>
            <w:r w:rsidRPr="00FB49ED">
              <w:rPr>
                <w:w w:val="90"/>
              </w:rPr>
              <w:t>К</w:t>
            </w:r>
            <w:r w:rsidRPr="00FB49ED">
              <w:rPr>
                <w:spacing w:val="1"/>
                <w:w w:val="90"/>
              </w:rPr>
              <w:t>о</w:t>
            </w:r>
            <w:r w:rsidRPr="00FB49ED">
              <w:rPr>
                <w:spacing w:val="-2"/>
                <w:w w:val="90"/>
              </w:rPr>
              <w:t>н</w:t>
            </w:r>
            <w:r w:rsidRPr="00FB49ED">
              <w:rPr>
                <w:w w:val="90"/>
              </w:rPr>
              <w:t>с</w:t>
            </w:r>
            <w:r w:rsidRPr="00FB49ED">
              <w:rPr>
                <w:spacing w:val="-4"/>
                <w:w w:val="90"/>
              </w:rPr>
              <w:t>у</w:t>
            </w:r>
            <w:r w:rsidRPr="00FB49ED">
              <w:rPr>
                <w:spacing w:val="-2"/>
                <w:w w:val="90"/>
              </w:rPr>
              <w:t>ль</w:t>
            </w:r>
            <w:r w:rsidRPr="00FB49ED">
              <w:rPr>
                <w:spacing w:val="-1"/>
                <w:w w:val="90"/>
              </w:rPr>
              <w:t>т</w:t>
            </w:r>
            <w:r w:rsidRPr="00FB49ED">
              <w:rPr>
                <w:w w:val="90"/>
              </w:rPr>
              <w:t>ации(вч</w:t>
            </w:r>
            <w:r w:rsidRPr="00FB49ED">
              <w:rPr>
                <w:spacing w:val="-4"/>
                <w:w w:val="90"/>
              </w:rPr>
              <w:t>а</w:t>
            </w:r>
            <w:r w:rsidRPr="00FB49ED">
              <w:rPr>
                <w:w w:val="90"/>
              </w:rPr>
              <w:t>сах)</w:t>
            </w:r>
          </w:p>
        </w:tc>
        <w:tc>
          <w:tcPr>
            <w:tcW w:w="15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111"/>
              <w:jc w:val="center"/>
            </w:pPr>
            <w:r w:rsidRPr="00FB49ED">
              <w:t>4</w:t>
            </w:r>
          </w:p>
        </w:tc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109"/>
              <w:jc w:val="center"/>
            </w:pPr>
            <w:r w:rsidRPr="00FB49ED">
              <w:t>2</w:t>
            </w:r>
          </w:p>
        </w:tc>
        <w:tc>
          <w:tcPr>
            <w:tcW w:w="1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827D2" w:rsidRPr="00FB49ED" w:rsidRDefault="001827D2" w:rsidP="00901544">
            <w:pPr>
              <w:pStyle w:val="TableParagraph"/>
              <w:kinsoku w:val="0"/>
              <w:overflowPunct w:val="0"/>
              <w:spacing w:line="314" w:lineRule="exact"/>
              <w:ind w:left="111"/>
              <w:jc w:val="center"/>
            </w:pPr>
            <w:r w:rsidRPr="00FB49ED">
              <w:t>2</w:t>
            </w:r>
          </w:p>
        </w:tc>
      </w:tr>
    </w:tbl>
    <w:p w:rsidR="001827D2" w:rsidRDefault="001827D2" w:rsidP="000B4DCA">
      <w:pPr>
        <w:pStyle w:val="a3"/>
        <w:kinsoku w:val="0"/>
        <w:overflowPunct w:val="0"/>
        <w:spacing w:before="6" w:line="276" w:lineRule="auto"/>
        <w:ind w:left="363" w:right="220" w:firstLine="710"/>
        <w:jc w:val="both"/>
        <w:rPr>
          <w:rFonts w:ascii="Times New Roman" w:hAnsi="Times New Roman" w:cs="Times New Roman"/>
          <w:w w:val="90"/>
        </w:rPr>
      </w:pPr>
    </w:p>
    <w:p w:rsidR="001827D2" w:rsidRPr="00A42683" w:rsidRDefault="001827D2" w:rsidP="000B4DCA">
      <w:pPr>
        <w:pStyle w:val="a3"/>
        <w:kinsoku w:val="0"/>
        <w:overflowPunct w:val="0"/>
        <w:spacing w:before="6" w:line="276" w:lineRule="auto"/>
        <w:ind w:left="363" w:right="220" w:firstLine="710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Уч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ыйма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ал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ся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ам</w:t>
      </w:r>
      <w:r w:rsidRPr="00B739FE">
        <w:rPr>
          <w:rFonts w:ascii="Times New Roman" w:hAnsi="Times New Roman" w:cs="Times New Roman"/>
          <w:spacing w:val="1"/>
          <w:w w:val="90"/>
        </w:rPr>
        <w:t>об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ия–к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сса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.Каж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йк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меетс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иче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кие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и,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3"/>
          <w:w w:val="90"/>
        </w:rPr>
        <w:t>ъ</w:t>
      </w:r>
      <w:r w:rsidR="00FB49ED">
        <w:rPr>
          <w:rFonts w:ascii="Times New Roman" w:hAnsi="Times New Roman" w:cs="Times New Roman"/>
          <w:w w:val="90"/>
        </w:rPr>
        <w:t>ё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ем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ни,п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 xml:space="preserve">я 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 xml:space="preserve">ия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ома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>
        <w:rPr>
          <w:rFonts w:ascii="Times New Roman" w:hAnsi="Times New Roman" w:cs="Times New Roman"/>
          <w:w w:val="90"/>
        </w:rPr>
        <w:t>а.</w:t>
      </w:r>
    </w:p>
    <w:p w:rsidR="001827D2" w:rsidRPr="00A42683" w:rsidRDefault="001827D2" w:rsidP="000B4DCA">
      <w:pPr>
        <w:pStyle w:val="a3"/>
        <w:tabs>
          <w:tab w:val="left" w:pos="1210"/>
        </w:tabs>
        <w:kinsoku w:val="0"/>
        <w:overflowPunct w:val="0"/>
        <w:spacing w:line="276" w:lineRule="auto"/>
        <w:ind w:left="-574" w:right="3872"/>
        <w:rPr>
          <w:rFonts w:ascii="Times New Roman" w:hAnsi="Times New Roman" w:cs="Times New Roman"/>
          <w:b/>
          <w:i/>
        </w:rPr>
      </w:pPr>
      <w:r w:rsidRPr="00A42683">
        <w:rPr>
          <w:rFonts w:ascii="Times New Roman" w:hAnsi="Times New Roman" w:cs="Times New Roman"/>
          <w:b/>
          <w:i/>
          <w:spacing w:val="-1"/>
          <w:w w:val="95"/>
        </w:rPr>
        <w:t xml:space="preserve">             Т</w:t>
      </w:r>
      <w:r w:rsidRPr="00A42683">
        <w:rPr>
          <w:rFonts w:ascii="Times New Roman" w:hAnsi="Times New Roman" w:cs="Times New Roman"/>
          <w:b/>
          <w:i/>
          <w:spacing w:val="1"/>
          <w:w w:val="95"/>
        </w:rPr>
        <w:t>р</w:t>
      </w:r>
      <w:r w:rsidRPr="00A42683">
        <w:rPr>
          <w:rFonts w:ascii="Times New Roman" w:hAnsi="Times New Roman" w:cs="Times New Roman"/>
          <w:b/>
          <w:i/>
          <w:w w:val="95"/>
        </w:rPr>
        <w:t>е</w:t>
      </w:r>
      <w:r w:rsidRPr="00A42683">
        <w:rPr>
          <w:rFonts w:ascii="Times New Roman" w:hAnsi="Times New Roman" w:cs="Times New Roman"/>
          <w:b/>
          <w:i/>
          <w:spacing w:val="-2"/>
          <w:w w:val="95"/>
        </w:rPr>
        <w:t>б</w:t>
      </w:r>
      <w:r w:rsidRPr="00A42683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A42683">
        <w:rPr>
          <w:rFonts w:ascii="Times New Roman" w:hAnsi="Times New Roman" w:cs="Times New Roman"/>
          <w:b/>
          <w:i/>
          <w:spacing w:val="-4"/>
          <w:w w:val="95"/>
        </w:rPr>
        <w:t>в</w:t>
      </w:r>
      <w:r w:rsidRPr="00A42683">
        <w:rPr>
          <w:rFonts w:ascii="Times New Roman" w:hAnsi="Times New Roman" w:cs="Times New Roman"/>
          <w:b/>
          <w:i/>
          <w:spacing w:val="1"/>
          <w:w w:val="95"/>
        </w:rPr>
        <w:t>а</w:t>
      </w:r>
      <w:r w:rsidRPr="00A42683">
        <w:rPr>
          <w:rFonts w:ascii="Times New Roman" w:hAnsi="Times New Roman" w:cs="Times New Roman"/>
          <w:b/>
          <w:i/>
          <w:w w:val="95"/>
        </w:rPr>
        <w:t>ния</w:t>
      </w:r>
      <w:r w:rsidRPr="00A42683">
        <w:rPr>
          <w:rFonts w:ascii="Times New Roman" w:hAnsi="Times New Roman" w:cs="Times New Roman"/>
          <w:b/>
          <w:i/>
          <w:spacing w:val="-3"/>
          <w:w w:val="95"/>
        </w:rPr>
        <w:t>п</w:t>
      </w:r>
      <w:r w:rsidRPr="00A42683">
        <w:rPr>
          <w:rFonts w:ascii="Times New Roman" w:hAnsi="Times New Roman" w:cs="Times New Roman"/>
          <w:b/>
          <w:i/>
          <w:w w:val="95"/>
        </w:rPr>
        <w:t>о</w:t>
      </w:r>
      <w:r w:rsidRPr="00A42683">
        <w:rPr>
          <w:rFonts w:ascii="Times New Roman" w:hAnsi="Times New Roman" w:cs="Times New Roman"/>
          <w:b/>
          <w:i/>
          <w:spacing w:val="-1"/>
          <w:w w:val="95"/>
        </w:rPr>
        <w:t>г</w:t>
      </w:r>
      <w:r w:rsidRPr="00A42683">
        <w:rPr>
          <w:rFonts w:ascii="Times New Roman" w:hAnsi="Times New Roman" w:cs="Times New Roman"/>
          <w:b/>
          <w:i/>
          <w:spacing w:val="-3"/>
          <w:w w:val="95"/>
        </w:rPr>
        <w:t>о</w:t>
      </w:r>
      <w:r w:rsidRPr="00A42683">
        <w:rPr>
          <w:rFonts w:ascii="Times New Roman" w:hAnsi="Times New Roman" w:cs="Times New Roman"/>
          <w:b/>
          <w:i/>
          <w:spacing w:val="-2"/>
          <w:w w:val="95"/>
        </w:rPr>
        <w:t>д</w:t>
      </w:r>
      <w:r w:rsidRPr="00A42683">
        <w:rPr>
          <w:rFonts w:ascii="Times New Roman" w:hAnsi="Times New Roman" w:cs="Times New Roman"/>
          <w:b/>
          <w:i/>
          <w:spacing w:val="1"/>
          <w:w w:val="95"/>
        </w:rPr>
        <w:t>а</w:t>
      </w:r>
      <w:r w:rsidRPr="00A42683">
        <w:rPr>
          <w:rFonts w:ascii="Times New Roman" w:hAnsi="Times New Roman" w:cs="Times New Roman"/>
          <w:b/>
          <w:i/>
          <w:w w:val="95"/>
        </w:rPr>
        <w:t>м</w:t>
      </w:r>
      <w:r w:rsidRPr="00A42683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A42683">
        <w:rPr>
          <w:rFonts w:ascii="Times New Roman" w:hAnsi="Times New Roman" w:cs="Times New Roman"/>
          <w:b/>
          <w:i/>
          <w:spacing w:val="-2"/>
          <w:w w:val="95"/>
        </w:rPr>
        <w:t>б</w:t>
      </w:r>
      <w:r w:rsidRPr="00A42683">
        <w:rPr>
          <w:rFonts w:ascii="Times New Roman" w:hAnsi="Times New Roman" w:cs="Times New Roman"/>
          <w:b/>
          <w:i/>
          <w:w w:val="95"/>
        </w:rPr>
        <w:t>у</w:t>
      </w:r>
      <w:r w:rsidRPr="00A42683">
        <w:rPr>
          <w:rFonts w:ascii="Times New Roman" w:hAnsi="Times New Roman" w:cs="Times New Roman"/>
          <w:b/>
          <w:i/>
          <w:spacing w:val="-1"/>
          <w:w w:val="95"/>
        </w:rPr>
        <w:t>ч</w:t>
      </w:r>
      <w:r w:rsidRPr="00A42683">
        <w:rPr>
          <w:rFonts w:ascii="Times New Roman" w:hAnsi="Times New Roman" w:cs="Times New Roman"/>
          <w:b/>
          <w:i/>
          <w:spacing w:val="-4"/>
          <w:w w:val="95"/>
        </w:rPr>
        <w:t>е</w:t>
      </w:r>
      <w:r w:rsidRPr="00A42683">
        <w:rPr>
          <w:rFonts w:ascii="Times New Roman" w:hAnsi="Times New Roman" w:cs="Times New Roman"/>
          <w:b/>
          <w:i/>
          <w:w w:val="95"/>
        </w:rPr>
        <w:t>ния</w:t>
      </w:r>
    </w:p>
    <w:p w:rsidR="001827D2" w:rsidRPr="00B739FE" w:rsidRDefault="001827D2" w:rsidP="000B4DCA">
      <w:pPr>
        <w:kinsoku w:val="0"/>
        <w:overflowPunct w:val="0"/>
        <w:spacing w:before="4" w:line="276" w:lineRule="auto"/>
        <w:rPr>
          <w:sz w:val="28"/>
          <w:szCs w:val="28"/>
        </w:rPr>
      </w:pPr>
    </w:p>
    <w:p w:rsidR="001827D2" w:rsidRPr="00B739FE" w:rsidRDefault="001827D2" w:rsidP="000B4DCA">
      <w:pPr>
        <w:pStyle w:val="a3"/>
        <w:kinsoku w:val="0"/>
        <w:overflowPunct w:val="0"/>
        <w:spacing w:line="276" w:lineRule="auto"/>
        <w:ind w:left="221" w:right="220" w:firstLine="708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Да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ная</w:t>
      </w:r>
      <w:r w:rsidRPr="00B739FE">
        <w:rPr>
          <w:rFonts w:ascii="Times New Roman" w:hAnsi="Times New Roman" w:cs="Times New Roman"/>
          <w:spacing w:val="-2"/>
          <w:w w:val="90"/>
        </w:rPr>
        <w:t>пр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амма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ли</w:t>
      </w:r>
      <w:r w:rsidRPr="00B739FE">
        <w:rPr>
          <w:rFonts w:ascii="Times New Roman" w:hAnsi="Times New Roman" w:cs="Times New Roman"/>
          <w:w w:val="90"/>
        </w:rPr>
        <w:t>же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ак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ям,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уиме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ам</w:t>
      </w:r>
      <w:r w:rsidRPr="00B739FE">
        <w:rPr>
          <w:rFonts w:ascii="Times New Roman" w:hAnsi="Times New Roman" w:cs="Times New Roman"/>
          <w:spacing w:val="1"/>
          <w:w w:val="90"/>
        </w:rPr>
        <w:t>об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ия,с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жи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-3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имсяв</w:t>
      </w:r>
      <w:r w:rsidRPr="00B739FE">
        <w:rPr>
          <w:rFonts w:ascii="Times New Roman" w:hAnsi="Times New Roman" w:cs="Times New Roman"/>
          <w:spacing w:val="-2"/>
          <w:w w:val="90"/>
        </w:rPr>
        <w:t>х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ф</w:t>
      </w:r>
      <w:r w:rsidRPr="00B739FE">
        <w:rPr>
          <w:rFonts w:ascii="Times New Roman" w:hAnsi="Times New Roman" w:cs="Times New Roman"/>
          <w:spacing w:val="-2"/>
          <w:w w:val="90"/>
        </w:rPr>
        <w:t>ич</w:t>
      </w:r>
      <w:r w:rsidRPr="00B739FE">
        <w:rPr>
          <w:rFonts w:ascii="Times New Roman" w:hAnsi="Times New Roman" w:cs="Times New Roman"/>
          <w:w w:val="90"/>
        </w:rPr>
        <w:t>еск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иив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ки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ахиск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.</w:t>
      </w:r>
    </w:p>
    <w:p w:rsidR="00E306B3" w:rsidRDefault="00E306B3" w:rsidP="00E306B3">
      <w:pPr>
        <w:pStyle w:val="1"/>
        <w:spacing w:line="276" w:lineRule="auto"/>
        <w:ind w:left="-567" w:right="-2" w:firstLine="851"/>
        <w:jc w:val="center"/>
        <w:rPr>
          <w:b/>
          <w:sz w:val="20"/>
        </w:rPr>
      </w:pPr>
      <w:r>
        <w:rPr>
          <w:b/>
        </w:rPr>
        <w:t>1 год обучения – 1 класс</w:t>
      </w:r>
    </w:p>
    <w:p w:rsidR="00E306B3" w:rsidRDefault="00E306B3" w:rsidP="00E306B3">
      <w:pPr>
        <w:pStyle w:val="1"/>
        <w:spacing w:line="276" w:lineRule="auto"/>
        <w:ind w:right="-2" w:firstLine="284"/>
        <w:jc w:val="both"/>
      </w:pPr>
    </w:p>
    <w:p w:rsidR="00E306B3" w:rsidRDefault="00E306B3" w:rsidP="00E306B3">
      <w:pPr>
        <w:pStyle w:val="1"/>
        <w:spacing w:line="276" w:lineRule="auto"/>
        <w:ind w:right="-2" w:firstLine="708"/>
        <w:jc w:val="both"/>
      </w:pPr>
      <w:r>
        <w:t>Основные задачи первого года обучения:</w:t>
      </w:r>
    </w:p>
    <w:p w:rsidR="00E306B3" w:rsidRDefault="00E306B3" w:rsidP="00E306B3">
      <w:pPr>
        <w:pStyle w:val="1"/>
        <w:spacing w:line="276" w:lineRule="auto"/>
        <w:ind w:right="-2" w:firstLine="284"/>
        <w:jc w:val="both"/>
      </w:pPr>
      <w:r>
        <w:t>- развитие физических данных, координации движения, пластичности, хореографической памяти, выносливости;</w:t>
      </w:r>
    </w:p>
    <w:p w:rsidR="00E306B3" w:rsidRDefault="00E306B3" w:rsidP="00E306B3">
      <w:pPr>
        <w:pStyle w:val="1"/>
        <w:spacing w:line="276" w:lineRule="auto"/>
        <w:ind w:right="-2" w:firstLine="284"/>
        <w:jc w:val="both"/>
      </w:pPr>
      <w:r>
        <w:t>- формирование двигательных навыков и умения;</w:t>
      </w:r>
    </w:p>
    <w:p w:rsidR="00E306B3" w:rsidRDefault="00E306B3" w:rsidP="00E306B3">
      <w:pPr>
        <w:pStyle w:val="1"/>
        <w:spacing w:line="276" w:lineRule="auto"/>
        <w:ind w:right="-2" w:firstLine="284"/>
        <w:jc w:val="both"/>
      </w:pPr>
      <w:r>
        <w:t>- постановка корпуса, головы, рук, ног;</w:t>
      </w:r>
    </w:p>
    <w:p w:rsidR="00E306B3" w:rsidRDefault="00E306B3" w:rsidP="00E306B3">
      <w:pPr>
        <w:pStyle w:val="1"/>
        <w:spacing w:line="276" w:lineRule="auto"/>
        <w:ind w:right="-2" w:firstLine="284"/>
        <w:jc w:val="both"/>
      </w:pPr>
      <w:r>
        <w:t>- воспитание любви и интереса к искусству хореографии.</w:t>
      </w:r>
    </w:p>
    <w:p w:rsidR="00E306B3" w:rsidRDefault="00E306B3" w:rsidP="00E306B3">
      <w:pPr>
        <w:pStyle w:val="1"/>
        <w:spacing w:line="276" w:lineRule="auto"/>
        <w:ind w:right="-2" w:firstLine="284"/>
        <w:jc w:val="both"/>
      </w:pPr>
    </w:p>
    <w:p w:rsidR="00E306B3" w:rsidRDefault="00E306B3" w:rsidP="00E306B3">
      <w:pPr>
        <w:pStyle w:val="1"/>
        <w:spacing w:line="276" w:lineRule="auto"/>
        <w:ind w:right="-2" w:firstLine="644"/>
        <w:jc w:val="both"/>
        <w:rPr>
          <w:b/>
          <w:i/>
        </w:rPr>
      </w:pPr>
      <w:r>
        <w:rPr>
          <w:b/>
          <w:i/>
        </w:rPr>
        <w:t>Развитие опорно-двигательного аппарата.</w:t>
      </w:r>
    </w:p>
    <w:p w:rsidR="00E306B3" w:rsidRDefault="00E306B3" w:rsidP="00E306B3">
      <w:pPr>
        <w:pStyle w:val="1"/>
        <w:numPr>
          <w:ilvl w:val="0"/>
          <w:numId w:val="30"/>
        </w:numPr>
        <w:spacing w:line="276" w:lineRule="auto"/>
        <w:ind w:right="-2"/>
        <w:jc w:val="both"/>
      </w:pPr>
      <w:r>
        <w:t>Упражнения для различных частей тела: головы, шеи, плечевого пояса, рук, корпуса, ног.</w:t>
      </w:r>
    </w:p>
    <w:p w:rsidR="00E306B3" w:rsidRDefault="00E306B3" w:rsidP="00E306B3">
      <w:pPr>
        <w:pStyle w:val="1"/>
        <w:numPr>
          <w:ilvl w:val="0"/>
          <w:numId w:val="30"/>
        </w:numPr>
        <w:spacing w:line="276" w:lineRule="auto"/>
        <w:ind w:right="-2"/>
        <w:jc w:val="both"/>
      </w:pPr>
      <w:r>
        <w:t>Наклоны, повороты головы.</w:t>
      </w:r>
    </w:p>
    <w:p w:rsidR="00E306B3" w:rsidRDefault="00E306B3" w:rsidP="00E306B3">
      <w:pPr>
        <w:pStyle w:val="1"/>
        <w:numPr>
          <w:ilvl w:val="0"/>
          <w:numId w:val="30"/>
        </w:numPr>
        <w:spacing w:line="276" w:lineRule="auto"/>
        <w:ind w:right="-2"/>
        <w:jc w:val="both"/>
      </w:pPr>
      <w:r>
        <w:t>Круговые движения головы по полукругу, по целому кругу.</w:t>
      </w:r>
    </w:p>
    <w:p w:rsidR="00E306B3" w:rsidRDefault="00E306B3" w:rsidP="00E306B3">
      <w:pPr>
        <w:pStyle w:val="1"/>
        <w:numPr>
          <w:ilvl w:val="0"/>
          <w:numId w:val="30"/>
        </w:numPr>
        <w:spacing w:line="276" w:lineRule="auto"/>
        <w:ind w:right="-2"/>
        <w:jc w:val="both"/>
      </w:pPr>
      <w:r>
        <w:t>Вытягивание шеи вперед и в сторону.</w:t>
      </w:r>
    </w:p>
    <w:p w:rsidR="00E306B3" w:rsidRDefault="00CB194E" w:rsidP="00E306B3">
      <w:pPr>
        <w:pStyle w:val="1"/>
        <w:numPr>
          <w:ilvl w:val="0"/>
          <w:numId w:val="30"/>
        </w:numPr>
        <w:spacing w:line="276" w:lineRule="auto"/>
        <w:ind w:right="-2"/>
        <w:jc w:val="both"/>
      </w:pPr>
      <w:r>
        <w:lastRenderedPageBreak/>
        <w:t>Подъё</w:t>
      </w:r>
      <w:r w:rsidR="00E306B3">
        <w:t>м и опускание плеч вверх, вниз, вместе и поочередно.</w:t>
      </w:r>
    </w:p>
    <w:p w:rsidR="00E306B3" w:rsidRDefault="00E306B3" w:rsidP="00E306B3">
      <w:pPr>
        <w:pStyle w:val="1"/>
        <w:spacing w:line="276" w:lineRule="auto"/>
        <w:ind w:right="-2"/>
        <w:jc w:val="both"/>
      </w:pPr>
    </w:p>
    <w:p w:rsidR="00E306B3" w:rsidRDefault="00E306B3" w:rsidP="00E306B3">
      <w:pPr>
        <w:pStyle w:val="1"/>
        <w:spacing w:line="276" w:lineRule="auto"/>
        <w:ind w:left="644" w:right="-2"/>
        <w:jc w:val="both"/>
        <w:rPr>
          <w:b/>
          <w:i/>
        </w:rPr>
      </w:pPr>
      <w:r>
        <w:rPr>
          <w:b/>
          <w:i/>
        </w:rPr>
        <w:t>Упражнения для рук.</w:t>
      </w:r>
    </w:p>
    <w:p w:rsidR="00E306B3" w:rsidRDefault="00E74588" w:rsidP="00E306B3">
      <w:pPr>
        <w:pStyle w:val="1"/>
        <w:numPr>
          <w:ilvl w:val="0"/>
          <w:numId w:val="31"/>
        </w:numPr>
        <w:spacing w:line="276" w:lineRule="auto"/>
        <w:ind w:right="-2"/>
        <w:jc w:val="both"/>
      </w:pPr>
      <w:r>
        <w:t>Подъё</w:t>
      </w:r>
      <w:r w:rsidR="00E306B3">
        <w:t>м и опускание вверх, вниз.</w:t>
      </w:r>
    </w:p>
    <w:p w:rsidR="00E306B3" w:rsidRDefault="00E306B3" w:rsidP="00E306B3">
      <w:pPr>
        <w:pStyle w:val="1"/>
        <w:numPr>
          <w:ilvl w:val="0"/>
          <w:numId w:val="31"/>
        </w:numPr>
        <w:spacing w:line="276" w:lineRule="auto"/>
        <w:ind w:right="-2"/>
        <w:jc w:val="both"/>
      </w:pPr>
      <w:r>
        <w:t>Разведение в стороны.</w:t>
      </w:r>
    </w:p>
    <w:p w:rsidR="00E306B3" w:rsidRDefault="00E306B3" w:rsidP="00E306B3">
      <w:pPr>
        <w:pStyle w:val="1"/>
        <w:numPr>
          <w:ilvl w:val="0"/>
          <w:numId w:val="31"/>
        </w:numPr>
        <w:spacing w:line="276" w:lineRule="auto"/>
        <w:ind w:right="-2"/>
        <w:jc w:val="both"/>
      </w:pPr>
      <w:r>
        <w:t>Сгибание рук в локтях.</w:t>
      </w:r>
    </w:p>
    <w:p w:rsidR="00E306B3" w:rsidRDefault="00E306B3" w:rsidP="00E306B3">
      <w:pPr>
        <w:pStyle w:val="1"/>
        <w:numPr>
          <w:ilvl w:val="0"/>
          <w:numId w:val="31"/>
        </w:numPr>
        <w:spacing w:line="276" w:lineRule="auto"/>
        <w:ind w:right="-2"/>
        <w:jc w:val="both"/>
      </w:pPr>
      <w:r>
        <w:t>Круговые движения «Мельница», круговые махи одной рукой и двумя вместе.</w:t>
      </w:r>
    </w:p>
    <w:p w:rsidR="00E306B3" w:rsidRDefault="00E306B3" w:rsidP="00E306B3">
      <w:pPr>
        <w:pStyle w:val="1"/>
        <w:spacing w:line="276" w:lineRule="auto"/>
        <w:ind w:left="720" w:right="-2"/>
        <w:jc w:val="both"/>
      </w:pPr>
    </w:p>
    <w:p w:rsidR="00E306B3" w:rsidRDefault="00E306B3" w:rsidP="00E306B3">
      <w:pPr>
        <w:pStyle w:val="1"/>
        <w:spacing w:line="276" w:lineRule="auto"/>
        <w:ind w:left="720" w:right="-2"/>
        <w:jc w:val="both"/>
        <w:rPr>
          <w:b/>
          <w:i/>
        </w:rPr>
      </w:pPr>
      <w:r>
        <w:rPr>
          <w:b/>
          <w:i/>
        </w:rPr>
        <w:t>Упражнения для кистей рук.</w:t>
      </w:r>
    </w:p>
    <w:p w:rsidR="00E306B3" w:rsidRDefault="00E306B3" w:rsidP="00E306B3">
      <w:pPr>
        <w:pStyle w:val="1"/>
        <w:numPr>
          <w:ilvl w:val="0"/>
          <w:numId w:val="32"/>
        </w:numPr>
        <w:spacing w:line="276" w:lineRule="auto"/>
        <w:ind w:right="-2"/>
        <w:jc w:val="both"/>
      </w:pPr>
      <w:r>
        <w:t>Сгибание кистей вверх, вниз.</w:t>
      </w:r>
    </w:p>
    <w:p w:rsidR="00E306B3" w:rsidRDefault="00E306B3" w:rsidP="00E306B3">
      <w:pPr>
        <w:pStyle w:val="1"/>
        <w:numPr>
          <w:ilvl w:val="0"/>
          <w:numId w:val="32"/>
        </w:numPr>
        <w:spacing w:line="276" w:lineRule="auto"/>
        <w:ind w:right="-2"/>
        <w:jc w:val="both"/>
      </w:pPr>
      <w:r>
        <w:t>Вращение кистей наружу, внутрь.</w:t>
      </w:r>
    </w:p>
    <w:p w:rsidR="00E306B3" w:rsidRDefault="00E306B3" w:rsidP="00E306B3">
      <w:pPr>
        <w:pStyle w:val="1"/>
        <w:numPr>
          <w:ilvl w:val="0"/>
          <w:numId w:val="32"/>
        </w:numPr>
        <w:spacing w:line="276" w:lineRule="auto"/>
        <w:ind w:right="-2"/>
        <w:jc w:val="both"/>
      </w:pPr>
      <w:r>
        <w:t>Отведение вправо, влево.</w:t>
      </w:r>
    </w:p>
    <w:p w:rsidR="00E306B3" w:rsidRDefault="00E306B3" w:rsidP="00E306B3">
      <w:pPr>
        <w:pStyle w:val="1"/>
        <w:spacing w:line="276" w:lineRule="auto"/>
        <w:ind w:left="720" w:right="-2"/>
        <w:jc w:val="both"/>
      </w:pPr>
    </w:p>
    <w:p w:rsidR="00E306B3" w:rsidRDefault="00E306B3" w:rsidP="00E306B3">
      <w:pPr>
        <w:pStyle w:val="1"/>
        <w:spacing w:line="276" w:lineRule="auto"/>
        <w:ind w:left="720" w:right="-2"/>
        <w:jc w:val="both"/>
        <w:rPr>
          <w:b/>
          <w:i/>
        </w:rPr>
      </w:pPr>
      <w:r>
        <w:rPr>
          <w:b/>
          <w:i/>
        </w:rPr>
        <w:t>Упражнения для корпуса.</w:t>
      </w:r>
    </w:p>
    <w:p w:rsidR="00E306B3" w:rsidRDefault="00E306B3" w:rsidP="00E306B3">
      <w:pPr>
        <w:pStyle w:val="1"/>
        <w:numPr>
          <w:ilvl w:val="0"/>
          <w:numId w:val="33"/>
        </w:numPr>
        <w:spacing w:line="276" w:lineRule="auto"/>
        <w:ind w:right="-2"/>
        <w:jc w:val="both"/>
      </w:pPr>
      <w:r>
        <w:t>Наклоны, перегибы, повороты корпуса.</w:t>
      </w:r>
    </w:p>
    <w:p w:rsidR="00E306B3" w:rsidRDefault="00E306B3" w:rsidP="00E306B3">
      <w:pPr>
        <w:pStyle w:val="1"/>
        <w:numPr>
          <w:ilvl w:val="0"/>
          <w:numId w:val="33"/>
        </w:numPr>
        <w:spacing w:line="276" w:lineRule="auto"/>
        <w:ind w:right="-2"/>
        <w:jc w:val="both"/>
      </w:pPr>
      <w:r>
        <w:t>Круговые движения в поясе.</w:t>
      </w:r>
    </w:p>
    <w:p w:rsidR="00E306B3" w:rsidRDefault="00E306B3" w:rsidP="00E306B3">
      <w:pPr>
        <w:pStyle w:val="1"/>
        <w:numPr>
          <w:ilvl w:val="0"/>
          <w:numId w:val="33"/>
        </w:numPr>
        <w:spacing w:line="276" w:lineRule="auto"/>
        <w:ind w:right="-2"/>
        <w:jc w:val="both"/>
      </w:pPr>
      <w:r>
        <w:t>Смещение корпуса от талии в сторону.</w:t>
      </w:r>
    </w:p>
    <w:p w:rsidR="00E306B3" w:rsidRDefault="00E306B3" w:rsidP="00E306B3">
      <w:pPr>
        <w:pStyle w:val="1"/>
        <w:numPr>
          <w:ilvl w:val="0"/>
          <w:numId w:val="33"/>
        </w:numPr>
        <w:spacing w:line="276" w:lineRule="auto"/>
        <w:ind w:right="-2"/>
        <w:jc w:val="both"/>
      </w:pPr>
      <w:r>
        <w:t>Расслабление и напряжение мышц корпуса (ронять корпус).</w:t>
      </w:r>
    </w:p>
    <w:p w:rsidR="00E306B3" w:rsidRDefault="00E306B3" w:rsidP="00E306B3">
      <w:pPr>
        <w:pStyle w:val="1"/>
        <w:spacing w:line="276" w:lineRule="auto"/>
        <w:ind w:left="720" w:right="-2"/>
        <w:jc w:val="both"/>
      </w:pPr>
    </w:p>
    <w:p w:rsidR="00E306B3" w:rsidRDefault="00E306B3" w:rsidP="00E306B3">
      <w:pPr>
        <w:pStyle w:val="1"/>
        <w:spacing w:line="276" w:lineRule="auto"/>
        <w:ind w:left="720" w:right="-2"/>
        <w:jc w:val="both"/>
        <w:rPr>
          <w:b/>
          <w:i/>
        </w:rPr>
      </w:pPr>
      <w:r>
        <w:rPr>
          <w:b/>
          <w:i/>
        </w:rPr>
        <w:t>Элементы классического танца.</w:t>
      </w:r>
    </w:p>
    <w:p w:rsidR="00E306B3" w:rsidRDefault="00E306B3" w:rsidP="00E306B3">
      <w:pPr>
        <w:pStyle w:val="1"/>
        <w:numPr>
          <w:ilvl w:val="0"/>
          <w:numId w:val="34"/>
        </w:numPr>
        <w:spacing w:line="276" w:lineRule="auto"/>
        <w:ind w:right="-2"/>
        <w:jc w:val="both"/>
      </w:pPr>
      <w:r>
        <w:t>Постановка корпуса, рук, ног, головы.</w:t>
      </w:r>
    </w:p>
    <w:p w:rsidR="00E306B3" w:rsidRDefault="00E306B3" w:rsidP="00E306B3">
      <w:pPr>
        <w:pStyle w:val="1"/>
        <w:numPr>
          <w:ilvl w:val="0"/>
          <w:numId w:val="34"/>
        </w:numPr>
        <w:spacing w:line="276" w:lineRule="auto"/>
        <w:ind w:right="-2"/>
        <w:jc w:val="both"/>
      </w:pPr>
      <w:r>
        <w:t>Позиции ног: 1, 2, 3, 5, 6 (полувыворотные), позже 4, постановка стоп.</w:t>
      </w:r>
    </w:p>
    <w:p w:rsidR="00E306B3" w:rsidRDefault="00E306B3" w:rsidP="00E306B3">
      <w:pPr>
        <w:pStyle w:val="1"/>
        <w:numPr>
          <w:ilvl w:val="0"/>
          <w:numId w:val="34"/>
        </w:numPr>
        <w:spacing w:line="276" w:lineRule="auto"/>
        <w:ind w:right="-2"/>
        <w:jc w:val="both"/>
      </w:pPr>
      <w:r>
        <w:t>Позиции рук: подготовительное положение, постановка кисти, 1, 3, 2 позиции.</w:t>
      </w:r>
    </w:p>
    <w:p w:rsidR="00E306B3" w:rsidRDefault="00E306B3" w:rsidP="00E306B3">
      <w:pPr>
        <w:pStyle w:val="1"/>
        <w:numPr>
          <w:ilvl w:val="0"/>
          <w:numId w:val="34"/>
        </w:numPr>
        <w:spacing w:line="276" w:lineRule="auto"/>
        <w:ind w:right="-2"/>
        <w:jc w:val="both"/>
      </w:pPr>
      <w:r>
        <w:t>Переводы рук из позиции в позицию ( вначале изучаются на середине зала при неполной выворотности ног).</w:t>
      </w:r>
    </w:p>
    <w:p w:rsidR="00E306B3" w:rsidRDefault="00E306B3" w:rsidP="00E306B3">
      <w:pPr>
        <w:pStyle w:val="1"/>
        <w:numPr>
          <w:ilvl w:val="0"/>
          <w:numId w:val="34"/>
        </w:numPr>
        <w:spacing w:line="276" w:lineRule="auto"/>
        <w:ind w:right="-2"/>
        <w:jc w:val="both"/>
      </w:pPr>
      <w:r>
        <w:rPr>
          <w:lang w:val="en-US"/>
        </w:rPr>
        <w:t xml:space="preserve">Demi plie </w:t>
      </w:r>
      <w:r>
        <w:t>в 1, 2, 3 позициях.</w:t>
      </w:r>
    </w:p>
    <w:p w:rsidR="00E306B3" w:rsidRDefault="00E306B3" w:rsidP="00E306B3">
      <w:pPr>
        <w:pStyle w:val="1"/>
        <w:numPr>
          <w:ilvl w:val="0"/>
          <w:numId w:val="34"/>
        </w:numPr>
        <w:spacing w:line="276" w:lineRule="auto"/>
        <w:ind w:right="-2"/>
        <w:jc w:val="both"/>
      </w:pPr>
      <w:r>
        <w:rPr>
          <w:lang w:val="en-US"/>
        </w:rPr>
        <w:t>Battements tendus</w:t>
      </w:r>
      <w:r>
        <w:t xml:space="preserve">: </w:t>
      </w:r>
    </w:p>
    <w:p w:rsidR="00E306B3" w:rsidRDefault="00E306B3" w:rsidP="00E306B3">
      <w:pPr>
        <w:pStyle w:val="1"/>
        <w:spacing w:line="276" w:lineRule="auto"/>
        <w:ind w:left="720" w:right="-2"/>
        <w:jc w:val="both"/>
      </w:pPr>
      <w:r>
        <w:t>- в сторону из 1 и 3 позиции,</w:t>
      </w:r>
    </w:p>
    <w:p w:rsidR="00E306B3" w:rsidRDefault="00E306B3" w:rsidP="00E306B3">
      <w:pPr>
        <w:pStyle w:val="1"/>
        <w:spacing w:line="276" w:lineRule="auto"/>
        <w:ind w:left="720" w:right="-2"/>
        <w:jc w:val="both"/>
      </w:pPr>
      <w:r>
        <w:t>- вперед из 1 и 3 позиции.</w:t>
      </w:r>
    </w:p>
    <w:p w:rsidR="00E306B3" w:rsidRDefault="00E306B3" w:rsidP="00E306B3">
      <w:pPr>
        <w:pStyle w:val="1"/>
        <w:numPr>
          <w:ilvl w:val="0"/>
          <w:numId w:val="34"/>
        </w:numPr>
        <w:spacing w:line="276" w:lineRule="auto"/>
        <w:ind w:right="-2"/>
        <w:jc w:val="both"/>
      </w:pPr>
      <w:r>
        <w:rPr>
          <w:lang w:val="en-US"/>
        </w:rPr>
        <w:t>Battementstendus</w:t>
      </w:r>
      <w:r>
        <w:t xml:space="preserve">с </w:t>
      </w:r>
      <w:r>
        <w:rPr>
          <w:lang w:val="en-US"/>
        </w:rPr>
        <w:t>demiplie</w:t>
      </w:r>
      <w:r>
        <w:t xml:space="preserve"> вперед, в сторону из 1 и 3 позиции.</w:t>
      </w:r>
    </w:p>
    <w:p w:rsidR="00E306B3" w:rsidRDefault="00E306B3" w:rsidP="00E306B3">
      <w:pPr>
        <w:pStyle w:val="1"/>
        <w:numPr>
          <w:ilvl w:val="0"/>
          <w:numId w:val="34"/>
        </w:numPr>
        <w:spacing w:line="276" w:lineRule="auto"/>
        <w:ind w:right="-2"/>
        <w:jc w:val="both"/>
      </w:pPr>
      <w:r>
        <w:rPr>
          <w:lang w:val="en-US"/>
        </w:rPr>
        <w:t>Releves</w:t>
      </w:r>
      <w:r>
        <w:t>на полупальцы по 1, 3, 6 позиции.</w:t>
      </w:r>
    </w:p>
    <w:p w:rsidR="00E306B3" w:rsidRDefault="00E306B3" w:rsidP="00E306B3">
      <w:pPr>
        <w:pStyle w:val="1"/>
        <w:spacing w:line="276" w:lineRule="auto"/>
        <w:ind w:right="-2" w:firstLine="284"/>
        <w:jc w:val="both"/>
        <w:rPr>
          <w:sz w:val="12"/>
          <w:szCs w:val="12"/>
        </w:rPr>
      </w:pPr>
    </w:p>
    <w:p w:rsidR="00E306B3" w:rsidRDefault="00E306B3" w:rsidP="00E306B3">
      <w:pPr>
        <w:pStyle w:val="1"/>
        <w:spacing w:line="276" w:lineRule="auto"/>
        <w:ind w:right="-2" w:firstLine="284"/>
        <w:jc w:val="center"/>
      </w:pPr>
      <w:r>
        <w:t>Экзерсис на середине зала</w:t>
      </w:r>
    </w:p>
    <w:p w:rsidR="00E306B3" w:rsidRDefault="00E306B3" w:rsidP="00E306B3">
      <w:pPr>
        <w:pStyle w:val="1"/>
        <w:spacing w:line="276" w:lineRule="auto"/>
        <w:ind w:right="-2" w:firstLine="284"/>
      </w:pPr>
    </w:p>
    <w:p w:rsidR="00E306B3" w:rsidRDefault="00E306B3" w:rsidP="00E306B3">
      <w:pPr>
        <w:pStyle w:val="1"/>
        <w:numPr>
          <w:ilvl w:val="0"/>
          <w:numId w:val="35"/>
        </w:numPr>
        <w:spacing w:line="276" w:lineRule="auto"/>
        <w:ind w:right="-2"/>
      </w:pPr>
      <w:r>
        <w:t xml:space="preserve">1 форма </w:t>
      </w:r>
      <w:r>
        <w:rPr>
          <w:lang w:val="en-US"/>
        </w:rPr>
        <w:t>portdebras</w:t>
      </w:r>
      <w:r>
        <w:t>(в полувыворотных позициях).</w:t>
      </w:r>
    </w:p>
    <w:p w:rsidR="00E306B3" w:rsidRDefault="00E306B3" w:rsidP="00E306B3">
      <w:pPr>
        <w:pStyle w:val="1"/>
        <w:spacing w:line="276" w:lineRule="auto"/>
        <w:ind w:left="284" w:right="-2"/>
      </w:pPr>
    </w:p>
    <w:p w:rsidR="00E306B3" w:rsidRDefault="00E306B3" w:rsidP="00E306B3">
      <w:pPr>
        <w:pStyle w:val="1"/>
        <w:spacing w:line="276" w:lineRule="auto"/>
        <w:ind w:right="-2" w:firstLine="284"/>
        <w:jc w:val="center"/>
      </w:pPr>
      <w:r>
        <w:rPr>
          <w:lang w:val="en-US"/>
        </w:rPr>
        <w:t>Allegro</w:t>
      </w:r>
    </w:p>
    <w:p w:rsidR="00E306B3" w:rsidRDefault="00E306B3" w:rsidP="00E306B3">
      <w:pPr>
        <w:pStyle w:val="1"/>
        <w:spacing w:line="276" w:lineRule="auto"/>
        <w:ind w:left="284" w:right="-2"/>
      </w:pPr>
    </w:p>
    <w:p w:rsidR="00E306B3" w:rsidRDefault="00E306B3" w:rsidP="00E306B3">
      <w:pPr>
        <w:pStyle w:val="1"/>
        <w:numPr>
          <w:ilvl w:val="0"/>
          <w:numId w:val="36"/>
        </w:numPr>
        <w:spacing w:line="276" w:lineRule="auto"/>
        <w:ind w:right="-2"/>
      </w:pPr>
      <w:r>
        <w:t>Прыжки на обеих ногах;</w:t>
      </w:r>
    </w:p>
    <w:p w:rsidR="00E306B3" w:rsidRDefault="00E306B3" w:rsidP="00E306B3">
      <w:pPr>
        <w:pStyle w:val="1"/>
        <w:numPr>
          <w:ilvl w:val="0"/>
          <w:numId w:val="36"/>
        </w:numPr>
        <w:spacing w:line="276" w:lineRule="auto"/>
        <w:ind w:right="-2"/>
      </w:pPr>
      <w:r>
        <w:t>Прыжки на одной ноге (по два, четыре, восемь на каждой);</w:t>
      </w:r>
    </w:p>
    <w:p w:rsidR="00E306B3" w:rsidRDefault="00E306B3" w:rsidP="00E306B3">
      <w:pPr>
        <w:pStyle w:val="1"/>
        <w:numPr>
          <w:ilvl w:val="0"/>
          <w:numId w:val="36"/>
        </w:numPr>
        <w:spacing w:line="276" w:lineRule="auto"/>
        <w:ind w:right="-2"/>
      </w:pPr>
      <w:r>
        <w:t>Прыжок с просветом (из 6 позиции на 2 позицию и обратно);</w:t>
      </w:r>
    </w:p>
    <w:p w:rsidR="00E306B3" w:rsidRDefault="00E306B3" w:rsidP="00E306B3">
      <w:pPr>
        <w:pStyle w:val="1"/>
        <w:numPr>
          <w:ilvl w:val="0"/>
          <w:numId w:val="36"/>
        </w:numPr>
        <w:spacing w:line="276" w:lineRule="auto"/>
        <w:ind w:right="-2"/>
      </w:pPr>
      <w:r>
        <w:t>Перескоки с одной ноги на другую;</w:t>
      </w:r>
    </w:p>
    <w:p w:rsidR="00E306B3" w:rsidRDefault="00E306B3" w:rsidP="00E306B3">
      <w:pPr>
        <w:pStyle w:val="1"/>
        <w:numPr>
          <w:ilvl w:val="0"/>
          <w:numId w:val="36"/>
        </w:numPr>
        <w:spacing w:line="276" w:lineRule="auto"/>
        <w:ind w:right="-2"/>
      </w:pPr>
      <w:r>
        <w:t>Подскоки;</w:t>
      </w:r>
    </w:p>
    <w:p w:rsidR="00E306B3" w:rsidRDefault="00E306B3" w:rsidP="00E306B3">
      <w:pPr>
        <w:pStyle w:val="1"/>
        <w:numPr>
          <w:ilvl w:val="0"/>
          <w:numId w:val="36"/>
        </w:numPr>
        <w:spacing w:line="276" w:lineRule="auto"/>
        <w:ind w:right="-2"/>
      </w:pPr>
      <w:r>
        <w:t>Прыжки с 6 позиции с вытянутыми стопами.</w:t>
      </w:r>
    </w:p>
    <w:p w:rsidR="00E306B3" w:rsidRDefault="00E306B3" w:rsidP="00E306B3">
      <w:pPr>
        <w:pStyle w:val="1"/>
        <w:spacing w:line="276" w:lineRule="auto"/>
        <w:ind w:left="644" w:right="-2"/>
      </w:pPr>
      <w:r>
        <w:t>Танец – игра.</w:t>
      </w:r>
    </w:p>
    <w:p w:rsidR="00E306B3" w:rsidRDefault="00E306B3" w:rsidP="00E306B3">
      <w:pPr>
        <w:pStyle w:val="1"/>
        <w:spacing w:line="276" w:lineRule="auto"/>
        <w:ind w:left="644" w:right="-2"/>
      </w:pPr>
      <w:r>
        <w:t>Сольный танец.</w:t>
      </w:r>
    </w:p>
    <w:p w:rsidR="00E306B3" w:rsidRDefault="00E306B3" w:rsidP="00E306B3">
      <w:pPr>
        <w:pStyle w:val="1"/>
        <w:spacing w:line="276" w:lineRule="auto"/>
        <w:ind w:left="644" w:right="-2"/>
      </w:pPr>
      <w:r>
        <w:t>Парные композиции.</w:t>
      </w:r>
    </w:p>
    <w:p w:rsidR="00E306B3" w:rsidRDefault="00E306B3" w:rsidP="00E74588">
      <w:pPr>
        <w:pStyle w:val="1"/>
        <w:spacing w:line="276" w:lineRule="auto"/>
        <w:ind w:left="644" w:right="-2"/>
      </w:pPr>
      <w:r>
        <w:t>Массовые композиции.</w:t>
      </w:r>
    </w:p>
    <w:p w:rsidR="00254CD6" w:rsidRDefault="00254CD6" w:rsidP="00E74588">
      <w:pPr>
        <w:pStyle w:val="1"/>
        <w:spacing w:line="276" w:lineRule="auto"/>
        <w:ind w:left="644" w:right="-2"/>
      </w:pPr>
    </w:p>
    <w:p w:rsidR="00E306B3" w:rsidRDefault="00E306B3" w:rsidP="00E306B3">
      <w:pPr>
        <w:pStyle w:val="1"/>
        <w:spacing w:line="276" w:lineRule="auto"/>
        <w:ind w:left="-567" w:right="-2" w:firstLine="851"/>
        <w:jc w:val="center"/>
        <w:rPr>
          <w:b/>
          <w:sz w:val="20"/>
        </w:rPr>
      </w:pPr>
      <w:r>
        <w:rPr>
          <w:b/>
        </w:rPr>
        <w:t>2 год обучения – 2 класс</w:t>
      </w:r>
    </w:p>
    <w:p w:rsidR="00E306B3" w:rsidRDefault="00E306B3" w:rsidP="00E306B3">
      <w:pPr>
        <w:pStyle w:val="1"/>
        <w:spacing w:line="276" w:lineRule="auto"/>
        <w:ind w:right="-2" w:firstLine="284"/>
        <w:jc w:val="both"/>
      </w:pPr>
    </w:p>
    <w:p w:rsidR="00E306B3" w:rsidRDefault="00E306B3" w:rsidP="00E306B3">
      <w:pPr>
        <w:pStyle w:val="1"/>
        <w:spacing w:line="276" w:lineRule="auto"/>
        <w:ind w:right="-2" w:firstLine="708"/>
        <w:jc w:val="both"/>
      </w:pPr>
      <w:r>
        <w:t>Основной задачей второго года обучения:</w:t>
      </w:r>
    </w:p>
    <w:p w:rsidR="00E306B3" w:rsidRDefault="00E306B3" w:rsidP="00E74588">
      <w:pPr>
        <w:pStyle w:val="1"/>
        <w:spacing w:line="276" w:lineRule="auto"/>
        <w:ind w:right="-2" w:firstLine="284"/>
        <w:jc w:val="both"/>
      </w:pPr>
      <w:r>
        <w:t>- постановка корпуса, головы, рук, ног в процессе усвоения основных движений классического тренажа у станка и на середине, развитие элементарных навыков координации движений.</w:t>
      </w:r>
    </w:p>
    <w:p w:rsidR="00E306B3" w:rsidRDefault="00E306B3" w:rsidP="00E306B3">
      <w:pPr>
        <w:pStyle w:val="1"/>
        <w:spacing w:line="276" w:lineRule="auto"/>
        <w:ind w:right="-2" w:firstLine="644"/>
        <w:jc w:val="both"/>
      </w:pPr>
      <w:r>
        <w:t>Элементы классического танца.</w:t>
      </w:r>
    </w:p>
    <w:p w:rsidR="00E306B3" w:rsidRDefault="00E306B3" w:rsidP="00E306B3">
      <w:pPr>
        <w:pStyle w:val="1"/>
        <w:spacing w:line="276" w:lineRule="auto"/>
        <w:ind w:right="-2"/>
        <w:jc w:val="both"/>
      </w:pPr>
    </w:p>
    <w:p w:rsidR="00E306B3" w:rsidRDefault="00E306B3" w:rsidP="00E306B3">
      <w:pPr>
        <w:pStyle w:val="1"/>
        <w:numPr>
          <w:ilvl w:val="0"/>
          <w:numId w:val="37"/>
        </w:numPr>
        <w:spacing w:line="276" w:lineRule="auto"/>
        <w:ind w:right="-2"/>
        <w:jc w:val="both"/>
      </w:pPr>
      <w:r>
        <w:rPr>
          <w:lang w:val="en-US"/>
        </w:rPr>
        <w:t xml:space="preserve">Demi plie </w:t>
      </w:r>
      <w:r>
        <w:t>в 1, 2, 3 позициях.</w:t>
      </w:r>
    </w:p>
    <w:p w:rsidR="00E306B3" w:rsidRDefault="00E306B3" w:rsidP="00E306B3">
      <w:pPr>
        <w:pStyle w:val="1"/>
        <w:numPr>
          <w:ilvl w:val="0"/>
          <w:numId w:val="37"/>
        </w:numPr>
        <w:spacing w:line="276" w:lineRule="auto"/>
        <w:ind w:right="-2"/>
        <w:jc w:val="both"/>
      </w:pPr>
      <w:r>
        <w:rPr>
          <w:lang w:val="en-US"/>
        </w:rPr>
        <w:t>Battements tendus</w:t>
      </w:r>
      <w:r>
        <w:t xml:space="preserve">: </w:t>
      </w:r>
    </w:p>
    <w:p w:rsidR="00E306B3" w:rsidRDefault="00E306B3" w:rsidP="00E306B3">
      <w:pPr>
        <w:pStyle w:val="1"/>
        <w:spacing w:line="276" w:lineRule="auto"/>
        <w:ind w:left="720" w:right="-2"/>
        <w:jc w:val="both"/>
      </w:pPr>
      <w:r>
        <w:t>- с позиции в сторону, вперед, назад;</w:t>
      </w:r>
    </w:p>
    <w:p w:rsidR="00E306B3" w:rsidRDefault="00E306B3" w:rsidP="00E306B3">
      <w:pPr>
        <w:pStyle w:val="1"/>
        <w:spacing w:line="276" w:lineRule="auto"/>
        <w:ind w:left="720" w:right="-2"/>
        <w:jc w:val="both"/>
      </w:pPr>
      <w:r>
        <w:t>- с 5 позиции, в сторону, вперед, назад.</w:t>
      </w:r>
    </w:p>
    <w:p w:rsidR="00E306B3" w:rsidRDefault="00E306B3" w:rsidP="00E306B3">
      <w:pPr>
        <w:pStyle w:val="1"/>
        <w:numPr>
          <w:ilvl w:val="0"/>
          <w:numId w:val="37"/>
        </w:numPr>
        <w:spacing w:line="276" w:lineRule="auto"/>
        <w:ind w:right="-2"/>
        <w:jc w:val="both"/>
      </w:pPr>
      <w:r>
        <w:rPr>
          <w:lang w:val="en-US"/>
        </w:rPr>
        <w:t>Passeparterre</w:t>
      </w:r>
      <w:r>
        <w:t>(проведение ноги вперед и назад через 1 позицию);</w:t>
      </w:r>
    </w:p>
    <w:p w:rsidR="00E306B3" w:rsidRDefault="00E306B3" w:rsidP="00E306B3">
      <w:pPr>
        <w:pStyle w:val="1"/>
        <w:numPr>
          <w:ilvl w:val="0"/>
          <w:numId w:val="37"/>
        </w:numPr>
        <w:spacing w:line="276" w:lineRule="auto"/>
        <w:ind w:right="-2"/>
        <w:jc w:val="both"/>
      </w:pPr>
      <w:r>
        <w:t xml:space="preserve">Понятие направлений </w:t>
      </w:r>
      <w:r>
        <w:rPr>
          <w:lang w:val="en-US"/>
        </w:rPr>
        <w:t>endehorsetendedans</w:t>
      </w:r>
      <w:r>
        <w:t>.</w:t>
      </w:r>
    </w:p>
    <w:p w:rsidR="00E306B3" w:rsidRDefault="00E306B3" w:rsidP="00E306B3">
      <w:pPr>
        <w:pStyle w:val="1"/>
        <w:numPr>
          <w:ilvl w:val="0"/>
          <w:numId w:val="37"/>
        </w:numPr>
        <w:spacing w:line="276" w:lineRule="auto"/>
        <w:ind w:right="-2"/>
        <w:jc w:val="both"/>
        <w:rPr>
          <w:lang w:val="en-US"/>
        </w:rPr>
      </w:pPr>
      <w:r>
        <w:rPr>
          <w:lang w:val="en-US"/>
        </w:rPr>
        <w:t>Demi rond de jambe par terre endehors et endedans (</w:t>
      </w:r>
      <w:r>
        <w:t>почетвертикруга</w:t>
      </w:r>
      <w:r>
        <w:rPr>
          <w:lang w:val="en-US"/>
        </w:rPr>
        <w:t>);</w:t>
      </w:r>
    </w:p>
    <w:p w:rsidR="00E306B3" w:rsidRDefault="00E306B3" w:rsidP="00E306B3">
      <w:pPr>
        <w:pStyle w:val="1"/>
        <w:numPr>
          <w:ilvl w:val="0"/>
          <w:numId w:val="37"/>
        </w:numPr>
        <w:spacing w:line="276" w:lineRule="auto"/>
        <w:ind w:right="-2"/>
        <w:jc w:val="both"/>
      </w:pPr>
      <w:r>
        <w:rPr>
          <w:lang w:val="en-US"/>
        </w:rPr>
        <w:t>Battementstendusjetes</w:t>
      </w:r>
      <w:r>
        <w:t>из 1 позиции в сторону, вперед, назад;</w:t>
      </w:r>
    </w:p>
    <w:p w:rsidR="00E306B3" w:rsidRDefault="00E306B3" w:rsidP="00E306B3">
      <w:pPr>
        <w:pStyle w:val="1"/>
        <w:numPr>
          <w:ilvl w:val="0"/>
          <w:numId w:val="37"/>
        </w:numPr>
        <w:spacing w:line="276" w:lineRule="auto"/>
        <w:ind w:right="-2"/>
        <w:jc w:val="both"/>
      </w:pPr>
      <w:r>
        <w:rPr>
          <w:lang w:val="en-US"/>
        </w:rPr>
        <w:t>Releves</w:t>
      </w:r>
      <w:r>
        <w:t>на полупальцах с 1, 2, 3 с вытянутых ног.</w:t>
      </w:r>
    </w:p>
    <w:p w:rsidR="00E306B3" w:rsidRDefault="00E306B3" w:rsidP="00E74588">
      <w:pPr>
        <w:pStyle w:val="1"/>
        <w:spacing w:line="276" w:lineRule="auto"/>
        <w:ind w:right="-2"/>
        <w:jc w:val="both"/>
        <w:rPr>
          <w:sz w:val="12"/>
          <w:szCs w:val="12"/>
        </w:rPr>
      </w:pPr>
    </w:p>
    <w:p w:rsidR="00E306B3" w:rsidRDefault="00E306B3" w:rsidP="00E306B3">
      <w:pPr>
        <w:pStyle w:val="1"/>
        <w:spacing w:line="276" w:lineRule="auto"/>
        <w:ind w:right="-2" w:firstLine="284"/>
        <w:jc w:val="center"/>
      </w:pPr>
      <w:r>
        <w:t>Экзерсис на середине зала</w:t>
      </w:r>
    </w:p>
    <w:p w:rsidR="00E306B3" w:rsidRDefault="00E306B3" w:rsidP="00E306B3">
      <w:pPr>
        <w:pStyle w:val="1"/>
        <w:spacing w:line="276" w:lineRule="auto"/>
        <w:ind w:right="-2" w:firstLine="284"/>
      </w:pPr>
    </w:p>
    <w:p w:rsidR="00E306B3" w:rsidRDefault="00E306B3" w:rsidP="00E306B3">
      <w:pPr>
        <w:pStyle w:val="1"/>
        <w:numPr>
          <w:ilvl w:val="0"/>
          <w:numId w:val="38"/>
        </w:numPr>
        <w:spacing w:line="276" w:lineRule="auto"/>
        <w:ind w:right="-2"/>
      </w:pPr>
      <w:r>
        <w:t>Позиции рук: подготовительное положение, 1, 2, 3.</w:t>
      </w:r>
    </w:p>
    <w:p w:rsidR="00E306B3" w:rsidRDefault="00E306B3" w:rsidP="00E306B3">
      <w:pPr>
        <w:pStyle w:val="1"/>
        <w:numPr>
          <w:ilvl w:val="0"/>
          <w:numId w:val="35"/>
        </w:numPr>
        <w:spacing w:line="276" w:lineRule="auto"/>
        <w:ind w:right="-2"/>
      </w:pPr>
      <w:r>
        <w:t>Поклон.</w:t>
      </w:r>
    </w:p>
    <w:p w:rsidR="00E306B3" w:rsidRDefault="00E306B3" w:rsidP="00E306B3">
      <w:pPr>
        <w:pStyle w:val="1"/>
        <w:numPr>
          <w:ilvl w:val="0"/>
          <w:numId w:val="35"/>
        </w:numPr>
        <w:spacing w:line="276" w:lineRule="auto"/>
        <w:ind w:right="-2"/>
      </w:pPr>
      <w:r>
        <w:rPr>
          <w:lang w:val="en-US"/>
        </w:rPr>
        <w:t>Demiplie</w:t>
      </w:r>
      <w:r>
        <w:t xml:space="preserve"> по 1, 2, 3 позициям </w:t>
      </w:r>
      <w:r>
        <w:rPr>
          <w:lang w:val="en-US"/>
        </w:rPr>
        <w:t>enface</w:t>
      </w:r>
      <w:r>
        <w:t>.</w:t>
      </w:r>
    </w:p>
    <w:p w:rsidR="00E306B3" w:rsidRDefault="00E306B3" w:rsidP="00E306B3">
      <w:pPr>
        <w:pStyle w:val="1"/>
        <w:numPr>
          <w:ilvl w:val="0"/>
          <w:numId w:val="35"/>
        </w:numPr>
        <w:spacing w:line="276" w:lineRule="auto"/>
        <w:ind w:right="-2"/>
      </w:pPr>
      <w:r>
        <w:rPr>
          <w:lang w:val="en-US"/>
        </w:rPr>
        <w:t>Battementstendusc</w:t>
      </w:r>
      <w:r>
        <w:t xml:space="preserve"> 1 позиции вперёд, в сторону, назад.</w:t>
      </w:r>
    </w:p>
    <w:p w:rsidR="00E306B3" w:rsidRDefault="00E306B3" w:rsidP="00E306B3">
      <w:pPr>
        <w:pStyle w:val="1"/>
        <w:numPr>
          <w:ilvl w:val="0"/>
          <w:numId w:val="35"/>
        </w:numPr>
        <w:spacing w:line="276" w:lineRule="auto"/>
        <w:ind w:right="-2"/>
      </w:pPr>
      <w:r>
        <w:rPr>
          <w:lang w:val="en-US"/>
        </w:rPr>
        <w:t>Releves</w:t>
      </w:r>
      <w:r>
        <w:t>на полупальцах в 1, 2, и 3 позициях.</w:t>
      </w:r>
    </w:p>
    <w:p w:rsidR="00E306B3" w:rsidRDefault="00E306B3" w:rsidP="00E306B3">
      <w:pPr>
        <w:pStyle w:val="1"/>
        <w:numPr>
          <w:ilvl w:val="0"/>
          <w:numId w:val="35"/>
        </w:numPr>
        <w:spacing w:line="276" w:lineRule="auto"/>
        <w:ind w:right="-2"/>
      </w:pPr>
      <w:r>
        <w:rPr>
          <w:lang w:val="en-US"/>
        </w:rPr>
        <w:t>Pas</w:t>
      </w:r>
      <w:r>
        <w:t xml:space="preserve"> польки.</w:t>
      </w:r>
    </w:p>
    <w:p w:rsidR="00E306B3" w:rsidRDefault="00E306B3" w:rsidP="00E306B3">
      <w:pPr>
        <w:pStyle w:val="1"/>
        <w:numPr>
          <w:ilvl w:val="0"/>
          <w:numId w:val="35"/>
        </w:numPr>
        <w:spacing w:line="276" w:lineRule="auto"/>
        <w:ind w:right="-2"/>
      </w:pPr>
      <w:r>
        <w:t xml:space="preserve">1-ое </w:t>
      </w:r>
      <w:r>
        <w:rPr>
          <w:lang w:val="en-US"/>
        </w:rPr>
        <w:t>port de bras</w:t>
      </w:r>
      <w:r>
        <w:t>.</w:t>
      </w:r>
    </w:p>
    <w:p w:rsidR="00E306B3" w:rsidRPr="008128B9" w:rsidRDefault="00E306B3" w:rsidP="008128B9">
      <w:pPr>
        <w:pStyle w:val="1"/>
        <w:numPr>
          <w:ilvl w:val="0"/>
          <w:numId w:val="35"/>
        </w:numPr>
        <w:spacing w:line="276" w:lineRule="auto"/>
        <w:ind w:right="-2"/>
      </w:pPr>
      <w:r>
        <w:lastRenderedPageBreak/>
        <w:t xml:space="preserve">2-ое </w:t>
      </w:r>
      <w:r>
        <w:rPr>
          <w:lang w:val="en-US"/>
        </w:rPr>
        <w:t>port de bras</w:t>
      </w:r>
      <w:r>
        <w:t>.</w:t>
      </w:r>
    </w:p>
    <w:p w:rsidR="00E306B3" w:rsidRDefault="00E306B3" w:rsidP="00E306B3">
      <w:pPr>
        <w:pStyle w:val="1"/>
        <w:spacing w:line="276" w:lineRule="auto"/>
        <w:ind w:right="-2" w:firstLine="284"/>
        <w:jc w:val="center"/>
      </w:pPr>
      <w:r>
        <w:rPr>
          <w:lang w:val="en-US"/>
        </w:rPr>
        <w:t>Allegro</w:t>
      </w:r>
    </w:p>
    <w:p w:rsidR="00E306B3" w:rsidRPr="00CB194E" w:rsidRDefault="00E306B3" w:rsidP="00E306B3">
      <w:pPr>
        <w:pStyle w:val="1"/>
        <w:numPr>
          <w:ilvl w:val="0"/>
          <w:numId w:val="39"/>
        </w:numPr>
        <w:spacing w:line="276" w:lineRule="auto"/>
        <w:ind w:right="-2"/>
      </w:pPr>
      <w:r>
        <w:rPr>
          <w:lang w:val="en-US"/>
        </w:rPr>
        <w:t>Tempssoute</w:t>
      </w:r>
      <w:r w:rsidR="00CB194E">
        <w:t xml:space="preserve">по </w:t>
      </w:r>
      <w:r w:rsidR="00CB194E">
        <w:rPr>
          <w:lang w:val="en-US"/>
        </w:rPr>
        <w:t>VI</w:t>
      </w:r>
      <w:r w:rsidR="00CB194E" w:rsidRPr="00C33B21">
        <w:t xml:space="preserve"> </w:t>
      </w:r>
      <w:r w:rsidR="00CB194E">
        <w:t xml:space="preserve"> и </w:t>
      </w:r>
      <w:r w:rsidR="00CB194E">
        <w:rPr>
          <w:lang w:val="en-US"/>
        </w:rPr>
        <w:t>I</w:t>
      </w:r>
      <w:r>
        <w:t xml:space="preserve"> позиции.</w:t>
      </w:r>
    </w:p>
    <w:p w:rsidR="00CB194E" w:rsidRDefault="00CB194E" w:rsidP="00CB194E">
      <w:pPr>
        <w:pStyle w:val="1"/>
        <w:spacing w:line="276" w:lineRule="auto"/>
        <w:ind w:left="720" w:right="-2"/>
        <w:rPr>
          <w:lang w:val="en-US"/>
        </w:rPr>
      </w:pPr>
      <w:r>
        <w:rPr>
          <w:lang w:val="en-US"/>
        </w:rPr>
        <w:t>Changman depies</w:t>
      </w:r>
    </w:p>
    <w:p w:rsidR="00CB194E" w:rsidRPr="00C33B21" w:rsidRDefault="00CB194E" w:rsidP="00CB194E">
      <w:pPr>
        <w:pStyle w:val="1"/>
        <w:spacing w:line="276" w:lineRule="auto"/>
        <w:ind w:left="720" w:right="-2"/>
        <w:rPr>
          <w:lang w:val="en-US"/>
        </w:rPr>
      </w:pPr>
      <w:r>
        <w:rPr>
          <w:lang w:val="en-US"/>
        </w:rPr>
        <w:t>Pa echappe</w:t>
      </w:r>
    </w:p>
    <w:p w:rsidR="00E306B3" w:rsidRPr="00C33B21" w:rsidRDefault="00E306B3" w:rsidP="00E306B3">
      <w:pPr>
        <w:pStyle w:val="1"/>
        <w:spacing w:line="276" w:lineRule="auto"/>
        <w:ind w:left="644" w:right="-2"/>
        <w:rPr>
          <w:lang w:val="en-US"/>
        </w:rPr>
      </w:pPr>
      <w:r>
        <w:t>Танец</w:t>
      </w:r>
      <w:r w:rsidRPr="00C33B21">
        <w:rPr>
          <w:lang w:val="en-US"/>
        </w:rPr>
        <w:t xml:space="preserve"> – </w:t>
      </w:r>
      <w:r>
        <w:t>игра</w:t>
      </w:r>
      <w:r w:rsidRPr="00C33B21">
        <w:rPr>
          <w:lang w:val="en-US"/>
        </w:rPr>
        <w:t>.</w:t>
      </w:r>
    </w:p>
    <w:p w:rsidR="00E306B3" w:rsidRDefault="00E306B3" w:rsidP="00E306B3">
      <w:pPr>
        <w:pStyle w:val="1"/>
        <w:spacing w:line="276" w:lineRule="auto"/>
        <w:ind w:left="644" w:right="-2"/>
      </w:pPr>
      <w:r>
        <w:t>Сольный танец.</w:t>
      </w:r>
    </w:p>
    <w:p w:rsidR="00E306B3" w:rsidRDefault="00E306B3" w:rsidP="00E306B3">
      <w:pPr>
        <w:pStyle w:val="1"/>
        <w:spacing w:line="276" w:lineRule="auto"/>
        <w:ind w:left="644" w:right="-2"/>
      </w:pPr>
      <w:r>
        <w:t>Парные композиции.</w:t>
      </w:r>
    </w:p>
    <w:p w:rsidR="00E306B3" w:rsidRDefault="00E306B3" w:rsidP="00E306B3">
      <w:pPr>
        <w:pStyle w:val="1"/>
        <w:spacing w:line="276" w:lineRule="auto"/>
        <w:ind w:left="644" w:right="-2"/>
      </w:pPr>
      <w:r>
        <w:t>Массовые композиции.</w:t>
      </w:r>
    </w:p>
    <w:p w:rsidR="000B4DCA" w:rsidRPr="00B739FE" w:rsidRDefault="000B4DCA" w:rsidP="00CB194E">
      <w:pPr>
        <w:pStyle w:val="a3"/>
        <w:kinsoku w:val="0"/>
        <w:overflowPunct w:val="0"/>
        <w:spacing w:line="276" w:lineRule="auto"/>
        <w:ind w:left="0" w:right="101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цека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ипе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ок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ассана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начае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 xml:space="preserve">ся 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w w:val="90"/>
        </w:rPr>
        <w:t>кс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й,нак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еся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ри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ю</w:t>
      </w:r>
      <w:r w:rsidRPr="00B739FE">
        <w:rPr>
          <w:rFonts w:ascii="Times New Roman" w:hAnsi="Times New Roman" w:cs="Times New Roman"/>
          <w:w w:val="90"/>
        </w:rPr>
        <w:t>тс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япо 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й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мума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.</w:t>
      </w:r>
    </w:p>
    <w:p w:rsidR="008128B9" w:rsidRPr="00C8528C" w:rsidRDefault="008128B9" w:rsidP="008128B9">
      <w:pPr>
        <w:pStyle w:val="a3"/>
        <w:kinsoku w:val="0"/>
        <w:overflowPunct w:val="0"/>
        <w:spacing w:before="63" w:line="276" w:lineRule="auto"/>
        <w:ind w:left="0"/>
        <w:rPr>
          <w:rFonts w:ascii="Times New Roman" w:hAnsi="Times New Roman" w:cs="Times New Roman"/>
          <w:b/>
          <w:i/>
        </w:rPr>
      </w:pPr>
      <w:r w:rsidRPr="00E1356F">
        <w:rPr>
          <w:rFonts w:ascii="Times New Roman" w:hAnsi="Times New Roman" w:cs="Times New Roman"/>
          <w:b/>
          <w:i/>
          <w:w w:val="95"/>
        </w:rPr>
        <w:t>Т</w:t>
      </w:r>
      <w:r w:rsidRPr="00E1356F">
        <w:rPr>
          <w:rFonts w:ascii="Times New Roman" w:hAnsi="Times New Roman" w:cs="Times New Roman"/>
          <w:b/>
          <w:i/>
          <w:spacing w:val="1"/>
          <w:w w:val="95"/>
        </w:rPr>
        <w:t>р</w:t>
      </w:r>
      <w:r w:rsidRPr="00E1356F">
        <w:rPr>
          <w:rFonts w:ascii="Times New Roman" w:hAnsi="Times New Roman" w:cs="Times New Roman"/>
          <w:b/>
          <w:i/>
          <w:w w:val="95"/>
        </w:rPr>
        <w:t>е</w:t>
      </w:r>
      <w:r w:rsidRPr="00E1356F">
        <w:rPr>
          <w:rFonts w:ascii="Times New Roman" w:hAnsi="Times New Roman" w:cs="Times New Roman"/>
          <w:b/>
          <w:i/>
          <w:spacing w:val="-3"/>
          <w:w w:val="95"/>
        </w:rPr>
        <w:t>б</w:t>
      </w:r>
      <w:r w:rsidRPr="00E1356F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E1356F">
        <w:rPr>
          <w:rFonts w:ascii="Times New Roman" w:hAnsi="Times New Roman" w:cs="Times New Roman"/>
          <w:b/>
          <w:i/>
          <w:spacing w:val="-3"/>
          <w:w w:val="95"/>
        </w:rPr>
        <w:t>в</w:t>
      </w:r>
      <w:r w:rsidRPr="00E1356F">
        <w:rPr>
          <w:rFonts w:ascii="Times New Roman" w:hAnsi="Times New Roman" w:cs="Times New Roman"/>
          <w:b/>
          <w:i/>
          <w:spacing w:val="1"/>
          <w:w w:val="95"/>
        </w:rPr>
        <w:t>а</w:t>
      </w:r>
      <w:r w:rsidRPr="00E1356F">
        <w:rPr>
          <w:rFonts w:ascii="Times New Roman" w:hAnsi="Times New Roman" w:cs="Times New Roman"/>
          <w:b/>
          <w:i/>
          <w:spacing w:val="-4"/>
          <w:w w:val="95"/>
        </w:rPr>
        <w:t>н</w:t>
      </w:r>
      <w:r w:rsidRPr="00E1356F">
        <w:rPr>
          <w:rFonts w:ascii="Times New Roman" w:hAnsi="Times New Roman" w:cs="Times New Roman"/>
          <w:b/>
          <w:i/>
          <w:spacing w:val="1"/>
          <w:w w:val="95"/>
        </w:rPr>
        <w:t>и</w:t>
      </w:r>
      <w:r w:rsidRPr="00E1356F">
        <w:rPr>
          <w:rFonts w:ascii="Times New Roman" w:hAnsi="Times New Roman" w:cs="Times New Roman"/>
          <w:b/>
          <w:i/>
          <w:w w:val="95"/>
        </w:rPr>
        <w:t>як</w:t>
      </w:r>
      <w:r w:rsidRPr="00E1356F">
        <w:rPr>
          <w:rFonts w:ascii="Times New Roman" w:hAnsi="Times New Roman" w:cs="Times New Roman"/>
          <w:b/>
          <w:i/>
          <w:spacing w:val="-2"/>
          <w:w w:val="95"/>
        </w:rPr>
        <w:t>к</w:t>
      </w:r>
      <w:r w:rsidRPr="00E1356F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E1356F">
        <w:rPr>
          <w:rFonts w:ascii="Times New Roman" w:hAnsi="Times New Roman" w:cs="Times New Roman"/>
          <w:b/>
          <w:i/>
          <w:spacing w:val="-2"/>
          <w:w w:val="95"/>
        </w:rPr>
        <w:t>н</w:t>
      </w:r>
      <w:r w:rsidRPr="00E1356F">
        <w:rPr>
          <w:rFonts w:ascii="Times New Roman" w:hAnsi="Times New Roman" w:cs="Times New Roman"/>
          <w:b/>
          <w:i/>
          <w:spacing w:val="-1"/>
          <w:w w:val="95"/>
        </w:rPr>
        <w:t>т</w:t>
      </w:r>
      <w:r w:rsidRPr="00E1356F">
        <w:rPr>
          <w:rFonts w:ascii="Times New Roman" w:hAnsi="Times New Roman" w:cs="Times New Roman"/>
          <w:b/>
          <w:i/>
          <w:spacing w:val="-3"/>
          <w:w w:val="95"/>
        </w:rPr>
        <w:t>р</w:t>
      </w:r>
      <w:r w:rsidRPr="00E1356F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E1356F">
        <w:rPr>
          <w:rFonts w:ascii="Times New Roman" w:hAnsi="Times New Roman" w:cs="Times New Roman"/>
          <w:b/>
          <w:i/>
          <w:spacing w:val="-2"/>
          <w:w w:val="95"/>
        </w:rPr>
        <w:t>льн</w:t>
      </w:r>
      <w:r w:rsidRPr="00E1356F">
        <w:rPr>
          <w:rFonts w:ascii="Times New Roman" w:hAnsi="Times New Roman" w:cs="Times New Roman"/>
          <w:b/>
          <w:i/>
          <w:spacing w:val="-1"/>
          <w:w w:val="95"/>
        </w:rPr>
        <w:t>ы</w:t>
      </w:r>
      <w:r w:rsidRPr="00E1356F">
        <w:rPr>
          <w:rFonts w:ascii="Times New Roman" w:hAnsi="Times New Roman" w:cs="Times New Roman"/>
          <w:b/>
          <w:i/>
          <w:w w:val="95"/>
        </w:rPr>
        <w:t>м</w:t>
      </w:r>
      <w:r w:rsidRPr="00E1356F">
        <w:rPr>
          <w:rFonts w:ascii="Times New Roman" w:hAnsi="Times New Roman" w:cs="Times New Roman"/>
          <w:b/>
          <w:i/>
          <w:spacing w:val="-4"/>
          <w:w w:val="95"/>
        </w:rPr>
        <w:t>у</w:t>
      </w:r>
      <w:r w:rsidRPr="00E1356F">
        <w:rPr>
          <w:rFonts w:ascii="Times New Roman" w:hAnsi="Times New Roman" w:cs="Times New Roman"/>
          <w:b/>
          <w:i/>
          <w:spacing w:val="-3"/>
          <w:w w:val="95"/>
        </w:rPr>
        <w:t>р</w:t>
      </w:r>
      <w:r w:rsidRPr="00E1356F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E1356F">
        <w:rPr>
          <w:rFonts w:ascii="Times New Roman" w:hAnsi="Times New Roman" w:cs="Times New Roman"/>
          <w:b/>
          <w:i/>
          <w:spacing w:val="-2"/>
          <w:w w:val="95"/>
        </w:rPr>
        <w:t>к</w:t>
      </w:r>
      <w:r w:rsidRPr="00E1356F">
        <w:rPr>
          <w:rFonts w:ascii="Times New Roman" w:hAnsi="Times New Roman" w:cs="Times New Roman"/>
          <w:b/>
          <w:i/>
          <w:spacing w:val="1"/>
          <w:w w:val="95"/>
        </w:rPr>
        <w:t>а</w:t>
      </w:r>
      <w:r w:rsidRPr="00E1356F">
        <w:rPr>
          <w:rFonts w:ascii="Times New Roman" w:hAnsi="Times New Roman" w:cs="Times New Roman"/>
          <w:b/>
          <w:i/>
          <w:w w:val="95"/>
        </w:rPr>
        <w:t>ми</w:t>
      </w:r>
      <w:r w:rsidRPr="00E1356F">
        <w:rPr>
          <w:rFonts w:ascii="Times New Roman" w:hAnsi="Times New Roman" w:cs="Times New Roman"/>
          <w:b/>
          <w:i/>
          <w:spacing w:val="-3"/>
          <w:w w:val="95"/>
        </w:rPr>
        <w:t>за</w:t>
      </w:r>
      <w:r w:rsidRPr="00E1356F">
        <w:rPr>
          <w:rFonts w:ascii="Times New Roman" w:hAnsi="Times New Roman" w:cs="Times New Roman"/>
          <w:b/>
          <w:i/>
          <w:w w:val="95"/>
        </w:rPr>
        <w:t>чё</w:t>
      </w:r>
      <w:r w:rsidRPr="00E1356F">
        <w:rPr>
          <w:rFonts w:ascii="Times New Roman" w:hAnsi="Times New Roman" w:cs="Times New Roman"/>
          <w:b/>
          <w:i/>
          <w:spacing w:val="-2"/>
          <w:w w:val="95"/>
        </w:rPr>
        <w:t>т</w:t>
      </w:r>
      <w:r w:rsidRPr="00E1356F">
        <w:rPr>
          <w:rFonts w:ascii="Times New Roman" w:hAnsi="Times New Roman" w:cs="Times New Roman"/>
          <w:b/>
          <w:i/>
          <w:spacing w:val="1"/>
          <w:w w:val="95"/>
        </w:rPr>
        <w:t>а</w:t>
      </w:r>
      <w:r w:rsidRPr="00E1356F">
        <w:rPr>
          <w:rFonts w:ascii="Times New Roman" w:hAnsi="Times New Roman" w:cs="Times New Roman"/>
          <w:b/>
          <w:i/>
          <w:w w:val="95"/>
        </w:rPr>
        <w:t>м</w:t>
      </w:r>
    </w:p>
    <w:p w:rsidR="008128B9" w:rsidRPr="00C4445C" w:rsidRDefault="008128B9" w:rsidP="008128B9">
      <w:pPr>
        <w:pStyle w:val="a3"/>
        <w:kinsoku w:val="0"/>
        <w:overflowPunct w:val="0"/>
        <w:spacing w:line="276" w:lineRule="auto"/>
        <w:ind w:left="221" w:right="224" w:firstLine="508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1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 xml:space="preserve">а 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 xml:space="preserve">мя 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 xml:space="preserve">я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 xml:space="preserve">иеся 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ж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 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 xml:space="preserve">и 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w w:val="90"/>
        </w:rPr>
        <w:t>д 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2"/>
          <w:w w:val="90"/>
        </w:rPr>
        <w:t>ки</w:t>
      </w:r>
      <w:r w:rsidRPr="00B739FE">
        <w:rPr>
          <w:rFonts w:ascii="Times New Roman" w:hAnsi="Times New Roman" w:cs="Times New Roman"/>
          <w:w w:val="90"/>
        </w:rPr>
        <w:t>хна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>
        <w:rPr>
          <w:rFonts w:ascii="Times New Roman" w:hAnsi="Times New Roman" w:cs="Times New Roman"/>
          <w:w w:val="90"/>
        </w:rPr>
        <w:t xml:space="preserve">:  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 xml:space="preserve">ь 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ып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ня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 xml:space="preserve">ь 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мп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 xml:space="preserve">ы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 xml:space="preserve">й с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>
        <w:rPr>
          <w:rFonts w:ascii="Times New Roman" w:hAnsi="Times New Roman" w:cs="Times New Roman"/>
          <w:w w:val="90"/>
        </w:rPr>
        <w:t>чё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 и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ных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об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ей</w:t>
      </w:r>
      <w:r w:rsidRPr="00B739FE">
        <w:rPr>
          <w:rFonts w:ascii="Times New Roman" w:hAnsi="Times New Roman" w:cs="Times New Roman"/>
          <w:spacing w:val="1"/>
          <w:w w:val="90"/>
        </w:rPr>
        <w:t>ор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>
        <w:rPr>
          <w:rFonts w:ascii="Times New Roman" w:hAnsi="Times New Roman" w:cs="Times New Roman"/>
          <w:w w:val="90"/>
        </w:rPr>
        <w:t xml:space="preserve">ма;  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но</w:t>
      </w:r>
      <w:r w:rsidRPr="00B739FE">
        <w:rPr>
          <w:rFonts w:ascii="Times New Roman" w:hAnsi="Times New Roman" w:cs="Times New Roman"/>
          <w:spacing w:val="-4"/>
          <w:w w:val="90"/>
        </w:rPr>
        <w:t xml:space="preserve"> у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ьс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ло</w:t>
      </w:r>
      <w:r w:rsidRPr="00B739FE">
        <w:rPr>
          <w:rFonts w:ascii="Times New Roman" w:hAnsi="Times New Roman" w:cs="Times New Roman"/>
          <w:spacing w:val="-1"/>
          <w:w w:val="90"/>
        </w:rPr>
        <w:t>м</w:t>
      </w:r>
      <w:r>
        <w:rPr>
          <w:rFonts w:ascii="Times New Roman" w:hAnsi="Times New Roman" w:cs="Times New Roman"/>
          <w:w w:val="90"/>
        </w:rPr>
        <w:t xml:space="preserve">;         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аж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w w:val="90"/>
        </w:rPr>
        <w:t>мина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ием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ыка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и,ме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;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ьк</w:t>
      </w:r>
      <w:r w:rsidRPr="00B739FE">
        <w:rPr>
          <w:rFonts w:ascii="Times New Roman" w:hAnsi="Times New Roman" w:cs="Times New Roman"/>
          <w:spacing w:val="1"/>
          <w:w w:val="90"/>
        </w:rPr>
        <w:t>оо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иж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>
        <w:rPr>
          <w:rFonts w:ascii="Times New Roman" w:hAnsi="Times New Roman" w:cs="Times New Roman"/>
          <w:w w:val="90"/>
        </w:rPr>
        <w:t xml:space="preserve">я;    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>
        <w:rPr>
          <w:rFonts w:ascii="Times New Roman" w:hAnsi="Times New Roman" w:cs="Times New Roman"/>
          <w:w w:val="90"/>
        </w:rPr>
        <w:t xml:space="preserve">, в  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w w:val="90"/>
        </w:rPr>
        <w:tab/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пе</w:t>
      </w:r>
      <w:r w:rsidRPr="00B739FE">
        <w:rPr>
          <w:rFonts w:ascii="Times New Roman" w:hAnsi="Times New Roman" w:cs="Times New Roman"/>
          <w:spacing w:val="-2"/>
          <w:w w:val="90"/>
        </w:rPr>
        <w:t>ни</w:t>
      </w:r>
      <w:r>
        <w:rPr>
          <w:rFonts w:ascii="Times New Roman" w:hAnsi="Times New Roman" w:cs="Times New Roman"/>
          <w:w w:val="90"/>
        </w:rPr>
        <w:t xml:space="preserve">, 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>
        <w:rPr>
          <w:rFonts w:ascii="Times New Roman" w:hAnsi="Times New Roman" w:cs="Times New Roman"/>
          <w:w w:val="90"/>
        </w:rPr>
        <w:t xml:space="preserve">ыми 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нце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ны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зн</w:t>
      </w:r>
      <w:r w:rsidRPr="00B739FE">
        <w:rPr>
          <w:rFonts w:ascii="Times New Roman" w:hAnsi="Times New Roman" w:cs="Times New Roman"/>
          <w:w w:val="90"/>
        </w:rPr>
        <w:t>ыхха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w w:val="90"/>
        </w:rPr>
        <w:t>ви 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.</w:t>
      </w:r>
    </w:p>
    <w:p w:rsidR="008128B9" w:rsidRPr="00C4445C" w:rsidRDefault="008128B9" w:rsidP="008128B9">
      <w:pPr>
        <w:pStyle w:val="a3"/>
        <w:kinsoku w:val="0"/>
        <w:overflowPunct w:val="0"/>
        <w:spacing w:line="276" w:lineRule="auto"/>
        <w:ind w:left="221" w:right="224" w:firstLine="508"/>
        <w:jc w:val="both"/>
        <w:rPr>
          <w:rFonts w:ascii="Times New Roman" w:hAnsi="Times New Roman" w:cs="Times New Roman"/>
          <w:w w:val="90"/>
        </w:rPr>
      </w:pPr>
    </w:p>
    <w:p w:rsidR="008128B9" w:rsidRPr="00B739FE" w:rsidRDefault="008128B9" w:rsidP="008128B9">
      <w:pPr>
        <w:kinsoku w:val="0"/>
        <w:overflowPunct w:val="0"/>
        <w:spacing w:line="200" w:lineRule="exact"/>
        <w:rPr>
          <w:sz w:val="28"/>
          <w:szCs w:val="28"/>
        </w:rPr>
      </w:pPr>
    </w:p>
    <w:p w:rsidR="008128B9" w:rsidRPr="00E1356F" w:rsidRDefault="008128B9" w:rsidP="008128B9">
      <w:pPr>
        <w:pStyle w:val="a3"/>
        <w:tabs>
          <w:tab w:val="left" w:pos="2345"/>
        </w:tabs>
        <w:kinsoku w:val="0"/>
        <w:overflowPunct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lang w:val="en-US"/>
        </w:rPr>
        <w:t>III</w:t>
      </w:r>
      <w:r w:rsidRPr="00E1356F">
        <w:rPr>
          <w:rFonts w:ascii="Times New Roman" w:hAnsi="Times New Roman" w:cs="Times New Roman"/>
          <w:b/>
        </w:rPr>
        <w:t>Т</w:t>
      </w:r>
      <w:r>
        <w:rPr>
          <w:rFonts w:ascii="Times New Roman" w:hAnsi="Times New Roman" w:cs="Times New Roman"/>
          <w:b/>
        </w:rPr>
        <w:t>РЕБОВАНИЯ К УРОВНЮ ПОДГОТОВКИ</w:t>
      </w:r>
      <w:r>
        <w:rPr>
          <w:rFonts w:ascii="Times New Roman" w:hAnsi="Times New Roman" w:cs="Times New Roman"/>
          <w:b/>
        </w:rPr>
        <w:br/>
        <w:t xml:space="preserve">                                                     УЧАЩИХСЯ</w:t>
      </w:r>
    </w:p>
    <w:p w:rsidR="008128B9" w:rsidRDefault="008128B9" w:rsidP="008128B9">
      <w:pPr>
        <w:kinsoku w:val="0"/>
        <w:overflowPunct w:val="0"/>
        <w:spacing w:before="4" w:line="150" w:lineRule="exact"/>
        <w:rPr>
          <w:sz w:val="28"/>
          <w:szCs w:val="28"/>
        </w:rPr>
      </w:pPr>
    </w:p>
    <w:p w:rsidR="008128B9" w:rsidRPr="00B739FE" w:rsidRDefault="008128B9" w:rsidP="008128B9">
      <w:pPr>
        <w:kinsoku w:val="0"/>
        <w:overflowPunct w:val="0"/>
        <w:spacing w:before="4" w:line="150" w:lineRule="exact"/>
        <w:rPr>
          <w:sz w:val="28"/>
          <w:szCs w:val="28"/>
        </w:rPr>
      </w:pPr>
    </w:p>
    <w:p w:rsidR="008128B9" w:rsidRPr="00B739FE" w:rsidRDefault="008128B9" w:rsidP="008128B9">
      <w:pPr>
        <w:pStyle w:val="a3"/>
        <w:tabs>
          <w:tab w:val="left" w:pos="2933"/>
          <w:tab w:val="left" w:pos="4529"/>
          <w:tab w:val="left" w:pos="6387"/>
          <w:tab w:val="left" w:pos="7920"/>
        </w:tabs>
        <w:kinsoku w:val="0"/>
        <w:overflowPunct w:val="0"/>
        <w:spacing w:line="276" w:lineRule="auto"/>
        <w:ind w:left="221" w:right="221" w:firstLine="720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л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ab/>
        <w:t>я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>
        <w:rPr>
          <w:rFonts w:ascii="Times New Roman" w:hAnsi="Times New Roman" w:cs="Times New Roman"/>
          <w:w w:val="90"/>
        </w:rPr>
        <w:t xml:space="preserve">ся     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ио</w:t>
      </w:r>
      <w:r w:rsidRPr="00B739FE">
        <w:rPr>
          <w:rFonts w:ascii="Times New Roman" w:hAnsi="Times New Roman" w:cs="Times New Roman"/>
          <w:spacing w:val="1"/>
          <w:w w:val="90"/>
        </w:rPr>
        <w:t>бр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исяс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ющ</w:t>
      </w:r>
      <w:r w:rsidRPr="00B739FE">
        <w:rPr>
          <w:rFonts w:ascii="Times New Roman" w:hAnsi="Times New Roman" w:cs="Times New Roman"/>
          <w:w w:val="90"/>
        </w:rPr>
        <w:t>их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ий,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йи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:</w:t>
      </w:r>
    </w:p>
    <w:p w:rsidR="008128B9" w:rsidRPr="00C8528C" w:rsidRDefault="008128B9" w:rsidP="008128B9">
      <w:pPr>
        <w:pStyle w:val="a3"/>
        <w:kinsoku w:val="0"/>
        <w:overflowPunct w:val="0"/>
        <w:spacing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-2"/>
          <w:w w:val="90"/>
        </w:rPr>
        <w:t xml:space="preserve">- 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ны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2"/>
          <w:w w:val="90"/>
        </w:rPr>
        <w:t>эл</w:t>
      </w:r>
      <w:r w:rsidRPr="00B739FE">
        <w:rPr>
          <w:rFonts w:ascii="Times New Roman" w:hAnsi="Times New Roman" w:cs="Times New Roman"/>
          <w:w w:val="90"/>
        </w:rPr>
        <w:t>емен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вк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ас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ич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,н</w:t>
      </w:r>
      <w:r w:rsidRPr="00B739FE">
        <w:rPr>
          <w:rFonts w:ascii="Times New Roman" w:hAnsi="Times New Roman" w:cs="Times New Roman"/>
          <w:spacing w:val="-3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;</w:t>
      </w:r>
    </w:p>
    <w:p w:rsidR="008128B9" w:rsidRPr="00B739FE" w:rsidRDefault="008128B9" w:rsidP="008128B9">
      <w:pPr>
        <w:pStyle w:val="a3"/>
        <w:kinsoku w:val="0"/>
        <w:overflowPunct w:val="0"/>
        <w:spacing w:line="276" w:lineRule="auto"/>
        <w:ind w:left="221" w:right="220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-2"/>
          <w:w w:val="90"/>
        </w:rPr>
        <w:t xml:space="preserve">- 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иеом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ии,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ск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йп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ке,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су</w:t>
      </w:r>
      <w:r w:rsidRPr="00B739FE">
        <w:rPr>
          <w:rFonts w:ascii="Times New Roman" w:hAnsi="Times New Roman" w:cs="Times New Roman"/>
          <w:w w:val="90"/>
        </w:rPr>
        <w:t>нке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анца,с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аже</w:t>
      </w:r>
      <w:r w:rsidRPr="00B739FE">
        <w:rPr>
          <w:rFonts w:ascii="Times New Roman" w:hAnsi="Times New Roman" w:cs="Times New Roman"/>
          <w:spacing w:val="-2"/>
          <w:w w:val="90"/>
        </w:rPr>
        <w:t>нн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иик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ь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еисп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не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нц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;</w:t>
      </w:r>
    </w:p>
    <w:p w:rsidR="008128B9" w:rsidRDefault="008128B9" w:rsidP="008128B9">
      <w:pPr>
        <w:pStyle w:val="a3"/>
        <w:kinsoku w:val="0"/>
        <w:overflowPunct w:val="0"/>
        <w:spacing w:before="4" w:line="276" w:lineRule="auto"/>
        <w:ind w:right="118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4"/>
          <w:w w:val="90"/>
        </w:rPr>
        <w:t xml:space="preserve">-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мениеи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ня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ые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це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льны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э</w:t>
      </w:r>
      <w:r w:rsidRPr="00B739FE">
        <w:rPr>
          <w:rFonts w:ascii="Times New Roman" w:hAnsi="Times New Roman" w:cs="Times New Roman"/>
          <w:spacing w:val="-1"/>
          <w:w w:val="90"/>
        </w:rPr>
        <w:t>тю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ыи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;</w:t>
      </w:r>
    </w:p>
    <w:p w:rsidR="008128B9" w:rsidRPr="00B739FE" w:rsidRDefault="008128B9" w:rsidP="008128B9">
      <w:pPr>
        <w:pStyle w:val="a3"/>
        <w:kinsoku w:val="0"/>
        <w:overflowPunct w:val="0"/>
        <w:spacing w:before="64" w:line="276" w:lineRule="auto"/>
        <w:ind w:right="101"/>
        <w:jc w:val="both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</w:rPr>
        <w:t xml:space="preserve">-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мение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ир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сяна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це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йп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;</w:t>
      </w:r>
      <w:r>
        <w:rPr>
          <w:rFonts w:ascii="Times New Roman" w:hAnsi="Times New Roman" w:cs="Times New Roman"/>
          <w:spacing w:val="-4"/>
          <w:w w:val="90"/>
        </w:rPr>
        <w:t xml:space="preserve">-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мениесам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нос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ьм</w:t>
      </w:r>
      <w:r w:rsidRPr="00B739FE">
        <w:rPr>
          <w:rFonts w:ascii="Times New Roman" w:hAnsi="Times New Roman" w:cs="Times New Roman"/>
          <w:spacing w:val="-2"/>
          <w:w w:val="90"/>
        </w:rPr>
        <w:t>уз</w:t>
      </w:r>
      <w:r w:rsidRPr="00B739FE">
        <w:rPr>
          <w:rFonts w:ascii="Times New Roman" w:hAnsi="Times New Roman" w:cs="Times New Roman"/>
          <w:w w:val="90"/>
        </w:rPr>
        <w:t>ыка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-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ига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;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зли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-2"/>
          <w:w w:val="90"/>
        </w:rPr>
        <w:t>ны</w:t>
      </w:r>
      <w:r w:rsidRPr="00B739FE">
        <w:rPr>
          <w:rFonts w:ascii="Times New Roman" w:hAnsi="Times New Roman" w:cs="Times New Roman"/>
          <w:w w:val="90"/>
        </w:rPr>
        <w:t>ми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нце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ны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и,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не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ина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-3"/>
          <w:w w:val="90"/>
        </w:rPr>
        <w:t>ф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зи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2"/>
          <w:w w:val="90"/>
        </w:rPr>
        <w:t>ки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ны</w:t>
      </w:r>
      <w:r w:rsidRPr="00B739FE">
        <w:rPr>
          <w:rFonts w:ascii="Times New Roman" w:hAnsi="Times New Roman" w:cs="Times New Roman"/>
          <w:w w:val="90"/>
        </w:rPr>
        <w:t>х;</w:t>
      </w:r>
    </w:p>
    <w:p w:rsidR="008128B9" w:rsidRPr="00C8528C" w:rsidRDefault="008128B9" w:rsidP="008128B9">
      <w:pPr>
        <w:pStyle w:val="a3"/>
        <w:kinsoku w:val="0"/>
        <w:overflowPunct w:val="0"/>
        <w:spacing w:before="3"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кипе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аи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нияиз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но</w:t>
      </w:r>
      <w:r w:rsidRPr="00B739FE">
        <w:rPr>
          <w:rFonts w:ascii="Times New Roman" w:hAnsi="Times New Roman" w:cs="Times New Roman"/>
          <w:w w:val="90"/>
        </w:rPr>
        <w:t>йф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ыв</w:t>
      </w:r>
      <w:r w:rsidRPr="00B739FE">
        <w:rPr>
          <w:rFonts w:ascii="Times New Roman" w:hAnsi="Times New Roman" w:cs="Times New Roman"/>
          <w:spacing w:val="1"/>
          <w:w w:val="90"/>
        </w:rPr>
        <w:t>др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ю</w:t>
      </w:r>
      <w:r w:rsidRPr="00B739FE">
        <w:rPr>
          <w:rFonts w:ascii="Times New Roman" w:hAnsi="Times New Roman" w:cs="Times New Roman"/>
          <w:w w:val="90"/>
        </w:rPr>
        <w:t>;</w:t>
      </w:r>
    </w:p>
    <w:p w:rsidR="008128B9" w:rsidRPr="00B739FE" w:rsidRDefault="008128B9" w:rsidP="008128B9">
      <w:pPr>
        <w:pStyle w:val="a3"/>
        <w:kinsoku w:val="0"/>
        <w:overflowPunct w:val="0"/>
        <w:spacing w:line="276" w:lineRule="auto"/>
        <w:ind w:right="102"/>
        <w:jc w:val="both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-1"/>
          <w:w w:val="90"/>
        </w:rPr>
        <w:t xml:space="preserve">- 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иепе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ны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ина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ык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мип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ик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са,н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г,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к,г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ы;</w:t>
      </w:r>
    </w:p>
    <w:p w:rsidR="008128B9" w:rsidRPr="00B739FE" w:rsidRDefault="008128B9" w:rsidP="008128B9">
      <w:pPr>
        <w:pStyle w:val="a3"/>
        <w:kinsoku w:val="0"/>
        <w:overflowPunct w:val="0"/>
        <w:spacing w:before="4" w:line="276" w:lineRule="auto"/>
        <w:rPr>
          <w:rFonts w:ascii="Times New Roman" w:hAnsi="Times New Roman" w:cs="Times New Roman"/>
          <w:w w:val="95"/>
        </w:rPr>
      </w:pPr>
      <w:r>
        <w:rPr>
          <w:rFonts w:ascii="Times New Roman" w:hAnsi="Times New Roman" w:cs="Times New Roman"/>
          <w:w w:val="95"/>
        </w:rPr>
        <w:t xml:space="preserve">- </w:t>
      </w:r>
      <w:r w:rsidRPr="00B739FE">
        <w:rPr>
          <w:rFonts w:ascii="Times New Roman" w:hAnsi="Times New Roman" w:cs="Times New Roman"/>
          <w:w w:val="95"/>
        </w:rPr>
        <w:t>на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spacing w:val="-3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ки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spacing w:val="1"/>
          <w:w w:val="95"/>
        </w:rPr>
        <w:t>б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ан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я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иж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spacing w:val="1"/>
          <w:w w:val="95"/>
        </w:rPr>
        <w:t>й</w:t>
      </w:r>
      <w:r w:rsidRPr="00B739FE">
        <w:rPr>
          <w:rFonts w:ascii="Times New Roman" w:hAnsi="Times New Roman" w:cs="Times New Roman"/>
          <w:w w:val="95"/>
        </w:rPr>
        <w:t>;</w:t>
      </w:r>
    </w:p>
    <w:p w:rsidR="008128B9" w:rsidRDefault="008128B9" w:rsidP="008128B9">
      <w:pPr>
        <w:pStyle w:val="a3"/>
        <w:kinsoku w:val="0"/>
        <w:overflowPunct w:val="0"/>
        <w:spacing w:line="276" w:lineRule="auto"/>
        <w:ind w:right="1717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w w:val="95"/>
        </w:rPr>
        <w:lastRenderedPageBreak/>
        <w:t xml:space="preserve">- </w:t>
      </w:r>
      <w:r w:rsidRPr="00B739FE">
        <w:rPr>
          <w:rFonts w:ascii="Times New Roman" w:hAnsi="Times New Roman" w:cs="Times New Roman"/>
          <w:w w:val="95"/>
        </w:rPr>
        <w:t>на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spacing w:val="-3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ки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нса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spacing w:val="1"/>
          <w:w w:val="95"/>
        </w:rPr>
        <w:t>б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г</w:t>
      </w:r>
      <w:r w:rsidRPr="00B739FE">
        <w:rPr>
          <w:rFonts w:ascii="Times New Roman" w:hAnsi="Times New Roman" w:cs="Times New Roman"/>
          <w:w w:val="95"/>
        </w:rPr>
        <w:t>ои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5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не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я,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ц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иче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й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ак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и.</w:t>
      </w:r>
    </w:p>
    <w:p w:rsidR="00E74588" w:rsidRPr="00C8528C" w:rsidRDefault="00E74588" w:rsidP="00E74588">
      <w:pPr>
        <w:pStyle w:val="a3"/>
        <w:kinsoku w:val="0"/>
        <w:overflowPunct w:val="0"/>
        <w:spacing w:line="360" w:lineRule="auto"/>
        <w:ind w:right="1717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акже:</w:t>
      </w:r>
    </w:p>
    <w:p w:rsidR="00E74588" w:rsidRPr="00B739FE" w:rsidRDefault="00E74588" w:rsidP="00E74588">
      <w:pPr>
        <w:pStyle w:val="a3"/>
        <w:kinsoku w:val="0"/>
        <w:overflowPunct w:val="0"/>
        <w:spacing w:before="4" w:line="276" w:lineRule="auto"/>
        <w:ind w:right="101"/>
        <w:jc w:val="both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-4"/>
          <w:w w:val="90"/>
        </w:rPr>
        <w:t xml:space="preserve">-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мение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еск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рна</w:t>
      </w:r>
      <w:r w:rsidRPr="00B739FE">
        <w:rPr>
          <w:rFonts w:ascii="Times New Roman" w:hAnsi="Times New Roman" w:cs="Times New Roman"/>
          <w:spacing w:val="-2"/>
          <w:w w:val="90"/>
        </w:rPr>
        <w:t>ро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ыкис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ин</w:t>
      </w:r>
      <w:r w:rsidRPr="00B739FE">
        <w:rPr>
          <w:rFonts w:ascii="Times New Roman" w:hAnsi="Times New Roman" w:cs="Times New Roman"/>
          <w:spacing w:val="-3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но</w:t>
      </w:r>
      <w:r w:rsidRPr="00B739FE">
        <w:rPr>
          <w:rFonts w:ascii="Times New Roman" w:hAnsi="Times New Roman" w:cs="Times New Roman"/>
          <w:w w:val="90"/>
        </w:rPr>
        <w:t>-сц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аи</w:t>
      </w:r>
      <w:r w:rsidRPr="00B739FE">
        <w:rPr>
          <w:rFonts w:ascii="Times New Roman" w:hAnsi="Times New Roman" w:cs="Times New Roman"/>
          <w:spacing w:val="-2"/>
          <w:w w:val="90"/>
        </w:rPr>
        <w:t>эл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ен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2"/>
          <w:w w:val="90"/>
        </w:rPr>
        <w:t>х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ф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5"/>
          <w:w w:val="90"/>
        </w:rPr>
        <w:t>к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хс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;</w:t>
      </w:r>
    </w:p>
    <w:p w:rsidR="00E74588" w:rsidRPr="00B739FE" w:rsidRDefault="00E74588" w:rsidP="00E74588">
      <w:pPr>
        <w:pStyle w:val="a3"/>
        <w:kinsoku w:val="0"/>
        <w:overflowPunct w:val="0"/>
        <w:spacing w:before="3" w:line="276" w:lineRule="auto"/>
        <w:ind w:right="100"/>
        <w:jc w:val="both"/>
        <w:rPr>
          <w:rFonts w:ascii="Times New Roman" w:hAnsi="Times New Roman" w:cs="Times New Roman"/>
          <w:w w:val="95"/>
        </w:rPr>
      </w:pPr>
      <w:r>
        <w:rPr>
          <w:rFonts w:ascii="Times New Roman" w:hAnsi="Times New Roman" w:cs="Times New Roman"/>
          <w:w w:val="95"/>
        </w:rPr>
        <w:t xml:space="preserve">- </w:t>
      </w:r>
      <w:r w:rsidRPr="00B739FE">
        <w:rPr>
          <w:rFonts w:ascii="Times New Roman" w:hAnsi="Times New Roman" w:cs="Times New Roman"/>
          <w:w w:val="95"/>
        </w:rPr>
        <w:t>на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spacing w:val="-3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я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епе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3"/>
          <w:w w:val="95"/>
        </w:rPr>
        <w:t>ц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г</w:t>
      </w:r>
      <w:r w:rsidRPr="00B739FE">
        <w:rPr>
          <w:rFonts w:ascii="Times New Roman" w:hAnsi="Times New Roman" w:cs="Times New Roman"/>
          <w:w w:val="95"/>
        </w:rPr>
        <w:t>оисц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ч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ск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г</w:t>
      </w:r>
      <w:r w:rsidRPr="00B739FE">
        <w:rPr>
          <w:rFonts w:ascii="Times New Roman" w:hAnsi="Times New Roman" w:cs="Times New Roman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а,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ин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й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е,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еп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3"/>
          <w:w w:val="95"/>
        </w:rPr>
        <w:t>тр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ние,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еф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3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-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нки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нц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,п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5"/>
          <w:w w:val="95"/>
        </w:rPr>
        <w:t>л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ж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явп</w:t>
      </w:r>
      <w:r w:rsidRPr="00B739FE">
        <w:rPr>
          <w:rFonts w:ascii="Times New Roman" w:hAnsi="Times New Roman" w:cs="Times New Roman"/>
          <w:spacing w:val="-3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хивмас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spacing w:val="-3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х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лл</w:t>
      </w:r>
      <w:r w:rsidRPr="00B739FE">
        <w:rPr>
          <w:rFonts w:ascii="Times New Roman" w:hAnsi="Times New Roman" w:cs="Times New Roman"/>
          <w:w w:val="95"/>
        </w:rPr>
        <w:t>ек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вн</w:t>
      </w:r>
      <w:r w:rsidRPr="00B739FE">
        <w:rPr>
          <w:rFonts w:ascii="Times New Roman" w:hAnsi="Times New Roman" w:cs="Times New Roman"/>
          <w:spacing w:val="-3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х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м</w:t>
      </w:r>
      <w:r w:rsidRPr="00B739FE">
        <w:rPr>
          <w:rFonts w:ascii="Times New Roman" w:hAnsi="Times New Roman" w:cs="Times New Roman"/>
          <w:spacing w:val="-3"/>
          <w:w w:val="95"/>
        </w:rPr>
        <w:t>е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х;</w:t>
      </w:r>
    </w:p>
    <w:p w:rsidR="00E74588" w:rsidRDefault="00E74588" w:rsidP="00E74588">
      <w:pPr>
        <w:pStyle w:val="a3"/>
        <w:kinsoku w:val="0"/>
        <w:overflowPunct w:val="0"/>
        <w:spacing w:before="3" w:line="276" w:lineRule="auto"/>
        <w:ind w:right="100"/>
        <w:jc w:val="both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-4"/>
          <w:w w:val="90"/>
        </w:rPr>
        <w:t xml:space="preserve">-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мение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ьха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рм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ыки,меня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2"/>
          <w:w w:val="90"/>
        </w:rPr>
        <w:t>х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ийвс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осм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хчас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й;</w:t>
      </w:r>
    </w:p>
    <w:p w:rsidR="00E74588" w:rsidRDefault="00E74588" w:rsidP="00E74588">
      <w:pPr>
        <w:pStyle w:val="a3"/>
        <w:kinsoku w:val="0"/>
        <w:overflowPunct w:val="0"/>
        <w:spacing w:before="3" w:line="276" w:lineRule="auto"/>
        <w:ind w:left="0" w:right="101"/>
        <w:jc w:val="both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-4"/>
          <w:w w:val="90"/>
        </w:rPr>
        <w:t xml:space="preserve">- 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мениеи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ьс</w:t>
      </w:r>
      <w:r w:rsidRPr="00B739FE">
        <w:rPr>
          <w:rFonts w:ascii="Times New Roman" w:hAnsi="Times New Roman" w:cs="Times New Roman"/>
          <w:spacing w:val="-1"/>
          <w:w w:val="90"/>
        </w:rPr>
        <w:t>ю</w:t>
      </w:r>
      <w:r w:rsidRPr="00B739FE">
        <w:rPr>
          <w:rFonts w:ascii="Times New Roman" w:hAnsi="Times New Roman" w:cs="Times New Roman"/>
          <w:w w:val="90"/>
        </w:rPr>
        <w:t>же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ыеи</w:t>
      </w:r>
      <w:r w:rsidRPr="00B739FE">
        <w:rPr>
          <w:rFonts w:ascii="Times New Roman" w:hAnsi="Times New Roman" w:cs="Times New Roman"/>
          <w:spacing w:val="-2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ама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-4"/>
          <w:w w:val="90"/>
        </w:rPr>
        <w:t>э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емен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ывин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хпе</w:t>
      </w:r>
      <w:r w:rsidRPr="00B739FE">
        <w:rPr>
          <w:rFonts w:ascii="Times New Roman" w:hAnsi="Times New Roman" w:cs="Times New Roman"/>
          <w:spacing w:val="-4"/>
          <w:w w:val="90"/>
        </w:rPr>
        <w:t>се</w:t>
      </w:r>
      <w:r w:rsidRPr="00B739FE">
        <w:rPr>
          <w:rFonts w:ascii="Times New Roman" w:hAnsi="Times New Roman" w:cs="Times New Roman"/>
          <w:w w:val="90"/>
        </w:rPr>
        <w:t>н,</w:t>
      </w:r>
      <w:r w:rsidRPr="00B739FE">
        <w:rPr>
          <w:rFonts w:ascii="Times New Roman" w:hAnsi="Times New Roman" w:cs="Times New Roman"/>
          <w:spacing w:val="-2"/>
          <w:w w:val="90"/>
        </w:rPr>
        <w:t>х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>
        <w:rPr>
          <w:rFonts w:ascii="Times New Roman" w:hAnsi="Times New Roman" w:cs="Times New Roman"/>
          <w:spacing w:val="-1"/>
          <w:w w:val="90"/>
        </w:rPr>
        <w:t xml:space="preserve">;  </w:t>
      </w:r>
      <w:r>
        <w:rPr>
          <w:rFonts w:ascii="Times New Roman" w:hAnsi="Times New Roman" w:cs="Times New Roman"/>
          <w:w w:val="90"/>
        </w:rPr>
        <w:t xml:space="preserve">      - 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ки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льз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ния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ам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то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и,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и,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ьи</w:t>
      </w:r>
      <w:r w:rsidRPr="00B739FE">
        <w:rPr>
          <w:rFonts w:ascii="Times New Roman" w:hAnsi="Times New Roman" w:cs="Times New Roman"/>
          <w:spacing w:val="-2"/>
          <w:w w:val="90"/>
        </w:rPr>
        <w:t>х</w:t>
      </w:r>
      <w:r w:rsidRPr="00B739FE">
        <w:rPr>
          <w:rFonts w:ascii="Times New Roman" w:hAnsi="Times New Roman" w:cs="Times New Roman"/>
          <w:w w:val="90"/>
        </w:rPr>
        <w:t>;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2"/>
          <w:w w:val="90"/>
        </w:rPr>
        <w:t>зн</w:t>
      </w:r>
      <w:r w:rsidRPr="00B739FE">
        <w:rPr>
          <w:rFonts w:ascii="Times New Roman" w:hAnsi="Times New Roman" w:cs="Times New Roman"/>
          <w:w w:val="90"/>
        </w:rPr>
        <w:t>ач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вс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его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ск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;</w:t>
      </w:r>
    </w:p>
    <w:p w:rsidR="00E74588" w:rsidRPr="00B739FE" w:rsidRDefault="00E74588" w:rsidP="00E74588">
      <w:pPr>
        <w:pStyle w:val="a3"/>
        <w:kinsoku w:val="0"/>
        <w:overflowPunct w:val="0"/>
        <w:spacing w:before="3" w:line="276" w:lineRule="auto"/>
        <w:ind w:left="0" w:right="101"/>
        <w:jc w:val="both"/>
        <w:rPr>
          <w:rFonts w:ascii="Times New Roman" w:hAnsi="Times New Roman" w:cs="Times New Roman"/>
          <w:w w:val="90"/>
        </w:rPr>
      </w:pPr>
    </w:p>
    <w:p w:rsidR="00E74588" w:rsidRPr="008526A9" w:rsidRDefault="00E74588" w:rsidP="00E74588">
      <w:pPr>
        <w:pStyle w:val="a3"/>
        <w:tabs>
          <w:tab w:val="left" w:pos="2225"/>
        </w:tabs>
        <w:kinsoku w:val="0"/>
        <w:overflowPunct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pacing w:val="-1"/>
          <w:lang w:val="en-US"/>
        </w:rPr>
        <w:t>IV</w:t>
      </w:r>
      <w:r>
        <w:rPr>
          <w:rFonts w:ascii="Times New Roman" w:hAnsi="Times New Roman" w:cs="Times New Roman"/>
          <w:b/>
          <w:spacing w:val="-1"/>
        </w:rPr>
        <w:t>.</w:t>
      </w:r>
      <w:r w:rsidRPr="008526A9">
        <w:rPr>
          <w:rFonts w:ascii="Times New Roman" w:hAnsi="Times New Roman" w:cs="Times New Roman"/>
          <w:b/>
          <w:spacing w:val="-1"/>
        </w:rPr>
        <w:t xml:space="preserve"> Ф</w:t>
      </w:r>
      <w:r>
        <w:rPr>
          <w:rFonts w:ascii="Times New Roman" w:hAnsi="Times New Roman" w:cs="Times New Roman"/>
          <w:b/>
          <w:spacing w:val="-1"/>
        </w:rPr>
        <w:t>ОРМЫ И МЕТОДЫ КОНТРОЛЯ,</w:t>
      </w:r>
    </w:p>
    <w:p w:rsidR="00E74588" w:rsidRPr="008526A9" w:rsidRDefault="00E74588" w:rsidP="00E74588">
      <w:pPr>
        <w:pStyle w:val="a3"/>
        <w:tabs>
          <w:tab w:val="left" w:pos="2225"/>
        </w:tabs>
        <w:kinsoku w:val="0"/>
        <w:overflowPunct w:val="0"/>
        <w:ind w:left="2225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spacing w:val="-1"/>
        </w:rPr>
        <w:t xml:space="preserve">   СИСТЕМА ОЦЕНОК</w:t>
      </w:r>
    </w:p>
    <w:p w:rsidR="00E74588" w:rsidRPr="00B739FE" w:rsidRDefault="00E74588" w:rsidP="00E74588">
      <w:pPr>
        <w:pStyle w:val="a3"/>
        <w:kinsoku w:val="0"/>
        <w:overflowPunct w:val="0"/>
        <w:spacing w:before="4" w:line="362" w:lineRule="auto"/>
        <w:ind w:left="0" w:right="1186"/>
        <w:rPr>
          <w:rFonts w:ascii="Times New Roman" w:hAnsi="Times New Roman" w:cs="Times New Roman"/>
          <w:w w:val="90"/>
        </w:rPr>
      </w:pPr>
    </w:p>
    <w:p w:rsidR="00E74588" w:rsidRDefault="00E74588" w:rsidP="00E74588">
      <w:pPr>
        <w:pStyle w:val="a3"/>
        <w:kinsoku w:val="0"/>
        <w:overflowPunct w:val="0"/>
        <w:spacing w:line="276" w:lineRule="auto"/>
        <w:ind w:right="101" w:firstLine="708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цен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акач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ци</w:t>
      </w:r>
      <w:r w:rsidRPr="00B739FE">
        <w:rPr>
          <w:rFonts w:ascii="Times New Roman" w:hAnsi="Times New Roman" w:cs="Times New Roman"/>
          <w:w w:val="90"/>
        </w:rPr>
        <w:t>ип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мы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1"/>
          <w:w w:val="90"/>
        </w:rPr>
        <w:t>ю</w:t>
      </w:r>
      <w:r w:rsidRPr="00B739FE">
        <w:rPr>
          <w:rFonts w:ascii="Times New Roman" w:hAnsi="Times New Roman" w:cs="Times New Roman"/>
          <w:w w:val="90"/>
        </w:rPr>
        <w:t>чаетвс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ек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ийк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спе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аем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и,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еж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чн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ю а</w:t>
      </w:r>
      <w:r w:rsidRPr="00B739FE">
        <w:rPr>
          <w:rFonts w:ascii="Times New Roman" w:hAnsi="Times New Roman" w:cs="Times New Roman"/>
          <w:spacing w:val="-1"/>
          <w:w w:val="90"/>
        </w:rPr>
        <w:t>тт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ию</w:t>
      </w:r>
      <w:r w:rsidRPr="00B739FE">
        <w:rPr>
          <w:rFonts w:ascii="Times New Roman" w:hAnsi="Times New Roman" w:cs="Times New Roman"/>
          <w:spacing w:val="1"/>
          <w:w w:val="90"/>
        </w:rPr>
        <w:t>об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ющ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х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4"/>
          <w:w w:val="90"/>
        </w:rPr>
        <w:t>я</w:t>
      </w:r>
      <w:r w:rsidRPr="00B739FE">
        <w:rPr>
          <w:rFonts w:ascii="Times New Roman" w:hAnsi="Times New Roman" w:cs="Times New Roman"/>
          <w:w w:val="90"/>
        </w:rPr>
        <w:t>:</w:t>
      </w:r>
    </w:p>
    <w:p w:rsidR="00E74588" w:rsidRPr="00B739FE" w:rsidRDefault="00E74588" w:rsidP="00E74588">
      <w:pPr>
        <w:pStyle w:val="a3"/>
        <w:kinsoku w:val="0"/>
        <w:overflowPunct w:val="0"/>
        <w:spacing w:line="276" w:lineRule="auto"/>
        <w:ind w:right="101" w:firstLine="708"/>
        <w:jc w:val="both"/>
        <w:rPr>
          <w:rFonts w:ascii="Times New Roman" w:hAnsi="Times New Roman" w:cs="Times New Roman"/>
          <w:w w:val="90"/>
        </w:rPr>
      </w:pPr>
    </w:p>
    <w:p w:rsidR="00E74588" w:rsidRPr="00C8528C" w:rsidRDefault="00E74588" w:rsidP="00E74588">
      <w:pPr>
        <w:pStyle w:val="a3"/>
        <w:kinsoku w:val="0"/>
        <w:overflowPunct w:val="0"/>
        <w:spacing w:before="5" w:line="276" w:lineRule="auto"/>
        <w:rPr>
          <w:rFonts w:ascii="Times New Roman" w:hAnsi="Times New Roman" w:cs="Times New Roman"/>
        </w:rPr>
      </w:pPr>
      <w:r w:rsidRPr="00E74588">
        <w:rPr>
          <w:rFonts w:ascii="Times New Roman" w:hAnsi="Times New Roman" w:cs="Times New Roman"/>
          <w:b/>
          <w:i/>
          <w:spacing w:val="-1"/>
          <w:w w:val="95"/>
        </w:rPr>
        <w:t>Ф</w:t>
      </w:r>
      <w:r w:rsidRPr="00E74588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E74588">
        <w:rPr>
          <w:rFonts w:ascii="Times New Roman" w:hAnsi="Times New Roman" w:cs="Times New Roman"/>
          <w:b/>
          <w:i/>
          <w:spacing w:val="-3"/>
          <w:w w:val="95"/>
        </w:rPr>
        <w:t>р</w:t>
      </w:r>
      <w:r w:rsidRPr="00E74588">
        <w:rPr>
          <w:rFonts w:ascii="Times New Roman" w:hAnsi="Times New Roman" w:cs="Times New Roman"/>
          <w:b/>
          <w:i/>
          <w:w w:val="95"/>
        </w:rPr>
        <w:t>мы</w:t>
      </w:r>
      <w:r w:rsidRPr="00E74588">
        <w:rPr>
          <w:rFonts w:ascii="Times New Roman" w:hAnsi="Times New Roman" w:cs="Times New Roman"/>
          <w:b/>
          <w:i/>
          <w:spacing w:val="-2"/>
          <w:w w:val="95"/>
        </w:rPr>
        <w:t>т</w:t>
      </w:r>
      <w:r w:rsidRPr="00E74588">
        <w:rPr>
          <w:rFonts w:ascii="Times New Roman" w:hAnsi="Times New Roman" w:cs="Times New Roman"/>
          <w:b/>
          <w:i/>
          <w:w w:val="95"/>
        </w:rPr>
        <w:t>еку</w:t>
      </w:r>
      <w:r w:rsidRPr="00E74588">
        <w:rPr>
          <w:rFonts w:ascii="Times New Roman" w:hAnsi="Times New Roman" w:cs="Times New Roman"/>
          <w:b/>
          <w:i/>
          <w:spacing w:val="-4"/>
          <w:w w:val="95"/>
        </w:rPr>
        <w:t>щ</w:t>
      </w:r>
      <w:r w:rsidRPr="00E74588">
        <w:rPr>
          <w:rFonts w:ascii="Times New Roman" w:hAnsi="Times New Roman" w:cs="Times New Roman"/>
          <w:b/>
          <w:i/>
          <w:w w:val="95"/>
        </w:rPr>
        <w:t>е</w:t>
      </w:r>
      <w:r w:rsidRPr="00E74588">
        <w:rPr>
          <w:rFonts w:ascii="Times New Roman" w:hAnsi="Times New Roman" w:cs="Times New Roman"/>
          <w:b/>
          <w:i/>
          <w:spacing w:val="-2"/>
          <w:w w:val="95"/>
        </w:rPr>
        <w:t>г</w:t>
      </w:r>
      <w:r w:rsidRPr="00E74588">
        <w:rPr>
          <w:rFonts w:ascii="Times New Roman" w:hAnsi="Times New Roman" w:cs="Times New Roman"/>
          <w:b/>
          <w:i/>
          <w:w w:val="95"/>
        </w:rPr>
        <w:t>о</w:t>
      </w:r>
      <w:r w:rsidRPr="00E74588">
        <w:rPr>
          <w:rFonts w:ascii="Times New Roman" w:hAnsi="Times New Roman" w:cs="Times New Roman"/>
          <w:b/>
          <w:i/>
          <w:spacing w:val="-2"/>
          <w:w w:val="95"/>
        </w:rPr>
        <w:t>к</w:t>
      </w:r>
      <w:r w:rsidRPr="00E74588">
        <w:rPr>
          <w:rFonts w:ascii="Times New Roman" w:hAnsi="Times New Roman" w:cs="Times New Roman"/>
          <w:b/>
          <w:i/>
          <w:spacing w:val="-3"/>
          <w:w w:val="95"/>
        </w:rPr>
        <w:t>о</w:t>
      </w:r>
      <w:r w:rsidRPr="00E74588">
        <w:rPr>
          <w:rFonts w:ascii="Times New Roman" w:hAnsi="Times New Roman" w:cs="Times New Roman"/>
          <w:b/>
          <w:i/>
          <w:spacing w:val="-2"/>
          <w:w w:val="95"/>
        </w:rPr>
        <w:t>н</w:t>
      </w:r>
      <w:r w:rsidRPr="00E74588">
        <w:rPr>
          <w:rFonts w:ascii="Times New Roman" w:hAnsi="Times New Roman" w:cs="Times New Roman"/>
          <w:b/>
          <w:i/>
          <w:spacing w:val="-1"/>
          <w:w w:val="95"/>
        </w:rPr>
        <w:t>т</w:t>
      </w:r>
      <w:r w:rsidRPr="00E74588">
        <w:rPr>
          <w:rFonts w:ascii="Times New Roman" w:hAnsi="Times New Roman" w:cs="Times New Roman"/>
          <w:b/>
          <w:i/>
          <w:spacing w:val="1"/>
          <w:w w:val="95"/>
        </w:rPr>
        <w:t>ро</w:t>
      </w:r>
      <w:r w:rsidRPr="00E74588">
        <w:rPr>
          <w:rFonts w:ascii="Times New Roman" w:hAnsi="Times New Roman" w:cs="Times New Roman"/>
          <w:b/>
          <w:i/>
          <w:w w:val="95"/>
        </w:rPr>
        <w:t>л</w:t>
      </w:r>
      <w:r w:rsidRPr="00E74588">
        <w:rPr>
          <w:rFonts w:ascii="Times New Roman" w:hAnsi="Times New Roman" w:cs="Times New Roman"/>
          <w:b/>
          <w:i/>
          <w:spacing w:val="-2"/>
          <w:w w:val="95"/>
        </w:rPr>
        <w:t>я</w:t>
      </w:r>
      <w:r w:rsidRPr="00B739FE">
        <w:rPr>
          <w:rFonts w:ascii="Times New Roman" w:hAnsi="Times New Roman" w:cs="Times New Roman"/>
          <w:i/>
          <w:iCs/>
          <w:w w:val="95"/>
        </w:rPr>
        <w:t>:</w:t>
      </w:r>
    </w:p>
    <w:p w:rsidR="00E74588" w:rsidRPr="00C8528C" w:rsidRDefault="00E74588" w:rsidP="00E74588">
      <w:pPr>
        <w:pStyle w:val="a3"/>
        <w:tabs>
          <w:tab w:val="left" w:pos="1095"/>
        </w:tabs>
        <w:kinsoku w:val="0"/>
        <w:overflowPunct w:val="0"/>
        <w:spacing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-1"/>
          <w:w w:val="90"/>
        </w:rPr>
        <w:t xml:space="preserve">- 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ийп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бо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;</w:t>
      </w:r>
    </w:p>
    <w:p w:rsidR="00E74588" w:rsidRPr="00B739FE" w:rsidRDefault="00E74588" w:rsidP="00E74588">
      <w:pPr>
        <w:pStyle w:val="a3"/>
        <w:tabs>
          <w:tab w:val="left" w:pos="1095"/>
        </w:tabs>
        <w:kinsoku w:val="0"/>
        <w:overflowPunct w:val="0"/>
        <w:spacing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spacing w:val="-2"/>
          <w:w w:val="90"/>
        </w:rPr>
        <w:t xml:space="preserve">- 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>
        <w:rPr>
          <w:rFonts w:ascii="Times New Roman" w:hAnsi="Times New Roman" w:cs="Times New Roman"/>
          <w:w w:val="90"/>
        </w:rPr>
        <w:t>ачё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ые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я,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ые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;</w:t>
      </w:r>
    </w:p>
    <w:p w:rsidR="00E74588" w:rsidRDefault="00E74588" w:rsidP="00E74588">
      <w:pPr>
        <w:pStyle w:val="a3"/>
        <w:kinsoku w:val="0"/>
        <w:overflowPunct w:val="0"/>
        <w:spacing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 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ые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ни</w:t>
      </w:r>
      <w:r w:rsidRPr="00B739FE">
        <w:rPr>
          <w:rFonts w:ascii="Times New Roman" w:hAnsi="Times New Roman" w:cs="Times New Roman"/>
          <w:w w:val="90"/>
        </w:rPr>
        <w:t>я.</w:t>
      </w:r>
    </w:p>
    <w:p w:rsidR="00E74588" w:rsidRDefault="00E74588" w:rsidP="00E74588">
      <w:pPr>
        <w:pStyle w:val="a3"/>
        <w:kinsoku w:val="0"/>
        <w:overflowPunct w:val="0"/>
        <w:spacing w:line="276" w:lineRule="auto"/>
        <w:rPr>
          <w:rFonts w:ascii="Times New Roman" w:hAnsi="Times New Roman" w:cs="Times New Roman"/>
          <w:spacing w:val="-1"/>
        </w:rPr>
      </w:pPr>
      <w:r>
        <w:rPr>
          <w:rFonts w:ascii="Times New Roman" w:hAnsi="Times New Roman" w:cs="Times New Roman"/>
          <w:w w:val="90"/>
        </w:rPr>
        <w:t>В процессе текущего контроля преподавателем в классный журнал учпеваемости учащихся выставляется оценка не реже одного раза в три занятия.</w:t>
      </w:r>
    </w:p>
    <w:p w:rsidR="00E74588" w:rsidRDefault="00E74588" w:rsidP="00E74588">
      <w:pPr>
        <w:pStyle w:val="a3"/>
        <w:kinsoku w:val="0"/>
        <w:overflowPunct w:val="0"/>
        <w:spacing w:line="276" w:lineRule="auto"/>
        <w:ind w:left="221"/>
        <w:rPr>
          <w:rFonts w:ascii="Times New Roman" w:hAnsi="Times New Roman" w:cs="Times New Roman"/>
          <w:b/>
          <w:i/>
          <w:spacing w:val="-1"/>
        </w:rPr>
      </w:pPr>
    </w:p>
    <w:p w:rsidR="00E74588" w:rsidRPr="00C8528C" w:rsidRDefault="00E74588" w:rsidP="00E74588">
      <w:pPr>
        <w:pStyle w:val="a3"/>
        <w:kinsoku w:val="0"/>
        <w:overflowPunct w:val="0"/>
        <w:spacing w:line="276" w:lineRule="auto"/>
        <w:ind w:left="221"/>
        <w:rPr>
          <w:rFonts w:ascii="Times New Roman" w:hAnsi="Times New Roman" w:cs="Times New Roman"/>
        </w:rPr>
      </w:pPr>
      <w:r w:rsidRPr="00E74588">
        <w:rPr>
          <w:rFonts w:ascii="Times New Roman" w:hAnsi="Times New Roman" w:cs="Times New Roman"/>
          <w:b/>
          <w:i/>
          <w:spacing w:val="-1"/>
        </w:rPr>
        <w:t>Ф</w:t>
      </w:r>
      <w:r w:rsidRPr="00E74588">
        <w:rPr>
          <w:rFonts w:ascii="Times New Roman" w:hAnsi="Times New Roman" w:cs="Times New Roman"/>
          <w:b/>
          <w:i/>
          <w:spacing w:val="1"/>
        </w:rPr>
        <w:t>о</w:t>
      </w:r>
      <w:r w:rsidRPr="00E74588">
        <w:rPr>
          <w:rFonts w:ascii="Times New Roman" w:hAnsi="Times New Roman" w:cs="Times New Roman"/>
          <w:b/>
          <w:i/>
          <w:spacing w:val="-3"/>
        </w:rPr>
        <w:t>р</w:t>
      </w:r>
      <w:r w:rsidRPr="00E74588">
        <w:rPr>
          <w:rFonts w:ascii="Times New Roman" w:hAnsi="Times New Roman" w:cs="Times New Roman"/>
          <w:b/>
          <w:i/>
        </w:rPr>
        <w:t>мы</w:t>
      </w:r>
      <w:r w:rsidRPr="00E74588">
        <w:rPr>
          <w:rFonts w:ascii="Times New Roman" w:hAnsi="Times New Roman" w:cs="Times New Roman"/>
          <w:b/>
          <w:i/>
          <w:spacing w:val="1"/>
        </w:rPr>
        <w:t>п</w:t>
      </w:r>
      <w:r w:rsidRPr="00E74588">
        <w:rPr>
          <w:rFonts w:ascii="Times New Roman" w:hAnsi="Times New Roman" w:cs="Times New Roman"/>
          <w:b/>
          <w:i/>
          <w:spacing w:val="-3"/>
        </w:rPr>
        <w:t>р</w:t>
      </w:r>
      <w:r w:rsidRPr="00E74588">
        <w:rPr>
          <w:rFonts w:ascii="Times New Roman" w:hAnsi="Times New Roman" w:cs="Times New Roman"/>
          <w:b/>
          <w:i/>
          <w:spacing w:val="1"/>
        </w:rPr>
        <w:t>о</w:t>
      </w:r>
      <w:r w:rsidRPr="00E74588">
        <w:rPr>
          <w:rFonts w:ascii="Times New Roman" w:hAnsi="Times New Roman" w:cs="Times New Roman"/>
          <w:b/>
          <w:i/>
          <w:spacing w:val="-3"/>
        </w:rPr>
        <w:t>м</w:t>
      </w:r>
      <w:r w:rsidRPr="00E74588">
        <w:rPr>
          <w:rFonts w:ascii="Times New Roman" w:hAnsi="Times New Roman" w:cs="Times New Roman"/>
          <w:b/>
          <w:i/>
        </w:rPr>
        <w:t>ежу</w:t>
      </w:r>
      <w:r w:rsidRPr="00E74588">
        <w:rPr>
          <w:rFonts w:ascii="Times New Roman" w:hAnsi="Times New Roman" w:cs="Times New Roman"/>
          <w:b/>
          <w:i/>
          <w:spacing w:val="-3"/>
        </w:rPr>
        <w:t>то</w:t>
      </w:r>
      <w:r w:rsidRPr="00E74588">
        <w:rPr>
          <w:rFonts w:ascii="Times New Roman" w:hAnsi="Times New Roman" w:cs="Times New Roman"/>
          <w:b/>
          <w:i/>
        </w:rPr>
        <w:t>ч</w:t>
      </w:r>
      <w:r w:rsidRPr="00E74588">
        <w:rPr>
          <w:rFonts w:ascii="Times New Roman" w:hAnsi="Times New Roman" w:cs="Times New Roman"/>
          <w:b/>
          <w:i/>
          <w:spacing w:val="-2"/>
        </w:rPr>
        <w:t>н</w:t>
      </w:r>
      <w:r w:rsidRPr="00E74588">
        <w:rPr>
          <w:rFonts w:ascii="Times New Roman" w:hAnsi="Times New Roman" w:cs="Times New Roman"/>
          <w:b/>
          <w:i/>
          <w:spacing w:val="-3"/>
        </w:rPr>
        <w:t>о</w:t>
      </w:r>
      <w:r w:rsidRPr="00E74588">
        <w:rPr>
          <w:rFonts w:ascii="Times New Roman" w:hAnsi="Times New Roman" w:cs="Times New Roman"/>
          <w:b/>
          <w:i/>
        </w:rPr>
        <w:t>й</w:t>
      </w:r>
      <w:r w:rsidRPr="00E74588">
        <w:rPr>
          <w:rFonts w:ascii="Times New Roman" w:hAnsi="Times New Roman" w:cs="Times New Roman"/>
          <w:b/>
          <w:i/>
          <w:spacing w:val="1"/>
        </w:rPr>
        <w:t>а</w:t>
      </w:r>
      <w:r w:rsidRPr="00E74588">
        <w:rPr>
          <w:rFonts w:ascii="Times New Roman" w:hAnsi="Times New Roman" w:cs="Times New Roman"/>
          <w:b/>
          <w:i/>
          <w:spacing w:val="-2"/>
        </w:rPr>
        <w:t>тт</w:t>
      </w:r>
      <w:r w:rsidRPr="00E74588">
        <w:rPr>
          <w:rFonts w:ascii="Times New Roman" w:hAnsi="Times New Roman" w:cs="Times New Roman"/>
          <w:b/>
          <w:i/>
        </w:rPr>
        <w:t>ес</w:t>
      </w:r>
      <w:r w:rsidRPr="00E74588">
        <w:rPr>
          <w:rFonts w:ascii="Times New Roman" w:hAnsi="Times New Roman" w:cs="Times New Roman"/>
          <w:b/>
          <w:i/>
          <w:spacing w:val="-3"/>
        </w:rPr>
        <w:t>т</w:t>
      </w:r>
      <w:r w:rsidRPr="00E74588">
        <w:rPr>
          <w:rFonts w:ascii="Times New Roman" w:hAnsi="Times New Roman" w:cs="Times New Roman"/>
          <w:b/>
          <w:i/>
          <w:spacing w:val="1"/>
        </w:rPr>
        <w:t>а</w:t>
      </w:r>
      <w:r w:rsidRPr="00E74588">
        <w:rPr>
          <w:rFonts w:ascii="Times New Roman" w:hAnsi="Times New Roman" w:cs="Times New Roman"/>
          <w:b/>
          <w:i/>
          <w:spacing w:val="-3"/>
        </w:rPr>
        <w:t>ци</w:t>
      </w:r>
      <w:r w:rsidRPr="00E74588">
        <w:rPr>
          <w:rFonts w:ascii="Times New Roman" w:hAnsi="Times New Roman" w:cs="Times New Roman"/>
          <w:b/>
          <w:i/>
          <w:spacing w:val="1"/>
        </w:rPr>
        <w:t>и</w:t>
      </w:r>
      <w:r w:rsidRPr="00B739FE">
        <w:rPr>
          <w:rFonts w:ascii="Times New Roman" w:hAnsi="Times New Roman" w:cs="Times New Roman"/>
          <w:i/>
          <w:iCs/>
        </w:rPr>
        <w:t>:</w:t>
      </w:r>
    </w:p>
    <w:p w:rsidR="00E74588" w:rsidRPr="00C8528C" w:rsidRDefault="00E74588" w:rsidP="00E74588">
      <w:pPr>
        <w:pStyle w:val="a3"/>
        <w:tabs>
          <w:tab w:val="left" w:pos="1215"/>
        </w:tabs>
        <w:kinsoku w:val="0"/>
        <w:overflowPunct w:val="0"/>
        <w:spacing w:line="276" w:lineRule="auto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w w:val="90"/>
        </w:rPr>
        <w:t>ые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и,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аче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ы,</w:t>
      </w:r>
      <w:r w:rsidRPr="00B739FE">
        <w:rPr>
          <w:rFonts w:ascii="Times New Roman" w:hAnsi="Times New Roman" w:cs="Times New Roman"/>
          <w:spacing w:val="-2"/>
          <w:w w:val="90"/>
        </w:rPr>
        <w:t>пр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ев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 xml:space="preserve">е </w:t>
      </w:r>
      <w:r w:rsidRPr="00B739FE">
        <w:rPr>
          <w:rFonts w:ascii="Times New Roman" w:hAnsi="Times New Roman" w:cs="Times New Roman"/>
          <w:spacing w:val="-1"/>
          <w:w w:val="90"/>
        </w:rPr>
        <w:t>тво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ихп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.</w:t>
      </w:r>
    </w:p>
    <w:p w:rsidR="00E74588" w:rsidRDefault="00E74588" w:rsidP="00E74588">
      <w:pPr>
        <w:pStyle w:val="a3"/>
        <w:kinsoku w:val="0"/>
        <w:overflowPunct w:val="0"/>
        <w:spacing w:line="276" w:lineRule="auto"/>
        <w:ind w:left="221" w:right="223" w:firstLine="708"/>
        <w:jc w:val="both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1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ро</w:t>
      </w:r>
      <w:r w:rsidRPr="00B739FE">
        <w:rPr>
          <w:rFonts w:ascii="Times New Roman" w:hAnsi="Times New Roman" w:cs="Times New Roman"/>
          <w:spacing w:val="-3"/>
          <w:w w:val="95"/>
        </w:rPr>
        <w:t>г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ам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spacing w:val="-3"/>
          <w:w w:val="95"/>
        </w:rPr>
        <w:t>д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сма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ает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spacing w:val="-3"/>
          <w:w w:val="95"/>
        </w:rPr>
        <w:t>ро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ние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я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ча</w:t>
      </w:r>
      <w:r w:rsidRPr="00B739FE">
        <w:rPr>
          <w:rFonts w:ascii="Times New Roman" w:hAnsi="Times New Roman" w:cs="Times New Roman"/>
          <w:spacing w:val="-1"/>
          <w:w w:val="95"/>
        </w:rPr>
        <w:t>щ</w:t>
      </w:r>
      <w:r w:rsidRPr="00B739FE">
        <w:rPr>
          <w:rFonts w:ascii="Times New Roman" w:hAnsi="Times New Roman" w:cs="Times New Roman"/>
          <w:w w:val="95"/>
        </w:rPr>
        <w:t>их</w:t>
      </w:r>
      <w:r w:rsidRPr="00B739FE">
        <w:rPr>
          <w:rFonts w:ascii="Times New Roman" w:hAnsi="Times New Roman" w:cs="Times New Roman"/>
          <w:spacing w:val="-3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як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нс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ациис</w:t>
      </w:r>
      <w:r w:rsidRPr="00B739FE">
        <w:rPr>
          <w:rFonts w:ascii="Times New Roman" w:hAnsi="Times New Roman" w:cs="Times New Roman"/>
          <w:spacing w:val="-3"/>
          <w:w w:val="95"/>
        </w:rPr>
        <w:t>ц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w w:val="95"/>
        </w:rPr>
        <w:t>юих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д</w:t>
      </w: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вк</w:t>
      </w:r>
      <w:r w:rsidRPr="00B739FE">
        <w:rPr>
          <w:rFonts w:ascii="Times New Roman" w:hAnsi="Times New Roman" w:cs="Times New Roman"/>
          <w:w w:val="95"/>
        </w:rPr>
        <w:t>икк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льн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м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1"/>
          <w:w w:val="95"/>
        </w:rPr>
        <w:t>ро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м</w:t>
      </w:r>
      <w:r w:rsidRPr="00B739FE">
        <w:rPr>
          <w:rFonts w:ascii="Times New Roman" w:hAnsi="Times New Roman" w:cs="Times New Roman"/>
          <w:w w:val="95"/>
        </w:rPr>
        <w:t>.</w:t>
      </w:r>
    </w:p>
    <w:p w:rsidR="00254CD6" w:rsidRPr="00B739FE" w:rsidRDefault="00254CD6" w:rsidP="00E74588">
      <w:pPr>
        <w:pStyle w:val="a3"/>
        <w:kinsoku w:val="0"/>
        <w:overflowPunct w:val="0"/>
        <w:spacing w:line="276" w:lineRule="auto"/>
        <w:ind w:left="221" w:right="223" w:firstLine="708"/>
        <w:jc w:val="both"/>
        <w:rPr>
          <w:rFonts w:ascii="Times New Roman" w:hAnsi="Times New Roman" w:cs="Times New Roman"/>
          <w:w w:val="95"/>
        </w:rPr>
      </w:pPr>
    </w:p>
    <w:p w:rsidR="00E74588" w:rsidRPr="00A60CB6" w:rsidRDefault="00E74588" w:rsidP="00E74588">
      <w:pPr>
        <w:tabs>
          <w:tab w:val="left" w:pos="809"/>
        </w:tabs>
        <w:kinsoku w:val="0"/>
        <w:overflowPunct w:val="0"/>
        <w:rPr>
          <w:sz w:val="28"/>
          <w:szCs w:val="28"/>
        </w:rPr>
      </w:pPr>
      <w:r w:rsidRPr="00A60CB6">
        <w:rPr>
          <w:i/>
          <w:iCs/>
          <w:w w:val="95"/>
          <w:sz w:val="28"/>
          <w:szCs w:val="28"/>
        </w:rPr>
        <w:t>.</w:t>
      </w:r>
      <w:r w:rsidRPr="00A60CB6">
        <w:rPr>
          <w:b/>
          <w:i/>
          <w:spacing w:val="-2"/>
          <w:w w:val="95"/>
          <w:sz w:val="28"/>
          <w:szCs w:val="28"/>
        </w:rPr>
        <w:t>К</w:t>
      </w:r>
      <w:r w:rsidRPr="00A60CB6">
        <w:rPr>
          <w:b/>
          <w:i/>
          <w:spacing w:val="1"/>
          <w:w w:val="95"/>
          <w:sz w:val="28"/>
          <w:szCs w:val="28"/>
        </w:rPr>
        <w:t>ри</w:t>
      </w:r>
      <w:r w:rsidRPr="00A60CB6">
        <w:rPr>
          <w:b/>
          <w:i/>
          <w:spacing w:val="-2"/>
          <w:w w:val="95"/>
          <w:sz w:val="28"/>
          <w:szCs w:val="28"/>
        </w:rPr>
        <w:t>т</w:t>
      </w:r>
      <w:r w:rsidRPr="00A60CB6">
        <w:rPr>
          <w:b/>
          <w:i/>
          <w:spacing w:val="-3"/>
          <w:w w:val="95"/>
          <w:sz w:val="28"/>
          <w:szCs w:val="28"/>
        </w:rPr>
        <w:t>е</w:t>
      </w:r>
      <w:r w:rsidRPr="00A60CB6">
        <w:rPr>
          <w:b/>
          <w:i/>
          <w:spacing w:val="1"/>
          <w:w w:val="95"/>
          <w:sz w:val="28"/>
          <w:szCs w:val="28"/>
        </w:rPr>
        <w:t>р</w:t>
      </w:r>
      <w:r w:rsidRPr="00A60CB6">
        <w:rPr>
          <w:b/>
          <w:i/>
          <w:spacing w:val="-3"/>
          <w:w w:val="95"/>
          <w:sz w:val="28"/>
          <w:szCs w:val="28"/>
        </w:rPr>
        <w:t>и</w:t>
      </w:r>
      <w:r w:rsidRPr="00A60CB6">
        <w:rPr>
          <w:b/>
          <w:i/>
          <w:w w:val="95"/>
          <w:sz w:val="28"/>
          <w:szCs w:val="28"/>
        </w:rPr>
        <w:t>и</w:t>
      </w:r>
      <w:r w:rsidRPr="00A60CB6">
        <w:rPr>
          <w:b/>
          <w:i/>
          <w:spacing w:val="1"/>
          <w:w w:val="95"/>
          <w:sz w:val="28"/>
          <w:szCs w:val="28"/>
        </w:rPr>
        <w:t>оц</w:t>
      </w:r>
      <w:r w:rsidRPr="00A60CB6">
        <w:rPr>
          <w:b/>
          <w:i/>
          <w:spacing w:val="-4"/>
          <w:w w:val="95"/>
          <w:sz w:val="28"/>
          <w:szCs w:val="28"/>
        </w:rPr>
        <w:t>е</w:t>
      </w:r>
      <w:r w:rsidRPr="00A60CB6">
        <w:rPr>
          <w:b/>
          <w:i/>
          <w:spacing w:val="-2"/>
          <w:w w:val="95"/>
          <w:sz w:val="28"/>
          <w:szCs w:val="28"/>
        </w:rPr>
        <w:t>н</w:t>
      </w:r>
      <w:r w:rsidRPr="00A60CB6">
        <w:rPr>
          <w:b/>
          <w:i/>
          <w:spacing w:val="-3"/>
          <w:w w:val="95"/>
          <w:sz w:val="28"/>
          <w:szCs w:val="28"/>
        </w:rPr>
        <w:t>о</w:t>
      </w:r>
      <w:r w:rsidRPr="00A60CB6">
        <w:rPr>
          <w:b/>
          <w:i/>
          <w:w w:val="95"/>
          <w:sz w:val="28"/>
          <w:szCs w:val="28"/>
        </w:rPr>
        <w:t>к</w:t>
      </w:r>
    </w:p>
    <w:p w:rsidR="00E74588" w:rsidRPr="00B739FE" w:rsidRDefault="00E74588" w:rsidP="00E74588">
      <w:pPr>
        <w:kinsoku w:val="0"/>
        <w:overflowPunct w:val="0"/>
        <w:spacing w:before="2" w:line="160" w:lineRule="exact"/>
        <w:rPr>
          <w:sz w:val="28"/>
          <w:szCs w:val="28"/>
        </w:rPr>
      </w:pPr>
    </w:p>
    <w:p w:rsidR="00E1002D" w:rsidRPr="00254CD6" w:rsidRDefault="00E74588" w:rsidP="00254CD6">
      <w:pPr>
        <w:pStyle w:val="a3"/>
        <w:kinsoku w:val="0"/>
        <w:overflowPunct w:val="0"/>
        <w:spacing w:before="64" w:line="276" w:lineRule="auto"/>
        <w:ind w:left="0" w:right="120"/>
        <w:jc w:val="both"/>
        <w:rPr>
          <w:rFonts w:ascii="Times New Roman" w:hAnsi="Times New Roman" w:cs="Times New Roman"/>
          <w:w w:val="90"/>
        </w:rPr>
        <w:sectPr w:rsidR="00E1002D" w:rsidRPr="00254CD6">
          <w:footerReference w:type="default" r:id="rId8"/>
          <w:pgSz w:w="11900" w:h="16840"/>
          <w:pgMar w:top="1060" w:right="720" w:bottom="1220" w:left="1600" w:header="0" w:footer="1028" w:gutter="0"/>
          <w:cols w:space="720"/>
        </w:sectPr>
      </w:pPr>
      <w:r w:rsidRPr="00B739FE">
        <w:rPr>
          <w:rFonts w:ascii="Times New Roman" w:hAnsi="Times New Roman" w:cs="Times New Roman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яа</w:t>
      </w:r>
      <w:r w:rsidRPr="00B739FE">
        <w:rPr>
          <w:rFonts w:ascii="Times New Roman" w:hAnsi="Times New Roman" w:cs="Times New Roman"/>
          <w:spacing w:val="-1"/>
          <w:w w:val="90"/>
        </w:rPr>
        <w:t>тт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ии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ихся</w:t>
      </w:r>
      <w:r>
        <w:rPr>
          <w:rFonts w:ascii="Times New Roman" w:hAnsi="Times New Roman" w:cs="Times New Roman"/>
          <w:spacing w:val="-4"/>
          <w:w w:val="90"/>
        </w:rPr>
        <w:t xml:space="preserve">используются </w:t>
      </w:r>
      <w:r w:rsidRPr="00B739FE">
        <w:rPr>
          <w:rFonts w:ascii="Times New Roman" w:hAnsi="Times New Roman" w:cs="Times New Roman"/>
          <w:w w:val="90"/>
        </w:rPr>
        <w:lastRenderedPageBreak/>
        <w:t>ме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ык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я,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ющ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ни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>
        <w:rPr>
          <w:rFonts w:ascii="Times New Roman" w:hAnsi="Times New Roman" w:cs="Times New Roman"/>
          <w:spacing w:val="-4"/>
          <w:w w:val="90"/>
        </w:rPr>
        <w:t>ё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ые</w:t>
      </w:r>
      <w:r w:rsidRPr="00B739FE">
        <w:rPr>
          <w:rFonts w:ascii="Times New Roman" w:hAnsi="Times New Roman" w:cs="Times New Roman"/>
          <w:spacing w:val="-2"/>
          <w:w w:val="90"/>
        </w:rPr>
        <w:t>зн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ия,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менияина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и.С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но</w:t>
      </w:r>
      <w:r w:rsidRPr="00B739FE">
        <w:rPr>
          <w:rFonts w:ascii="Times New Roman" w:hAnsi="Times New Roman" w:cs="Times New Roman"/>
          <w:spacing w:val="-1"/>
          <w:w w:val="90"/>
        </w:rPr>
        <w:t>Ф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,</w:t>
      </w:r>
      <w:r w:rsidRPr="008128B9">
        <w:rPr>
          <w:rFonts w:ascii="Times New Roman" w:hAnsi="Times New Roman" w:cs="Times New Roman"/>
          <w:w w:val="90"/>
        </w:rPr>
        <w:t>приобретённые</w:t>
      </w:r>
      <w:r w:rsidRPr="004052E5">
        <w:rPr>
          <w:rFonts w:ascii="Times New Roman" w:hAnsi="Times New Roman" w:cs="Times New Roman"/>
          <w:i/>
          <w:spacing w:val="38"/>
          <w:w w:val="90"/>
        </w:rPr>
        <w:t>знания, умения и навыки оцениваются по пятибалльной системе</w:t>
      </w:r>
      <w:r>
        <w:rPr>
          <w:rFonts w:ascii="Times New Roman" w:hAnsi="Times New Roman" w:cs="Times New Roman"/>
          <w:spacing w:val="38"/>
          <w:w w:val="90"/>
        </w:rPr>
        <w:t>.</w:t>
      </w:r>
      <w:r>
        <w:rPr>
          <w:rFonts w:ascii="Times New Roman" w:hAnsi="Times New Roman" w:cs="Times New Roman"/>
          <w:spacing w:val="1"/>
          <w:w w:val="90"/>
        </w:rPr>
        <w:t xml:space="preserve"> Д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наяс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ема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икачес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аи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ияя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й.</w:t>
      </w:r>
      <w:r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це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как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аис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лн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жет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нас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+»и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-</w:t>
      </w:r>
      <w:r w:rsidRPr="00B739FE">
        <w:rPr>
          <w:rFonts w:ascii="Times New Roman" w:hAnsi="Times New Roman" w:cs="Times New Roman"/>
          <w:spacing w:val="-2"/>
          <w:w w:val="90"/>
        </w:rPr>
        <w:t>»</w:t>
      </w:r>
      <w:r w:rsidRPr="00B739FE">
        <w:rPr>
          <w:rFonts w:ascii="Times New Roman" w:hAnsi="Times New Roman" w:cs="Times New Roman"/>
          <w:w w:val="90"/>
        </w:rPr>
        <w:t>,ч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>
        <w:rPr>
          <w:rFonts w:ascii="Times New Roman" w:hAnsi="Times New Roman" w:cs="Times New Roman"/>
          <w:w w:val="90"/>
        </w:rPr>
        <w:t>ё</w:t>
      </w:r>
      <w:r w:rsidRPr="00B739FE">
        <w:rPr>
          <w:rFonts w:ascii="Times New Roman" w:hAnsi="Times New Roman" w:cs="Times New Roman"/>
          <w:w w:val="90"/>
        </w:rPr>
        <w:t>т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1"/>
          <w:w w:val="90"/>
        </w:rPr>
        <w:t>бо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ее</w:t>
      </w:r>
      <w:r w:rsidR="00254CD6">
        <w:rPr>
          <w:rFonts w:ascii="Times New Roman" w:hAnsi="Times New Roman" w:cs="Times New Roman"/>
          <w:w w:val="90"/>
        </w:rPr>
        <w:t xml:space="preserve">точно и объективно </w:t>
      </w:r>
      <w:r w:rsidR="00254CD6">
        <w:rPr>
          <w:rFonts w:ascii="Times New Roman" w:hAnsi="Times New Roman" w:cs="Times New Roman"/>
          <w:spacing w:val="1"/>
          <w:w w:val="90"/>
        </w:rPr>
        <w:t>цен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ыс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ег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я.</w:t>
      </w:r>
    </w:p>
    <w:p w:rsidR="008128B9" w:rsidRPr="00B739FE" w:rsidRDefault="008128B9" w:rsidP="008128B9">
      <w:pPr>
        <w:kinsoku w:val="0"/>
        <w:overflowPunct w:val="0"/>
        <w:spacing w:before="14" w:line="280" w:lineRule="exact"/>
        <w:rPr>
          <w:sz w:val="28"/>
          <w:szCs w:val="28"/>
        </w:rPr>
      </w:pPr>
    </w:p>
    <w:p w:rsidR="00E74588" w:rsidRPr="00B739FE" w:rsidRDefault="00E74588" w:rsidP="008128B9">
      <w:pPr>
        <w:pStyle w:val="a3"/>
        <w:kinsoku w:val="0"/>
        <w:overflowPunct w:val="0"/>
        <w:spacing w:before="64" w:line="276" w:lineRule="auto"/>
        <w:ind w:left="0" w:right="120"/>
        <w:jc w:val="both"/>
        <w:rPr>
          <w:rFonts w:ascii="Times New Roman" w:hAnsi="Times New Roman" w:cs="Times New Roman"/>
          <w:w w:val="9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53"/>
        <w:gridCol w:w="7723"/>
      </w:tblGrid>
      <w:tr w:rsidR="00E74588" w:rsidRPr="00C8528C" w:rsidTr="00774583">
        <w:tc>
          <w:tcPr>
            <w:tcW w:w="2802" w:type="dxa"/>
          </w:tcPr>
          <w:p w:rsidR="00E74588" w:rsidRPr="00C8528C" w:rsidRDefault="00E74588" w:rsidP="0077458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w w:val="90"/>
              </w:rPr>
            </w:pPr>
            <w:r w:rsidRPr="00C8528C">
              <w:rPr>
                <w:b/>
                <w:i/>
                <w:w w:val="90"/>
              </w:rPr>
              <w:t>Оценка</w:t>
            </w:r>
          </w:p>
        </w:tc>
        <w:tc>
          <w:tcPr>
            <w:tcW w:w="7214" w:type="dxa"/>
          </w:tcPr>
          <w:p w:rsidR="00E74588" w:rsidRPr="00C8528C" w:rsidRDefault="00E74588" w:rsidP="0077458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b/>
                <w:i/>
                <w:w w:val="90"/>
              </w:rPr>
            </w:pPr>
            <w:r w:rsidRPr="00C8528C">
              <w:rPr>
                <w:b/>
                <w:i/>
                <w:w w:val="90"/>
              </w:rPr>
              <w:t>Качество оценивания выступления</w:t>
            </w:r>
          </w:p>
        </w:tc>
      </w:tr>
      <w:tr w:rsidR="00E74588" w:rsidRPr="00C8528C" w:rsidTr="00774583">
        <w:tc>
          <w:tcPr>
            <w:tcW w:w="2802" w:type="dxa"/>
          </w:tcPr>
          <w:p w:rsidR="00E74588" w:rsidRPr="00C8528C" w:rsidRDefault="00E74588" w:rsidP="0077458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w w:val="90"/>
              </w:rPr>
            </w:pPr>
            <w:r w:rsidRPr="00C8528C">
              <w:rPr>
                <w:w w:val="90"/>
              </w:rPr>
              <w:t>5 (отлично)</w:t>
            </w:r>
          </w:p>
        </w:tc>
        <w:tc>
          <w:tcPr>
            <w:tcW w:w="7214" w:type="dxa"/>
          </w:tcPr>
          <w:p w:rsidR="00E74588" w:rsidRPr="00C8528C" w:rsidRDefault="00E74588" w:rsidP="00774583">
            <w:pPr>
              <w:pStyle w:val="TableParagraph"/>
              <w:tabs>
                <w:tab w:val="left" w:pos="1854"/>
                <w:tab w:val="left" w:pos="3834"/>
                <w:tab w:val="left" w:pos="4371"/>
              </w:tabs>
              <w:kinsoku w:val="0"/>
              <w:overflowPunct w:val="0"/>
              <w:spacing w:line="276" w:lineRule="auto"/>
              <w:ind w:left="102"/>
              <w:jc w:val="both"/>
            </w:pPr>
            <w:r w:rsidRPr="00C8528C">
              <w:rPr>
                <w:spacing w:val="-1"/>
                <w:w w:val="95"/>
              </w:rPr>
              <w:t>т</w:t>
            </w:r>
            <w:r w:rsidRPr="00C8528C">
              <w:rPr>
                <w:w w:val="95"/>
              </w:rPr>
              <w:t>ех</w:t>
            </w:r>
            <w:r w:rsidRPr="00C8528C">
              <w:rPr>
                <w:spacing w:val="-2"/>
                <w:w w:val="95"/>
              </w:rPr>
              <w:t>н</w:t>
            </w:r>
            <w:r w:rsidRPr="00C8528C">
              <w:rPr>
                <w:w w:val="95"/>
              </w:rPr>
              <w:t>и</w:t>
            </w:r>
            <w:r w:rsidRPr="00C8528C">
              <w:rPr>
                <w:spacing w:val="-2"/>
                <w:w w:val="95"/>
              </w:rPr>
              <w:t>ч</w:t>
            </w:r>
            <w:r w:rsidRPr="00C8528C">
              <w:rPr>
                <w:w w:val="95"/>
              </w:rPr>
              <w:t>ес</w:t>
            </w:r>
            <w:r w:rsidRPr="00C8528C">
              <w:rPr>
                <w:spacing w:val="-2"/>
                <w:w w:val="95"/>
              </w:rPr>
              <w:t>к</w:t>
            </w:r>
            <w:r w:rsidRPr="00C8528C">
              <w:rPr>
                <w:w w:val="95"/>
              </w:rPr>
              <w:t>и</w:t>
            </w:r>
            <w:r w:rsidRPr="00C8528C">
              <w:rPr>
                <w:w w:val="95"/>
              </w:rPr>
              <w:tab/>
              <w:t>к</w:t>
            </w:r>
            <w:r w:rsidRPr="00C8528C">
              <w:rPr>
                <w:spacing w:val="-4"/>
                <w:w w:val="95"/>
              </w:rPr>
              <w:t>а</w:t>
            </w:r>
            <w:r w:rsidRPr="00C8528C">
              <w:rPr>
                <w:w w:val="95"/>
              </w:rPr>
              <w:t>че</w:t>
            </w:r>
            <w:r w:rsidRPr="00C8528C">
              <w:rPr>
                <w:spacing w:val="-4"/>
                <w:w w:val="95"/>
              </w:rPr>
              <w:t>с</w:t>
            </w:r>
            <w:r w:rsidRPr="00C8528C">
              <w:rPr>
                <w:spacing w:val="-1"/>
                <w:w w:val="95"/>
              </w:rPr>
              <w:t>т</w:t>
            </w:r>
            <w:r w:rsidRPr="00C8528C">
              <w:rPr>
                <w:spacing w:val="-2"/>
                <w:w w:val="95"/>
              </w:rPr>
              <w:t>в</w:t>
            </w:r>
            <w:r w:rsidRPr="00C8528C">
              <w:rPr>
                <w:w w:val="95"/>
              </w:rPr>
              <w:t>ен</w:t>
            </w:r>
            <w:r w:rsidRPr="00C8528C">
              <w:rPr>
                <w:spacing w:val="-2"/>
                <w:w w:val="95"/>
              </w:rPr>
              <w:t>н</w:t>
            </w:r>
            <w:r w:rsidRPr="00C8528C">
              <w:rPr>
                <w:spacing w:val="1"/>
                <w:w w:val="95"/>
              </w:rPr>
              <w:t>о</w:t>
            </w:r>
            <w:r w:rsidRPr="00C8528C">
              <w:rPr>
                <w:w w:val="95"/>
              </w:rPr>
              <w:t>е</w:t>
            </w:r>
            <w:r w:rsidRPr="00C8528C">
              <w:rPr>
                <w:w w:val="95"/>
              </w:rPr>
              <w:tab/>
              <w:t>и</w:t>
            </w:r>
            <w:r w:rsidRPr="00C8528C">
              <w:rPr>
                <w:w w:val="95"/>
              </w:rPr>
              <w:tab/>
              <w:t>х</w:t>
            </w:r>
            <w:r w:rsidRPr="00C8528C">
              <w:rPr>
                <w:spacing w:val="-4"/>
                <w:w w:val="95"/>
              </w:rPr>
              <w:t>у</w:t>
            </w:r>
            <w:r w:rsidRPr="00C8528C">
              <w:rPr>
                <w:spacing w:val="1"/>
                <w:w w:val="95"/>
              </w:rPr>
              <w:t>д</w:t>
            </w:r>
            <w:r w:rsidRPr="00C8528C">
              <w:rPr>
                <w:spacing w:val="-3"/>
                <w:w w:val="95"/>
              </w:rPr>
              <w:t>о</w:t>
            </w:r>
            <w:r w:rsidRPr="00C8528C">
              <w:rPr>
                <w:w w:val="95"/>
              </w:rPr>
              <w:t>жес</w:t>
            </w:r>
            <w:r w:rsidRPr="00C8528C">
              <w:rPr>
                <w:spacing w:val="-1"/>
                <w:w w:val="95"/>
              </w:rPr>
              <w:t>т</w:t>
            </w:r>
            <w:r w:rsidRPr="00C8528C">
              <w:rPr>
                <w:spacing w:val="-2"/>
                <w:w w:val="95"/>
              </w:rPr>
              <w:t>в</w:t>
            </w:r>
            <w:r w:rsidRPr="00C8528C">
              <w:rPr>
                <w:spacing w:val="-4"/>
                <w:w w:val="95"/>
              </w:rPr>
              <w:t>е</w:t>
            </w:r>
            <w:r w:rsidRPr="00C8528C">
              <w:rPr>
                <w:w w:val="95"/>
              </w:rPr>
              <w:t>н</w:t>
            </w:r>
            <w:r w:rsidRPr="00C8528C">
              <w:rPr>
                <w:spacing w:val="-2"/>
                <w:w w:val="95"/>
              </w:rPr>
              <w:t>н</w:t>
            </w:r>
            <w:r w:rsidRPr="00C8528C">
              <w:rPr>
                <w:w w:val="95"/>
              </w:rPr>
              <w:t>о</w:t>
            </w:r>
          </w:p>
          <w:p w:rsidR="00E74588" w:rsidRPr="00C8528C" w:rsidRDefault="00E74588" w:rsidP="0077458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w w:val="90"/>
              </w:rPr>
            </w:pP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с</w:t>
            </w:r>
            <w:r w:rsidRPr="00C8528C">
              <w:rPr>
                <w:spacing w:val="-3"/>
                <w:w w:val="90"/>
              </w:rPr>
              <w:t>м</w:t>
            </w:r>
            <w:r w:rsidRPr="00C8528C">
              <w:rPr>
                <w:w w:val="90"/>
              </w:rPr>
              <w:t>ыс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2"/>
                <w:w w:val="90"/>
              </w:rPr>
              <w:t>нн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е</w:t>
            </w:r>
            <w:r w:rsidRPr="00C8528C">
              <w:rPr>
                <w:w w:val="90"/>
              </w:rPr>
              <w:tab/>
            </w:r>
            <w:r w:rsidRPr="00C8528C">
              <w:rPr>
                <w:spacing w:val="-2"/>
                <w:w w:val="90"/>
              </w:rPr>
              <w:t>и</w:t>
            </w:r>
            <w:r w:rsidRPr="00C8528C">
              <w:rPr>
                <w:w w:val="90"/>
              </w:rPr>
              <w:t>с</w:t>
            </w:r>
            <w:r w:rsidRPr="00C8528C">
              <w:rPr>
                <w:spacing w:val="-2"/>
                <w:w w:val="90"/>
              </w:rPr>
              <w:t>п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и</w:t>
            </w:r>
            <w:r w:rsidRPr="00C8528C">
              <w:rPr>
                <w:w w:val="90"/>
              </w:rPr>
              <w:t>е,</w:t>
            </w:r>
            <w:r w:rsidRPr="00C8528C">
              <w:rPr>
                <w:w w:val="90"/>
              </w:rPr>
              <w:tab/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тв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w w:val="90"/>
              </w:rPr>
              <w:t>ча</w:t>
            </w:r>
            <w:r w:rsidRPr="00C8528C">
              <w:rPr>
                <w:spacing w:val="-4"/>
                <w:w w:val="90"/>
              </w:rPr>
              <w:t>ю</w:t>
            </w:r>
            <w:r w:rsidRPr="00C8528C">
              <w:rPr>
                <w:spacing w:val="-1"/>
                <w:w w:val="90"/>
              </w:rPr>
              <w:t>щ</w:t>
            </w:r>
            <w:r w:rsidRPr="00C8528C">
              <w:rPr>
                <w:w w:val="90"/>
              </w:rPr>
              <w:t>ее</w:t>
            </w:r>
            <w:r w:rsidRPr="00C8528C">
              <w:rPr>
                <w:w w:val="90"/>
              </w:rPr>
              <w:tab/>
            </w:r>
            <w:r w:rsidRPr="00C8528C">
              <w:rPr>
                <w:spacing w:val="-1"/>
                <w:w w:val="85"/>
              </w:rPr>
              <w:t>в</w:t>
            </w:r>
            <w:r w:rsidRPr="00C8528C">
              <w:rPr>
                <w:w w:val="85"/>
              </w:rPr>
              <w:t>сем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1"/>
                <w:w w:val="90"/>
              </w:rPr>
              <w:t>р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spacing w:val="1"/>
                <w:w w:val="90"/>
              </w:rPr>
              <w:t>бо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spacing w:val="-4"/>
                <w:w w:val="90"/>
              </w:rPr>
              <w:t>а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и</w:t>
            </w:r>
            <w:r w:rsidRPr="00C8528C">
              <w:rPr>
                <w:w w:val="90"/>
              </w:rPr>
              <w:t>ям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а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spacing w:val="-4"/>
                <w:w w:val="90"/>
              </w:rPr>
              <w:t>а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м</w:t>
            </w:r>
            <w:r w:rsidRPr="00C8528C">
              <w:rPr>
                <w:spacing w:val="-2"/>
                <w:w w:val="90"/>
              </w:rPr>
              <w:t>э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-4"/>
                <w:w w:val="90"/>
              </w:rPr>
              <w:t>а</w:t>
            </w:r>
            <w:r w:rsidRPr="00C8528C">
              <w:rPr>
                <w:w w:val="90"/>
              </w:rPr>
              <w:t>пе</w:t>
            </w:r>
            <w:r w:rsidRPr="00C8528C">
              <w:rPr>
                <w:spacing w:val="1"/>
                <w:w w:val="90"/>
              </w:rPr>
              <w:t>об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w w:val="90"/>
              </w:rPr>
              <w:t>че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ия</w:t>
            </w:r>
          </w:p>
        </w:tc>
      </w:tr>
      <w:tr w:rsidR="00E74588" w:rsidRPr="00C8528C" w:rsidTr="00774583">
        <w:tc>
          <w:tcPr>
            <w:tcW w:w="2802" w:type="dxa"/>
          </w:tcPr>
          <w:p w:rsidR="00E74588" w:rsidRPr="00C8528C" w:rsidRDefault="00E74588" w:rsidP="0077458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w w:val="90"/>
              </w:rPr>
            </w:pPr>
            <w:r w:rsidRPr="00C8528C">
              <w:rPr>
                <w:w w:val="95"/>
              </w:rPr>
              <w:t>4(</w:t>
            </w:r>
            <w:r w:rsidRPr="00C8528C">
              <w:rPr>
                <w:spacing w:val="-2"/>
                <w:w w:val="95"/>
              </w:rPr>
              <w:t>«х</w:t>
            </w:r>
            <w:r w:rsidRPr="00C8528C">
              <w:rPr>
                <w:spacing w:val="1"/>
                <w:w w:val="95"/>
              </w:rPr>
              <w:t>о</w:t>
            </w:r>
            <w:r w:rsidRPr="00C8528C">
              <w:rPr>
                <w:spacing w:val="-3"/>
                <w:w w:val="95"/>
              </w:rPr>
              <w:t>р</w:t>
            </w:r>
            <w:r w:rsidRPr="00C8528C">
              <w:rPr>
                <w:spacing w:val="1"/>
                <w:w w:val="95"/>
              </w:rPr>
              <w:t>о</w:t>
            </w:r>
            <w:r w:rsidRPr="00C8528C">
              <w:rPr>
                <w:spacing w:val="-3"/>
                <w:w w:val="95"/>
              </w:rPr>
              <w:t>ш</w:t>
            </w:r>
            <w:r w:rsidRPr="00C8528C">
              <w:rPr>
                <w:spacing w:val="1"/>
                <w:w w:val="95"/>
              </w:rPr>
              <w:t>о</w:t>
            </w:r>
            <w:r w:rsidRPr="00C8528C">
              <w:rPr>
                <w:spacing w:val="-2"/>
                <w:w w:val="95"/>
              </w:rPr>
              <w:t>»</w:t>
            </w:r>
            <w:r w:rsidRPr="00C8528C">
              <w:rPr>
                <w:w w:val="95"/>
              </w:rPr>
              <w:t>)</w:t>
            </w:r>
          </w:p>
        </w:tc>
        <w:tc>
          <w:tcPr>
            <w:tcW w:w="7214" w:type="dxa"/>
          </w:tcPr>
          <w:p w:rsidR="00E74588" w:rsidRPr="00C8528C" w:rsidRDefault="00E74588" w:rsidP="00774583">
            <w:pPr>
              <w:pStyle w:val="TableParagraph"/>
              <w:tabs>
                <w:tab w:val="left" w:pos="1280"/>
                <w:tab w:val="left" w:pos="2727"/>
                <w:tab w:val="left" w:pos="4314"/>
                <w:tab w:val="left" w:pos="6070"/>
              </w:tabs>
              <w:kinsoku w:val="0"/>
              <w:overflowPunct w:val="0"/>
              <w:spacing w:line="276" w:lineRule="auto"/>
              <w:ind w:left="102"/>
              <w:jc w:val="both"/>
            </w:pP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ц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к</w:t>
            </w:r>
            <w:r w:rsidRPr="00C8528C">
              <w:rPr>
                <w:w w:val="90"/>
              </w:rPr>
              <w:t>а</w:t>
            </w:r>
            <w:r w:rsidRPr="00C8528C">
              <w:rPr>
                <w:w w:val="90"/>
              </w:rPr>
              <w:tab/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1"/>
                <w:w w:val="90"/>
              </w:rPr>
              <w:t>р</w:t>
            </w:r>
            <w:r w:rsidRPr="00C8528C">
              <w:rPr>
                <w:spacing w:val="-4"/>
                <w:w w:val="90"/>
              </w:rPr>
              <w:t>а</w:t>
            </w:r>
            <w:r w:rsidRPr="00C8528C">
              <w:rPr>
                <w:w w:val="90"/>
              </w:rPr>
              <w:t>жает</w:t>
            </w:r>
            <w:r w:rsidRPr="00C8528C">
              <w:rPr>
                <w:w w:val="90"/>
              </w:rPr>
              <w:tab/>
              <w:t>г</w:t>
            </w:r>
            <w:r w:rsidRPr="00C8528C">
              <w:rPr>
                <w:spacing w:val="1"/>
                <w:w w:val="90"/>
              </w:rPr>
              <w:t>р</w:t>
            </w:r>
            <w:r w:rsidRPr="00C8528C">
              <w:rPr>
                <w:spacing w:val="-4"/>
                <w:w w:val="90"/>
              </w:rPr>
              <w:t>а</w:t>
            </w:r>
            <w:r w:rsidRPr="00C8528C">
              <w:rPr>
                <w:w w:val="90"/>
              </w:rPr>
              <w:t>м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3"/>
                <w:w w:val="90"/>
              </w:rPr>
              <w:t>т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о</w:t>
            </w:r>
            <w:r w:rsidRPr="00C8528C">
              <w:rPr>
                <w:w w:val="90"/>
              </w:rPr>
              <w:t>е</w:t>
            </w:r>
            <w:r w:rsidRPr="00C8528C">
              <w:rPr>
                <w:w w:val="90"/>
              </w:rPr>
              <w:tab/>
              <w:t>ис</w:t>
            </w:r>
            <w:r w:rsidRPr="00C8528C">
              <w:rPr>
                <w:spacing w:val="-2"/>
                <w:w w:val="90"/>
              </w:rPr>
              <w:t>п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и</w:t>
            </w:r>
            <w:r w:rsidRPr="00C8528C">
              <w:rPr>
                <w:w w:val="90"/>
              </w:rPr>
              <w:t>е</w:t>
            </w:r>
            <w:r w:rsidRPr="00C8528C">
              <w:rPr>
                <w:w w:val="90"/>
              </w:rPr>
              <w:tab/>
              <w:t>с</w:t>
            </w:r>
          </w:p>
          <w:p w:rsidR="00E74588" w:rsidRPr="00C8528C" w:rsidRDefault="00E74588" w:rsidP="00774583">
            <w:pPr>
              <w:pStyle w:val="TableParagraph"/>
              <w:tabs>
                <w:tab w:val="left" w:pos="1854"/>
                <w:tab w:val="left" w:pos="3834"/>
                <w:tab w:val="left" w:pos="4371"/>
              </w:tabs>
              <w:kinsoku w:val="0"/>
              <w:overflowPunct w:val="0"/>
              <w:spacing w:line="276" w:lineRule="auto"/>
              <w:ind w:left="102"/>
              <w:jc w:val="both"/>
              <w:rPr>
                <w:spacing w:val="-1"/>
                <w:w w:val="95"/>
              </w:rPr>
            </w:pPr>
            <w:r w:rsidRPr="00C8528C">
              <w:rPr>
                <w:w w:val="90"/>
              </w:rPr>
              <w:t>не</w:t>
            </w:r>
            <w:r w:rsidRPr="00C8528C">
              <w:rPr>
                <w:spacing w:val="-3"/>
                <w:w w:val="90"/>
              </w:rPr>
              <w:t>б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ль</w:t>
            </w:r>
            <w:r w:rsidRPr="00C8528C">
              <w:rPr>
                <w:spacing w:val="-1"/>
                <w:w w:val="90"/>
              </w:rPr>
              <w:t>ш</w:t>
            </w:r>
            <w:r w:rsidRPr="00C8528C">
              <w:rPr>
                <w:spacing w:val="-2"/>
                <w:w w:val="90"/>
              </w:rPr>
              <w:t>и</w:t>
            </w:r>
            <w:r w:rsidRPr="00C8528C">
              <w:rPr>
                <w:w w:val="90"/>
              </w:rPr>
              <w:t>ми</w:t>
            </w:r>
            <w:r w:rsidRPr="00C8528C">
              <w:rPr>
                <w:w w:val="90"/>
              </w:rPr>
              <w:tab/>
              <w:t>не</w:t>
            </w:r>
            <w:r w:rsidRPr="00C8528C">
              <w:rPr>
                <w:spacing w:val="-3"/>
                <w:w w:val="90"/>
              </w:rPr>
              <w:t>д</w:t>
            </w:r>
            <w:r w:rsidRPr="00C8528C">
              <w:rPr>
                <w:spacing w:val="-2"/>
                <w:w w:val="90"/>
              </w:rPr>
              <w:t>о</w:t>
            </w:r>
            <w:r w:rsidRPr="00C8528C">
              <w:rPr>
                <w:w w:val="90"/>
              </w:rPr>
              <w:t>чё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ами</w:t>
            </w:r>
            <w:r w:rsidRPr="00C8528C">
              <w:rPr>
                <w:w w:val="90"/>
              </w:rPr>
              <w:tab/>
            </w:r>
            <w:r w:rsidRPr="00C8528C">
              <w:rPr>
                <w:spacing w:val="-3"/>
                <w:w w:val="90"/>
              </w:rPr>
              <w:t>(</w:t>
            </w:r>
            <w:r w:rsidRPr="00C8528C">
              <w:rPr>
                <w:w w:val="90"/>
              </w:rPr>
              <w:t>как</w:t>
            </w:r>
            <w:r w:rsidRPr="00C8528C">
              <w:rPr>
                <w:w w:val="90"/>
              </w:rPr>
              <w:tab/>
              <w:t>в</w:t>
            </w:r>
            <w:r w:rsidRPr="00C8528C">
              <w:rPr>
                <w:w w:val="90"/>
              </w:rPr>
              <w:tab/>
            </w:r>
            <w:r w:rsidRPr="00C8528C">
              <w:rPr>
                <w:spacing w:val="-3"/>
                <w:w w:val="90"/>
              </w:rPr>
              <w:t>т</w:t>
            </w:r>
            <w:r w:rsidRPr="00C8528C">
              <w:rPr>
                <w:w w:val="90"/>
              </w:rPr>
              <w:t>ех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и</w:t>
            </w:r>
            <w:r w:rsidRPr="00C8528C">
              <w:rPr>
                <w:spacing w:val="-2"/>
                <w:w w:val="90"/>
              </w:rPr>
              <w:t>ч</w:t>
            </w:r>
            <w:r w:rsidRPr="00C8528C">
              <w:rPr>
                <w:w w:val="90"/>
              </w:rPr>
              <w:t>ес</w:t>
            </w:r>
            <w:r w:rsidRPr="00C8528C">
              <w:rPr>
                <w:spacing w:val="-2"/>
                <w:w w:val="90"/>
              </w:rPr>
              <w:t>к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мп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ане,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-4"/>
                <w:w w:val="90"/>
              </w:rPr>
              <w:t>а</w:t>
            </w:r>
            <w:r w:rsidRPr="00C8528C">
              <w:rPr>
                <w:w w:val="90"/>
              </w:rPr>
              <w:t>кивх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spacing w:val="-2"/>
                <w:w w:val="90"/>
              </w:rPr>
              <w:t>о</w:t>
            </w:r>
            <w:r w:rsidRPr="00C8528C">
              <w:rPr>
                <w:w w:val="90"/>
              </w:rPr>
              <w:t>жес</w:t>
            </w:r>
            <w:r w:rsidRPr="00C8528C">
              <w:rPr>
                <w:spacing w:val="-1"/>
                <w:w w:val="90"/>
              </w:rPr>
              <w:t>тв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м</w:t>
            </w:r>
            <w:r w:rsidRPr="00C8528C">
              <w:rPr>
                <w:w w:val="90"/>
              </w:rPr>
              <w:t>)</w:t>
            </w:r>
          </w:p>
        </w:tc>
      </w:tr>
      <w:tr w:rsidR="00E74588" w:rsidRPr="00C8528C" w:rsidTr="00774583">
        <w:tc>
          <w:tcPr>
            <w:tcW w:w="2802" w:type="dxa"/>
          </w:tcPr>
          <w:p w:rsidR="00E74588" w:rsidRPr="00C8528C" w:rsidRDefault="00E74588" w:rsidP="0077458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w w:val="95"/>
              </w:rPr>
            </w:pPr>
            <w:r w:rsidRPr="00C8528C">
              <w:rPr>
                <w:w w:val="90"/>
              </w:rPr>
              <w:t>3(</w:t>
            </w:r>
            <w:r w:rsidRPr="00C8528C">
              <w:rPr>
                <w:spacing w:val="-2"/>
                <w:w w:val="90"/>
              </w:rPr>
              <w:t>«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spacing w:val="1"/>
                <w:w w:val="90"/>
              </w:rPr>
              <w:t>до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1"/>
                <w:w w:val="90"/>
              </w:rPr>
              <w:t>тв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р</w:t>
            </w:r>
            <w:r w:rsidRPr="00C8528C">
              <w:rPr>
                <w:w w:val="90"/>
              </w:rPr>
              <w:t>и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5"/>
                <w:w w:val="90"/>
              </w:rPr>
              <w:t>л</w:t>
            </w:r>
            <w:r w:rsidRPr="00C8528C">
              <w:rPr>
                <w:spacing w:val="-2"/>
                <w:w w:val="90"/>
              </w:rPr>
              <w:t>ь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»</w:t>
            </w:r>
            <w:r w:rsidRPr="00C8528C">
              <w:rPr>
                <w:w w:val="90"/>
              </w:rPr>
              <w:t>)</w:t>
            </w:r>
          </w:p>
        </w:tc>
        <w:tc>
          <w:tcPr>
            <w:tcW w:w="7214" w:type="dxa"/>
          </w:tcPr>
          <w:p w:rsidR="00E74588" w:rsidRPr="00C8528C" w:rsidRDefault="00E74588" w:rsidP="00774583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</w:pPr>
            <w:r w:rsidRPr="00C8528C">
              <w:rPr>
                <w:w w:val="90"/>
              </w:rPr>
              <w:t>ис</w:t>
            </w:r>
            <w:r w:rsidRPr="00C8528C">
              <w:rPr>
                <w:spacing w:val="-2"/>
                <w:w w:val="90"/>
              </w:rPr>
              <w:t>п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лн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иес</w:t>
            </w:r>
            <w:r w:rsidRPr="00C8528C">
              <w:rPr>
                <w:spacing w:val="-3"/>
                <w:w w:val="90"/>
              </w:rPr>
              <w:t>б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ль</w:t>
            </w:r>
            <w:r w:rsidRPr="00C8528C">
              <w:rPr>
                <w:spacing w:val="-3"/>
                <w:w w:val="90"/>
              </w:rPr>
              <w:t>ш</w:t>
            </w:r>
            <w:r w:rsidRPr="00C8528C">
              <w:rPr>
                <w:w w:val="90"/>
              </w:rPr>
              <w:t>им</w:t>
            </w:r>
            <w:r w:rsidRPr="00C8528C">
              <w:rPr>
                <w:spacing w:val="-2"/>
                <w:w w:val="90"/>
              </w:rPr>
              <w:t>к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ич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w w:val="90"/>
              </w:rPr>
              <w:t>с</w:t>
            </w:r>
            <w:r w:rsidRPr="00C8528C">
              <w:rPr>
                <w:spacing w:val="-1"/>
                <w:w w:val="90"/>
              </w:rPr>
              <w:t>тв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мн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spacing w:val="-3"/>
                <w:w w:val="90"/>
              </w:rPr>
              <w:t>д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че</w:t>
            </w:r>
            <w:r w:rsidRPr="00C8528C">
              <w:rPr>
                <w:spacing w:val="-3"/>
                <w:w w:val="90"/>
              </w:rPr>
              <w:t>т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w w:val="90"/>
              </w:rPr>
              <w:t>,а</w:t>
            </w:r>
          </w:p>
          <w:p w:rsidR="00E74588" w:rsidRPr="00C8528C" w:rsidRDefault="00E74588" w:rsidP="00774583">
            <w:pPr>
              <w:pStyle w:val="TableParagraph"/>
              <w:tabs>
                <w:tab w:val="left" w:pos="1280"/>
                <w:tab w:val="left" w:pos="2727"/>
                <w:tab w:val="left" w:pos="4314"/>
                <w:tab w:val="left" w:pos="6070"/>
              </w:tabs>
              <w:kinsoku w:val="0"/>
              <w:overflowPunct w:val="0"/>
              <w:spacing w:line="276" w:lineRule="auto"/>
              <w:ind w:left="102"/>
              <w:jc w:val="both"/>
              <w:rPr>
                <w:spacing w:val="1"/>
                <w:w w:val="90"/>
              </w:rPr>
            </w:pPr>
            <w:r w:rsidRPr="00C8528C">
              <w:rPr>
                <w:w w:val="90"/>
              </w:rPr>
              <w:t>им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:не</w:t>
            </w:r>
            <w:r w:rsidRPr="00C8528C">
              <w:rPr>
                <w:spacing w:val="-3"/>
                <w:w w:val="90"/>
              </w:rPr>
              <w:t>г</w:t>
            </w:r>
            <w:r w:rsidRPr="00C8528C">
              <w:rPr>
                <w:spacing w:val="1"/>
                <w:w w:val="90"/>
              </w:rPr>
              <w:t>р</w:t>
            </w:r>
            <w:r w:rsidRPr="00C8528C">
              <w:rPr>
                <w:w w:val="90"/>
              </w:rPr>
              <w:t>а</w:t>
            </w:r>
            <w:r w:rsidRPr="00C8528C">
              <w:rPr>
                <w:spacing w:val="-3"/>
                <w:w w:val="90"/>
              </w:rPr>
              <w:t>м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оине</w:t>
            </w:r>
            <w:r w:rsidRPr="00C8528C">
              <w:rPr>
                <w:spacing w:val="-4"/>
                <w:w w:val="90"/>
              </w:rPr>
              <w:t>в</w:t>
            </w:r>
            <w:r w:rsidRPr="00C8528C">
              <w:rPr>
                <w:w w:val="90"/>
              </w:rPr>
              <w:t>ы</w:t>
            </w:r>
            <w:r w:rsidRPr="00C8528C">
              <w:rPr>
                <w:spacing w:val="1"/>
                <w:w w:val="90"/>
              </w:rPr>
              <w:t>р</w:t>
            </w:r>
            <w:r w:rsidRPr="00C8528C">
              <w:rPr>
                <w:w w:val="90"/>
              </w:rPr>
              <w:t>а</w:t>
            </w:r>
            <w:r w:rsidRPr="00C8528C">
              <w:rPr>
                <w:spacing w:val="-4"/>
                <w:w w:val="90"/>
              </w:rPr>
              <w:t>з</w:t>
            </w:r>
            <w:r w:rsidRPr="00C8528C">
              <w:rPr>
                <w:w w:val="90"/>
              </w:rPr>
              <w:t>и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2"/>
                <w:w w:val="90"/>
              </w:rPr>
              <w:t>льн</w:t>
            </w:r>
            <w:r w:rsidRPr="00C8528C">
              <w:rPr>
                <w:w w:val="90"/>
              </w:rPr>
              <w:t xml:space="preserve">о 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w w:val="90"/>
              </w:rPr>
              <w:t>ы</w:t>
            </w:r>
            <w:r w:rsidRPr="00C8528C">
              <w:rPr>
                <w:spacing w:val="-2"/>
                <w:w w:val="90"/>
              </w:rPr>
              <w:t>п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spacing w:val="-2"/>
                <w:w w:val="90"/>
              </w:rPr>
              <w:t>и</w:t>
            </w:r>
            <w:r w:rsidRPr="00C8528C">
              <w:rPr>
                <w:w w:val="90"/>
              </w:rPr>
              <w:t>ж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w w:val="90"/>
              </w:rPr>
              <w:t>ние,с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spacing w:val="-4"/>
                <w:w w:val="90"/>
              </w:rPr>
              <w:t>а</w:t>
            </w:r>
            <w:r w:rsidRPr="00C8528C">
              <w:rPr>
                <w:spacing w:val="1"/>
                <w:w w:val="90"/>
              </w:rPr>
              <w:t>б</w:t>
            </w:r>
            <w:r w:rsidRPr="00C8528C">
              <w:rPr>
                <w:w w:val="90"/>
              </w:rPr>
              <w:t xml:space="preserve">ая 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spacing w:val="-2"/>
                <w:w w:val="90"/>
              </w:rPr>
              <w:t>х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и</w:t>
            </w:r>
            <w:r w:rsidRPr="00C8528C">
              <w:rPr>
                <w:w w:val="90"/>
              </w:rPr>
              <w:t>ч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w w:val="90"/>
              </w:rPr>
              <w:t>скаяп</w:t>
            </w:r>
            <w:r w:rsidRPr="00C8528C">
              <w:rPr>
                <w:spacing w:val="-2"/>
                <w:w w:val="90"/>
              </w:rPr>
              <w:t>о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spacing w:val="-3"/>
                <w:w w:val="90"/>
              </w:rPr>
              <w:t>г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4"/>
                <w:w w:val="90"/>
              </w:rPr>
              <w:t>в</w:t>
            </w:r>
            <w:r w:rsidRPr="00C8528C">
              <w:rPr>
                <w:w w:val="90"/>
              </w:rPr>
              <w:t>ка,не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w w:val="90"/>
              </w:rPr>
              <w:t>ме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ие а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а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и</w:t>
            </w:r>
            <w:r w:rsidRPr="00C8528C">
              <w:rPr>
                <w:spacing w:val="-2"/>
                <w:w w:val="90"/>
              </w:rPr>
              <w:t>зир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w w:val="90"/>
              </w:rPr>
              <w:t>а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ьс</w:t>
            </w:r>
            <w:r w:rsidRPr="00C8528C">
              <w:rPr>
                <w:spacing w:val="-4"/>
                <w:w w:val="90"/>
              </w:rPr>
              <w:t>в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еис</w:t>
            </w:r>
            <w:r w:rsidRPr="00C8528C">
              <w:rPr>
                <w:spacing w:val="-2"/>
                <w:w w:val="90"/>
              </w:rPr>
              <w:t>п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лн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ие,не</w:t>
            </w:r>
            <w:r w:rsidRPr="00C8528C">
              <w:rPr>
                <w:spacing w:val="-4"/>
                <w:w w:val="90"/>
              </w:rPr>
              <w:t>з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4"/>
                <w:w w:val="90"/>
              </w:rPr>
              <w:t>а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иеиис</w:t>
            </w:r>
            <w:r w:rsidRPr="00C8528C">
              <w:rPr>
                <w:spacing w:val="-2"/>
                <w:w w:val="90"/>
              </w:rPr>
              <w:t>п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льз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spacing w:val="-4"/>
                <w:w w:val="90"/>
              </w:rPr>
              <w:t>а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и</w:t>
            </w:r>
            <w:r w:rsidRPr="00C8528C">
              <w:rPr>
                <w:w w:val="90"/>
              </w:rPr>
              <w:t>еме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-2"/>
                <w:w w:val="90"/>
              </w:rPr>
              <w:t>о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spacing w:val="-2"/>
                <w:w w:val="90"/>
              </w:rPr>
              <w:t>и</w:t>
            </w:r>
            <w:r w:rsidRPr="00C8528C">
              <w:rPr>
                <w:w w:val="90"/>
              </w:rPr>
              <w:t>киис</w:t>
            </w:r>
            <w:r w:rsidRPr="00C8528C">
              <w:rPr>
                <w:spacing w:val="-2"/>
                <w:w w:val="90"/>
              </w:rPr>
              <w:t>п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лн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ияи</w:t>
            </w:r>
            <w:r w:rsidRPr="00C8528C">
              <w:rPr>
                <w:spacing w:val="-2"/>
                <w:w w:val="90"/>
              </w:rPr>
              <w:t>з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w w:val="90"/>
              </w:rPr>
              <w:t>че</w:t>
            </w:r>
            <w:r w:rsidRPr="00C8528C">
              <w:rPr>
                <w:spacing w:val="-2"/>
                <w:w w:val="90"/>
              </w:rPr>
              <w:t>нн</w:t>
            </w:r>
            <w:r w:rsidRPr="00C8528C">
              <w:rPr>
                <w:w w:val="90"/>
              </w:rPr>
              <w:t>ых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spacing w:val="-2"/>
                <w:w w:val="90"/>
              </w:rPr>
              <w:t>и</w:t>
            </w:r>
            <w:r w:rsidRPr="00C8528C">
              <w:rPr>
                <w:w w:val="90"/>
              </w:rPr>
              <w:t>же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ийи</w:t>
            </w:r>
            <w:r w:rsidRPr="00C8528C">
              <w:rPr>
                <w:spacing w:val="-1"/>
                <w:w w:val="90"/>
              </w:rPr>
              <w:t>т.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w w:val="90"/>
              </w:rPr>
              <w:t>.</w:t>
            </w:r>
          </w:p>
        </w:tc>
      </w:tr>
      <w:tr w:rsidR="00E74588" w:rsidRPr="00C8528C" w:rsidTr="00774583">
        <w:tc>
          <w:tcPr>
            <w:tcW w:w="2802" w:type="dxa"/>
          </w:tcPr>
          <w:p w:rsidR="00E74588" w:rsidRPr="00C8528C" w:rsidRDefault="00E74588" w:rsidP="00774583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</w:pPr>
            <w:r w:rsidRPr="00C8528C">
              <w:t>2</w:t>
            </w:r>
          </w:p>
          <w:p w:rsidR="00E74588" w:rsidRPr="00C8528C" w:rsidRDefault="00E74588" w:rsidP="00774583">
            <w:pPr>
              <w:widowControl/>
              <w:autoSpaceDE/>
              <w:autoSpaceDN/>
              <w:adjustRightInd/>
              <w:spacing w:line="276" w:lineRule="auto"/>
              <w:jc w:val="both"/>
              <w:rPr>
                <w:w w:val="90"/>
              </w:rPr>
            </w:pPr>
            <w:r w:rsidRPr="00C8528C">
              <w:rPr>
                <w:w w:val="90"/>
              </w:rPr>
              <w:t>(</w:t>
            </w:r>
            <w:r w:rsidRPr="00C8528C">
              <w:rPr>
                <w:spacing w:val="-2"/>
                <w:w w:val="90"/>
              </w:rPr>
              <w:t>«</w:t>
            </w:r>
            <w:r w:rsidRPr="00C8528C">
              <w:rPr>
                <w:w w:val="90"/>
              </w:rPr>
              <w:t>не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spacing w:val="1"/>
                <w:w w:val="90"/>
              </w:rPr>
              <w:t>до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1"/>
                <w:w w:val="90"/>
              </w:rPr>
              <w:t>тво</w:t>
            </w:r>
            <w:r w:rsidRPr="00C8528C">
              <w:rPr>
                <w:spacing w:val="1"/>
                <w:w w:val="90"/>
              </w:rPr>
              <w:t>р</w:t>
            </w:r>
            <w:r w:rsidRPr="00C8528C">
              <w:rPr>
                <w:w w:val="90"/>
              </w:rPr>
              <w:t>и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5"/>
                <w:w w:val="90"/>
              </w:rPr>
              <w:t>л</w:t>
            </w:r>
            <w:r w:rsidRPr="00C8528C">
              <w:rPr>
                <w:spacing w:val="-2"/>
                <w:w w:val="90"/>
              </w:rPr>
              <w:t>ь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»</w:t>
            </w:r>
            <w:r w:rsidRPr="00C8528C">
              <w:rPr>
                <w:w w:val="90"/>
              </w:rPr>
              <w:t>)</w:t>
            </w:r>
          </w:p>
        </w:tc>
        <w:tc>
          <w:tcPr>
            <w:tcW w:w="7214" w:type="dxa"/>
          </w:tcPr>
          <w:p w:rsidR="00E74588" w:rsidRPr="00C8528C" w:rsidRDefault="00E74588" w:rsidP="00774583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</w:pPr>
            <w:r w:rsidRPr="00C8528C">
              <w:rPr>
                <w:w w:val="90"/>
              </w:rPr>
              <w:t>к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3"/>
                <w:w w:val="90"/>
              </w:rPr>
              <w:t>м</w:t>
            </w:r>
            <w:r w:rsidRPr="00C8528C">
              <w:rPr>
                <w:w w:val="90"/>
              </w:rPr>
              <w:t>п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екс н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spacing w:val="-2"/>
                <w:w w:val="90"/>
              </w:rPr>
              <w:t>о</w:t>
            </w:r>
            <w:r w:rsidRPr="00C8528C">
              <w:rPr>
                <w:w w:val="90"/>
              </w:rPr>
              <w:t>с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а</w:t>
            </w:r>
            <w:r w:rsidRPr="00C8528C">
              <w:rPr>
                <w:spacing w:val="-3"/>
                <w:w w:val="90"/>
              </w:rPr>
              <w:t>т</w:t>
            </w:r>
            <w:r w:rsidRPr="00C8528C">
              <w:rPr>
                <w:w w:val="90"/>
              </w:rPr>
              <w:t>к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w w:val="90"/>
              </w:rPr>
              <w:t>,  я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я</w:t>
            </w:r>
            <w:r w:rsidRPr="00C8528C">
              <w:rPr>
                <w:spacing w:val="-1"/>
                <w:w w:val="90"/>
              </w:rPr>
              <w:t>ю</w:t>
            </w:r>
            <w:r w:rsidRPr="00C8528C">
              <w:rPr>
                <w:spacing w:val="-3"/>
                <w:w w:val="90"/>
              </w:rPr>
              <w:t>щ</w:t>
            </w:r>
            <w:r w:rsidRPr="00C8528C">
              <w:rPr>
                <w:w w:val="90"/>
              </w:rPr>
              <w:t>и</w:t>
            </w:r>
            <w:r w:rsidRPr="00C8528C">
              <w:rPr>
                <w:spacing w:val="-2"/>
                <w:w w:val="90"/>
              </w:rPr>
              <w:t>й</w:t>
            </w:r>
            <w:r w:rsidRPr="00C8528C">
              <w:rPr>
                <w:w w:val="90"/>
              </w:rPr>
              <w:t>ся с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w w:val="90"/>
              </w:rPr>
              <w:t>с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-4"/>
                <w:w w:val="90"/>
              </w:rPr>
              <w:t>в</w:t>
            </w:r>
            <w:r w:rsidRPr="00C8528C">
              <w:rPr>
                <w:w w:val="90"/>
              </w:rPr>
              <w:t>ием</w:t>
            </w:r>
          </w:p>
          <w:p w:rsidR="00E74588" w:rsidRPr="00C8528C" w:rsidRDefault="00E74588" w:rsidP="00774583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  <w:rPr>
                <w:w w:val="90"/>
              </w:rPr>
            </w:pP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с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с</w:t>
            </w:r>
            <w:r w:rsidRPr="00C8528C">
              <w:rPr>
                <w:spacing w:val="-1"/>
                <w:w w:val="90"/>
              </w:rPr>
              <w:t>тв</w:t>
            </w:r>
            <w:r w:rsidRPr="00C8528C">
              <w:rPr>
                <w:w w:val="90"/>
              </w:rPr>
              <w:t xml:space="preserve">ия </w:t>
            </w:r>
            <w:r w:rsidRPr="00C8528C">
              <w:rPr>
                <w:spacing w:val="1"/>
                <w:w w:val="90"/>
              </w:rPr>
              <w:t>р</w:t>
            </w:r>
            <w:r w:rsidRPr="00C8528C">
              <w:rPr>
                <w:w w:val="90"/>
              </w:rPr>
              <w:t>ег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spacing w:val="-2"/>
                <w:w w:val="90"/>
              </w:rPr>
              <w:t>л</w:t>
            </w:r>
            <w:r w:rsidRPr="00C8528C">
              <w:rPr>
                <w:w w:val="90"/>
              </w:rPr>
              <w:t>я</w:t>
            </w:r>
            <w:r w:rsidRPr="00C8528C">
              <w:rPr>
                <w:spacing w:val="1"/>
                <w:w w:val="90"/>
              </w:rPr>
              <w:t>р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ы</w:t>
            </w:r>
            <w:r w:rsidRPr="00C8528C">
              <w:rPr>
                <w:w w:val="90"/>
              </w:rPr>
              <w:t>х</w:t>
            </w:r>
            <w:r w:rsidRPr="00C8528C">
              <w:rPr>
                <w:w w:val="90"/>
              </w:rPr>
              <w:tab/>
              <w:t>а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w w:val="90"/>
              </w:rPr>
              <w:t>и</w:t>
            </w:r>
            <w:r w:rsidRPr="00C8528C">
              <w:rPr>
                <w:spacing w:val="-1"/>
                <w:w w:val="90"/>
              </w:rPr>
              <w:t>то</w:t>
            </w:r>
            <w:r w:rsidRPr="00C8528C">
              <w:rPr>
                <w:spacing w:val="1"/>
                <w:w w:val="90"/>
              </w:rPr>
              <w:t>р</w:t>
            </w:r>
            <w:r w:rsidRPr="00C8528C">
              <w:rPr>
                <w:spacing w:val="-2"/>
                <w:w w:val="90"/>
              </w:rPr>
              <w:t>ны</w:t>
            </w:r>
            <w:r w:rsidRPr="00C8528C">
              <w:rPr>
                <w:w w:val="90"/>
              </w:rPr>
              <w:t xml:space="preserve">х </w:t>
            </w:r>
            <w:r w:rsidRPr="00C8528C">
              <w:rPr>
                <w:spacing w:val="-2"/>
                <w:w w:val="90"/>
              </w:rPr>
              <w:t>з</w:t>
            </w:r>
            <w:r w:rsidRPr="00C8528C">
              <w:rPr>
                <w:w w:val="90"/>
              </w:rPr>
              <w:t>аня</w:t>
            </w:r>
            <w:r w:rsidRPr="00C8528C">
              <w:rPr>
                <w:spacing w:val="-3"/>
                <w:w w:val="90"/>
              </w:rPr>
              <w:t>т</w:t>
            </w:r>
            <w:r w:rsidRPr="00C8528C">
              <w:rPr>
                <w:w w:val="90"/>
              </w:rPr>
              <w:t>ий, а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акжеп</w:t>
            </w:r>
            <w:r w:rsidRPr="00C8528C">
              <w:rPr>
                <w:spacing w:val="-2"/>
                <w:w w:val="90"/>
              </w:rPr>
              <w:t>ло</w:t>
            </w:r>
            <w:r w:rsidRPr="00C8528C">
              <w:rPr>
                <w:w w:val="90"/>
              </w:rPr>
              <w:t>х</w:t>
            </w:r>
            <w:r w:rsidRPr="00C8528C">
              <w:rPr>
                <w:spacing w:val="-2"/>
                <w:w w:val="90"/>
              </w:rPr>
              <w:t>о</w:t>
            </w:r>
            <w:r w:rsidRPr="00C8528C">
              <w:rPr>
                <w:w w:val="90"/>
              </w:rPr>
              <w:t>й</w:t>
            </w:r>
            <w:r w:rsidRPr="00C8528C">
              <w:rPr>
                <w:spacing w:val="-2"/>
                <w:w w:val="90"/>
              </w:rPr>
              <w:t>п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се</w:t>
            </w:r>
            <w:r w:rsidRPr="00C8528C">
              <w:rPr>
                <w:spacing w:val="-3"/>
                <w:w w:val="90"/>
              </w:rPr>
              <w:t>щ</w:t>
            </w:r>
            <w:r w:rsidRPr="00C8528C">
              <w:rPr>
                <w:w w:val="90"/>
              </w:rPr>
              <w:t>аем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с</w:t>
            </w:r>
            <w:r w:rsidRPr="00C8528C">
              <w:rPr>
                <w:spacing w:val="-3"/>
                <w:w w:val="90"/>
              </w:rPr>
              <w:t>т</w:t>
            </w:r>
            <w:r w:rsidRPr="00C8528C">
              <w:rPr>
                <w:w w:val="90"/>
              </w:rPr>
              <w:t>иа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w w:val="90"/>
              </w:rPr>
              <w:t>и</w:t>
            </w:r>
            <w:r w:rsidRPr="00C8528C">
              <w:rPr>
                <w:spacing w:val="-3"/>
                <w:w w:val="90"/>
              </w:rPr>
              <w:t>т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р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ы</w:t>
            </w:r>
            <w:r w:rsidRPr="00C8528C">
              <w:rPr>
                <w:w w:val="90"/>
              </w:rPr>
              <w:t>х</w:t>
            </w:r>
            <w:r w:rsidRPr="00C8528C">
              <w:rPr>
                <w:spacing w:val="-2"/>
                <w:w w:val="90"/>
              </w:rPr>
              <w:t>з</w:t>
            </w:r>
            <w:r w:rsidRPr="00C8528C">
              <w:rPr>
                <w:w w:val="90"/>
              </w:rPr>
              <w:t>а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я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-2"/>
                <w:w w:val="90"/>
              </w:rPr>
              <w:t>и</w:t>
            </w:r>
            <w:r w:rsidRPr="00C8528C">
              <w:rPr>
                <w:w w:val="90"/>
              </w:rPr>
              <w:t>й</w:t>
            </w:r>
          </w:p>
        </w:tc>
      </w:tr>
      <w:tr w:rsidR="00E74588" w:rsidRPr="00C8528C" w:rsidTr="00774583">
        <w:tc>
          <w:tcPr>
            <w:tcW w:w="2802" w:type="dxa"/>
          </w:tcPr>
          <w:p w:rsidR="00E74588" w:rsidRPr="00C8528C" w:rsidRDefault="00E74588" w:rsidP="00774583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</w:pPr>
            <w:r w:rsidRPr="00C8528C">
              <w:rPr>
                <w:spacing w:val="-2"/>
                <w:w w:val="90"/>
              </w:rPr>
              <w:t>«з</w:t>
            </w:r>
            <w:r w:rsidRPr="00C8528C">
              <w:rPr>
                <w:w w:val="90"/>
              </w:rPr>
              <w:t>ачё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»(</w:t>
            </w:r>
            <w:r w:rsidRPr="00C8528C">
              <w:rPr>
                <w:spacing w:val="1"/>
                <w:w w:val="90"/>
              </w:rPr>
              <w:t>б</w:t>
            </w:r>
            <w:r w:rsidRPr="00C8528C">
              <w:rPr>
                <w:w w:val="90"/>
              </w:rPr>
              <w:t>ез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-3"/>
                <w:w w:val="90"/>
              </w:rPr>
              <w:t>м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-2"/>
                <w:w w:val="90"/>
              </w:rPr>
              <w:t>к</w:t>
            </w:r>
            <w:r w:rsidRPr="00C8528C">
              <w:rPr>
                <w:w w:val="90"/>
              </w:rPr>
              <w:t>и)</w:t>
            </w:r>
          </w:p>
        </w:tc>
        <w:tc>
          <w:tcPr>
            <w:tcW w:w="7214" w:type="dxa"/>
          </w:tcPr>
          <w:p w:rsidR="00E74588" w:rsidRPr="00C8528C" w:rsidRDefault="00E74588" w:rsidP="00774583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</w:pP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spacing w:val="-2"/>
                <w:w w:val="90"/>
              </w:rPr>
              <w:t>р</w:t>
            </w:r>
            <w:r w:rsidRPr="00C8528C">
              <w:rPr>
                <w:w w:val="90"/>
              </w:rPr>
              <w:t>ажает</w:t>
            </w:r>
            <w:r w:rsidRPr="00C8528C">
              <w:rPr>
                <w:spacing w:val="-3"/>
                <w:w w:val="90"/>
              </w:rPr>
              <w:t>д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с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а</w:t>
            </w:r>
            <w:r w:rsidRPr="00C8528C">
              <w:rPr>
                <w:spacing w:val="-3"/>
                <w:w w:val="90"/>
              </w:rPr>
              <w:t>т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ч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ый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spacing w:val="1"/>
                <w:w w:val="90"/>
              </w:rPr>
              <w:t>ро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spacing w:val="-4"/>
                <w:w w:val="90"/>
              </w:rPr>
              <w:t>е</w:t>
            </w:r>
            <w:r w:rsidRPr="00C8528C">
              <w:rPr>
                <w:w w:val="90"/>
              </w:rPr>
              <w:t>нь</w:t>
            </w:r>
            <w:r w:rsidRPr="00C8528C">
              <w:rPr>
                <w:spacing w:val="-2"/>
                <w:w w:val="90"/>
              </w:rPr>
              <w:t>п</w:t>
            </w:r>
            <w:r w:rsidRPr="00C8528C">
              <w:rPr>
                <w:spacing w:val="1"/>
                <w:w w:val="90"/>
              </w:rPr>
              <w:t>од</w:t>
            </w:r>
            <w:r w:rsidRPr="00C8528C">
              <w:rPr>
                <w:spacing w:val="-3"/>
                <w:w w:val="90"/>
              </w:rPr>
              <w:t>г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3"/>
                <w:w w:val="90"/>
              </w:rPr>
              <w:t>т</w:t>
            </w:r>
            <w:r w:rsidRPr="00C8528C">
              <w:rPr>
                <w:spacing w:val="-2"/>
                <w:w w:val="90"/>
              </w:rPr>
              <w:t>о</w:t>
            </w:r>
            <w:r w:rsidRPr="00C8528C">
              <w:rPr>
                <w:spacing w:val="-1"/>
                <w:w w:val="90"/>
              </w:rPr>
              <w:t>в</w:t>
            </w:r>
            <w:r w:rsidRPr="00C8528C">
              <w:rPr>
                <w:w w:val="90"/>
              </w:rPr>
              <w:t>кии</w:t>
            </w:r>
          </w:p>
          <w:p w:rsidR="00E74588" w:rsidRPr="00C8528C" w:rsidRDefault="00E74588" w:rsidP="00774583">
            <w:pPr>
              <w:pStyle w:val="TableParagraph"/>
              <w:kinsoku w:val="0"/>
              <w:overflowPunct w:val="0"/>
              <w:spacing w:line="276" w:lineRule="auto"/>
              <w:ind w:left="102"/>
              <w:jc w:val="both"/>
              <w:rPr>
                <w:w w:val="90"/>
              </w:rPr>
            </w:pPr>
            <w:r w:rsidRPr="00C8528C">
              <w:rPr>
                <w:w w:val="90"/>
              </w:rPr>
              <w:t>ис</w:t>
            </w:r>
            <w:r w:rsidRPr="00C8528C">
              <w:rPr>
                <w:spacing w:val="-2"/>
                <w:w w:val="90"/>
              </w:rPr>
              <w:t>п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spacing w:val="-2"/>
                <w:w w:val="90"/>
              </w:rPr>
              <w:t>лн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ия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w w:val="90"/>
              </w:rPr>
              <w:t>а</w:t>
            </w:r>
            <w:r w:rsidRPr="00C8528C">
              <w:rPr>
                <w:spacing w:val="1"/>
                <w:w w:val="90"/>
              </w:rPr>
              <w:t>д</w:t>
            </w:r>
            <w:r w:rsidRPr="00C8528C">
              <w:rPr>
                <w:spacing w:val="-4"/>
                <w:w w:val="90"/>
              </w:rPr>
              <w:t>а</w:t>
            </w:r>
            <w:r w:rsidRPr="00C8528C">
              <w:rPr>
                <w:w w:val="90"/>
              </w:rPr>
              <w:t>н</w:t>
            </w:r>
            <w:r w:rsidRPr="00C8528C">
              <w:rPr>
                <w:spacing w:val="-2"/>
                <w:w w:val="90"/>
              </w:rPr>
              <w:t>н</w:t>
            </w:r>
            <w:r w:rsidRPr="00C8528C">
              <w:rPr>
                <w:spacing w:val="1"/>
                <w:w w:val="90"/>
              </w:rPr>
              <w:t>о</w:t>
            </w:r>
            <w:r w:rsidRPr="00C8528C">
              <w:rPr>
                <w:w w:val="90"/>
              </w:rPr>
              <w:t>м</w:t>
            </w:r>
            <w:r w:rsidRPr="00C8528C">
              <w:rPr>
                <w:spacing w:val="-2"/>
                <w:w w:val="90"/>
              </w:rPr>
              <w:t>э</w:t>
            </w:r>
            <w:r w:rsidRPr="00C8528C">
              <w:rPr>
                <w:spacing w:val="-1"/>
                <w:w w:val="90"/>
              </w:rPr>
              <w:t>т</w:t>
            </w:r>
            <w:r w:rsidRPr="00C8528C">
              <w:rPr>
                <w:w w:val="90"/>
              </w:rPr>
              <w:t>а</w:t>
            </w:r>
            <w:r w:rsidRPr="00C8528C">
              <w:rPr>
                <w:spacing w:val="-2"/>
                <w:w w:val="90"/>
              </w:rPr>
              <w:t>п</w:t>
            </w:r>
            <w:r w:rsidRPr="00C8528C">
              <w:rPr>
                <w:w w:val="90"/>
              </w:rPr>
              <w:t>е</w:t>
            </w:r>
            <w:r w:rsidRPr="00C8528C">
              <w:rPr>
                <w:spacing w:val="-2"/>
                <w:w w:val="90"/>
              </w:rPr>
              <w:t>о</w:t>
            </w:r>
            <w:r w:rsidRPr="00C8528C">
              <w:rPr>
                <w:spacing w:val="1"/>
                <w:w w:val="90"/>
              </w:rPr>
              <w:t>б</w:t>
            </w:r>
            <w:r w:rsidRPr="00C8528C">
              <w:rPr>
                <w:spacing w:val="-4"/>
                <w:w w:val="90"/>
              </w:rPr>
              <w:t>у</w:t>
            </w:r>
            <w:r w:rsidRPr="00C8528C">
              <w:rPr>
                <w:w w:val="90"/>
              </w:rPr>
              <w:t>чения.</w:t>
            </w:r>
          </w:p>
        </w:tc>
      </w:tr>
    </w:tbl>
    <w:p w:rsidR="001827D2" w:rsidRPr="008128B9" w:rsidRDefault="001827D2" w:rsidP="00E74588">
      <w:pPr>
        <w:pStyle w:val="a3"/>
        <w:kinsoku w:val="0"/>
        <w:overflowPunct w:val="0"/>
        <w:spacing w:line="357" w:lineRule="auto"/>
        <w:ind w:left="0" w:right="220"/>
        <w:jc w:val="both"/>
        <w:rPr>
          <w:rFonts w:ascii="Times New Roman" w:hAnsi="Times New Roman" w:cs="Times New Roman"/>
          <w:w w:val="90"/>
        </w:rPr>
        <w:sectPr w:rsidR="001827D2" w:rsidRPr="008128B9">
          <w:pgSz w:w="11900" w:h="16840"/>
          <w:pgMar w:top="1060" w:right="740" w:bottom="1220" w:left="1600" w:header="0" w:footer="1028" w:gutter="0"/>
          <w:pgNumType w:start="10"/>
          <w:cols w:space="720"/>
        </w:sectPr>
      </w:pPr>
    </w:p>
    <w:p w:rsidR="00060CBE" w:rsidRPr="00C8528C" w:rsidRDefault="00060CBE" w:rsidP="00C8528C">
      <w:pPr>
        <w:widowControl/>
        <w:autoSpaceDE/>
        <w:autoSpaceDN/>
        <w:adjustRightInd/>
        <w:spacing w:line="276" w:lineRule="auto"/>
        <w:jc w:val="both"/>
        <w:rPr>
          <w:w w:val="90"/>
        </w:rPr>
      </w:pPr>
    </w:p>
    <w:p w:rsidR="00060CBE" w:rsidRPr="00B739FE" w:rsidRDefault="00060CBE" w:rsidP="00C8528C">
      <w:pPr>
        <w:pStyle w:val="a3"/>
        <w:kinsoku w:val="0"/>
        <w:overflowPunct w:val="0"/>
        <w:spacing w:before="6" w:line="276" w:lineRule="auto"/>
        <w:ind w:right="119" w:firstLine="852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1"/>
          <w:w w:val="90"/>
        </w:rPr>
        <w:t>Ф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-2"/>
          <w:w w:val="90"/>
        </w:rPr>
        <w:t>ны</w:t>
      </w:r>
      <w:r w:rsidRPr="00B739FE">
        <w:rPr>
          <w:rFonts w:ascii="Times New Roman" w:hAnsi="Times New Roman" w:cs="Times New Roman"/>
          <w:w w:val="90"/>
        </w:rPr>
        <w:t>хс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ны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w w:val="90"/>
        </w:rPr>
        <w:t>ечи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укачес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ны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ып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скника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зн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ий,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менийина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,а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кжес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пеньг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хся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ып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ск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кл</w:t>
      </w:r>
      <w:r w:rsidRPr="00B739FE">
        <w:rPr>
          <w:rFonts w:ascii="Times New Roman" w:hAnsi="Times New Roman" w:cs="Times New Roman"/>
          <w:w w:val="90"/>
        </w:rPr>
        <w:t>ассак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ж</w:t>
      </w:r>
      <w:r w:rsidRPr="00B739FE">
        <w:rPr>
          <w:rFonts w:ascii="Times New Roman" w:hAnsi="Times New Roman" w:cs="Times New Roman"/>
          <w:spacing w:val="-2"/>
          <w:w w:val="90"/>
        </w:rPr>
        <w:t>но</w:t>
      </w:r>
      <w:r w:rsidRPr="00B739FE">
        <w:rPr>
          <w:rFonts w:ascii="Times New Roman" w:hAnsi="Times New Roman" w:cs="Times New Roman"/>
          <w:w w:val="90"/>
        </w:rPr>
        <w:t>муп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ж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июп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ф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сс</w:t>
      </w:r>
      <w:r w:rsidRPr="00B739FE">
        <w:rPr>
          <w:rFonts w:ascii="Times New Roman" w:hAnsi="Times New Roman" w:cs="Times New Roman"/>
          <w:spacing w:val="-2"/>
          <w:w w:val="90"/>
        </w:rPr>
        <w:t>ио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ияв</w:t>
      </w:r>
      <w:r w:rsidRPr="00B739FE">
        <w:rPr>
          <w:rFonts w:ascii="Times New Roman" w:hAnsi="Times New Roman" w:cs="Times New Roman"/>
          <w:spacing w:val="1"/>
          <w:w w:val="90"/>
        </w:rPr>
        <w:t>об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ои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а.</w:t>
      </w:r>
    </w:p>
    <w:p w:rsidR="00060CBE" w:rsidRPr="00060CBE" w:rsidRDefault="00060CBE" w:rsidP="00C8528C">
      <w:pPr>
        <w:pStyle w:val="a3"/>
        <w:kinsoku w:val="0"/>
        <w:overflowPunct w:val="0"/>
        <w:spacing w:before="6" w:line="276" w:lineRule="auto"/>
        <w:ind w:right="120" w:firstLine="566"/>
        <w:jc w:val="both"/>
        <w:rPr>
          <w:rFonts w:ascii="Times New Roman" w:hAnsi="Times New Roman" w:cs="Times New Roman"/>
          <w:w w:val="90"/>
        </w:rPr>
        <w:sectPr w:rsidR="00060CBE" w:rsidRPr="00060CBE">
          <w:type w:val="continuous"/>
          <w:pgSz w:w="11900" w:h="16840"/>
          <w:pgMar w:top="1060" w:right="620" w:bottom="280" w:left="1480" w:header="720" w:footer="720" w:gutter="0"/>
          <w:cols w:space="720"/>
        </w:sectPr>
      </w:pP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3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иии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ченияп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апои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гам 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меж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йа</w:t>
      </w:r>
      <w:r w:rsidRPr="00B739FE">
        <w:rPr>
          <w:rFonts w:ascii="Times New Roman" w:hAnsi="Times New Roman" w:cs="Times New Roman"/>
          <w:spacing w:val="-1"/>
          <w:w w:val="90"/>
        </w:rPr>
        <w:t>тт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ци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имся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ыс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ся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нка,к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ая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явс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ии</w:t>
      </w:r>
      <w:r>
        <w:rPr>
          <w:rFonts w:ascii="Times New Roman" w:hAnsi="Times New Roman" w:cs="Times New Roman"/>
          <w:spacing w:val="-2"/>
          <w:w w:val="90"/>
        </w:rPr>
        <w:t>школы.</w:t>
      </w:r>
    </w:p>
    <w:p w:rsidR="004052E5" w:rsidRPr="00B739FE" w:rsidRDefault="004052E5" w:rsidP="004052E5">
      <w:pPr>
        <w:widowControl/>
        <w:autoSpaceDE/>
        <w:autoSpaceDN/>
        <w:adjustRightInd/>
        <w:rPr>
          <w:w w:val="90"/>
          <w:sz w:val="28"/>
          <w:szCs w:val="28"/>
        </w:rPr>
        <w:sectPr w:rsidR="004052E5" w:rsidRPr="00B739FE" w:rsidSect="004052E5">
          <w:type w:val="continuous"/>
          <w:pgSz w:w="11900" w:h="16840"/>
          <w:pgMar w:top="1060" w:right="740" w:bottom="1220" w:left="1600" w:header="0" w:footer="1028" w:gutter="0"/>
          <w:cols w:space="720"/>
        </w:sectPr>
      </w:pPr>
    </w:p>
    <w:p w:rsidR="004052E5" w:rsidRPr="00C8528C" w:rsidRDefault="004052E5" w:rsidP="004052E5">
      <w:pPr>
        <w:pStyle w:val="a3"/>
        <w:tabs>
          <w:tab w:val="left" w:pos="1952"/>
        </w:tabs>
        <w:kinsoku w:val="0"/>
        <w:overflowPunct w:val="0"/>
        <w:ind w:left="0"/>
        <w:rPr>
          <w:rFonts w:ascii="Times New Roman" w:hAnsi="Times New Roman" w:cs="Times New Roman"/>
          <w:b/>
          <w:spacing w:val="-1"/>
          <w:w w:val="95"/>
          <w:sz w:val="32"/>
          <w:szCs w:val="32"/>
        </w:rPr>
      </w:pPr>
      <w:r w:rsidRPr="00C8528C">
        <w:rPr>
          <w:rFonts w:ascii="Times New Roman" w:hAnsi="Times New Roman" w:cs="Times New Roman"/>
          <w:b/>
          <w:spacing w:val="-1"/>
          <w:w w:val="95"/>
          <w:sz w:val="32"/>
          <w:szCs w:val="32"/>
          <w:lang w:val="en-US"/>
        </w:rPr>
        <w:lastRenderedPageBreak/>
        <w:t>V</w:t>
      </w:r>
      <w:r w:rsidRPr="00C8528C">
        <w:rPr>
          <w:rFonts w:ascii="Times New Roman" w:hAnsi="Times New Roman" w:cs="Times New Roman"/>
          <w:b/>
          <w:spacing w:val="-1"/>
          <w:w w:val="95"/>
          <w:sz w:val="32"/>
          <w:szCs w:val="32"/>
        </w:rPr>
        <w:t>. МЕТОДИЧЕСКОЕ ОБЕСПЕЧЕНИЕ</w:t>
      </w:r>
    </w:p>
    <w:p w:rsidR="004052E5" w:rsidRPr="00C8528C" w:rsidRDefault="004052E5" w:rsidP="004052E5">
      <w:pPr>
        <w:pStyle w:val="a3"/>
        <w:tabs>
          <w:tab w:val="left" w:pos="1952"/>
        </w:tabs>
        <w:kinsoku w:val="0"/>
        <w:overflowPunct w:val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528C">
        <w:rPr>
          <w:rFonts w:ascii="Times New Roman" w:hAnsi="Times New Roman" w:cs="Times New Roman"/>
          <w:b/>
          <w:spacing w:val="-1"/>
          <w:w w:val="95"/>
          <w:sz w:val="32"/>
          <w:szCs w:val="32"/>
        </w:rPr>
        <w:t>УЧЕБНОГО   ПРОЦЕССА</w:t>
      </w:r>
    </w:p>
    <w:p w:rsidR="004052E5" w:rsidRPr="00B739FE" w:rsidRDefault="004052E5" w:rsidP="004052E5">
      <w:pPr>
        <w:kinsoku w:val="0"/>
        <w:overflowPunct w:val="0"/>
        <w:spacing w:line="200" w:lineRule="exact"/>
        <w:rPr>
          <w:sz w:val="28"/>
          <w:szCs w:val="28"/>
        </w:rPr>
      </w:pPr>
    </w:p>
    <w:p w:rsidR="004052E5" w:rsidRPr="00B739FE" w:rsidRDefault="004052E5" w:rsidP="004052E5">
      <w:pPr>
        <w:kinsoku w:val="0"/>
        <w:overflowPunct w:val="0"/>
        <w:spacing w:before="4" w:line="240" w:lineRule="exact"/>
        <w:rPr>
          <w:sz w:val="28"/>
          <w:szCs w:val="28"/>
        </w:rPr>
      </w:pPr>
    </w:p>
    <w:p w:rsidR="004052E5" w:rsidRPr="00B739FE" w:rsidRDefault="004052E5" w:rsidP="004052E5">
      <w:pPr>
        <w:pStyle w:val="a3"/>
        <w:kinsoku w:val="0"/>
        <w:overflowPunct w:val="0"/>
        <w:ind w:left="1114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spacing w:val="-1"/>
          <w:w w:val="95"/>
        </w:rPr>
        <w:t>М</w:t>
      </w:r>
      <w:r>
        <w:rPr>
          <w:rFonts w:ascii="Times New Roman" w:hAnsi="Times New Roman" w:cs="Times New Roman"/>
          <w:spacing w:val="-6"/>
          <w:w w:val="95"/>
        </w:rPr>
        <w:t>ЕТОДИЧЕСКИЕ РЕКОМЕНДАЦИИ</w:t>
      </w:r>
    </w:p>
    <w:p w:rsidR="004052E5" w:rsidRPr="00B739FE" w:rsidRDefault="004052E5" w:rsidP="004052E5">
      <w:pPr>
        <w:kinsoku w:val="0"/>
        <w:overflowPunct w:val="0"/>
        <w:spacing w:before="3" w:line="150" w:lineRule="exact"/>
        <w:rPr>
          <w:sz w:val="28"/>
          <w:szCs w:val="28"/>
        </w:rPr>
      </w:pPr>
    </w:p>
    <w:p w:rsidR="004052E5" w:rsidRPr="00B739FE" w:rsidRDefault="004052E5" w:rsidP="004052E5">
      <w:pPr>
        <w:pStyle w:val="a3"/>
        <w:kinsoku w:val="0"/>
        <w:overflowPunct w:val="0"/>
        <w:spacing w:before="2" w:line="276" w:lineRule="auto"/>
        <w:ind w:right="118"/>
        <w:jc w:val="both"/>
        <w:rPr>
          <w:rFonts w:ascii="Times New Roman" w:hAnsi="Times New Roman" w:cs="Times New Roman"/>
          <w:w w:val="90"/>
        </w:rPr>
      </w:pPr>
      <w:r w:rsidRPr="00E1356F">
        <w:rPr>
          <w:rFonts w:ascii="Times New Roman" w:hAnsi="Times New Roman" w:cs="Times New Roman"/>
          <w:spacing w:val="-1"/>
          <w:w w:val="90"/>
        </w:rPr>
        <w:t>П</w:t>
      </w:r>
      <w:r w:rsidRPr="00E1356F">
        <w:rPr>
          <w:rFonts w:ascii="Times New Roman" w:hAnsi="Times New Roman" w:cs="Times New Roman"/>
          <w:spacing w:val="1"/>
          <w:w w:val="90"/>
        </w:rPr>
        <w:t>р</w:t>
      </w:r>
      <w:r w:rsidRPr="00E1356F">
        <w:rPr>
          <w:rFonts w:ascii="Times New Roman" w:hAnsi="Times New Roman" w:cs="Times New Roman"/>
          <w:w w:val="90"/>
        </w:rPr>
        <w:t>и</w:t>
      </w:r>
      <w:r w:rsidRPr="00E1356F">
        <w:rPr>
          <w:rFonts w:ascii="Times New Roman" w:hAnsi="Times New Roman" w:cs="Times New Roman"/>
          <w:spacing w:val="1"/>
          <w:w w:val="90"/>
        </w:rPr>
        <w:t>р</w:t>
      </w:r>
      <w:r w:rsidRPr="00E1356F">
        <w:rPr>
          <w:rFonts w:ascii="Times New Roman" w:hAnsi="Times New Roman" w:cs="Times New Roman"/>
          <w:spacing w:val="-4"/>
          <w:w w:val="90"/>
        </w:rPr>
        <w:t>а</w:t>
      </w:r>
      <w:r w:rsidRPr="00E1356F">
        <w:rPr>
          <w:rFonts w:ascii="Times New Roman" w:hAnsi="Times New Roman" w:cs="Times New Roman"/>
          <w:spacing w:val="-3"/>
          <w:w w:val="90"/>
        </w:rPr>
        <w:t>б</w:t>
      </w:r>
      <w:r w:rsidRPr="00E1356F">
        <w:rPr>
          <w:rFonts w:ascii="Times New Roman" w:hAnsi="Times New Roman" w:cs="Times New Roman"/>
          <w:spacing w:val="1"/>
          <w:w w:val="90"/>
        </w:rPr>
        <w:t>о</w:t>
      </w:r>
      <w:r w:rsidRPr="00E1356F">
        <w:rPr>
          <w:rFonts w:ascii="Times New Roman" w:hAnsi="Times New Roman" w:cs="Times New Roman"/>
          <w:spacing w:val="-1"/>
          <w:w w:val="90"/>
        </w:rPr>
        <w:t>т</w:t>
      </w:r>
      <w:r w:rsidRPr="00E1356F">
        <w:rPr>
          <w:rFonts w:ascii="Times New Roman" w:hAnsi="Times New Roman" w:cs="Times New Roman"/>
          <w:w w:val="90"/>
        </w:rPr>
        <w:t>ен</w:t>
      </w:r>
      <w:r w:rsidRPr="00E1356F">
        <w:rPr>
          <w:rFonts w:ascii="Times New Roman" w:hAnsi="Times New Roman" w:cs="Times New Roman"/>
          <w:spacing w:val="-4"/>
          <w:w w:val="90"/>
        </w:rPr>
        <w:t>а</w:t>
      </w:r>
      <w:r w:rsidRPr="00E1356F">
        <w:rPr>
          <w:rFonts w:ascii="Times New Roman" w:hAnsi="Times New Roman" w:cs="Times New Roman"/>
          <w:w w:val="90"/>
        </w:rPr>
        <w:t>д</w:t>
      </w:r>
      <w:r w:rsidRPr="00E1356F">
        <w:rPr>
          <w:rFonts w:ascii="Times New Roman" w:hAnsi="Times New Roman" w:cs="Times New Roman"/>
          <w:spacing w:val="-1"/>
          <w:w w:val="90"/>
        </w:rPr>
        <w:t xml:space="preserve"> т</w:t>
      </w:r>
      <w:r w:rsidRPr="00E1356F">
        <w:rPr>
          <w:rFonts w:ascii="Times New Roman" w:hAnsi="Times New Roman" w:cs="Times New Roman"/>
          <w:spacing w:val="-4"/>
          <w:w w:val="90"/>
        </w:rPr>
        <w:t>а</w:t>
      </w:r>
      <w:r w:rsidRPr="00E1356F">
        <w:rPr>
          <w:rFonts w:ascii="Times New Roman" w:hAnsi="Times New Roman" w:cs="Times New Roman"/>
          <w:spacing w:val="-2"/>
          <w:w w:val="90"/>
        </w:rPr>
        <w:t>н</w:t>
      </w:r>
      <w:r w:rsidRPr="00E1356F">
        <w:rPr>
          <w:rFonts w:ascii="Times New Roman" w:hAnsi="Times New Roman" w:cs="Times New Roman"/>
          <w:w w:val="90"/>
        </w:rPr>
        <w:t>це</w:t>
      </w:r>
      <w:r w:rsidRPr="00E1356F">
        <w:rPr>
          <w:rFonts w:ascii="Times New Roman" w:hAnsi="Times New Roman" w:cs="Times New Roman"/>
          <w:spacing w:val="-1"/>
          <w:w w:val="90"/>
        </w:rPr>
        <w:t>в</w:t>
      </w:r>
      <w:r w:rsidRPr="00E1356F">
        <w:rPr>
          <w:rFonts w:ascii="Times New Roman" w:hAnsi="Times New Roman" w:cs="Times New Roman"/>
          <w:w w:val="90"/>
        </w:rPr>
        <w:t>а</w:t>
      </w:r>
      <w:r w:rsidRPr="00E1356F">
        <w:rPr>
          <w:rFonts w:ascii="Times New Roman" w:hAnsi="Times New Roman" w:cs="Times New Roman"/>
          <w:spacing w:val="-2"/>
          <w:w w:val="90"/>
        </w:rPr>
        <w:t>льн</w:t>
      </w:r>
      <w:r w:rsidRPr="00E1356F">
        <w:rPr>
          <w:rFonts w:ascii="Times New Roman" w:hAnsi="Times New Roman" w:cs="Times New Roman"/>
          <w:w w:val="90"/>
        </w:rPr>
        <w:t>ым</w:t>
      </w:r>
      <w:r w:rsidRPr="00E1356F">
        <w:rPr>
          <w:rFonts w:ascii="Times New Roman" w:hAnsi="Times New Roman" w:cs="Times New Roman"/>
          <w:spacing w:val="1"/>
          <w:w w:val="90"/>
        </w:rPr>
        <w:t>р</w:t>
      </w:r>
      <w:r w:rsidRPr="00E1356F">
        <w:rPr>
          <w:rFonts w:ascii="Times New Roman" w:hAnsi="Times New Roman" w:cs="Times New Roman"/>
          <w:spacing w:val="-4"/>
          <w:w w:val="90"/>
        </w:rPr>
        <w:t>е</w:t>
      </w:r>
      <w:r w:rsidRPr="00E1356F">
        <w:rPr>
          <w:rFonts w:ascii="Times New Roman" w:hAnsi="Times New Roman" w:cs="Times New Roman"/>
          <w:w w:val="90"/>
        </w:rPr>
        <w:t>п</w:t>
      </w:r>
      <w:r w:rsidRPr="00E1356F">
        <w:rPr>
          <w:rFonts w:ascii="Times New Roman" w:hAnsi="Times New Roman" w:cs="Times New Roman"/>
          <w:spacing w:val="-3"/>
          <w:w w:val="90"/>
        </w:rPr>
        <w:t>е</w:t>
      </w:r>
      <w:r w:rsidRPr="00E1356F">
        <w:rPr>
          <w:rFonts w:ascii="Times New Roman" w:hAnsi="Times New Roman" w:cs="Times New Roman"/>
          <w:spacing w:val="1"/>
          <w:w w:val="90"/>
        </w:rPr>
        <w:t>р</w:t>
      </w:r>
      <w:r w:rsidRPr="00E1356F">
        <w:rPr>
          <w:rFonts w:ascii="Times New Roman" w:hAnsi="Times New Roman" w:cs="Times New Roman"/>
          <w:spacing w:val="-1"/>
          <w:w w:val="90"/>
        </w:rPr>
        <w:t>т</w:t>
      </w:r>
      <w:r w:rsidRPr="00E1356F">
        <w:rPr>
          <w:rFonts w:ascii="Times New Roman" w:hAnsi="Times New Roman" w:cs="Times New Roman"/>
          <w:spacing w:val="-4"/>
          <w:w w:val="90"/>
        </w:rPr>
        <w:t>у</w:t>
      </w:r>
      <w:r w:rsidRPr="00E1356F">
        <w:rPr>
          <w:rFonts w:ascii="Times New Roman" w:hAnsi="Times New Roman" w:cs="Times New Roman"/>
          <w:w w:val="90"/>
        </w:rPr>
        <w:t>а</w:t>
      </w:r>
      <w:r w:rsidRPr="00E1356F">
        <w:rPr>
          <w:rFonts w:ascii="Times New Roman" w:hAnsi="Times New Roman" w:cs="Times New Roman"/>
          <w:spacing w:val="1"/>
          <w:w w:val="90"/>
        </w:rPr>
        <w:t>ро</w:t>
      </w:r>
      <w:r w:rsidRPr="00E1356F">
        <w:rPr>
          <w:rFonts w:ascii="Times New Roman" w:hAnsi="Times New Roman" w:cs="Times New Roman"/>
          <w:w w:val="90"/>
        </w:rPr>
        <w:t>м</w:t>
      </w:r>
      <w:r w:rsidRPr="00E1356F">
        <w:rPr>
          <w:rFonts w:ascii="Times New Roman" w:hAnsi="Times New Roman" w:cs="Times New Roman"/>
          <w:spacing w:val="-1"/>
          <w:w w:val="90"/>
        </w:rPr>
        <w:t>в</w:t>
      </w:r>
      <w:r w:rsidRPr="00E1356F">
        <w:rPr>
          <w:rFonts w:ascii="Times New Roman" w:hAnsi="Times New Roman" w:cs="Times New Roman"/>
          <w:spacing w:val="-4"/>
          <w:w w:val="90"/>
        </w:rPr>
        <w:t>а</w:t>
      </w:r>
      <w:r w:rsidRPr="00E1356F">
        <w:rPr>
          <w:rFonts w:ascii="Times New Roman" w:hAnsi="Times New Roman" w:cs="Times New Roman"/>
          <w:w w:val="90"/>
        </w:rPr>
        <w:t>ж</w:t>
      </w:r>
      <w:r w:rsidRPr="00E1356F">
        <w:rPr>
          <w:rFonts w:ascii="Times New Roman" w:hAnsi="Times New Roman" w:cs="Times New Roman"/>
          <w:spacing w:val="-2"/>
          <w:w w:val="90"/>
        </w:rPr>
        <w:t>н</w:t>
      </w:r>
      <w:r w:rsidRPr="00E1356F">
        <w:rPr>
          <w:rFonts w:ascii="Times New Roman" w:hAnsi="Times New Roman" w:cs="Times New Roman"/>
          <w:w w:val="90"/>
        </w:rPr>
        <w:t>ымм</w:t>
      </w:r>
      <w:r w:rsidRPr="00E1356F">
        <w:rPr>
          <w:rFonts w:ascii="Times New Roman" w:hAnsi="Times New Roman" w:cs="Times New Roman"/>
          <w:spacing w:val="-2"/>
          <w:w w:val="90"/>
        </w:rPr>
        <w:t>о</w:t>
      </w:r>
      <w:r w:rsidRPr="00E1356F">
        <w:rPr>
          <w:rFonts w:ascii="Times New Roman" w:hAnsi="Times New Roman" w:cs="Times New Roman"/>
          <w:w w:val="90"/>
        </w:rPr>
        <w:t>ме</w:t>
      </w:r>
      <w:r w:rsidRPr="00E1356F">
        <w:rPr>
          <w:rFonts w:ascii="Times New Roman" w:hAnsi="Times New Roman" w:cs="Times New Roman"/>
          <w:spacing w:val="-2"/>
          <w:w w:val="90"/>
        </w:rPr>
        <w:t>н</w:t>
      </w:r>
      <w:r w:rsidRPr="00E1356F">
        <w:rPr>
          <w:rFonts w:ascii="Times New Roman" w:hAnsi="Times New Roman" w:cs="Times New Roman"/>
          <w:spacing w:val="-1"/>
          <w:w w:val="90"/>
        </w:rPr>
        <w:t>т</w:t>
      </w:r>
      <w:r w:rsidRPr="00E1356F">
        <w:rPr>
          <w:rFonts w:ascii="Times New Roman" w:hAnsi="Times New Roman" w:cs="Times New Roman"/>
          <w:spacing w:val="1"/>
          <w:w w:val="90"/>
        </w:rPr>
        <w:t>о</w:t>
      </w:r>
      <w:r w:rsidRPr="00E1356F">
        <w:rPr>
          <w:rFonts w:ascii="Times New Roman" w:hAnsi="Times New Roman" w:cs="Times New Roman"/>
          <w:w w:val="90"/>
        </w:rPr>
        <w:t>мя</w:t>
      </w:r>
      <w:r w:rsidRPr="00E1356F">
        <w:rPr>
          <w:rFonts w:ascii="Times New Roman" w:hAnsi="Times New Roman" w:cs="Times New Roman"/>
          <w:spacing w:val="-1"/>
          <w:w w:val="90"/>
        </w:rPr>
        <w:t>в</w:t>
      </w:r>
      <w:r w:rsidRPr="00E1356F">
        <w:rPr>
          <w:rFonts w:ascii="Times New Roman" w:hAnsi="Times New Roman" w:cs="Times New Roman"/>
          <w:spacing w:val="-2"/>
          <w:w w:val="90"/>
        </w:rPr>
        <w:t>л</w:t>
      </w:r>
      <w:r w:rsidRPr="00E1356F">
        <w:rPr>
          <w:rFonts w:ascii="Times New Roman" w:hAnsi="Times New Roman" w:cs="Times New Roman"/>
          <w:w w:val="90"/>
        </w:rPr>
        <w:t>яе</w:t>
      </w:r>
      <w:r w:rsidRPr="00E1356F">
        <w:rPr>
          <w:rFonts w:ascii="Times New Roman" w:hAnsi="Times New Roman" w:cs="Times New Roman"/>
          <w:spacing w:val="-1"/>
          <w:w w:val="90"/>
        </w:rPr>
        <w:t>т</w:t>
      </w:r>
      <w:r w:rsidRPr="00E1356F">
        <w:rPr>
          <w:rFonts w:ascii="Times New Roman" w:hAnsi="Times New Roman" w:cs="Times New Roman"/>
          <w:spacing w:val="-3"/>
          <w:w w:val="90"/>
        </w:rPr>
        <w:t>с</w:t>
      </w:r>
      <w:r w:rsidRPr="00E1356F">
        <w:rPr>
          <w:rFonts w:ascii="Times New Roman" w:hAnsi="Times New Roman" w:cs="Times New Roman"/>
          <w:w w:val="90"/>
        </w:rPr>
        <w:t>я</w:t>
      </w:r>
      <w:r w:rsidRPr="00E1356F">
        <w:rPr>
          <w:rFonts w:ascii="Times New Roman" w:hAnsi="Times New Roman" w:cs="Times New Roman"/>
          <w:spacing w:val="1"/>
          <w:w w:val="90"/>
        </w:rPr>
        <w:t>р</w:t>
      </w:r>
      <w:r w:rsidRPr="00E1356F">
        <w:rPr>
          <w:rFonts w:ascii="Times New Roman" w:hAnsi="Times New Roman" w:cs="Times New Roman"/>
          <w:w w:val="90"/>
        </w:rPr>
        <w:t>а</w:t>
      </w:r>
      <w:r w:rsidRPr="00E1356F">
        <w:rPr>
          <w:rFonts w:ascii="Times New Roman" w:hAnsi="Times New Roman" w:cs="Times New Roman"/>
          <w:spacing w:val="-2"/>
          <w:w w:val="90"/>
        </w:rPr>
        <w:t>з</w:t>
      </w:r>
      <w:r w:rsidRPr="00E1356F">
        <w:rPr>
          <w:rFonts w:ascii="Times New Roman" w:hAnsi="Times New Roman" w:cs="Times New Roman"/>
          <w:spacing w:val="-1"/>
          <w:w w:val="90"/>
        </w:rPr>
        <w:t>в</w:t>
      </w:r>
      <w:r w:rsidRPr="00E1356F">
        <w:rPr>
          <w:rFonts w:ascii="Times New Roman" w:hAnsi="Times New Roman" w:cs="Times New Roman"/>
          <w:w w:val="90"/>
        </w:rPr>
        <w:t>и</w:t>
      </w:r>
      <w:r w:rsidRPr="00E1356F">
        <w:rPr>
          <w:rFonts w:ascii="Times New Roman" w:hAnsi="Times New Roman" w:cs="Times New Roman"/>
          <w:spacing w:val="-3"/>
          <w:w w:val="90"/>
        </w:rPr>
        <w:t>т</w:t>
      </w:r>
      <w:r w:rsidRPr="00E1356F">
        <w:rPr>
          <w:rFonts w:ascii="Times New Roman" w:hAnsi="Times New Roman" w:cs="Times New Roman"/>
          <w:w w:val="90"/>
        </w:rPr>
        <w:t>иеу</w:t>
      </w:r>
      <w:r w:rsidRPr="00E1356F">
        <w:rPr>
          <w:rFonts w:ascii="Times New Roman" w:hAnsi="Times New Roman" w:cs="Times New Roman"/>
          <w:spacing w:val="1"/>
          <w:w w:val="90"/>
        </w:rPr>
        <w:t>д</w:t>
      </w:r>
      <w:r w:rsidRPr="00E1356F">
        <w:rPr>
          <w:rFonts w:ascii="Times New Roman" w:hAnsi="Times New Roman" w:cs="Times New Roman"/>
          <w:w w:val="90"/>
        </w:rPr>
        <w:t>е</w:t>
      </w:r>
      <w:r w:rsidRPr="00E1356F">
        <w:rPr>
          <w:rFonts w:ascii="Times New Roman" w:hAnsi="Times New Roman" w:cs="Times New Roman"/>
          <w:spacing w:val="-1"/>
          <w:w w:val="90"/>
        </w:rPr>
        <w:t>т</w:t>
      </w:r>
      <w:r w:rsidRPr="00E1356F">
        <w:rPr>
          <w:rFonts w:ascii="Times New Roman" w:hAnsi="Times New Roman" w:cs="Times New Roman"/>
          <w:spacing w:val="-4"/>
          <w:w w:val="90"/>
        </w:rPr>
        <w:t>е</w:t>
      </w:r>
      <w:r w:rsidRPr="00E1356F">
        <w:rPr>
          <w:rFonts w:ascii="Times New Roman" w:hAnsi="Times New Roman" w:cs="Times New Roman"/>
          <w:w w:val="90"/>
        </w:rPr>
        <w:t>й</w:t>
      </w:r>
      <w:r w:rsidRPr="00E1356F">
        <w:rPr>
          <w:rFonts w:ascii="Times New Roman" w:hAnsi="Times New Roman" w:cs="Times New Roman"/>
          <w:spacing w:val="-1"/>
          <w:w w:val="90"/>
        </w:rPr>
        <w:t>т</w:t>
      </w:r>
      <w:r w:rsidRPr="00E1356F">
        <w:rPr>
          <w:rFonts w:ascii="Times New Roman" w:hAnsi="Times New Roman" w:cs="Times New Roman"/>
          <w:w w:val="90"/>
        </w:rPr>
        <w:t>а</w:t>
      </w:r>
      <w:r w:rsidRPr="00E1356F">
        <w:rPr>
          <w:rFonts w:ascii="Times New Roman" w:hAnsi="Times New Roman" w:cs="Times New Roman"/>
          <w:spacing w:val="-2"/>
          <w:w w:val="90"/>
        </w:rPr>
        <w:t>н</w:t>
      </w:r>
      <w:r w:rsidRPr="00E1356F">
        <w:rPr>
          <w:rFonts w:ascii="Times New Roman" w:hAnsi="Times New Roman" w:cs="Times New Roman"/>
          <w:w w:val="90"/>
        </w:rPr>
        <w:t>це</w:t>
      </w:r>
      <w:r w:rsidRPr="00E1356F">
        <w:rPr>
          <w:rFonts w:ascii="Times New Roman" w:hAnsi="Times New Roman" w:cs="Times New Roman"/>
          <w:spacing w:val="-1"/>
          <w:w w:val="90"/>
        </w:rPr>
        <w:t>в</w:t>
      </w:r>
      <w:r w:rsidRPr="00E1356F">
        <w:rPr>
          <w:rFonts w:ascii="Times New Roman" w:hAnsi="Times New Roman" w:cs="Times New Roman"/>
          <w:w w:val="90"/>
        </w:rPr>
        <w:t>а</w:t>
      </w:r>
      <w:r w:rsidRPr="00E1356F">
        <w:rPr>
          <w:rFonts w:ascii="Times New Roman" w:hAnsi="Times New Roman" w:cs="Times New Roman"/>
          <w:spacing w:val="-2"/>
          <w:w w:val="90"/>
        </w:rPr>
        <w:t>льн</w:t>
      </w:r>
      <w:r w:rsidRPr="00E1356F">
        <w:rPr>
          <w:rFonts w:ascii="Times New Roman" w:hAnsi="Times New Roman" w:cs="Times New Roman"/>
          <w:spacing w:val="1"/>
          <w:w w:val="90"/>
        </w:rPr>
        <w:t>о</w:t>
      </w:r>
      <w:r w:rsidRPr="00E1356F">
        <w:rPr>
          <w:rFonts w:ascii="Times New Roman" w:hAnsi="Times New Roman" w:cs="Times New Roman"/>
          <w:w w:val="90"/>
        </w:rPr>
        <w:t>й</w:t>
      </w:r>
      <w:r w:rsidRPr="00E1356F">
        <w:rPr>
          <w:rFonts w:ascii="Times New Roman" w:hAnsi="Times New Roman" w:cs="Times New Roman"/>
          <w:spacing w:val="-4"/>
          <w:w w:val="90"/>
        </w:rPr>
        <w:t>в</w:t>
      </w:r>
      <w:r w:rsidRPr="00E1356F">
        <w:rPr>
          <w:rFonts w:ascii="Times New Roman" w:hAnsi="Times New Roman" w:cs="Times New Roman"/>
          <w:spacing w:val="-2"/>
          <w:w w:val="90"/>
        </w:rPr>
        <w:t>ы</w:t>
      </w:r>
      <w:r w:rsidRPr="00E1356F">
        <w:rPr>
          <w:rFonts w:ascii="Times New Roman" w:hAnsi="Times New Roman" w:cs="Times New Roman"/>
          <w:spacing w:val="1"/>
          <w:w w:val="90"/>
        </w:rPr>
        <w:t>р</w:t>
      </w:r>
      <w:r w:rsidRPr="00E1356F">
        <w:rPr>
          <w:rFonts w:ascii="Times New Roman" w:hAnsi="Times New Roman" w:cs="Times New Roman"/>
          <w:w w:val="90"/>
        </w:rPr>
        <w:t>а</w:t>
      </w:r>
      <w:r w:rsidRPr="00E1356F">
        <w:rPr>
          <w:rFonts w:ascii="Times New Roman" w:hAnsi="Times New Roman" w:cs="Times New Roman"/>
          <w:spacing w:val="-2"/>
          <w:w w:val="90"/>
        </w:rPr>
        <w:t>з</w:t>
      </w:r>
      <w:r w:rsidRPr="00E1356F">
        <w:rPr>
          <w:rFonts w:ascii="Times New Roman" w:hAnsi="Times New Roman" w:cs="Times New Roman"/>
          <w:w w:val="90"/>
        </w:rPr>
        <w:t>и</w:t>
      </w:r>
      <w:r w:rsidRPr="00E1356F">
        <w:rPr>
          <w:rFonts w:ascii="Times New Roman" w:hAnsi="Times New Roman" w:cs="Times New Roman"/>
          <w:spacing w:val="-3"/>
          <w:w w:val="90"/>
        </w:rPr>
        <w:t>т</w:t>
      </w:r>
      <w:r w:rsidRPr="00E1356F">
        <w:rPr>
          <w:rFonts w:ascii="Times New Roman" w:hAnsi="Times New Roman" w:cs="Times New Roman"/>
          <w:w w:val="90"/>
        </w:rPr>
        <w:t>е</w:t>
      </w:r>
      <w:r w:rsidRPr="00E1356F">
        <w:rPr>
          <w:rFonts w:ascii="Times New Roman" w:hAnsi="Times New Roman" w:cs="Times New Roman"/>
          <w:spacing w:val="-2"/>
          <w:w w:val="90"/>
        </w:rPr>
        <w:t>ль</w:t>
      </w:r>
      <w:r w:rsidRPr="00E1356F">
        <w:rPr>
          <w:rFonts w:ascii="Times New Roman" w:hAnsi="Times New Roman" w:cs="Times New Roman"/>
          <w:w w:val="90"/>
        </w:rPr>
        <w:t>н</w:t>
      </w:r>
      <w:r w:rsidRPr="00E1356F">
        <w:rPr>
          <w:rFonts w:ascii="Times New Roman" w:hAnsi="Times New Roman" w:cs="Times New Roman"/>
          <w:spacing w:val="-2"/>
          <w:w w:val="90"/>
        </w:rPr>
        <w:t>о</w:t>
      </w:r>
      <w:r w:rsidRPr="00E1356F">
        <w:rPr>
          <w:rFonts w:ascii="Times New Roman" w:hAnsi="Times New Roman" w:cs="Times New Roman"/>
          <w:w w:val="90"/>
        </w:rPr>
        <w:t>с</w:t>
      </w:r>
      <w:r w:rsidRPr="00E1356F">
        <w:rPr>
          <w:rFonts w:ascii="Times New Roman" w:hAnsi="Times New Roman" w:cs="Times New Roman"/>
          <w:spacing w:val="-1"/>
          <w:w w:val="90"/>
        </w:rPr>
        <w:t>т</w:t>
      </w:r>
      <w:r w:rsidRPr="00E1356F">
        <w:rPr>
          <w:rFonts w:ascii="Times New Roman" w:hAnsi="Times New Roman" w:cs="Times New Roman"/>
          <w:w w:val="90"/>
        </w:rPr>
        <w:t>и.</w:t>
      </w:r>
      <w:r w:rsidRPr="00E1356F">
        <w:rPr>
          <w:rFonts w:ascii="Times New Roman" w:hAnsi="Times New Roman" w:cs="Times New Roman"/>
          <w:spacing w:val="-4"/>
          <w:w w:val="90"/>
        </w:rPr>
        <w:t>О</w:t>
      </w:r>
      <w:r w:rsidRPr="00E1356F">
        <w:rPr>
          <w:rFonts w:ascii="Times New Roman" w:hAnsi="Times New Roman" w:cs="Times New Roman"/>
          <w:spacing w:val="-3"/>
          <w:w w:val="90"/>
        </w:rPr>
        <w:t>д</w:t>
      </w:r>
      <w:r w:rsidRPr="00E1356F">
        <w:rPr>
          <w:rFonts w:ascii="Times New Roman" w:hAnsi="Times New Roman" w:cs="Times New Roman"/>
          <w:w w:val="90"/>
        </w:rPr>
        <w:t>на</w:t>
      </w:r>
      <w:r w:rsidRPr="00E1356F">
        <w:rPr>
          <w:rFonts w:ascii="Times New Roman" w:hAnsi="Times New Roman" w:cs="Times New Roman"/>
          <w:spacing w:val="-2"/>
          <w:w w:val="90"/>
        </w:rPr>
        <w:t>к</w:t>
      </w:r>
      <w:r w:rsidRPr="00E1356F">
        <w:rPr>
          <w:rFonts w:ascii="Times New Roman" w:hAnsi="Times New Roman" w:cs="Times New Roman"/>
          <w:w w:val="90"/>
        </w:rPr>
        <w:t>оне</w:t>
      </w:r>
      <w:r w:rsidRPr="00E1356F">
        <w:rPr>
          <w:rFonts w:ascii="Times New Roman" w:hAnsi="Times New Roman" w:cs="Times New Roman"/>
          <w:spacing w:val="-2"/>
          <w:w w:val="90"/>
        </w:rPr>
        <w:t>о</w:t>
      </w:r>
      <w:r w:rsidRPr="00E1356F">
        <w:rPr>
          <w:rFonts w:ascii="Times New Roman" w:hAnsi="Times New Roman" w:cs="Times New Roman"/>
          <w:spacing w:val="-3"/>
          <w:w w:val="90"/>
        </w:rPr>
        <w:t>б</w:t>
      </w:r>
      <w:r w:rsidRPr="00E1356F">
        <w:rPr>
          <w:rFonts w:ascii="Times New Roman" w:hAnsi="Times New Roman" w:cs="Times New Roman"/>
          <w:w w:val="90"/>
        </w:rPr>
        <w:t>х</w:t>
      </w:r>
      <w:r w:rsidRPr="00E1356F">
        <w:rPr>
          <w:rFonts w:ascii="Times New Roman" w:hAnsi="Times New Roman" w:cs="Times New Roman"/>
          <w:spacing w:val="-2"/>
          <w:w w:val="90"/>
        </w:rPr>
        <w:t>о</w:t>
      </w:r>
      <w:r w:rsidRPr="00E1356F">
        <w:rPr>
          <w:rFonts w:ascii="Times New Roman" w:hAnsi="Times New Roman" w:cs="Times New Roman"/>
          <w:spacing w:val="-3"/>
          <w:w w:val="90"/>
        </w:rPr>
        <w:t>д</w:t>
      </w:r>
      <w:r w:rsidRPr="00E1356F">
        <w:rPr>
          <w:rFonts w:ascii="Times New Roman" w:hAnsi="Times New Roman" w:cs="Times New Roman"/>
          <w:w w:val="90"/>
        </w:rPr>
        <w:t>имо</w:t>
      </w:r>
      <w:r w:rsidRPr="00E1356F">
        <w:rPr>
          <w:rFonts w:ascii="Times New Roman" w:hAnsi="Times New Roman" w:cs="Times New Roman"/>
          <w:spacing w:val="1"/>
          <w:w w:val="90"/>
        </w:rPr>
        <w:t>о</w:t>
      </w:r>
      <w:r w:rsidRPr="00E1356F">
        <w:rPr>
          <w:rFonts w:ascii="Times New Roman" w:hAnsi="Times New Roman" w:cs="Times New Roman"/>
          <w:spacing w:val="-1"/>
          <w:w w:val="90"/>
        </w:rPr>
        <w:t>т</w:t>
      </w:r>
      <w:r w:rsidRPr="00E1356F">
        <w:rPr>
          <w:rFonts w:ascii="Times New Roman" w:hAnsi="Times New Roman" w:cs="Times New Roman"/>
          <w:w w:val="90"/>
        </w:rPr>
        <w:t>ме</w:t>
      </w:r>
      <w:r w:rsidRPr="00E1356F">
        <w:rPr>
          <w:rFonts w:ascii="Times New Roman" w:hAnsi="Times New Roman" w:cs="Times New Roman"/>
          <w:spacing w:val="-3"/>
          <w:w w:val="90"/>
        </w:rPr>
        <w:t>т</w:t>
      </w:r>
      <w:r w:rsidRPr="00E1356F">
        <w:rPr>
          <w:rFonts w:ascii="Times New Roman" w:hAnsi="Times New Roman" w:cs="Times New Roman"/>
          <w:w w:val="90"/>
        </w:rPr>
        <w:t>и</w:t>
      </w:r>
      <w:r w:rsidRPr="00E1356F">
        <w:rPr>
          <w:rFonts w:ascii="Times New Roman" w:hAnsi="Times New Roman" w:cs="Times New Roman"/>
          <w:spacing w:val="-1"/>
          <w:w w:val="90"/>
        </w:rPr>
        <w:t>т</w:t>
      </w:r>
      <w:r w:rsidRPr="00E1356F">
        <w:rPr>
          <w:rFonts w:ascii="Times New Roman" w:hAnsi="Times New Roman" w:cs="Times New Roman"/>
          <w:spacing w:val="-2"/>
          <w:w w:val="90"/>
        </w:rPr>
        <w:t>ь</w:t>
      </w:r>
      <w:r w:rsidRPr="00E1356F">
        <w:rPr>
          <w:rFonts w:ascii="Times New Roman" w:hAnsi="Times New Roman" w:cs="Times New Roman"/>
          <w:w w:val="90"/>
        </w:rPr>
        <w:t>, ч</w:t>
      </w:r>
      <w:r w:rsidRPr="00E1356F">
        <w:rPr>
          <w:rFonts w:ascii="Times New Roman" w:hAnsi="Times New Roman" w:cs="Times New Roman"/>
          <w:spacing w:val="-1"/>
          <w:w w:val="90"/>
        </w:rPr>
        <w:t>т</w:t>
      </w:r>
      <w:r w:rsidRPr="00E1356F">
        <w:rPr>
          <w:rFonts w:ascii="Times New Roman" w:hAnsi="Times New Roman" w:cs="Times New Roman"/>
          <w:w w:val="90"/>
        </w:rPr>
        <w:t xml:space="preserve">о </w:t>
      </w:r>
      <w:r w:rsidRPr="00A60CB6">
        <w:rPr>
          <w:rFonts w:ascii="Times New Roman" w:hAnsi="Times New Roman" w:cs="Times New Roman"/>
          <w:spacing w:val="14"/>
          <w:w w:val="90"/>
        </w:rPr>
        <w:t>выразительность исполнения – результат не механического «натаскивания», а</w:t>
      </w:r>
      <w:r w:rsidRPr="00FB7A6E">
        <w:rPr>
          <w:rFonts w:ascii="Times New Roman" w:hAnsi="Times New Roman" w:cs="Times New Roman"/>
          <w:spacing w:val="14"/>
          <w:w w:val="90"/>
        </w:rPr>
        <w:t>систематической работы, когда ученик от более простых заданий, связанных с передачей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3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ыки  в</w:t>
      </w:r>
      <w:r w:rsidRPr="00B739FE">
        <w:rPr>
          <w:rFonts w:ascii="Times New Roman" w:hAnsi="Times New Roman" w:cs="Times New Roman"/>
          <w:spacing w:val="1"/>
          <w:w w:val="90"/>
        </w:rPr>
        <w:t xml:space="preserve"> д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ига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-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их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жн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ях,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еп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нопе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хо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итк</w:t>
      </w:r>
      <w:r w:rsidRPr="00B739FE">
        <w:rPr>
          <w:rFonts w:ascii="Times New Roman" w:hAnsi="Times New Roman" w:cs="Times New Roman"/>
          <w:spacing w:val="1"/>
          <w:w w:val="90"/>
        </w:rPr>
        <w:t>бо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жн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1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,пе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ющ</w:t>
      </w:r>
      <w:r w:rsidRPr="00B739FE">
        <w:rPr>
          <w:rFonts w:ascii="Times New Roman" w:hAnsi="Times New Roman" w:cs="Times New Roman"/>
          <w:w w:val="90"/>
        </w:rPr>
        <w:t>имс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,х</w:t>
      </w:r>
      <w:r w:rsidRPr="00B739FE">
        <w:rPr>
          <w:rFonts w:ascii="Times New Roman" w:hAnsi="Times New Roman" w:cs="Times New Roman"/>
          <w:spacing w:val="-3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р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ап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нажавс</w:t>
      </w:r>
      <w:r w:rsidRPr="00B739FE">
        <w:rPr>
          <w:rFonts w:ascii="Times New Roman" w:hAnsi="Times New Roman" w:cs="Times New Roman"/>
          <w:spacing w:val="-1"/>
          <w:w w:val="90"/>
        </w:rPr>
        <w:t>ю</w:t>
      </w:r>
      <w:r w:rsidRPr="00B739FE">
        <w:rPr>
          <w:rFonts w:ascii="Times New Roman" w:hAnsi="Times New Roman" w:cs="Times New Roman"/>
          <w:w w:val="90"/>
        </w:rPr>
        <w:t>же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хп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х.</w:t>
      </w:r>
    </w:p>
    <w:p w:rsidR="00A60CB6" w:rsidRPr="001E47E0" w:rsidRDefault="00A60CB6" w:rsidP="001E47E0">
      <w:pPr>
        <w:pStyle w:val="a3"/>
        <w:kinsoku w:val="0"/>
        <w:overflowPunct w:val="0"/>
        <w:spacing w:before="4" w:line="276" w:lineRule="auto"/>
        <w:ind w:right="120" w:firstLine="708"/>
        <w:jc w:val="both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пр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ссе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ченияс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ет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ьфи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ич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ск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юнаг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2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,не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скаяп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lastRenderedPageBreak/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ей,не</w:t>
      </w:r>
      <w:r w:rsidRPr="00B739FE">
        <w:rPr>
          <w:rFonts w:ascii="Times New Roman" w:hAnsi="Times New Roman" w:cs="Times New Roman"/>
          <w:spacing w:val="-2"/>
          <w:w w:val="90"/>
        </w:rPr>
        <w:t>зло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яяп</w:t>
      </w:r>
      <w:r w:rsidRPr="00B739FE">
        <w:rPr>
          <w:rFonts w:ascii="Times New Roman" w:hAnsi="Times New Roman" w:cs="Times New Roman"/>
          <w:spacing w:val="-3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им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ас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йип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ыми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ен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ями.Вка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ппе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нце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ченияв</w:t>
      </w:r>
      <w:r w:rsidRPr="00B739FE">
        <w:rPr>
          <w:rFonts w:ascii="Times New Roman" w:hAnsi="Times New Roman" w:cs="Times New Roman"/>
          <w:spacing w:val="-2"/>
          <w:w w:val="90"/>
        </w:rPr>
        <w:t>пр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ме,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ынес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льк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х,ч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ает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ж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ап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3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ома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ав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им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тмес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ий.Ш</w:t>
      </w:r>
      <w:r w:rsidRPr="00B739FE">
        <w:rPr>
          <w:rFonts w:ascii="Times New Roman" w:hAnsi="Times New Roman" w:cs="Times New Roman"/>
          <w:spacing w:val="-2"/>
          <w:w w:val="90"/>
        </w:rPr>
        <w:t>ир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о 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 xml:space="preserve">т 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 и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 xml:space="preserve">ы </w:t>
      </w:r>
      <w:r w:rsidRPr="00B739FE">
        <w:rPr>
          <w:rFonts w:ascii="Times New Roman" w:hAnsi="Times New Roman" w:cs="Times New Roman"/>
          <w:spacing w:val="-2"/>
          <w:w w:val="90"/>
        </w:rPr>
        <w:t>э</w:t>
      </w:r>
      <w:r w:rsidRPr="00B739FE">
        <w:rPr>
          <w:rFonts w:ascii="Times New Roman" w:hAnsi="Times New Roman" w:cs="Times New Roman"/>
          <w:spacing w:val="-1"/>
          <w:w w:val="90"/>
        </w:rPr>
        <w:t>тю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ы, 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ые са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им пе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аг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 xml:space="preserve">м. 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нь</w:t>
      </w:r>
      <w:r>
        <w:rPr>
          <w:rFonts w:ascii="Times New Roman" w:hAnsi="Times New Roman" w:cs="Times New Roman"/>
          <w:w w:val="90"/>
        </w:rPr>
        <w:t xml:space="preserve"> полезна этюдная работа над небольшими сюжетными танцами, отражающими школьную жизнь, сказочные сюжеты, образы животных, птиц</w:t>
      </w:r>
      <w:r w:rsidRPr="00B739FE">
        <w:rPr>
          <w:rFonts w:ascii="Times New Roman" w:hAnsi="Times New Roman" w:cs="Times New Roman"/>
          <w:w w:val="90"/>
        </w:rPr>
        <w:t>,я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ир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ы.</w:t>
      </w:r>
    </w:p>
    <w:p w:rsidR="007A03F8" w:rsidRPr="00B739FE" w:rsidRDefault="00A60CB6" w:rsidP="00C8528C">
      <w:pPr>
        <w:pStyle w:val="a3"/>
        <w:kinsoku w:val="0"/>
        <w:overflowPunct w:val="0"/>
        <w:spacing w:before="3" w:line="276" w:lineRule="auto"/>
        <w:ind w:right="120"/>
        <w:jc w:val="both"/>
        <w:rPr>
          <w:rFonts w:ascii="Times New Roman" w:hAnsi="Times New Roman" w:cs="Times New Roman"/>
          <w:w w:val="90"/>
        </w:rPr>
      </w:pPr>
      <w:r w:rsidRPr="00A60CB6">
        <w:rPr>
          <w:rFonts w:ascii="Times New Roman" w:hAnsi="Times New Roman" w:cs="Times New Roman"/>
          <w:spacing w:val="-2"/>
          <w:w w:val="90"/>
        </w:rPr>
        <w:t>У</w:t>
      </w:r>
      <w:r w:rsidRPr="00A60CB6">
        <w:rPr>
          <w:rFonts w:ascii="Times New Roman" w:hAnsi="Times New Roman" w:cs="Times New Roman"/>
          <w:spacing w:val="1"/>
          <w:w w:val="90"/>
        </w:rPr>
        <w:t>р</w:t>
      </w:r>
      <w:r w:rsidRPr="00A60CB6">
        <w:rPr>
          <w:rFonts w:ascii="Times New Roman" w:hAnsi="Times New Roman" w:cs="Times New Roman"/>
          <w:spacing w:val="-2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кя</w:t>
      </w:r>
      <w:r w:rsidRPr="00A60CB6">
        <w:rPr>
          <w:rFonts w:ascii="Times New Roman" w:hAnsi="Times New Roman" w:cs="Times New Roman"/>
          <w:spacing w:val="-1"/>
          <w:w w:val="90"/>
        </w:rPr>
        <w:t>в</w:t>
      </w:r>
      <w:r w:rsidRPr="00A60CB6">
        <w:rPr>
          <w:rFonts w:ascii="Times New Roman" w:hAnsi="Times New Roman" w:cs="Times New Roman"/>
          <w:spacing w:val="-2"/>
          <w:w w:val="90"/>
        </w:rPr>
        <w:t>л</w:t>
      </w:r>
      <w:r w:rsidRPr="00A60CB6">
        <w:rPr>
          <w:rFonts w:ascii="Times New Roman" w:hAnsi="Times New Roman" w:cs="Times New Roman"/>
          <w:w w:val="90"/>
        </w:rPr>
        <w:t>я</w:t>
      </w:r>
      <w:r w:rsidRPr="00A60CB6">
        <w:rPr>
          <w:rFonts w:ascii="Times New Roman" w:hAnsi="Times New Roman" w:cs="Times New Roman"/>
          <w:spacing w:val="-4"/>
          <w:w w:val="90"/>
        </w:rPr>
        <w:t>е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w w:val="90"/>
        </w:rPr>
        <w:t>ся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spacing w:val="-4"/>
          <w:w w:val="90"/>
        </w:rPr>
        <w:t>с</w:t>
      </w:r>
      <w:r w:rsidRPr="00A60CB6">
        <w:rPr>
          <w:rFonts w:ascii="Times New Roman" w:hAnsi="Times New Roman" w:cs="Times New Roman"/>
          <w:spacing w:val="-2"/>
          <w:w w:val="90"/>
        </w:rPr>
        <w:t>н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spacing w:val="-1"/>
          <w:w w:val="90"/>
        </w:rPr>
        <w:t>в</w:t>
      </w:r>
      <w:r w:rsidRPr="00A60CB6">
        <w:rPr>
          <w:rFonts w:ascii="Times New Roman" w:hAnsi="Times New Roman" w:cs="Times New Roman"/>
          <w:spacing w:val="-2"/>
          <w:w w:val="90"/>
        </w:rPr>
        <w:t>н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йф</w:t>
      </w:r>
      <w:r w:rsidRPr="00A60CB6">
        <w:rPr>
          <w:rFonts w:ascii="Times New Roman" w:hAnsi="Times New Roman" w:cs="Times New Roman"/>
          <w:spacing w:val="-1"/>
          <w:w w:val="90"/>
        </w:rPr>
        <w:t>о</w:t>
      </w:r>
      <w:r w:rsidRPr="00A60CB6">
        <w:rPr>
          <w:rFonts w:ascii="Times New Roman" w:hAnsi="Times New Roman" w:cs="Times New Roman"/>
          <w:spacing w:val="-2"/>
          <w:w w:val="90"/>
        </w:rPr>
        <w:t>р</w:t>
      </w:r>
      <w:r w:rsidRPr="00A60CB6">
        <w:rPr>
          <w:rFonts w:ascii="Times New Roman" w:hAnsi="Times New Roman" w:cs="Times New Roman"/>
          <w:w w:val="90"/>
        </w:rPr>
        <w:t>м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й</w:t>
      </w:r>
      <w:r w:rsidRPr="00A60CB6">
        <w:rPr>
          <w:rFonts w:ascii="Times New Roman" w:hAnsi="Times New Roman" w:cs="Times New Roman"/>
          <w:spacing w:val="-4"/>
          <w:w w:val="90"/>
        </w:rPr>
        <w:t>у</w:t>
      </w:r>
      <w:r w:rsidRPr="00A60CB6">
        <w:rPr>
          <w:rFonts w:ascii="Times New Roman" w:hAnsi="Times New Roman" w:cs="Times New Roman"/>
          <w:w w:val="90"/>
        </w:rPr>
        <w:t>че</w:t>
      </w:r>
      <w:r w:rsidRPr="00A60CB6">
        <w:rPr>
          <w:rFonts w:ascii="Times New Roman" w:hAnsi="Times New Roman" w:cs="Times New Roman"/>
          <w:spacing w:val="-3"/>
          <w:w w:val="90"/>
        </w:rPr>
        <w:t>б</w:t>
      </w:r>
      <w:r w:rsidRPr="00A60CB6">
        <w:rPr>
          <w:rFonts w:ascii="Times New Roman" w:hAnsi="Times New Roman" w:cs="Times New Roman"/>
          <w:w w:val="90"/>
        </w:rPr>
        <w:t>н</w:t>
      </w:r>
      <w:r w:rsidRPr="00A60CB6">
        <w:rPr>
          <w:rFonts w:ascii="Times New Roman" w:hAnsi="Times New Roman" w:cs="Times New Roman"/>
          <w:spacing w:val="-2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гоп</w:t>
      </w:r>
      <w:r w:rsidRPr="00A60CB6">
        <w:rPr>
          <w:rFonts w:ascii="Times New Roman" w:hAnsi="Times New Roman" w:cs="Times New Roman"/>
          <w:spacing w:val="-2"/>
          <w:w w:val="90"/>
        </w:rPr>
        <w:t>ро</w:t>
      </w:r>
      <w:r w:rsidRPr="00A60CB6">
        <w:rPr>
          <w:rFonts w:ascii="Times New Roman" w:hAnsi="Times New Roman" w:cs="Times New Roman"/>
          <w:w w:val="90"/>
        </w:rPr>
        <w:t>цесса.У</w:t>
      </w:r>
      <w:r w:rsidRPr="00A60CB6">
        <w:rPr>
          <w:rFonts w:ascii="Times New Roman" w:hAnsi="Times New Roman" w:cs="Times New Roman"/>
          <w:spacing w:val="-2"/>
          <w:w w:val="90"/>
        </w:rPr>
        <w:t>р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кх</w:t>
      </w:r>
      <w:r w:rsidRPr="00A60CB6">
        <w:rPr>
          <w:rFonts w:ascii="Times New Roman" w:hAnsi="Times New Roman" w:cs="Times New Roman"/>
          <w:spacing w:val="-3"/>
          <w:w w:val="90"/>
        </w:rPr>
        <w:t>а</w:t>
      </w:r>
      <w:r w:rsidRPr="00A60CB6">
        <w:rPr>
          <w:rFonts w:ascii="Times New Roman" w:hAnsi="Times New Roman" w:cs="Times New Roman"/>
          <w:spacing w:val="1"/>
          <w:w w:val="90"/>
        </w:rPr>
        <w:t>р</w:t>
      </w:r>
      <w:r w:rsidRPr="00A60CB6">
        <w:rPr>
          <w:rFonts w:ascii="Times New Roman" w:hAnsi="Times New Roman" w:cs="Times New Roman"/>
          <w:w w:val="90"/>
        </w:rPr>
        <w:t>ак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spacing w:val="-3"/>
          <w:w w:val="90"/>
        </w:rPr>
        <w:t>е</w:t>
      </w:r>
      <w:r w:rsidRPr="00A60CB6">
        <w:rPr>
          <w:rFonts w:ascii="Times New Roman" w:hAnsi="Times New Roman" w:cs="Times New Roman"/>
          <w:spacing w:val="-2"/>
          <w:w w:val="90"/>
        </w:rPr>
        <w:t>р</w:t>
      </w:r>
      <w:r w:rsidRPr="00A60CB6">
        <w:rPr>
          <w:rFonts w:ascii="Times New Roman" w:hAnsi="Times New Roman" w:cs="Times New Roman"/>
          <w:w w:val="90"/>
        </w:rPr>
        <w:t>и</w:t>
      </w:r>
      <w:r w:rsidRPr="00A60CB6">
        <w:rPr>
          <w:rFonts w:ascii="Times New Roman" w:hAnsi="Times New Roman" w:cs="Times New Roman"/>
          <w:spacing w:val="-2"/>
          <w:w w:val="90"/>
        </w:rPr>
        <w:t>з</w:t>
      </w:r>
      <w:r w:rsidRPr="00A60CB6">
        <w:rPr>
          <w:rFonts w:ascii="Times New Roman" w:hAnsi="Times New Roman" w:cs="Times New Roman"/>
          <w:spacing w:val="-4"/>
          <w:w w:val="90"/>
        </w:rPr>
        <w:t>у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w w:val="90"/>
        </w:rPr>
        <w:t>сяе</w:t>
      </w:r>
      <w:r w:rsidRPr="00A60CB6">
        <w:rPr>
          <w:rFonts w:ascii="Times New Roman" w:hAnsi="Times New Roman" w:cs="Times New Roman"/>
          <w:spacing w:val="-3"/>
          <w:w w:val="90"/>
        </w:rPr>
        <w:t>д</w:t>
      </w:r>
      <w:r w:rsidRPr="00A60CB6">
        <w:rPr>
          <w:rFonts w:ascii="Times New Roman" w:hAnsi="Times New Roman" w:cs="Times New Roman"/>
          <w:w w:val="90"/>
        </w:rPr>
        <w:t>инс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spacing w:val="-4"/>
          <w:w w:val="90"/>
        </w:rPr>
        <w:t>в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м</w:t>
      </w:r>
      <w:r w:rsidRPr="00A60CB6">
        <w:rPr>
          <w:rFonts w:ascii="Times New Roman" w:hAnsi="Times New Roman" w:cs="Times New Roman"/>
          <w:spacing w:val="1"/>
          <w:w w:val="90"/>
        </w:rPr>
        <w:t>д</w:t>
      </w:r>
      <w:r w:rsidRPr="00A60CB6">
        <w:rPr>
          <w:rFonts w:ascii="Times New Roman" w:hAnsi="Times New Roman" w:cs="Times New Roman"/>
          <w:spacing w:val="-2"/>
          <w:w w:val="90"/>
        </w:rPr>
        <w:t>и</w:t>
      </w:r>
      <w:r w:rsidRPr="00A60CB6">
        <w:rPr>
          <w:rFonts w:ascii="Times New Roman" w:hAnsi="Times New Roman" w:cs="Times New Roman"/>
          <w:spacing w:val="1"/>
          <w:w w:val="90"/>
        </w:rPr>
        <w:t>д</w:t>
      </w:r>
      <w:r w:rsidRPr="00A60CB6">
        <w:rPr>
          <w:rFonts w:ascii="Times New Roman" w:hAnsi="Times New Roman" w:cs="Times New Roman"/>
          <w:spacing w:val="-4"/>
          <w:w w:val="90"/>
        </w:rPr>
        <w:t>а</w:t>
      </w:r>
      <w:r w:rsidRPr="00A60CB6">
        <w:rPr>
          <w:rFonts w:ascii="Times New Roman" w:hAnsi="Times New Roman" w:cs="Times New Roman"/>
          <w:w w:val="90"/>
        </w:rPr>
        <w:t>к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w w:val="90"/>
        </w:rPr>
        <w:t>и</w:t>
      </w:r>
      <w:r w:rsidRPr="00A60CB6">
        <w:rPr>
          <w:rFonts w:ascii="Times New Roman" w:hAnsi="Times New Roman" w:cs="Times New Roman"/>
          <w:spacing w:val="-2"/>
          <w:w w:val="90"/>
        </w:rPr>
        <w:t>ч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-4"/>
          <w:w w:val="90"/>
        </w:rPr>
        <w:t>с</w:t>
      </w:r>
      <w:r w:rsidRPr="00A60CB6">
        <w:rPr>
          <w:rFonts w:ascii="Times New Roman" w:hAnsi="Times New Roman" w:cs="Times New Roman"/>
          <w:w w:val="90"/>
        </w:rPr>
        <w:t>к</w:t>
      </w:r>
      <w:r w:rsidRPr="00A60CB6">
        <w:rPr>
          <w:rFonts w:ascii="Times New Roman" w:hAnsi="Times New Roman" w:cs="Times New Roman"/>
          <w:spacing w:val="-2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йце</w:t>
      </w:r>
      <w:r w:rsidRPr="00A60CB6">
        <w:rPr>
          <w:rFonts w:ascii="Times New Roman" w:hAnsi="Times New Roman" w:cs="Times New Roman"/>
          <w:spacing w:val="-5"/>
          <w:w w:val="90"/>
        </w:rPr>
        <w:t>л</w:t>
      </w:r>
      <w:r w:rsidRPr="00A60CB6">
        <w:rPr>
          <w:rFonts w:ascii="Times New Roman" w:hAnsi="Times New Roman" w:cs="Times New Roman"/>
          <w:w w:val="90"/>
        </w:rPr>
        <w:t>и,</w:t>
      </w:r>
      <w:r w:rsidRPr="00A60CB6">
        <w:rPr>
          <w:rFonts w:ascii="Times New Roman" w:hAnsi="Times New Roman" w:cs="Times New Roman"/>
          <w:spacing w:val="-2"/>
          <w:w w:val="90"/>
        </w:rPr>
        <w:t>о</w:t>
      </w:r>
      <w:r w:rsidRPr="00A60CB6">
        <w:rPr>
          <w:rFonts w:ascii="Times New Roman" w:hAnsi="Times New Roman" w:cs="Times New Roman"/>
          <w:spacing w:val="1"/>
          <w:w w:val="90"/>
        </w:rPr>
        <w:t>б</w:t>
      </w:r>
      <w:r w:rsidRPr="00A60CB6">
        <w:rPr>
          <w:rFonts w:ascii="Times New Roman" w:hAnsi="Times New Roman" w:cs="Times New Roman"/>
          <w:spacing w:val="-3"/>
          <w:w w:val="90"/>
        </w:rPr>
        <w:t>ъ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-3"/>
          <w:w w:val="90"/>
        </w:rPr>
        <w:t>д</w:t>
      </w:r>
      <w:r w:rsidRPr="00A60CB6">
        <w:rPr>
          <w:rFonts w:ascii="Times New Roman" w:hAnsi="Times New Roman" w:cs="Times New Roman"/>
          <w:spacing w:val="-2"/>
          <w:w w:val="90"/>
        </w:rPr>
        <w:t>и</w:t>
      </w:r>
      <w:r w:rsidRPr="00A60CB6">
        <w:rPr>
          <w:rFonts w:ascii="Times New Roman" w:hAnsi="Times New Roman" w:cs="Times New Roman"/>
          <w:w w:val="90"/>
        </w:rPr>
        <w:t>н</w:t>
      </w:r>
      <w:r w:rsidRPr="00A60CB6">
        <w:rPr>
          <w:rFonts w:ascii="Times New Roman" w:hAnsi="Times New Roman" w:cs="Times New Roman"/>
          <w:spacing w:val="-3"/>
          <w:w w:val="90"/>
        </w:rPr>
        <w:t>я</w:t>
      </w:r>
      <w:r w:rsidRPr="00A60CB6">
        <w:rPr>
          <w:rFonts w:ascii="Times New Roman" w:hAnsi="Times New Roman" w:cs="Times New Roman"/>
          <w:spacing w:val="-1"/>
          <w:w w:val="90"/>
        </w:rPr>
        <w:t>ющ</w:t>
      </w:r>
      <w:r w:rsidRPr="00A60CB6">
        <w:rPr>
          <w:rFonts w:ascii="Times New Roman" w:hAnsi="Times New Roman" w:cs="Times New Roman"/>
          <w:w w:val="90"/>
        </w:rPr>
        <w:t>ей</w:t>
      </w:r>
      <w:r w:rsidRPr="00A60CB6">
        <w:rPr>
          <w:rFonts w:ascii="Times New Roman" w:hAnsi="Times New Roman" w:cs="Times New Roman"/>
          <w:spacing w:val="-4"/>
          <w:w w:val="90"/>
        </w:rPr>
        <w:t>с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spacing w:val="-3"/>
          <w:w w:val="90"/>
        </w:rPr>
        <w:t>д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-2"/>
          <w:w w:val="90"/>
        </w:rPr>
        <w:t>р</w:t>
      </w:r>
      <w:r w:rsidRPr="00A60CB6">
        <w:rPr>
          <w:rFonts w:ascii="Times New Roman" w:hAnsi="Times New Roman" w:cs="Times New Roman"/>
          <w:w w:val="90"/>
        </w:rPr>
        <w:t>жа</w:t>
      </w:r>
      <w:r w:rsidRPr="00A60CB6">
        <w:rPr>
          <w:rFonts w:ascii="Times New Roman" w:hAnsi="Times New Roman" w:cs="Times New Roman"/>
          <w:spacing w:val="-2"/>
          <w:w w:val="90"/>
        </w:rPr>
        <w:t>н</w:t>
      </w:r>
      <w:r w:rsidRPr="00A60CB6">
        <w:rPr>
          <w:rFonts w:ascii="Times New Roman" w:hAnsi="Times New Roman" w:cs="Times New Roman"/>
          <w:w w:val="90"/>
        </w:rPr>
        <w:t>ие</w:t>
      </w:r>
      <w:r w:rsidRPr="00A60CB6">
        <w:rPr>
          <w:rFonts w:ascii="Times New Roman" w:hAnsi="Times New Roman" w:cs="Times New Roman"/>
          <w:spacing w:val="1"/>
          <w:w w:val="90"/>
        </w:rPr>
        <w:t>д</w:t>
      </w:r>
      <w:r w:rsidRPr="00A60CB6">
        <w:rPr>
          <w:rFonts w:ascii="Times New Roman" w:hAnsi="Times New Roman" w:cs="Times New Roman"/>
          <w:w w:val="90"/>
        </w:rPr>
        <w:t>ея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-2"/>
          <w:w w:val="90"/>
        </w:rPr>
        <w:t>л</w:t>
      </w:r>
      <w:r w:rsidRPr="00A60CB6">
        <w:rPr>
          <w:rFonts w:ascii="Times New Roman" w:hAnsi="Times New Roman" w:cs="Times New Roman"/>
          <w:spacing w:val="-5"/>
          <w:w w:val="90"/>
        </w:rPr>
        <w:t>ь</w:t>
      </w:r>
      <w:r w:rsidRPr="00A60CB6">
        <w:rPr>
          <w:rFonts w:ascii="Times New Roman" w:hAnsi="Times New Roman" w:cs="Times New Roman"/>
          <w:w w:val="90"/>
        </w:rPr>
        <w:t>н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с</w:t>
      </w:r>
      <w:r w:rsidRPr="00A60CB6">
        <w:rPr>
          <w:rFonts w:ascii="Times New Roman" w:hAnsi="Times New Roman" w:cs="Times New Roman"/>
          <w:spacing w:val="-3"/>
          <w:w w:val="90"/>
        </w:rPr>
        <w:t>т</w:t>
      </w:r>
      <w:r w:rsidRPr="00A60CB6">
        <w:rPr>
          <w:rFonts w:ascii="Times New Roman" w:hAnsi="Times New Roman" w:cs="Times New Roman"/>
          <w:w w:val="90"/>
        </w:rPr>
        <w:t>и</w:t>
      </w:r>
      <w:r w:rsidRPr="00A60CB6">
        <w:rPr>
          <w:rFonts w:ascii="Times New Roman" w:hAnsi="Times New Roman" w:cs="Times New Roman"/>
          <w:spacing w:val="-2"/>
          <w:w w:val="90"/>
        </w:rPr>
        <w:t>п</w:t>
      </w:r>
      <w:r w:rsidRPr="00A60CB6">
        <w:rPr>
          <w:rFonts w:ascii="Times New Roman" w:hAnsi="Times New Roman" w:cs="Times New Roman"/>
          <w:spacing w:val="1"/>
          <w:w w:val="90"/>
        </w:rPr>
        <w:t>р</w:t>
      </w:r>
      <w:r w:rsidRPr="00A60CB6">
        <w:rPr>
          <w:rFonts w:ascii="Times New Roman" w:hAnsi="Times New Roman" w:cs="Times New Roman"/>
          <w:spacing w:val="-4"/>
          <w:w w:val="90"/>
        </w:rPr>
        <w:t>е</w:t>
      </w:r>
      <w:r w:rsidRPr="00A60CB6">
        <w:rPr>
          <w:rFonts w:ascii="Times New Roman" w:hAnsi="Times New Roman" w:cs="Times New Roman"/>
          <w:spacing w:val="-2"/>
          <w:w w:val="90"/>
        </w:rPr>
        <w:t>п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spacing w:val="-3"/>
          <w:w w:val="90"/>
        </w:rPr>
        <w:t>д</w:t>
      </w:r>
      <w:r w:rsidRPr="00A60CB6">
        <w:rPr>
          <w:rFonts w:ascii="Times New Roman" w:hAnsi="Times New Roman" w:cs="Times New Roman"/>
          <w:w w:val="90"/>
        </w:rPr>
        <w:t>а</w:t>
      </w:r>
      <w:r w:rsidRPr="00A60CB6">
        <w:rPr>
          <w:rFonts w:ascii="Times New Roman" w:hAnsi="Times New Roman" w:cs="Times New Roman"/>
          <w:spacing w:val="-1"/>
          <w:w w:val="90"/>
        </w:rPr>
        <w:t>в</w:t>
      </w:r>
      <w:r w:rsidRPr="00A60CB6">
        <w:rPr>
          <w:rFonts w:ascii="Times New Roman" w:hAnsi="Times New Roman" w:cs="Times New Roman"/>
          <w:w w:val="90"/>
        </w:rPr>
        <w:t>а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-2"/>
          <w:w w:val="90"/>
        </w:rPr>
        <w:t>л</w:t>
      </w:r>
      <w:r w:rsidRPr="00A60CB6">
        <w:rPr>
          <w:rFonts w:ascii="Times New Roman" w:hAnsi="Times New Roman" w:cs="Times New Roman"/>
          <w:w w:val="90"/>
        </w:rPr>
        <w:t>яи</w:t>
      </w:r>
      <w:r w:rsidRPr="00A60CB6">
        <w:rPr>
          <w:rFonts w:ascii="Times New Roman" w:hAnsi="Times New Roman" w:cs="Times New Roman"/>
          <w:spacing w:val="-4"/>
          <w:w w:val="90"/>
        </w:rPr>
        <w:t>у</w:t>
      </w:r>
      <w:r w:rsidRPr="00A60CB6">
        <w:rPr>
          <w:rFonts w:ascii="Times New Roman" w:hAnsi="Times New Roman" w:cs="Times New Roman"/>
          <w:w w:val="90"/>
        </w:rPr>
        <w:t>ча</w:t>
      </w:r>
      <w:r w:rsidRPr="00A60CB6">
        <w:rPr>
          <w:rFonts w:ascii="Times New Roman" w:hAnsi="Times New Roman" w:cs="Times New Roman"/>
          <w:spacing w:val="-3"/>
          <w:w w:val="90"/>
        </w:rPr>
        <w:t>щ</w:t>
      </w:r>
      <w:r w:rsidRPr="00A60CB6">
        <w:rPr>
          <w:rFonts w:ascii="Times New Roman" w:hAnsi="Times New Roman" w:cs="Times New Roman"/>
          <w:w w:val="90"/>
        </w:rPr>
        <w:t>их</w:t>
      </w:r>
      <w:r w:rsidRPr="00A60CB6">
        <w:rPr>
          <w:rFonts w:ascii="Times New Roman" w:hAnsi="Times New Roman" w:cs="Times New Roman"/>
          <w:spacing w:val="-3"/>
          <w:w w:val="90"/>
        </w:rPr>
        <w:t>с</w:t>
      </w:r>
      <w:r w:rsidRPr="00A60CB6">
        <w:rPr>
          <w:rFonts w:ascii="Times New Roman" w:hAnsi="Times New Roman" w:cs="Times New Roman"/>
          <w:w w:val="90"/>
        </w:rPr>
        <w:t>я,</w:t>
      </w:r>
      <w:r w:rsidRPr="00A60CB6">
        <w:rPr>
          <w:rFonts w:ascii="Times New Roman" w:hAnsi="Times New Roman" w:cs="Times New Roman"/>
          <w:spacing w:val="-2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п</w:t>
      </w:r>
      <w:r w:rsidRPr="00A60CB6">
        <w:rPr>
          <w:rFonts w:ascii="Times New Roman" w:hAnsi="Times New Roman" w:cs="Times New Roman"/>
          <w:spacing w:val="-2"/>
          <w:w w:val="90"/>
        </w:rPr>
        <w:t>р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1"/>
          <w:w w:val="90"/>
        </w:rPr>
        <w:t>д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-2"/>
          <w:w w:val="90"/>
        </w:rPr>
        <w:t>л</w:t>
      </w:r>
      <w:r w:rsidRPr="00A60CB6">
        <w:rPr>
          <w:rFonts w:ascii="Times New Roman" w:hAnsi="Times New Roman" w:cs="Times New Roman"/>
          <w:spacing w:val="-4"/>
          <w:w w:val="90"/>
        </w:rPr>
        <w:t>ё</w:t>
      </w:r>
      <w:r w:rsidRPr="00A60CB6">
        <w:rPr>
          <w:rFonts w:ascii="Times New Roman" w:hAnsi="Times New Roman" w:cs="Times New Roman"/>
          <w:w w:val="90"/>
        </w:rPr>
        <w:t>н</w:t>
      </w:r>
      <w:r w:rsidRPr="00A60CB6">
        <w:rPr>
          <w:rFonts w:ascii="Times New Roman" w:hAnsi="Times New Roman" w:cs="Times New Roman"/>
          <w:spacing w:val="-2"/>
          <w:w w:val="90"/>
        </w:rPr>
        <w:t>но</w:t>
      </w:r>
      <w:r w:rsidRPr="00A60CB6">
        <w:rPr>
          <w:rFonts w:ascii="Times New Roman" w:hAnsi="Times New Roman" w:cs="Times New Roman"/>
          <w:w w:val="90"/>
        </w:rPr>
        <w:t>с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spacing w:val="-2"/>
          <w:w w:val="90"/>
        </w:rPr>
        <w:t>ь</w:t>
      </w:r>
      <w:r w:rsidRPr="00A60CB6">
        <w:rPr>
          <w:rFonts w:ascii="Times New Roman" w:hAnsi="Times New Roman" w:cs="Times New Roman"/>
          <w:w w:val="90"/>
        </w:rPr>
        <w:t>юс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spacing w:val="1"/>
          <w:w w:val="90"/>
        </w:rPr>
        <w:t>р</w:t>
      </w:r>
      <w:r w:rsidRPr="00A60CB6">
        <w:rPr>
          <w:rFonts w:ascii="Times New Roman" w:hAnsi="Times New Roman" w:cs="Times New Roman"/>
          <w:spacing w:val="-4"/>
          <w:w w:val="90"/>
        </w:rPr>
        <w:t>у</w:t>
      </w:r>
      <w:r w:rsidRPr="00A60CB6">
        <w:rPr>
          <w:rFonts w:ascii="Times New Roman" w:hAnsi="Times New Roman" w:cs="Times New Roman"/>
          <w:w w:val="90"/>
        </w:rPr>
        <w:t>к</w:t>
      </w:r>
      <w:r w:rsidRPr="00A60CB6">
        <w:rPr>
          <w:rFonts w:ascii="Times New Roman" w:hAnsi="Times New Roman" w:cs="Times New Roman"/>
          <w:spacing w:val="1"/>
          <w:w w:val="90"/>
        </w:rPr>
        <w:t>т</w:t>
      </w:r>
      <w:r w:rsidRPr="00A60CB6">
        <w:rPr>
          <w:rFonts w:ascii="Times New Roman" w:hAnsi="Times New Roman" w:cs="Times New Roman"/>
          <w:spacing w:val="-4"/>
          <w:w w:val="90"/>
        </w:rPr>
        <w:t>у</w:t>
      </w:r>
      <w:r w:rsidRPr="00A60CB6">
        <w:rPr>
          <w:rFonts w:ascii="Times New Roman" w:hAnsi="Times New Roman" w:cs="Times New Roman"/>
          <w:spacing w:val="1"/>
          <w:w w:val="90"/>
        </w:rPr>
        <w:t>р</w:t>
      </w:r>
      <w:r w:rsidRPr="00A60CB6">
        <w:rPr>
          <w:rFonts w:ascii="Times New Roman" w:hAnsi="Times New Roman" w:cs="Times New Roman"/>
          <w:w w:val="90"/>
        </w:rPr>
        <w:t>ы,</w:t>
      </w:r>
      <w:r w:rsidRPr="00A60CB6">
        <w:rPr>
          <w:rFonts w:ascii="Times New Roman" w:hAnsi="Times New Roman" w:cs="Times New Roman"/>
          <w:spacing w:val="1"/>
          <w:w w:val="90"/>
        </w:rPr>
        <w:t>д</w:t>
      </w:r>
      <w:r w:rsidRPr="00A60CB6">
        <w:rPr>
          <w:rFonts w:ascii="Times New Roman" w:hAnsi="Times New Roman" w:cs="Times New Roman"/>
          <w:spacing w:val="-2"/>
          <w:w w:val="90"/>
        </w:rPr>
        <w:t>и</w:t>
      </w:r>
      <w:r w:rsidRPr="00A60CB6">
        <w:rPr>
          <w:rFonts w:ascii="Times New Roman" w:hAnsi="Times New Roman" w:cs="Times New Roman"/>
          <w:w w:val="90"/>
        </w:rPr>
        <w:t>к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spacing w:val="-4"/>
          <w:w w:val="90"/>
        </w:rPr>
        <w:t>у</w:t>
      </w:r>
      <w:r w:rsidRPr="00A60CB6">
        <w:rPr>
          <w:rFonts w:ascii="Times New Roman" w:hAnsi="Times New Roman" w:cs="Times New Roman"/>
          <w:w w:val="90"/>
        </w:rPr>
        <w:t>ем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йк</w:t>
      </w:r>
      <w:r w:rsidRPr="00A60CB6">
        <w:rPr>
          <w:rFonts w:ascii="Times New Roman" w:hAnsi="Times New Roman" w:cs="Times New Roman"/>
          <w:spacing w:val="-4"/>
          <w:w w:val="90"/>
        </w:rPr>
        <w:t>а</w:t>
      </w:r>
      <w:r w:rsidRPr="00A60CB6">
        <w:rPr>
          <w:rFonts w:ascii="Times New Roman" w:hAnsi="Times New Roman" w:cs="Times New Roman"/>
          <w:w w:val="90"/>
        </w:rPr>
        <w:t>ж</w:t>
      </w:r>
      <w:r w:rsidRPr="00A60CB6">
        <w:rPr>
          <w:rFonts w:ascii="Times New Roman" w:hAnsi="Times New Roman" w:cs="Times New Roman"/>
          <w:spacing w:val="-3"/>
          <w:w w:val="90"/>
        </w:rPr>
        <w:t>д</w:t>
      </w:r>
      <w:r w:rsidRPr="00A60CB6">
        <w:rPr>
          <w:rFonts w:ascii="Times New Roman" w:hAnsi="Times New Roman" w:cs="Times New Roman"/>
          <w:spacing w:val="-2"/>
          <w:w w:val="90"/>
        </w:rPr>
        <w:t>ы</w:t>
      </w:r>
      <w:r w:rsidRPr="00A60CB6">
        <w:rPr>
          <w:rFonts w:ascii="Times New Roman" w:hAnsi="Times New Roman" w:cs="Times New Roman"/>
          <w:w w:val="90"/>
        </w:rPr>
        <w:t>й</w:t>
      </w:r>
      <w:r w:rsidRPr="00A60CB6">
        <w:rPr>
          <w:rFonts w:ascii="Times New Roman" w:hAnsi="Times New Roman" w:cs="Times New Roman"/>
          <w:spacing w:val="1"/>
          <w:w w:val="90"/>
        </w:rPr>
        <w:t>р</w:t>
      </w:r>
      <w:r w:rsidRPr="00A60CB6">
        <w:rPr>
          <w:rFonts w:ascii="Times New Roman" w:hAnsi="Times New Roman" w:cs="Times New Roman"/>
          <w:w w:val="90"/>
        </w:rPr>
        <w:t>азк</w:t>
      </w:r>
      <w:r w:rsidRPr="00A60CB6">
        <w:rPr>
          <w:rFonts w:ascii="Times New Roman" w:hAnsi="Times New Roman" w:cs="Times New Roman"/>
          <w:spacing w:val="-2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н</w:t>
      </w:r>
      <w:r w:rsidRPr="00A60CB6">
        <w:rPr>
          <w:rFonts w:ascii="Times New Roman" w:hAnsi="Times New Roman" w:cs="Times New Roman"/>
          <w:spacing w:val="-2"/>
          <w:w w:val="90"/>
        </w:rPr>
        <w:t>к</w:t>
      </w:r>
      <w:r w:rsidRPr="00A60CB6">
        <w:rPr>
          <w:rFonts w:ascii="Times New Roman" w:hAnsi="Times New Roman" w:cs="Times New Roman"/>
          <w:spacing w:val="1"/>
          <w:w w:val="90"/>
        </w:rPr>
        <w:t>р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-3"/>
          <w:w w:val="90"/>
        </w:rPr>
        <w:t>т</w:t>
      </w:r>
      <w:r w:rsidRPr="00A60CB6">
        <w:rPr>
          <w:rFonts w:ascii="Times New Roman" w:hAnsi="Times New Roman" w:cs="Times New Roman"/>
          <w:w w:val="90"/>
        </w:rPr>
        <w:t>н</w:t>
      </w:r>
      <w:r w:rsidRPr="00A60CB6">
        <w:rPr>
          <w:rFonts w:ascii="Times New Roman" w:hAnsi="Times New Roman" w:cs="Times New Roman"/>
          <w:spacing w:val="-2"/>
          <w:w w:val="90"/>
        </w:rPr>
        <w:t>ы</w:t>
      </w:r>
      <w:r w:rsidRPr="00A60CB6">
        <w:rPr>
          <w:rFonts w:ascii="Times New Roman" w:hAnsi="Times New Roman" w:cs="Times New Roman"/>
          <w:w w:val="90"/>
        </w:rPr>
        <w:t>ми</w:t>
      </w:r>
      <w:r w:rsidRPr="00A60CB6">
        <w:rPr>
          <w:rFonts w:ascii="Times New Roman" w:hAnsi="Times New Roman" w:cs="Times New Roman"/>
          <w:spacing w:val="-4"/>
          <w:w w:val="90"/>
        </w:rPr>
        <w:t>у</w:t>
      </w:r>
      <w:r w:rsidRPr="00A60CB6">
        <w:rPr>
          <w:rFonts w:ascii="Times New Roman" w:hAnsi="Times New Roman" w:cs="Times New Roman"/>
          <w:w w:val="90"/>
        </w:rPr>
        <w:t>с</w:t>
      </w:r>
      <w:r w:rsidRPr="00A60CB6">
        <w:rPr>
          <w:rFonts w:ascii="Times New Roman" w:hAnsi="Times New Roman" w:cs="Times New Roman"/>
          <w:spacing w:val="-2"/>
          <w:w w:val="90"/>
        </w:rPr>
        <w:t>л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spacing w:val="-1"/>
          <w:w w:val="90"/>
        </w:rPr>
        <w:t>в</w:t>
      </w:r>
      <w:r w:rsidRPr="00A60CB6">
        <w:rPr>
          <w:rFonts w:ascii="Times New Roman" w:hAnsi="Times New Roman" w:cs="Times New Roman"/>
          <w:w w:val="90"/>
        </w:rPr>
        <w:t>ия</w:t>
      </w:r>
      <w:r w:rsidRPr="00A60CB6">
        <w:rPr>
          <w:rFonts w:ascii="Times New Roman" w:hAnsi="Times New Roman" w:cs="Times New Roman"/>
          <w:spacing w:val="-3"/>
          <w:w w:val="90"/>
        </w:rPr>
        <w:t>м</w:t>
      </w:r>
      <w:r w:rsidRPr="00A60CB6">
        <w:rPr>
          <w:rFonts w:ascii="Times New Roman" w:hAnsi="Times New Roman" w:cs="Times New Roman"/>
          <w:w w:val="90"/>
        </w:rPr>
        <w:t>ии</w:t>
      </w:r>
      <w:r w:rsidRPr="00A60CB6">
        <w:rPr>
          <w:rFonts w:ascii="Times New Roman" w:hAnsi="Times New Roman" w:cs="Times New Roman"/>
          <w:spacing w:val="-2"/>
          <w:w w:val="90"/>
        </w:rPr>
        <w:t>з</w:t>
      </w:r>
      <w:r w:rsidRPr="00A60CB6">
        <w:rPr>
          <w:rFonts w:ascii="Times New Roman" w:hAnsi="Times New Roman" w:cs="Times New Roman"/>
          <w:w w:val="90"/>
        </w:rPr>
        <w:t>ак</w:t>
      </w:r>
      <w:r w:rsidRPr="00A60CB6">
        <w:rPr>
          <w:rFonts w:ascii="Times New Roman" w:hAnsi="Times New Roman" w:cs="Times New Roman"/>
          <w:spacing w:val="-2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н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spacing w:val="-3"/>
          <w:w w:val="90"/>
        </w:rPr>
        <w:t>м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-2"/>
          <w:w w:val="90"/>
        </w:rPr>
        <w:t>рн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с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w w:val="90"/>
        </w:rPr>
        <w:t>я</w:t>
      </w:r>
      <w:r w:rsidRPr="00A60CB6">
        <w:rPr>
          <w:rFonts w:ascii="Times New Roman" w:hAnsi="Times New Roman" w:cs="Times New Roman"/>
          <w:spacing w:val="-3"/>
          <w:w w:val="90"/>
        </w:rPr>
        <w:t>м</w:t>
      </w:r>
      <w:r w:rsidRPr="00A60CB6">
        <w:rPr>
          <w:rFonts w:ascii="Times New Roman" w:hAnsi="Times New Roman" w:cs="Times New Roman"/>
          <w:w w:val="90"/>
        </w:rPr>
        <w:t>и</w:t>
      </w:r>
      <w:r w:rsidRPr="00A60CB6">
        <w:rPr>
          <w:rFonts w:ascii="Times New Roman" w:hAnsi="Times New Roman" w:cs="Times New Roman"/>
          <w:spacing w:val="-4"/>
          <w:w w:val="90"/>
        </w:rPr>
        <w:t>у</w:t>
      </w:r>
      <w:r w:rsidRPr="00A60CB6">
        <w:rPr>
          <w:rFonts w:ascii="Times New Roman" w:hAnsi="Times New Roman" w:cs="Times New Roman"/>
          <w:w w:val="90"/>
        </w:rPr>
        <w:t>с</w:t>
      </w:r>
      <w:r w:rsidRPr="00A60CB6">
        <w:rPr>
          <w:rFonts w:ascii="Times New Roman" w:hAnsi="Times New Roman" w:cs="Times New Roman"/>
          <w:spacing w:val="-1"/>
          <w:w w:val="90"/>
        </w:rPr>
        <w:t>в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ения</w:t>
      </w:r>
      <w:r w:rsidRPr="00A60CB6">
        <w:rPr>
          <w:rFonts w:ascii="Times New Roman" w:hAnsi="Times New Roman" w:cs="Times New Roman"/>
          <w:spacing w:val="-4"/>
          <w:w w:val="90"/>
        </w:rPr>
        <w:t>у</w:t>
      </w:r>
      <w:r w:rsidRPr="00A60CB6">
        <w:rPr>
          <w:rFonts w:ascii="Times New Roman" w:hAnsi="Times New Roman" w:cs="Times New Roman"/>
          <w:w w:val="90"/>
        </w:rPr>
        <w:t>че</w:t>
      </w:r>
      <w:r w:rsidRPr="00A60CB6">
        <w:rPr>
          <w:rFonts w:ascii="Times New Roman" w:hAnsi="Times New Roman" w:cs="Times New Roman"/>
          <w:spacing w:val="1"/>
          <w:w w:val="90"/>
        </w:rPr>
        <w:t>б</w:t>
      </w:r>
      <w:r w:rsidRPr="00A60CB6">
        <w:rPr>
          <w:rFonts w:ascii="Times New Roman" w:hAnsi="Times New Roman" w:cs="Times New Roman"/>
          <w:spacing w:val="-2"/>
          <w:w w:val="90"/>
        </w:rPr>
        <w:t>н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spacing w:val="-3"/>
          <w:w w:val="90"/>
        </w:rPr>
        <w:t>г</w:t>
      </w:r>
      <w:r w:rsidRPr="00A60CB6">
        <w:rPr>
          <w:rFonts w:ascii="Times New Roman" w:hAnsi="Times New Roman" w:cs="Times New Roman"/>
          <w:w w:val="90"/>
        </w:rPr>
        <w:t>ома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-2"/>
          <w:w w:val="90"/>
        </w:rPr>
        <w:t>р</w:t>
      </w:r>
      <w:r w:rsidRPr="00A60CB6">
        <w:rPr>
          <w:rFonts w:ascii="Times New Roman" w:hAnsi="Times New Roman" w:cs="Times New Roman"/>
          <w:w w:val="90"/>
        </w:rPr>
        <w:t>иа</w:t>
      </w:r>
      <w:r w:rsidRPr="00A60CB6">
        <w:rPr>
          <w:rFonts w:ascii="Times New Roman" w:hAnsi="Times New Roman" w:cs="Times New Roman"/>
          <w:spacing w:val="-2"/>
          <w:w w:val="90"/>
        </w:rPr>
        <w:t>л</w:t>
      </w:r>
      <w:r w:rsidRPr="00A60CB6">
        <w:rPr>
          <w:rFonts w:ascii="Times New Roman" w:hAnsi="Times New Roman" w:cs="Times New Roman"/>
          <w:w w:val="90"/>
        </w:rPr>
        <w:t>а.Как</w:t>
      </w:r>
      <w:r w:rsidRPr="00A60CB6">
        <w:rPr>
          <w:rFonts w:ascii="Times New Roman" w:hAnsi="Times New Roman" w:cs="Times New Roman"/>
          <w:spacing w:val="-2"/>
          <w:w w:val="90"/>
        </w:rPr>
        <w:t>ч</w:t>
      </w:r>
      <w:r w:rsidRPr="00A60CB6">
        <w:rPr>
          <w:rFonts w:ascii="Times New Roman" w:hAnsi="Times New Roman" w:cs="Times New Roman"/>
          <w:w w:val="90"/>
        </w:rPr>
        <w:t>ас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w w:val="90"/>
        </w:rPr>
        <w:t>ь</w:t>
      </w:r>
      <w:r w:rsidRPr="00A60CB6">
        <w:rPr>
          <w:rFonts w:ascii="Times New Roman" w:hAnsi="Times New Roman" w:cs="Times New Roman"/>
          <w:spacing w:val="-4"/>
          <w:w w:val="90"/>
        </w:rPr>
        <w:t>у</w:t>
      </w:r>
      <w:r w:rsidRPr="00A60CB6">
        <w:rPr>
          <w:rFonts w:ascii="Times New Roman" w:hAnsi="Times New Roman" w:cs="Times New Roman"/>
          <w:w w:val="90"/>
        </w:rPr>
        <w:t>че</w:t>
      </w:r>
      <w:r w:rsidRPr="00A60CB6">
        <w:rPr>
          <w:rFonts w:ascii="Times New Roman" w:hAnsi="Times New Roman" w:cs="Times New Roman"/>
          <w:spacing w:val="1"/>
          <w:w w:val="90"/>
        </w:rPr>
        <w:t>б</w:t>
      </w:r>
      <w:r w:rsidRPr="00A60CB6">
        <w:rPr>
          <w:rFonts w:ascii="Times New Roman" w:hAnsi="Times New Roman" w:cs="Times New Roman"/>
          <w:w w:val="90"/>
        </w:rPr>
        <w:t>н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spacing w:val="-3"/>
          <w:w w:val="90"/>
        </w:rPr>
        <w:t>г</w:t>
      </w:r>
      <w:r w:rsidRPr="00A60CB6">
        <w:rPr>
          <w:rFonts w:ascii="Times New Roman" w:hAnsi="Times New Roman" w:cs="Times New Roman"/>
          <w:w w:val="90"/>
        </w:rPr>
        <w:t>о</w:t>
      </w:r>
      <w:r w:rsidRPr="00A60CB6">
        <w:rPr>
          <w:rFonts w:ascii="Times New Roman" w:hAnsi="Times New Roman" w:cs="Times New Roman"/>
          <w:spacing w:val="-2"/>
          <w:w w:val="90"/>
        </w:rPr>
        <w:t>про</w:t>
      </w:r>
      <w:r w:rsidRPr="00A60CB6">
        <w:rPr>
          <w:rFonts w:ascii="Times New Roman" w:hAnsi="Times New Roman" w:cs="Times New Roman"/>
          <w:w w:val="90"/>
        </w:rPr>
        <w:t>цесса</w:t>
      </w:r>
      <w:r w:rsidRPr="00A60CB6">
        <w:rPr>
          <w:rFonts w:ascii="Times New Roman" w:hAnsi="Times New Roman" w:cs="Times New Roman"/>
          <w:spacing w:val="-4"/>
          <w:w w:val="90"/>
        </w:rPr>
        <w:t>у</w:t>
      </w:r>
      <w:r w:rsidRPr="00A60CB6">
        <w:rPr>
          <w:rFonts w:ascii="Times New Roman" w:hAnsi="Times New Roman" w:cs="Times New Roman"/>
          <w:spacing w:val="1"/>
          <w:w w:val="90"/>
        </w:rPr>
        <w:t>р</w:t>
      </w:r>
      <w:r w:rsidRPr="00A60CB6">
        <w:rPr>
          <w:rFonts w:ascii="Times New Roman" w:hAnsi="Times New Roman" w:cs="Times New Roman"/>
          <w:spacing w:val="-2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км</w:t>
      </w:r>
      <w:r w:rsidRPr="00A60CB6">
        <w:rPr>
          <w:rFonts w:ascii="Times New Roman" w:hAnsi="Times New Roman" w:cs="Times New Roman"/>
          <w:spacing w:val="-2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жетс</w:t>
      </w:r>
      <w:r w:rsidRPr="00A60CB6">
        <w:rPr>
          <w:rFonts w:ascii="Times New Roman" w:hAnsi="Times New Roman" w:cs="Times New Roman"/>
          <w:spacing w:val="-2"/>
          <w:w w:val="90"/>
        </w:rPr>
        <w:t>о</w:t>
      </w:r>
      <w:r w:rsidRPr="00A60CB6">
        <w:rPr>
          <w:rFonts w:ascii="Times New Roman" w:hAnsi="Times New Roman" w:cs="Times New Roman"/>
          <w:spacing w:val="1"/>
          <w:w w:val="90"/>
        </w:rPr>
        <w:t>д</w:t>
      </w:r>
      <w:r w:rsidRPr="00A60CB6">
        <w:rPr>
          <w:rFonts w:ascii="Times New Roman" w:hAnsi="Times New Roman" w:cs="Times New Roman"/>
          <w:w w:val="90"/>
        </w:rPr>
        <w:t>е</w:t>
      </w:r>
      <w:r w:rsidRPr="00A60CB6">
        <w:rPr>
          <w:rFonts w:ascii="Times New Roman" w:hAnsi="Times New Roman" w:cs="Times New Roman"/>
          <w:spacing w:val="-2"/>
          <w:w w:val="90"/>
        </w:rPr>
        <w:t>р</w:t>
      </w:r>
      <w:r w:rsidRPr="00A60CB6">
        <w:rPr>
          <w:rFonts w:ascii="Times New Roman" w:hAnsi="Times New Roman" w:cs="Times New Roman"/>
          <w:w w:val="90"/>
        </w:rPr>
        <w:t>жа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A60CB6">
        <w:rPr>
          <w:rFonts w:ascii="Times New Roman" w:hAnsi="Times New Roman" w:cs="Times New Roman"/>
          <w:spacing w:val="-2"/>
          <w:w w:val="90"/>
        </w:rPr>
        <w:t>ь</w:t>
      </w:r>
      <w:r w:rsidRPr="00A60CB6">
        <w:rPr>
          <w:rFonts w:ascii="Times New Roman" w:hAnsi="Times New Roman" w:cs="Times New Roman"/>
          <w:w w:val="90"/>
        </w:rPr>
        <w:t>:</w:t>
      </w:r>
      <w:r w:rsidRPr="00A60CB6">
        <w:rPr>
          <w:rFonts w:ascii="Times New Roman" w:hAnsi="Times New Roman" w:cs="Times New Roman"/>
          <w:spacing w:val="-1"/>
          <w:w w:val="90"/>
        </w:rPr>
        <w:t>о</w:t>
      </w:r>
      <w:r w:rsidRPr="00A60CB6">
        <w:rPr>
          <w:rFonts w:ascii="Times New Roman" w:hAnsi="Times New Roman" w:cs="Times New Roman"/>
          <w:spacing w:val="1"/>
          <w:w w:val="90"/>
        </w:rPr>
        <w:t>р</w:t>
      </w:r>
      <w:r w:rsidRPr="00A60CB6">
        <w:rPr>
          <w:rFonts w:ascii="Times New Roman" w:hAnsi="Times New Roman" w:cs="Times New Roman"/>
          <w:w w:val="90"/>
        </w:rPr>
        <w:t>г</w:t>
      </w:r>
      <w:r w:rsidRPr="00A60CB6">
        <w:rPr>
          <w:rFonts w:ascii="Times New Roman" w:hAnsi="Times New Roman" w:cs="Times New Roman"/>
          <w:spacing w:val="-4"/>
          <w:w w:val="90"/>
        </w:rPr>
        <w:t>а</w:t>
      </w:r>
      <w:r w:rsidRPr="00A60CB6">
        <w:rPr>
          <w:rFonts w:ascii="Times New Roman" w:hAnsi="Times New Roman" w:cs="Times New Roman"/>
          <w:spacing w:val="-2"/>
          <w:w w:val="90"/>
        </w:rPr>
        <w:t>н</w:t>
      </w:r>
      <w:r w:rsidRPr="00A60CB6">
        <w:rPr>
          <w:rFonts w:ascii="Times New Roman" w:hAnsi="Times New Roman" w:cs="Times New Roman"/>
          <w:w w:val="90"/>
        </w:rPr>
        <w:t>и</w:t>
      </w:r>
      <w:r w:rsidRPr="00A60CB6">
        <w:rPr>
          <w:rFonts w:ascii="Times New Roman" w:hAnsi="Times New Roman" w:cs="Times New Roman"/>
          <w:spacing w:val="-2"/>
          <w:w w:val="90"/>
        </w:rPr>
        <w:t>з</w:t>
      </w:r>
      <w:r w:rsidRPr="00A60CB6">
        <w:rPr>
          <w:rFonts w:ascii="Times New Roman" w:hAnsi="Times New Roman" w:cs="Times New Roman"/>
          <w:spacing w:val="-4"/>
          <w:w w:val="90"/>
        </w:rPr>
        <w:t>а</w:t>
      </w:r>
      <w:r w:rsidRPr="00A60CB6">
        <w:rPr>
          <w:rFonts w:ascii="Times New Roman" w:hAnsi="Times New Roman" w:cs="Times New Roman"/>
          <w:w w:val="90"/>
        </w:rPr>
        <w:t>ц</w:t>
      </w:r>
      <w:r w:rsidRPr="00A60CB6">
        <w:rPr>
          <w:rFonts w:ascii="Times New Roman" w:hAnsi="Times New Roman" w:cs="Times New Roman"/>
          <w:spacing w:val="-2"/>
          <w:w w:val="90"/>
        </w:rPr>
        <w:t>и</w:t>
      </w:r>
      <w:r w:rsidRPr="00A60CB6">
        <w:rPr>
          <w:rFonts w:ascii="Times New Roman" w:hAnsi="Times New Roman" w:cs="Times New Roman"/>
          <w:spacing w:val="1"/>
          <w:w w:val="90"/>
        </w:rPr>
        <w:t>о</w:t>
      </w:r>
      <w:r w:rsidRPr="00A60CB6">
        <w:rPr>
          <w:rFonts w:ascii="Times New Roman" w:hAnsi="Times New Roman" w:cs="Times New Roman"/>
          <w:spacing w:val="-2"/>
          <w:w w:val="90"/>
        </w:rPr>
        <w:t>нн</w:t>
      </w:r>
      <w:r w:rsidRPr="00A60CB6">
        <w:rPr>
          <w:rFonts w:ascii="Times New Roman" w:hAnsi="Times New Roman" w:cs="Times New Roman"/>
          <w:w w:val="90"/>
        </w:rPr>
        <w:t>ыйм</w:t>
      </w:r>
      <w:r w:rsidRPr="00A60CB6">
        <w:rPr>
          <w:rFonts w:ascii="Times New Roman" w:hAnsi="Times New Roman" w:cs="Times New Roman"/>
          <w:spacing w:val="-2"/>
          <w:w w:val="90"/>
        </w:rPr>
        <w:t>о</w:t>
      </w:r>
      <w:r w:rsidRPr="00A60CB6">
        <w:rPr>
          <w:rFonts w:ascii="Times New Roman" w:hAnsi="Times New Roman" w:cs="Times New Roman"/>
          <w:w w:val="90"/>
        </w:rPr>
        <w:t>мен</w:t>
      </w:r>
      <w:r w:rsidRPr="00A60CB6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,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2"/>
          <w:w w:val="90"/>
        </w:rPr>
        <w:t>пр</w:t>
      </w:r>
      <w:r w:rsidR="007A03F8" w:rsidRPr="00B739FE">
        <w:rPr>
          <w:rFonts w:ascii="Times New Roman" w:hAnsi="Times New Roman" w:cs="Times New Roman"/>
          <w:w w:val="90"/>
        </w:rPr>
        <w:t>ия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ие,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4"/>
          <w:w w:val="90"/>
        </w:rPr>
        <w:t>с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2"/>
          <w:w w:val="90"/>
        </w:rPr>
        <w:t>з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-4"/>
          <w:w w:val="90"/>
        </w:rPr>
        <w:t>а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w w:val="90"/>
        </w:rPr>
        <w:t>иеи</w:t>
      </w:r>
      <w:r w:rsidR="007A03F8" w:rsidRPr="00B739FE">
        <w:rPr>
          <w:rFonts w:ascii="Times New Roman" w:hAnsi="Times New Roman" w:cs="Times New Roman"/>
          <w:spacing w:val="-2"/>
          <w:w w:val="90"/>
        </w:rPr>
        <w:t>з</w:t>
      </w:r>
      <w:r w:rsidR="007A03F8" w:rsidRPr="00B739FE">
        <w:rPr>
          <w:rFonts w:ascii="Times New Roman" w:hAnsi="Times New Roman" w:cs="Times New Roman"/>
          <w:spacing w:val="-4"/>
          <w:w w:val="90"/>
        </w:rPr>
        <w:t>а</w:t>
      </w:r>
      <w:r w:rsidR="007A03F8" w:rsidRPr="00B739FE">
        <w:rPr>
          <w:rFonts w:ascii="Times New Roman" w:hAnsi="Times New Roman" w:cs="Times New Roman"/>
          <w:w w:val="90"/>
        </w:rPr>
        <w:t>к</w:t>
      </w:r>
      <w:r w:rsidR="007A03F8" w:rsidRPr="00B739FE">
        <w:rPr>
          <w:rFonts w:ascii="Times New Roman" w:hAnsi="Times New Roman" w:cs="Times New Roman"/>
          <w:spacing w:val="-2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еп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spacing w:val="-4"/>
          <w:w w:val="90"/>
        </w:rPr>
        <w:t>е</w:t>
      </w:r>
      <w:r w:rsidR="007A03F8" w:rsidRPr="00B739FE">
        <w:rPr>
          <w:rFonts w:ascii="Times New Roman" w:hAnsi="Times New Roman" w:cs="Times New Roman"/>
          <w:w w:val="90"/>
        </w:rPr>
        <w:t>ниевпамя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2"/>
          <w:w w:val="90"/>
        </w:rPr>
        <w:t>и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-3"/>
          <w:w w:val="90"/>
        </w:rPr>
        <w:t>ф</w:t>
      </w:r>
      <w:r w:rsidR="007A03F8" w:rsidRPr="00B739FE">
        <w:rPr>
          <w:rFonts w:ascii="Times New Roman" w:hAnsi="Times New Roman" w:cs="Times New Roman"/>
          <w:spacing w:val="-1"/>
          <w:w w:val="90"/>
        </w:rPr>
        <w:t>о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ма</w:t>
      </w:r>
      <w:r w:rsidR="007A03F8" w:rsidRPr="00B739FE">
        <w:rPr>
          <w:rFonts w:ascii="Times New Roman" w:hAnsi="Times New Roman" w:cs="Times New Roman"/>
          <w:spacing w:val="-2"/>
          <w:w w:val="90"/>
        </w:rPr>
        <w:t>ц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2"/>
          <w:w w:val="90"/>
        </w:rPr>
        <w:t>и</w:t>
      </w:r>
      <w:r w:rsidR="007A03F8" w:rsidRPr="00B739FE">
        <w:rPr>
          <w:rFonts w:ascii="Times New Roman" w:hAnsi="Times New Roman" w:cs="Times New Roman"/>
          <w:w w:val="90"/>
        </w:rPr>
        <w:t>;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spacing w:val="-4"/>
          <w:w w:val="90"/>
        </w:rPr>
        <w:t>а</w:t>
      </w:r>
      <w:r w:rsidR="007A03F8" w:rsidRPr="00B739FE">
        <w:rPr>
          <w:rFonts w:ascii="Times New Roman" w:hAnsi="Times New Roman" w:cs="Times New Roman"/>
          <w:spacing w:val="1"/>
          <w:w w:val="90"/>
        </w:rPr>
        <w:t>д</w:t>
      </w:r>
      <w:r w:rsidR="007A03F8" w:rsidRPr="00B739FE">
        <w:rPr>
          <w:rFonts w:ascii="Times New Roman" w:hAnsi="Times New Roman" w:cs="Times New Roman"/>
          <w:spacing w:val="-4"/>
          <w:w w:val="90"/>
        </w:rPr>
        <w:t>е</w:t>
      </w:r>
      <w:r w:rsidR="007A03F8" w:rsidRPr="00B739FE">
        <w:rPr>
          <w:rFonts w:ascii="Times New Roman" w:hAnsi="Times New Roman" w:cs="Times New Roman"/>
          <w:w w:val="90"/>
        </w:rPr>
        <w:t>ние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ыка</w:t>
      </w:r>
      <w:r w:rsidR="007A03F8" w:rsidRPr="00B739FE">
        <w:rPr>
          <w:rFonts w:ascii="Times New Roman" w:hAnsi="Times New Roman" w:cs="Times New Roman"/>
          <w:spacing w:val="-3"/>
          <w:w w:val="90"/>
        </w:rPr>
        <w:t>м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-3"/>
          <w:w w:val="90"/>
        </w:rPr>
        <w:t>(</w:t>
      </w:r>
      <w:r w:rsidR="007A03F8" w:rsidRPr="00B739FE">
        <w:rPr>
          <w:rFonts w:ascii="Times New Roman" w:hAnsi="Times New Roman" w:cs="Times New Roman"/>
          <w:w w:val="90"/>
        </w:rPr>
        <w:t>на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4"/>
          <w:w w:val="90"/>
        </w:rPr>
        <w:t>с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е</w:t>
      </w:r>
      <w:r w:rsidR="007A03F8" w:rsidRPr="00B739FE">
        <w:rPr>
          <w:rFonts w:ascii="Times New Roman" w:hAnsi="Times New Roman" w:cs="Times New Roman"/>
          <w:spacing w:val="-4"/>
          <w:w w:val="90"/>
        </w:rPr>
        <w:t>у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нно</w:t>
      </w:r>
      <w:r w:rsidR="007A03F8" w:rsidRPr="00B739FE">
        <w:rPr>
          <w:rFonts w:ascii="Times New Roman" w:hAnsi="Times New Roman" w:cs="Times New Roman"/>
          <w:w w:val="90"/>
        </w:rPr>
        <w:t>йи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w w:val="90"/>
        </w:rPr>
        <w:t>ф</w:t>
      </w:r>
      <w:r w:rsidR="007A03F8" w:rsidRPr="00B739FE">
        <w:rPr>
          <w:rFonts w:ascii="Times New Roman" w:hAnsi="Times New Roman" w:cs="Times New Roman"/>
          <w:spacing w:val="-1"/>
          <w:w w:val="90"/>
        </w:rPr>
        <w:t>о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м</w:t>
      </w:r>
      <w:r w:rsidR="007A03F8" w:rsidRPr="00B739FE">
        <w:rPr>
          <w:rFonts w:ascii="Times New Roman" w:hAnsi="Times New Roman" w:cs="Times New Roman"/>
          <w:spacing w:val="-4"/>
          <w:w w:val="90"/>
        </w:rPr>
        <w:t>а</w:t>
      </w:r>
      <w:r w:rsidR="007A03F8" w:rsidRPr="00B739FE">
        <w:rPr>
          <w:rFonts w:ascii="Times New Roman" w:hAnsi="Times New Roman" w:cs="Times New Roman"/>
          <w:w w:val="90"/>
        </w:rPr>
        <w:t>ц</w:t>
      </w:r>
      <w:r w:rsidR="007A03F8" w:rsidRPr="00B739FE">
        <w:rPr>
          <w:rFonts w:ascii="Times New Roman" w:hAnsi="Times New Roman" w:cs="Times New Roman"/>
          <w:spacing w:val="-2"/>
          <w:w w:val="90"/>
        </w:rPr>
        <w:t>и</w:t>
      </w:r>
      <w:r w:rsidR="007A03F8" w:rsidRPr="00B739FE">
        <w:rPr>
          <w:rFonts w:ascii="Times New Roman" w:hAnsi="Times New Roman" w:cs="Times New Roman"/>
          <w:w w:val="90"/>
        </w:rPr>
        <w:t>и)и</w:t>
      </w:r>
      <w:r w:rsidR="007A03F8" w:rsidRPr="00B739FE">
        <w:rPr>
          <w:rFonts w:ascii="Times New Roman" w:hAnsi="Times New Roman" w:cs="Times New Roman"/>
          <w:spacing w:val="-2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п</w:t>
      </w:r>
      <w:r w:rsidR="007A03F8" w:rsidRPr="00B739FE">
        <w:rPr>
          <w:rFonts w:ascii="Times New Roman" w:hAnsi="Times New Roman" w:cs="Times New Roman"/>
          <w:spacing w:val="-2"/>
          <w:w w:val="90"/>
        </w:rPr>
        <w:t>ы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м</w:t>
      </w:r>
      <w:r w:rsidR="007A03F8" w:rsidRPr="00B739FE">
        <w:rPr>
          <w:rFonts w:ascii="Times New Roman" w:hAnsi="Times New Roman" w:cs="Times New Roman"/>
          <w:spacing w:val="-1"/>
          <w:w w:val="90"/>
        </w:rPr>
        <w:t>тво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spacing w:val="-2"/>
          <w:w w:val="90"/>
        </w:rPr>
        <w:t>ч</w:t>
      </w:r>
      <w:r w:rsidR="007A03F8" w:rsidRPr="00B739FE">
        <w:rPr>
          <w:rFonts w:ascii="Times New Roman" w:hAnsi="Times New Roman" w:cs="Times New Roman"/>
          <w:w w:val="90"/>
        </w:rPr>
        <w:t>ес</w:t>
      </w:r>
      <w:r w:rsidR="007A03F8" w:rsidRPr="00B739FE">
        <w:rPr>
          <w:rFonts w:ascii="Times New Roman" w:hAnsi="Times New Roman" w:cs="Times New Roman"/>
          <w:spacing w:val="-2"/>
          <w:w w:val="90"/>
        </w:rPr>
        <w:t>к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й</w:t>
      </w:r>
      <w:r w:rsidR="007A03F8" w:rsidRPr="00B739FE">
        <w:rPr>
          <w:rFonts w:ascii="Times New Roman" w:hAnsi="Times New Roman" w:cs="Times New Roman"/>
          <w:spacing w:val="1"/>
          <w:w w:val="90"/>
        </w:rPr>
        <w:t>д</w:t>
      </w:r>
      <w:r w:rsidR="007A03F8" w:rsidRPr="00B739FE">
        <w:rPr>
          <w:rFonts w:ascii="Times New Roman" w:hAnsi="Times New Roman" w:cs="Times New Roman"/>
          <w:spacing w:val="-3"/>
          <w:w w:val="90"/>
        </w:rPr>
        <w:t>ея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ль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и;</w:t>
      </w:r>
      <w:r w:rsidR="007A03F8" w:rsidRPr="00B739FE">
        <w:rPr>
          <w:rFonts w:ascii="Times New Roman" w:hAnsi="Times New Roman" w:cs="Times New Roman"/>
          <w:spacing w:val="-4"/>
          <w:w w:val="90"/>
        </w:rPr>
        <w:t>у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4"/>
          <w:w w:val="90"/>
        </w:rPr>
        <w:t>е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-2"/>
          <w:w w:val="90"/>
        </w:rPr>
        <w:t>и</w:t>
      </w:r>
      <w:r w:rsidR="007A03F8" w:rsidRPr="00B739FE">
        <w:rPr>
          <w:rFonts w:ascii="Times New Roman" w:hAnsi="Times New Roman" w:cs="Times New Roman"/>
          <w:w w:val="90"/>
        </w:rPr>
        <w:t>есис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-4"/>
          <w:w w:val="90"/>
        </w:rPr>
        <w:t>е</w:t>
      </w:r>
      <w:r w:rsidR="007A03F8" w:rsidRPr="00B739FE">
        <w:rPr>
          <w:rFonts w:ascii="Times New Roman" w:hAnsi="Times New Roman" w:cs="Times New Roman"/>
          <w:w w:val="90"/>
        </w:rPr>
        <w:t>мын</w:t>
      </w:r>
      <w:r w:rsidR="007A03F8" w:rsidRPr="00B739FE">
        <w:rPr>
          <w:rFonts w:ascii="Times New Roman" w:hAnsi="Times New Roman" w:cs="Times New Roman"/>
          <w:spacing w:val="-1"/>
          <w:w w:val="90"/>
        </w:rPr>
        <w:t>о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ми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2"/>
          <w:w w:val="90"/>
        </w:rPr>
        <w:t>п</w:t>
      </w:r>
      <w:r w:rsidR="007A03F8" w:rsidRPr="00B739FE">
        <w:rPr>
          <w:rFonts w:ascii="Times New Roman" w:hAnsi="Times New Roman" w:cs="Times New Roman"/>
          <w:w w:val="90"/>
        </w:rPr>
        <w:t>ы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4"/>
          <w:w w:val="90"/>
        </w:rPr>
        <w:t>э</w:t>
      </w:r>
      <w:r w:rsidR="007A03F8" w:rsidRPr="00B739FE">
        <w:rPr>
          <w:rFonts w:ascii="Times New Roman" w:hAnsi="Times New Roman" w:cs="Times New Roman"/>
          <w:w w:val="90"/>
        </w:rPr>
        <w:t>м</w:t>
      </w:r>
      <w:r w:rsidR="007A03F8" w:rsidRPr="00B739FE">
        <w:rPr>
          <w:rFonts w:ascii="Times New Roman" w:hAnsi="Times New Roman" w:cs="Times New Roman"/>
          <w:spacing w:val="-2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ц</w:t>
      </w:r>
      <w:r w:rsidR="007A03F8" w:rsidRPr="00B739FE">
        <w:rPr>
          <w:rFonts w:ascii="Times New Roman" w:hAnsi="Times New Roman" w:cs="Times New Roman"/>
          <w:spacing w:val="-2"/>
          <w:w w:val="90"/>
        </w:rPr>
        <w:t>ио</w:t>
      </w:r>
      <w:r w:rsidR="007A03F8" w:rsidRPr="00B739FE">
        <w:rPr>
          <w:rFonts w:ascii="Times New Roman" w:hAnsi="Times New Roman" w:cs="Times New Roman"/>
          <w:w w:val="90"/>
        </w:rPr>
        <w:t>на</w:t>
      </w:r>
      <w:r w:rsidR="007A03F8" w:rsidRPr="00B739FE">
        <w:rPr>
          <w:rFonts w:ascii="Times New Roman" w:hAnsi="Times New Roman" w:cs="Times New Roman"/>
          <w:spacing w:val="-2"/>
          <w:w w:val="90"/>
        </w:rPr>
        <w:t>льн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го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-2"/>
          <w:w w:val="90"/>
        </w:rPr>
        <w:t>н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1"/>
          <w:w w:val="90"/>
        </w:rPr>
        <w:t>ш</w:t>
      </w:r>
      <w:r w:rsidR="007A03F8" w:rsidRPr="00B739FE">
        <w:rPr>
          <w:rFonts w:ascii="Times New Roman" w:hAnsi="Times New Roman" w:cs="Times New Roman"/>
          <w:spacing w:val="-4"/>
          <w:w w:val="90"/>
        </w:rPr>
        <w:t>е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-2"/>
          <w:w w:val="90"/>
        </w:rPr>
        <w:t>и</w:t>
      </w:r>
      <w:r w:rsidR="007A03F8" w:rsidRPr="00B739FE">
        <w:rPr>
          <w:rFonts w:ascii="Times New Roman" w:hAnsi="Times New Roman" w:cs="Times New Roman"/>
          <w:w w:val="90"/>
        </w:rPr>
        <w:t>як</w:t>
      </w:r>
      <w:r w:rsidR="007A03F8" w:rsidRPr="00B739FE">
        <w:rPr>
          <w:rFonts w:ascii="Times New Roman" w:hAnsi="Times New Roman" w:cs="Times New Roman"/>
          <w:spacing w:val="-3"/>
          <w:w w:val="90"/>
        </w:rPr>
        <w:t>м</w:t>
      </w:r>
      <w:r w:rsidR="007A03F8" w:rsidRPr="00B739FE">
        <w:rPr>
          <w:rFonts w:ascii="Times New Roman" w:hAnsi="Times New Roman" w:cs="Times New Roman"/>
          <w:w w:val="90"/>
        </w:rPr>
        <w:t>и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w w:val="90"/>
        </w:rPr>
        <w:t>уи</w:t>
      </w:r>
      <w:r w:rsidR="007A03F8" w:rsidRPr="00B739FE">
        <w:rPr>
          <w:rFonts w:ascii="Times New Roman" w:hAnsi="Times New Roman" w:cs="Times New Roman"/>
          <w:spacing w:val="1"/>
          <w:w w:val="90"/>
        </w:rPr>
        <w:t>д</w:t>
      </w:r>
      <w:r w:rsidR="007A03F8" w:rsidRPr="00B739FE">
        <w:rPr>
          <w:rFonts w:ascii="Times New Roman" w:hAnsi="Times New Roman" w:cs="Times New Roman"/>
          <w:w w:val="90"/>
        </w:rPr>
        <w:t>ея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ль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-2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с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ивн</w:t>
      </w:r>
      <w:r w:rsidR="007A03F8" w:rsidRPr="00B739FE">
        <w:rPr>
          <w:rFonts w:ascii="Times New Roman" w:hAnsi="Times New Roman" w:cs="Times New Roman"/>
          <w:spacing w:val="-4"/>
          <w:w w:val="90"/>
        </w:rPr>
        <w:t>ё</w:t>
      </w:r>
      <w:r w:rsidR="007A03F8" w:rsidRPr="00B739FE">
        <w:rPr>
          <w:rFonts w:ascii="Times New Roman" w:hAnsi="Times New Roman" w:cs="Times New Roman"/>
          <w:w w:val="90"/>
        </w:rPr>
        <w:t>м;</w:t>
      </w:r>
      <w:r w:rsidR="007A03F8" w:rsidRPr="00B739FE">
        <w:rPr>
          <w:rFonts w:ascii="Times New Roman" w:hAnsi="Times New Roman" w:cs="Times New Roman"/>
          <w:spacing w:val="-2"/>
          <w:w w:val="90"/>
        </w:rPr>
        <w:t>к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-3"/>
          <w:w w:val="90"/>
        </w:rPr>
        <w:t>т</w:t>
      </w:r>
      <w:r w:rsidR="007A03F8" w:rsidRPr="00B739FE">
        <w:rPr>
          <w:rFonts w:ascii="Times New Roman" w:hAnsi="Times New Roman" w:cs="Times New Roman"/>
          <w:spacing w:val="1"/>
          <w:w w:val="90"/>
        </w:rPr>
        <w:t>ро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w w:val="90"/>
        </w:rPr>
        <w:t>ьисам</w:t>
      </w:r>
      <w:r w:rsidR="007A03F8" w:rsidRPr="00B739FE">
        <w:rPr>
          <w:rFonts w:ascii="Times New Roman" w:hAnsi="Times New Roman" w:cs="Times New Roman"/>
          <w:spacing w:val="-2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к</w:t>
      </w:r>
      <w:r w:rsidR="007A03F8" w:rsidRPr="00B739FE">
        <w:rPr>
          <w:rFonts w:ascii="Times New Roman" w:hAnsi="Times New Roman" w:cs="Times New Roman"/>
          <w:spacing w:val="-2"/>
          <w:w w:val="90"/>
        </w:rPr>
        <w:t>о</w:t>
      </w:r>
      <w:r w:rsidR="007A03F8" w:rsidRPr="00B739FE">
        <w:rPr>
          <w:rFonts w:ascii="Times New Roman" w:hAnsi="Times New Roman" w:cs="Times New Roman"/>
          <w:w w:val="90"/>
        </w:rPr>
        <w:t>н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spacing w:val="-2"/>
          <w:w w:val="90"/>
        </w:rPr>
        <w:t>р</w:t>
      </w:r>
      <w:r w:rsidR="007A03F8" w:rsidRPr="00B739FE">
        <w:rPr>
          <w:rFonts w:ascii="Times New Roman" w:hAnsi="Times New Roman" w:cs="Times New Roman"/>
          <w:spacing w:val="1"/>
          <w:w w:val="90"/>
        </w:rPr>
        <w:t>о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w w:val="90"/>
        </w:rPr>
        <w:t xml:space="preserve">ь </w:t>
      </w:r>
      <w:r w:rsidR="007A03F8" w:rsidRPr="00B739FE">
        <w:rPr>
          <w:rFonts w:ascii="Times New Roman" w:hAnsi="Times New Roman" w:cs="Times New Roman"/>
          <w:spacing w:val="-2"/>
          <w:w w:val="90"/>
        </w:rPr>
        <w:t>п</w:t>
      </w:r>
      <w:r w:rsidR="007A03F8" w:rsidRPr="00B739FE">
        <w:rPr>
          <w:rFonts w:ascii="Times New Roman" w:hAnsi="Times New Roman" w:cs="Times New Roman"/>
          <w:spacing w:val="1"/>
          <w:w w:val="90"/>
        </w:rPr>
        <w:t>р</w:t>
      </w:r>
      <w:r w:rsidR="007A03F8" w:rsidRPr="00B739FE">
        <w:rPr>
          <w:rFonts w:ascii="Times New Roman" w:hAnsi="Times New Roman" w:cs="Times New Roman"/>
          <w:spacing w:val="-4"/>
          <w:w w:val="90"/>
        </w:rPr>
        <w:t>е</w:t>
      </w:r>
      <w:r w:rsidR="007A03F8" w:rsidRPr="00B739FE">
        <w:rPr>
          <w:rFonts w:ascii="Times New Roman" w:hAnsi="Times New Roman" w:cs="Times New Roman"/>
          <w:w w:val="90"/>
        </w:rPr>
        <w:t>п</w:t>
      </w:r>
      <w:r w:rsidR="007A03F8" w:rsidRPr="00B739FE">
        <w:rPr>
          <w:rFonts w:ascii="Times New Roman" w:hAnsi="Times New Roman" w:cs="Times New Roman"/>
          <w:spacing w:val="-2"/>
          <w:w w:val="90"/>
        </w:rPr>
        <w:t>о</w:t>
      </w:r>
      <w:r w:rsidR="007A03F8" w:rsidRPr="00B739FE">
        <w:rPr>
          <w:rFonts w:ascii="Times New Roman" w:hAnsi="Times New Roman" w:cs="Times New Roman"/>
          <w:spacing w:val="1"/>
          <w:w w:val="90"/>
        </w:rPr>
        <w:t>д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1"/>
          <w:w w:val="90"/>
        </w:rPr>
        <w:t>в</w:t>
      </w:r>
      <w:r w:rsidR="007A03F8" w:rsidRPr="00B739FE">
        <w:rPr>
          <w:rFonts w:ascii="Times New Roman" w:hAnsi="Times New Roman" w:cs="Times New Roman"/>
          <w:w w:val="90"/>
        </w:rPr>
        <w:t>а</w:t>
      </w:r>
      <w:r w:rsidR="007A03F8" w:rsidRPr="00B739FE">
        <w:rPr>
          <w:rFonts w:ascii="Times New Roman" w:hAnsi="Times New Roman" w:cs="Times New Roman"/>
          <w:spacing w:val="-1"/>
          <w:w w:val="90"/>
        </w:rPr>
        <w:t>т</w:t>
      </w:r>
      <w:r w:rsidR="007A03F8" w:rsidRPr="00B739FE">
        <w:rPr>
          <w:rFonts w:ascii="Times New Roman" w:hAnsi="Times New Roman" w:cs="Times New Roman"/>
          <w:w w:val="90"/>
        </w:rPr>
        <w:t>е</w:t>
      </w:r>
      <w:r w:rsidR="007A03F8" w:rsidRPr="00B739FE">
        <w:rPr>
          <w:rFonts w:ascii="Times New Roman" w:hAnsi="Times New Roman" w:cs="Times New Roman"/>
          <w:spacing w:val="-2"/>
          <w:w w:val="90"/>
        </w:rPr>
        <w:t>л</w:t>
      </w:r>
      <w:r w:rsidR="007A03F8" w:rsidRPr="00B739FE">
        <w:rPr>
          <w:rFonts w:ascii="Times New Roman" w:hAnsi="Times New Roman" w:cs="Times New Roman"/>
          <w:w w:val="90"/>
        </w:rPr>
        <w:t>яи</w:t>
      </w:r>
      <w:r w:rsidR="007A03F8" w:rsidRPr="00B739FE">
        <w:rPr>
          <w:rFonts w:ascii="Times New Roman" w:hAnsi="Times New Roman" w:cs="Times New Roman"/>
          <w:spacing w:val="-4"/>
          <w:w w:val="90"/>
        </w:rPr>
        <w:t>у</w:t>
      </w:r>
      <w:r w:rsidR="007A03F8" w:rsidRPr="00B739FE">
        <w:rPr>
          <w:rFonts w:ascii="Times New Roman" w:hAnsi="Times New Roman" w:cs="Times New Roman"/>
          <w:w w:val="90"/>
        </w:rPr>
        <w:t>ча</w:t>
      </w:r>
      <w:r w:rsidR="007A03F8" w:rsidRPr="00B739FE">
        <w:rPr>
          <w:rFonts w:ascii="Times New Roman" w:hAnsi="Times New Roman" w:cs="Times New Roman"/>
          <w:spacing w:val="-1"/>
          <w:w w:val="90"/>
        </w:rPr>
        <w:t>щ</w:t>
      </w:r>
      <w:r w:rsidR="007A03F8" w:rsidRPr="00B739FE">
        <w:rPr>
          <w:rFonts w:ascii="Times New Roman" w:hAnsi="Times New Roman" w:cs="Times New Roman"/>
          <w:w w:val="90"/>
        </w:rPr>
        <w:t>их</w:t>
      </w:r>
      <w:r w:rsidR="007A03F8" w:rsidRPr="00B739FE">
        <w:rPr>
          <w:rFonts w:ascii="Times New Roman" w:hAnsi="Times New Roman" w:cs="Times New Roman"/>
          <w:spacing w:val="-3"/>
          <w:w w:val="90"/>
        </w:rPr>
        <w:t>с</w:t>
      </w:r>
      <w:r w:rsidR="007A03F8" w:rsidRPr="00B739FE">
        <w:rPr>
          <w:rFonts w:ascii="Times New Roman" w:hAnsi="Times New Roman" w:cs="Times New Roman"/>
          <w:w w:val="90"/>
        </w:rPr>
        <w:t>я.</w:t>
      </w:r>
    </w:p>
    <w:p w:rsidR="007A03F8" w:rsidRPr="00C8528C" w:rsidRDefault="007A03F8" w:rsidP="00C8528C">
      <w:pPr>
        <w:pStyle w:val="a3"/>
        <w:tabs>
          <w:tab w:val="left" w:pos="1522"/>
          <w:tab w:val="left" w:pos="3243"/>
          <w:tab w:val="left" w:pos="3612"/>
          <w:tab w:val="left" w:pos="5235"/>
          <w:tab w:val="left" w:pos="6610"/>
          <w:tab w:val="left" w:pos="7119"/>
          <w:tab w:val="left" w:pos="8455"/>
        </w:tabs>
        <w:kinsoku w:val="0"/>
        <w:overflowPunct w:val="0"/>
        <w:spacing w:before="6" w:line="276" w:lineRule="auto"/>
        <w:ind w:left="809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1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ни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ии</w:t>
      </w:r>
      <w:r w:rsidRPr="00B739FE">
        <w:rPr>
          <w:rFonts w:ascii="Times New Roman" w:hAnsi="Times New Roman" w:cs="Times New Roman"/>
          <w:w w:val="90"/>
        </w:rPr>
        <w:tab/>
        <w:t>и</w:t>
      </w:r>
      <w:r w:rsidRPr="00B739FE">
        <w:rPr>
          <w:rFonts w:ascii="Times New Roman" w:hAnsi="Times New Roman" w:cs="Times New Roman"/>
          <w:w w:val="90"/>
        </w:rPr>
        <w:tab/>
        <w:t>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ий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анец»</w:t>
      </w:r>
    </w:p>
    <w:p w:rsidR="007A03F8" w:rsidRPr="00C8528C" w:rsidRDefault="007A03F8" w:rsidP="00C8528C">
      <w:pPr>
        <w:pStyle w:val="a3"/>
        <w:kinsoku w:val="0"/>
        <w:overflowPunct w:val="0"/>
        <w:spacing w:line="276" w:lineRule="auto"/>
        <w:ind w:right="3097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не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имоп</w:t>
      </w:r>
      <w:r w:rsidRPr="00B739FE">
        <w:rPr>
          <w:rFonts w:ascii="Times New Roman" w:hAnsi="Times New Roman" w:cs="Times New Roman"/>
          <w:spacing w:val="-2"/>
          <w:w w:val="90"/>
        </w:rPr>
        <w:t>ри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жи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сяс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ющ</w:t>
      </w:r>
      <w:r w:rsidRPr="00B739FE">
        <w:rPr>
          <w:rFonts w:ascii="Times New Roman" w:hAnsi="Times New Roman" w:cs="Times New Roman"/>
          <w:w w:val="90"/>
        </w:rPr>
        <w:t>их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ци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:</w:t>
      </w:r>
    </w:p>
    <w:p w:rsidR="007A03F8" w:rsidRPr="00B739FE" w:rsidRDefault="007A03F8" w:rsidP="00C8528C">
      <w:pPr>
        <w:pStyle w:val="a3"/>
        <w:tabs>
          <w:tab w:val="left" w:pos="1095"/>
        </w:tabs>
        <w:kinsoku w:val="0"/>
        <w:overflowPunct w:val="0"/>
        <w:spacing w:line="276" w:lineRule="auto"/>
        <w:ind w:right="119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- 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па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ииак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и,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ый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сма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,п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ж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сег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спи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мыс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 xml:space="preserve">о  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ех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нц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;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аин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ии</w:t>
      </w:r>
      <w:r w:rsidRPr="00B739FE">
        <w:rPr>
          <w:rFonts w:ascii="Times New Roman" w:hAnsi="Times New Roman" w:cs="Times New Roman"/>
          <w:spacing w:val="-1"/>
          <w:w w:val="90"/>
        </w:rPr>
        <w:t>тво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го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ияк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ию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ны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;</w:t>
      </w:r>
    </w:p>
    <w:p w:rsidR="007A03F8" w:rsidRPr="00B739FE" w:rsidRDefault="007A03F8" w:rsidP="00C8528C">
      <w:pPr>
        <w:pStyle w:val="a3"/>
        <w:tabs>
          <w:tab w:val="left" w:pos="1095"/>
        </w:tabs>
        <w:kinsoku w:val="0"/>
        <w:overflowPunct w:val="0"/>
        <w:spacing w:before="29" w:line="276" w:lineRule="auto"/>
        <w:ind w:right="120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- 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панаг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и,к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2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ма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ает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льзо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аниеп</w:t>
      </w:r>
      <w:r w:rsidRPr="00B739FE">
        <w:rPr>
          <w:rFonts w:ascii="Times New Roman" w:hAnsi="Times New Roman" w:cs="Times New Roman"/>
          <w:spacing w:val="-4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1"/>
          <w:w w:val="90"/>
        </w:rPr>
        <w:t>об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иик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ек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ас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ви</w:t>
      </w:r>
      <w:r w:rsidRPr="00B739FE">
        <w:rPr>
          <w:rFonts w:ascii="Times New Roman" w:hAnsi="Times New Roman" w:cs="Times New Roman"/>
          <w:spacing w:val="-2"/>
          <w:w w:val="90"/>
        </w:rPr>
        <w:t>пр</w:t>
      </w:r>
      <w:r>
        <w:rPr>
          <w:rFonts w:ascii="Times New Roman" w:hAnsi="Times New Roman" w:cs="Times New Roman"/>
          <w:w w:val="90"/>
        </w:rPr>
        <w:t>иё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: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ич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ая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>
        <w:rPr>
          <w:rFonts w:ascii="Times New Roman" w:hAnsi="Times New Roman" w:cs="Times New Roman"/>
          <w:spacing w:val="-4"/>
          <w:w w:val="90"/>
        </w:rPr>
        <w:t>ё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оиф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ма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ри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ы,с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ан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 xml:space="preserve"> пр</w:t>
      </w:r>
      <w:r w:rsidRPr="00B739FE">
        <w:rPr>
          <w:rFonts w:ascii="Times New Roman" w:hAnsi="Times New Roman" w:cs="Times New Roman"/>
          <w:w w:val="90"/>
        </w:rPr>
        <w:t>иемаи</w:t>
      </w:r>
      <w:r w:rsidRPr="00B739FE">
        <w:rPr>
          <w:rFonts w:ascii="Times New Roman" w:hAnsi="Times New Roman" w:cs="Times New Roman"/>
          <w:spacing w:val="-1"/>
          <w:w w:val="90"/>
        </w:rPr>
        <w:t>т.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1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>;</w:t>
      </w:r>
    </w:p>
    <w:p w:rsidR="00060CBE" w:rsidRPr="00B739FE" w:rsidRDefault="00060CBE" w:rsidP="00C8528C">
      <w:pPr>
        <w:pStyle w:val="a3"/>
        <w:tabs>
          <w:tab w:val="left" w:pos="1095"/>
        </w:tabs>
        <w:kinsoku w:val="0"/>
        <w:overflowPunct w:val="0"/>
        <w:spacing w:before="35" w:line="276" w:lineRule="auto"/>
        <w:ind w:right="120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- 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па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пн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и,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ый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,ч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об</w:t>
      </w:r>
      <w:r w:rsidRPr="00B739FE">
        <w:rPr>
          <w:rFonts w:ascii="Times New Roman" w:hAnsi="Times New Roman" w:cs="Times New Roman"/>
          <w:w w:val="90"/>
        </w:rPr>
        <w:t>ып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ченик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ись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си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чи</w:t>
      </w:r>
      <w:r>
        <w:rPr>
          <w:rFonts w:ascii="Times New Roman" w:hAnsi="Times New Roman" w:cs="Times New Roman"/>
          <w:w w:val="90"/>
        </w:rPr>
        <w:t>, в</w:t>
      </w:r>
      <w:r w:rsidRPr="00B739FE">
        <w:rPr>
          <w:rFonts w:ascii="Times New Roman" w:hAnsi="Times New Roman" w:cs="Times New Roman"/>
          <w:spacing w:val="-2"/>
          <w:w w:val="90"/>
        </w:rPr>
        <w:t>пр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мс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чаеу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х</w:t>
      </w:r>
      <w:r w:rsidRPr="00B739FE">
        <w:rPr>
          <w:rFonts w:ascii="Times New Roman" w:hAnsi="Times New Roman" w:cs="Times New Roman"/>
          <w:w w:val="90"/>
        </w:rPr>
        <w:t>ся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ижае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сяин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еск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ня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.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тп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сяп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то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чение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ей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,их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ж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йв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ни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ны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2"/>
          <w:w w:val="90"/>
        </w:rPr>
        <w:t>эл</w:t>
      </w:r>
      <w:r w:rsidRPr="00B739FE">
        <w:rPr>
          <w:rFonts w:ascii="Times New Roman" w:hAnsi="Times New Roman" w:cs="Times New Roman"/>
          <w:w w:val="90"/>
        </w:rPr>
        <w:t>емен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ка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ивп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й;</w:t>
      </w:r>
    </w:p>
    <w:p w:rsidR="00060CBE" w:rsidRPr="00B739FE" w:rsidRDefault="00060CBE" w:rsidP="00C8528C">
      <w:pPr>
        <w:pStyle w:val="a3"/>
        <w:tabs>
          <w:tab w:val="left" w:pos="1325"/>
          <w:tab w:val="left" w:pos="1839"/>
          <w:tab w:val="left" w:pos="3063"/>
          <w:tab w:val="left" w:pos="3559"/>
          <w:tab w:val="left" w:pos="4999"/>
          <w:tab w:val="left" w:pos="6483"/>
          <w:tab w:val="left" w:pos="6970"/>
          <w:tab w:val="left" w:pos="8086"/>
        </w:tabs>
        <w:kinsoku w:val="0"/>
        <w:overflowPunct w:val="0"/>
        <w:spacing w:before="64" w:line="276" w:lineRule="auto"/>
        <w:ind w:left="0" w:right="101"/>
        <w:jc w:val="both"/>
        <w:rPr>
          <w:rFonts w:ascii="Times New Roman" w:hAnsi="Times New Roman" w:cs="Times New Roman"/>
          <w:w w:val="90"/>
        </w:rPr>
      </w:pPr>
      <w:r>
        <w:rPr>
          <w:rFonts w:ascii="Times New Roman" w:hAnsi="Times New Roman" w:cs="Times New Roman"/>
          <w:w w:val="90"/>
        </w:rPr>
        <w:t xml:space="preserve">- 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ц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пс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ема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и,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ый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сма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ает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зу</w:t>
      </w:r>
      <w:r w:rsidRPr="00B739FE">
        <w:rPr>
          <w:rFonts w:ascii="Times New Roman" w:hAnsi="Times New Roman" w:cs="Times New Roman"/>
          <w:w w:val="90"/>
        </w:rPr>
        <w:t>чи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ание</w:t>
      </w:r>
      <w:r w:rsidRPr="00B739FE">
        <w:rPr>
          <w:rFonts w:ascii="Times New Roman" w:hAnsi="Times New Roman" w:cs="Times New Roman"/>
          <w:spacing w:val="-2"/>
          <w:w w:val="90"/>
        </w:rPr>
        <w:t>эл</w:t>
      </w:r>
      <w:r w:rsidRPr="00B739FE">
        <w:rPr>
          <w:rFonts w:ascii="Times New Roman" w:hAnsi="Times New Roman" w:cs="Times New Roman"/>
          <w:w w:val="90"/>
        </w:rPr>
        <w:t>емен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>
        <w:rPr>
          <w:rFonts w:ascii="Times New Roman" w:hAnsi="Times New Roman" w:cs="Times New Roman"/>
          <w:w w:val="90"/>
        </w:rPr>
        <w:t xml:space="preserve">, 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ег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 xml:space="preserve">е 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 xml:space="preserve">е 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х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 xml:space="preserve">ки </w:t>
      </w:r>
      <w:r w:rsidRPr="00B739FE">
        <w:rPr>
          <w:rFonts w:ascii="Times New Roman" w:hAnsi="Times New Roman" w:cs="Times New Roman"/>
          <w:spacing w:val="-2"/>
          <w:w w:val="90"/>
        </w:rPr>
        <w:t>эл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ен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 xml:space="preserve">в и 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ни</w:t>
      </w:r>
      <w:r w:rsidRPr="00B739FE">
        <w:rPr>
          <w:rFonts w:ascii="Times New Roman" w:hAnsi="Times New Roman" w:cs="Times New Roman"/>
          <w:w w:val="90"/>
        </w:rPr>
        <w:t>ен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ых</w:t>
      </w:r>
      <w:r w:rsidRPr="00B739FE">
        <w:rPr>
          <w:rFonts w:ascii="Times New Roman" w:hAnsi="Times New Roman" w:cs="Times New Roman"/>
          <w:spacing w:val="-2"/>
          <w:w w:val="90"/>
        </w:rPr>
        <w:t>эл</w:t>
      </w:r>
      <w:r w:rsidRPr="00B739FE">
        <w:rPr>
          <w:rFonts w:ascii="Times New Roman" w:hAnsi="Times New Roman" w:cs="Times New Roman"/>
          <w:w w:val="90"/>
        </w:rPr>
        <w:t>ем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в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ена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при</w:t>
      </w:r>
      <w:r>
        <w:rPr>
          <w:rFonts w:ascii="Times New Roman" w:hAnsi="Times New Roman" w:cs="Times New Roman"/>
          <w:w w:val="90"/>
        </w:rPr>
        <w:t>ё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,че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бо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ab/>
        <w:t>и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>
        <w:rPr>
          <w:rFonts w:ascii="Times New Roman" w:hAnsi="Times New Roman" w:cs="Times New Roman"/>
          <w:w w:val="90"/>
        </w:rPr>
        <w:t xml:space="preserve">ха   в процессе </w:t>
      </w:r>
      <w:r>
        <w:rPr>
          <w:rFonts w:ascii="Times New Roman" w:hAnsi="Times New Roman" w:cs="Times New Roman"/>
          <w:w w:val="90"/>
        </w:rPr>
        <w:tab/>
        <w:t xml:space="preserve">обучения, с целью сохранения работоспособности и активности учеников. </w:t>
      </w:r>
    </w:p>
    <w:p w:rsidR="00060CBE" w:rsidRPr="00CA36C6" w:rsidRDefault="00060CBE" w:rsidP="00C8528C">
      <w:pPr>
        <w:pStyle w:val="a3"/>
        <w:kinsoku w:val="0"/>
        <w:overflowPunct w:val="0"/>
        <w:spacing w:line="276" w:lineRule="auto"/>
        <w:ind w:left="0"/>
        <w:rPr>
          <w:rFonts w:ascii="Times New Roman" w:hAnsi="Times New Roman" w:cs="Times New Roman"/>
        </w:rPr>
      </w:pPr>
      <w:r w:rsidRPr="00CA36C6">
        <w:rPr>
          <w:rFonts w:ascii="Times New Roman" w:hAnsi="Times New Roman" w:cs="Times New Roman"/>
          <w:b/>
          <w:i/>
          <w:w w:val="95"/>
        </w:rPr>
        <w:t>Примерный с</w:t>
      </w:r>
      <w:r w:rsidRPr="00CA36C6">
        <w:rPr>
          <w:rFonts w:ascii="Times New Roman" w:hAnsi="Times New Roman" w:cs="Times New Roman"/>
          <w:b/>
          <w:i/>
          <w:spacing w:val="-1"/>
          <w:w w:val="95"/>
        </w:rPr>
        <w:t>пи</w:t>
      </w:r>
      <w:r w:rsidRPr="00CA36C6">
        <w:rPr>
          <w:rFonts w:ascii="Times New Roman" w:hAnsi="Times New Roman" w:cs="Times New Roman"/>
          <w:b/>
          <w:i/>
          <w:w w:val="95"/>
        </w:rPr>
        <w:t>с</w:t>
      </w:r>
      <w:r w:rsidRPr="00CA36C6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CA36C6">
        <w:rPr>
          <w:rFonts w:ascii="Times New Roman" w:hAnsi="Times New Roman" w:cs="Times New Roman"/>
          <w:b/>
          <w:i/>
          <w:w w:val="95"/>
        </w:rPr>
        <w:t>к</w:t>
      </w:r>
      <w:r w:rsidRPr="00CA36C6">
        <w:rPr>
          <w:rFonts w:ascii="Times New Roman" w:hAnsi="Times New Roman" w:cs="Times New Roman"/>
          <w:b/>
          <w:i/>
          <w:spacing w:val="-1"/>
          <w:w w:val="95"/>
        </w:rPr>
        <w:t>м</w:t>
      </w:r>
      <w:r w:rsidRPr="00CA36C6">
        <w:rPr>
          <w:rFonts w:ascii="Times New Roman" w:hAnsi="Times New Roman" w:cs="Times New Roman"/>
          <w:b/>
          <w:i/>
          <w:spacing w:val="-4"/>
          <w:w w:val="95"/>
        </w:rPr>
        <w:t>у</w:t>
      </w:r>
      <w:r w:rsidRPr="00CA36C6">
        <w:rPr>
          <w:rFonts w:ascii="Times New Roman" w:hAnsi="Times New Roman" w:cs="Times New Roman"/>
          <w:b/>
          <w:i/>
          <w:w w:val="95"/>
        </w:rPr>
        <w:t>з</w:t>
      </w:r>
      <w:r w:rsidRPr="00CA36C6">
        <w:rPr>
          <w:rFonts w:ascii="Times New Roman" w:hAnsi="Times New Roman" w:cs="Times New Roman"/>
          <w:b/>
          <w:i/>
          <w:spacing w:val="-1"/>
          <w:w w:val="95"/>
        </w:rPr>
        <w:t>ык</w:t>
      </w:r>
      <w:r w:rsidRPr="00CA36C6">
        <w:rPr>
          <w:rFonts w:ascii="Times New Roman" w:hAnsi="Times New Roman" w:cs="Times New Roman"/>
          <w:b/>
          <w:i/>
          <w:spacing w:val="1"/>
          <w:w w:val="95"/>
        </w:rPr>
        <w:t>а</w:t>
      </w:r>
      <w:r w:rsidRPr="00CA36C6">
        <w:rPr>
          <w:rFonts w:ascii="Times New Roman" w:hAnsi="Times New Roman" w:cs="Times New Roman"/>
          <w:b/>
          <w:i/>
          <w:spacing w:val="-2"/>
          <w:w w:val="95"/>
        </w:rPr>
        <w:t>л</w:t>
      </w:r>
      <w:r w:rsidRPr="00CA36C6">
        <w:rPr>
          <w:rFonts w:ascii="Times New Roman" w:hAnsi="Times New Roman" w:cs="Times New Roman"/>
          <w:b/>
          <w:i/>
          <w:spacing w:val="-3"/>
          <w:w w:val="95"/>
        </w:rPr>
        <w:t>ьн</w:t>
      </w:r>
      <w:r w:rsidRPr="00CA36C6">
        <w:rPr>
          <w:rFonts w:ascii="Times New Roman" w:hAnsi="Times New Roman" w:cs="Times New Roman"/>
          <w:b/>
          <w:i/>
          <w:spacing w:val="-2"/>
          <w:w w:val="95"/>
        </w:rPr>
        <w:t>о</w:t>
      </w:r>
      <w:r w:rsidRPr="00CA36C6">
        <w:rPr>
          <w:rFonts w:ascii="Times New Roman" w:hAnsi="Times New Roman" w:cs="Times New Roman"/>
          <w:b/>
          <w:i/>
          <w:spacing w:val="-1"/>
          <w:w w:val="95"/>
        </w:rPr>
        <w:t>г</w:t>
      </w:r>
      <w:r w:rsidRPr="00CA36C6">
        <w:rPr>
          <w:rFonts w:ascii="Times New Roman" w:hAnsi="Times New Roman" w:cs="Times New Roman"/>
          <w:b/>
          <w:i/>
          <w:w w:val="95"/>
        </w:rPr>
        <w:t xml:space="preserve">о </w:t>
      </w:r>
      <w:r w:rsidRPr="00CA36C6">
        <w:rPr>
          <w:rFonts w:ascii="Times New Roman" w:hAnsi="Times New Roman" w:cs="Times New Roman"/>
          <w:b/>
          <w:i/>
          <w:spacing w:val="-1"/>
          <w:w w:val="95"/>
        </w:rPr>
        <w:t>м</w:t>
      </w:r>
      <w:r w:rsidRPr="00CA36C6">
        <w:rPr>
          <w:rFonts w:ascii="Times New Roman" w:hAnsi="Times New Roman" w:cs="Times New Roman"/>
          <w:b/>
          <w:i/>
          <w:spacing w:val="-5"/>
          <w:w w:val="95"/>
        </w:rPr>
        <w:t>а</w:t>
      </w:r>
      <w:r w:rsidRPr="00CA36C6">
        <w:rPr>
          <w:rFonts w:ascii="Times New Roman" w:hAnsi="Times New Roman" w:cs="Times New Roman"/>
          <w:b/>
          <w:i/>
          <w:spacing w:val="2"/>
          <w:w w:val="95"/>
        </w:rPr>
        <w:t>т</w:t>
      </w:r>
      <w:r w:rsidRPr="00CA36C6">
        <w:rPr>
          <w:rFonts w:ascii="Times New Roman" w:hAnsi="Times New Roman" w:cs="Times New Roman"/>
          <w:b/>
          <w:i/>
          <w:spacing w:val="-3"/>
          <w:w w:val="95"/>
        </w:rPr>
        <w:t>е</w:t>
      </w:r>
      <w:r w:rsidRPr="00CA36C6">
        <w:rPr>
          <w:rFonts w:ascii="Times New Roman" w:hAnsi="Times New Roman" w:cs="Times New Roman"/>
          <w:b/>
          <w:i/>
          <w:spacing w:val="1"/>
          <w:w w:val="95"/>
        </w:rPr>
        <w:t>р</w:t>
      </w:r>
      <w:r w:rsidRPr="00CA36C6">
        <w:rPr>
          <w:rFonts w:ascii="Times New Roman" w:hAnsi="Times New Roman" w:cs="Times New Roman"/>
          <w:b/>
          <w:i/>
          <w:spacing w:val="-3"/>
          <w:w w:val="95"/>
        </w:rPr>
        <w:t>и</w:t>
      </w:r>
      <w:r w:rsidRPr="00CA36C6">
        <w:rPr>
          <w:rFonts w:ascii="Times New Roman" w:hAnsi="Times New Roman" w:cs="Times New Roman"/>
          <w:b/>
          <w:i/>
          <w:spacing w:val="1"/>
          <w:w w:val="95"/>
        </w:rPr>
        <w:t>а</w:t>
      </w:r>
      <w:r w:rsidRPr="00CA36C6">
        <w:rPr>
          <w:rFonts w:ascii="Times New Roman" w:hAnsi="Times New Roman" w:cs="Times New Roman"/>
          <w:b/>
          <w:i/>
          <w:spacing w:val="-4"/>
          <w:w w:val="95"/>
        </w:rPr>
        <w:t>л</w:t>
      </w:r>
      <w:r w:rsidRPr="00CA36C6">
        <w:rPr>
          <w:rFonts w:ascii="Times New Roman" w:hAnsi="Times New Roman" w:cs="Times New Roman"/>
          <w:b/>
          <w:i/>
          <w:w w:val="95"/>
        </w:rPr>
        <w:t>а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095"/>
        </w:tabs>
        <w:kinsoku w:val="0"/>
        <w:overflowPunct w:val="0"/>
        <w:spacing w:line="276" w:lineRule="auto"/>
        <w:ind w:left="101" w:firstLine="708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2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2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Ми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см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spacing w:val="-3"/>
          <w:w w:val="95"/>
        </w:rPr>
        <w:t>д</w:t>
      </w:r>
      <w:r w:rsidRPr="00B739FE">
        <w:rPr>
          <w:rFonts w:ascii="Times New Roman" w:hAnsi="Times New Roman" w:cs="Times New Roman"/>
          <w:w w:val="95"/>
        </w:rPr>
        <w:t>и1,2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095"/>
        </w:tabs>
        <w:kinsoku w:val="0"/>
        <w:overflowPunct w:val="0"/>
        <w:spacing w:line="276" w:lineRule="auto"/>
        <w:ind w:left="109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2"/>
          <w:w w:val="95"/>
        </w:rPr>
        <w:t>Б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амс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.Ве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ге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ки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ан</w:t>
      </w:r>
      <w:r w:rsidRPr="00B739FE">
        <w:rPr>
          <w:rFonts w:ascii="Times New Roman" w:hAnsi="Times New Roman" w:cs="Times New Roman"/>
          <w:spacing w:val="-3"/>
          <w:w w:val="95"/>
        </w:rPr>
        <w:t>цы</w:t>
      </w:r>
      <w:r w:rsidRPr="00B739FE">
        <w:rPr>
          <w:rFonts w:ascii="Times New Roman" w:hAnsi="Times New Roman" w:cs="Times New Roman"/>
          <w:w w:val="95"/>
        </w:rPr>
        <w:t>: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ан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ц№5fis-</w:t>
      </w:r>
      <w:r w:rsidRPr="00B739FE">
        <w:rPr>
          <w:rFonts w:ascii="Times New Roman" w:hAnsi="Times New Roman" w:cs="Times New Roman"/>
          <w:spacing w:val="-5"/>
          <w:w w:val="95"/>
        </w:rPr>
        <w:t>m</w:t>
      </w:r>
      <w:r w:rsidRPr="00B739FE">
        <w:rPr>
          <w:rFonts w:ascii="Times New Roman" w:hAnsi="Times New Roman" w:cs="Times New Roman"/>
          <w:w w:val="95"/>
        </w:rPr>
        <w:t>o</w:t>
      </w:r>
      <w:r w:rsidRPr="00B739FE">
        <w:rPr>
          <w:rFonts w:ascii="Times New Roman" w:hAnsi="Times New Roman" w:cs="Times New Roman"/>
          <w:spacing w:val="-2"/>
          <w:w w:val="95"/>
        </w:rPr>
        <w:t>l</w:t>
      </w:r>
      <w:r w:rsidRPr="00B739FE">
        <w:rPr>
          <w:rFonts w:ascii="Times New Roman" w:hAnsi="Times New Roman" w:cs="Times New Roman"/>
          <w:w w:val="95"/>
        </w:rPr>
        <w:t>l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095"/>
        </w:tabs>
        <w:kinsoku w:val="0"/>
        <w:overflowPunct w:val="0"/>
        <w:spacing w:line="276" w:lineRule="auto"/>
        <w:ind w:left="109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lastRenderedPageBreak/>
        <w:t>Ве</w:t>
      </w:r>
      <w:r w:rsidRPr="00B739FE">
        <w:rPr>
          <w:rFonts w:ascii="Times New Roman" w:hAnsi="Times New Roman" w:cs="Times New Roman"/>
          <w:spacing w:val="1"/>
          <w:w w:val="95"/>
        </w:rPr>
        <w:t>б</w:t>
      </w:r>
      <w:r w:rsidRPr="00B739FE">
        <w:rPr>
          <w:rFonts w:ascii="Times New Roman" w:hAnsi="Times New Roman" w:cs="Times New Roman"/>
          <w:spacing w:val="-3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рК.Ва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w w:val="95"/>
        </w:rPr>
        <w:t>сиз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пе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ы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В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spacing w:val="-3"/>
          <w:w w:val="95"/>
        </w:rPr>
        <w:t>ш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3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3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й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к»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095"/>
        </w:tabs>
        <w:kinsoku w:val="0"/>
        <w:overflowPunct w:val="0"/>
        <w:spacing w:line="276" w:lineRule="auto"/>
        <w:ind w:left="1095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Век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енЖ.</w:t>
      </w:r>
      <w:r w:rsidRPr="00B739FE">
        <w:rPr>
          <w:rFonts w:ascii="Times New Roman" w:hAnsi="Times New Roman" w:cs="Times New Roman"/>
          <w:spacing w:val="-2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.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есу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>
        <w:rPr>
          <w:rFonts w:ascii="Times New Roman" w:hAnsi="Times New Roman" w:cs="Times New Roman"/>
          <w:w w:val="90"/>
        </w:rPr>
        <w:t>сё</w:t>
      </w:r>
      <w:r w:rsidRPr="00B739FE">
        <w:rPr>
          <w:rFonts w:ascii="Times New Roman" w:hAnsi="Times New Roman" w:cs="Times New Roman"/>
          <w:w w:val="90"/>
        </w:rPr>
        <w:t>лск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к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095"/>
        </w:tabs>
        <w:kinsoku w:val="0"/>
        <w:overflowPunct w:val="0"/>
        <w:spacing w:line="276" w:lineRule="auto"/>
        <w:ind w:left="109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каМ.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Кам</w:t>
      </w:r>
      <w:r w:rsidRPr="00B739FE">
        <w:rPr>
          <w:rFonts w:ascii="Times New Roman" w:hAnsi="Times New Roman" w:cs="Times New Roman"/>
          <w:spacing w:val="-3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нс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ая»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095"/>
        </w:tabs>
        <w:kinsoku w:val="0"/>
        <w:overflowPunct w:val="0"/>
        <w:spacing w:line="276" w:lineRule="auto"/>
        <w:ind w:left="1095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каМ.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1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3"/>
          <w:w w:val="95"/>
        </w:rPr>
        <w:t>го</w:t>
      </w:r>
      <w:r w:rsidRPr="00B739FE">
        <w:rPr>
          <w:rFonts w:ascii="Times New Roman" w:hAnsi="Times New Roman" w:cs="Times New Roman"/>
          <w:w w:val="95"/>
        </w:rPr>
        <w:t>нск</w:t>
      </w:r>
      <w:r w:rsidRPr="00B739FE">
        <w:rPr>
          <w:rFonts w:ascii="Times New Roman" w:hAnsi="Times New Roman" w:cs="Times New Roman"/>
          <w:spacing w:val="-3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я</w:t>
      </w:r>
      <w:r w:rsidRPr="00B739FE">
        <w:rPr>
          <w:rFonts w:ascii="Times New Roman" w:hAnsi="Times New Roman" w:cs="Times New Roman"/>
          <w:spacing w:val="-2"/>
          <w:w w:val="95"/>
        </w:rPr>
        <w:t>х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095"/>
        </w:tabs>
        <w:kinsoku w:val="0"/>
        <w:overflowPunct w:val="0"/>
        <w:spacing w:line="276" w:lineRule="auto"/>
        <w:ind w:left="1095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каМ.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.Ва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w w:val="95"/>
        </w:rPr>
        <w:t>с-фан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spacing w:val="1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я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095"/>
        </w:tabs>
        <w:kinsoku w:val="0"/>
        <w:overflowPunct w:val="0"/>
        <w:spacing w:line="276" w:lineRule="auto"/>
        <w:ind w:left="109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каМ.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пе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spacing w:val="2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ани</w:t>
      </w:r>
      <w:r w:rsidRPr="00B739FE">
        <w:rPr>
          <w:rFonts w:ascii="Times New Roman" w:hAnsi="Times New Roman" w:cs="Times New Roman"/>
          <w:spacing w:val="-1"/>
          <w:w w:val="95"/>
        </w:rPr>
        <w:t>Лю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w w:val="95"/>
        </w:rPr>
        <w:t>м</w:t>
      </w:r>
      <w:r w:rsidRPr="00B739FE">
        <w:rPr>
          <w:rFonts w:ascii="Times New Roman" w:hAnsi="Times New Roman" w:cs="Times New Roman"/>
          <w:spacing w:val="1"/>
          <w:w w:val="95"/>
        </w:rPr>
        <w:t>и</w:t>
      </w:r>
      <w:r w:rsidRPr="00B739FE">
        <w:rPr>
          <w:rFonts w:ascii="Times New Roman" w:hAnsi="Times New Roman" w:cs="Times New Roman"/>
          <w:spacing w:val="-5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:В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чн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-3"/>
          <w:w w:val="95"/>
        </w:rPr>
        <w:t>ц</w:t>
      </w:r>
      <w:r w:rsidRPr="00B739FE">
        <w:rPr>
          <w:rFonts w:ascii="Times New Roman" w:hAnsi="Times New Roman" w:cs="Times New Roman"/>
          <w:w w:val="95"/>
        </w:rPr>
        <w:t>ыиз4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w w:val="95"/>
        </w:rPr>
        <w:t>.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095"/>
        </w:tabs>
        <w:kinsoku w:val="0"/>
        <w:overflowPunct w:val="0"/>
        <w:spacing w:line="276" w:lineRule="auto"/>
        <w:ind w:left="109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 xml:space="preserve">иг </w:t>
      </w:r>
      <w:r w:rsidRPr="00B739FE">
        <w:rPr>
          <w:rFonts w:ascii="Times New Roman" w:hAnsi="Times New Roman" w:cs="Times New Roman"/>
          <w:spacing w:val="-2"/>
          <w:w w:val="95"/>
        </w:rPr>
        <w:t>Э</w:t>
      </w:r>
      <w:r w:rsidRPr="00B739FE">
        <w:rPr>
          <w:rFonts w:ascii="Times New Roman" w:hAnsi="Times New Roman" w:cs="Times New Roman"/>
          <w:w w:val="95"/>
        </w:rPr>
        <w:t>.М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как</w:t>
      </w:r>
      <w:r w:rsidRPr="00B739FE">
        <w:rPr>
          <w:rFonts w:ascii="Times New Roman" w:hAnsi="Times New Roman" w:cs="Times New Roman"/>
          <w:spacing w:val="-2"/>
          <w:w w:val="95"/>
        </w:rPr>
        <w:t>д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аме</w:t>
      </w:r>
      <w:r w:rsidRPr="00B739FE">
        <w:rPr>
          <w:rFonts w:ascii="Times New Roman" w:hAnsi="Times New Roman" w:cs="Times New Roman"/>
          <w:spacing w:val="-2"/>
          <w:w w:val="95"/>
        </w:rPr>
        <w:t>«П</w:t>
      </w:r>
      <w:r w:rsidRPr="00B739FE">
        <w:rPr>
          <w:rFonts w:ascii="Times New Roman" w:hAnsi="Times New Roman" w:cs="Times New Roman"/>
          <w:w w:val="95"/>
        </w:rPr>
        <w:t>ерГ</w:t>
      </w:r>
      <w:r w:rsidRPr="00B739FE">
        <w:rPr>
          <w:rFonts w:ascii="Times New Roman" w:hAnsi="Times New Roman" w:cs="Times New Roman"/>
          <w:spacing w:val="-1"/>
          <w:w w:val="95"/>
        </w:rPr>
        <w:t>ю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:</w:t>
      </w:r>
      <w:r w:rsidRPr="00B739FE">
        <w:rPr>
          <w:rFonts w:ascii="Times New Roman" w:hAnsi="Times New Roman" w:cs="Times New Roman"/>
          <w:spacing w:val="-4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У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иг</w:t>
      </w:r>
      <w:r w:rsidRPr="00B739FE">
        <w:rPr>
          <w:rFonts w:ascii="Times New Roman" w:hAnsi="Times New Roman" w:cs="Times New Roman"/>
          <w:spacing w:val="-2"/>
          <w:w w:val="95"/>
        </w:rPr>
        <w:t>Э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ор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ежс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ан</w:t>
      </w:r>
      <w:r w:rsidRPr="00B739FE">
        <w:rPr>
          <w:rFonts w:ascii="Times New Roman" w:hAnsi="Times New Roman" w:cs="Times New Roman"/>
          <w:spacing w:val="-3"/>
          <w:w w:val="95"/>
        </w:rPr>
        <w:t>ц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:</w:t>
      </w:r>
      <w:r w:rsidRPr="00B739FE">
        <w:rPr>
          <w:rFonts w:ascii="Times New Roman" w:hAnsi="Times New Roman" w:cs="Times New Roman"/>
          <w:spacing w:val="-2"/>
          <w:w w:val="95"/>
        </w:rPr>
        <w:t>Х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лли</w:t>
      </w:r>
      <w:r w:rsidRPr="00B739FE">
        <w:rPr>
          <w:rFonts w:ascii="Times New Roman" w:hAnsi="Times New Roman" w:cs="Times New Roman"/>
          <w:w w:val="95"/>
        </w:rPr>
        <w:t>нг</w:t>
      </w:r>
      <w:r w:rsidRPr="00B739FE">
        <w:rPr>
          <w:rFonts w:ascii="Times New Roman" w:hAnsi="Times New Roman" w:cs="Times New Roman"/>
          <w:spacing w:val="-2"/>
          <w:w w:val="95"/>
        </w:rPr>
        <w:t>A</w:t>
      </w:r>
      <w:r w:rsidRPr="00B739FE">
        <w:rPr>
          <w:rFonts w:ascii="Times New Roman" w:hAnsi="Times New Roman" w:cs="Times New Roman"/>
          <w:spacing w:val="-3"/>
          <w:w w:val="95"/>
        </w:rPr>
        <w:t>-</w:t>
      </w:r>
      <w:r w:rsidRPr="00B739FE">
        <w:rPr>
          <w:rFonts w:ascii="Times New Roman" w:hAnsi="Times New Roman" w:cs="Times New Roman"/>
          <w:w w:val="95"/>
        </w:rPr>
        <w:t>dur</w:t>
      </w:r>
    </w:p>
    <w:p w:rsidR="00060CBE" w:rsidRPr="00060CBE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иг</w:t>
      </w:r>
      <w:r w:rsidRPr="00B739FE">
        <w:rPr>
          <w:rFonts w:ascii="Times New Roman" w:hAnsi="Times New Roman" w:cs="Times New Roman"/>
          <w:spacing w:val="-2"/>
          <w:w w:val="95"/>
        </w:rPr>
        <w:t>Э</w:t>
      </w:r>
      <w:r w:rsidRPr="00B739FE">
        <w:rPr>
          <w:rFonts w:ascii="Times New Roman" w:hAnsi="Times New Roman" w:cs="Times New Roman"/>
          <w:w w:val="95"/>
        </w:rPr>
        <w:t>.Шес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иег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м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,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ц</w:t>
      </w:r>
      <w:r w:rsidRPr="00B739FE">
        <w:rPr>
          <w:rFonts w:ascii="Times New Roman" w:hAnsi="Times New Roman" w:cs="Times New Roman"/>
          <w:spacing w:val="-2"/>
          <w:w w:val="95"/>
        </w:rPr>
        <w:t>эль</w:t>
      </w:r>
      <w:r w:rsidRPr="00B739FE">
        <w:rPr>
          <w:rFonts w:ascii="Times New Roman" w:hAnsi="Times New Roman" w:cs="Times New Roman"/>
          <w:w w:val="95"/>
        </w:rPr>
        <w:t>ф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;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hanging="145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</w:rPr>
        <w:t>Дак</w:t>
      </w:r>
      <w:r w:rsidRPr="00B739FE">
        <w:rPr>
          <w:rFonts w:ascii="Times New Roman" w:hAnsi="Times New Roman" w:cs="Times New Roman"/>
          <w:spacing w:val="-4"/>
        </w:rPr>
        <w:t>е</w:t>
      </w:r>
      <w:r w:rsidRPr="00B739FE">
        <w:rPr>
          <w:rFonts w:ascii="Times New Roman" w:hAnsi="Times New Roman" w:cs="Times New Roman"/>
        </w:rPr>
        <w:t>н</w:t>
      </w:r>
      <w:r w:rsidRPr="00B739FE">
        <w:rPr>
          <w:rFonts w:ascii="Times New Roman" w:hAnsi="Times New Roman" w:cs="Times New Roman"/>
          <w:spacing w:val="-1"/>
        </w:rPr>
        <w:t>Л</w:t>
      </w:r>
      <w:r w:rsidRPr="00B739FE">
        <w:rPr>
          <w:rFonts w:ascii="Times New Roman" w:hAnsi="Times New Roman" w:cs="Times New Roman"/>
        </w:rPr>
        <w:t>.</w:t>
      </w:r>
      <w:r w:rsidRPr="00B739FE">
        <w:rPr>
          <w:rFonts w:ascii="Times New Roman" w:hAnsi="Times New Roman" w:cs="Times New Roman"/>
          <w:spacing w:val="-2"/>
        </w:rPr>
        <w:t>«</w:t>
      </w:r>
      <w:r w:rsidRPr="00B739FE">
        <w:rPr>
          <w:rFonts w:ascii="Times New Roman" w:hAnsi="Times New Roman" w:cs="Times New Roman"/>
        </w:rPr>
        <w:t>К</w:t>
      </w:r>
      <w:r w:rsidRPr="00B739FE">
        <w:rPr>
          <w:rFonts w:ascii="Times New Roman" w:hAnsi="Times New Roman" w:cs="Times New Roman"/>
          <w:spacing w:val="-4"/>
        </w:rPr>
        <w:t>у</w:t>
      </w:r>
      <w:r w:rsidRPr="00B739FE">
        <w:rPr>
          <w:rFonts w:ascii="Times New Roman" w:hAnsi="Times New Roman" w:cs="Times New Roman"/>
          <w:spacing w:val="1"/>
        </w:rPr>
        <w:t>к</w:t>
      </w:r>
      <w:r w:rsidRPr="00B739FE">
        <w:rPr>
          <w:rFonts w:ascii="Times New Roman" w:hAnsi="Times New Roman" w:cs="Times New Roman"/>
          <w:spacing w:val="-4"/>
        </w:rPr>
        <w:t>у</w:t>
      </w:r>
      <w:r w:rsidRPr="00B739FE">
        <w:rPr>
          <w:rFonts w:ascii="Times New Roman" w:hAnsi="Times New Roman" w:cs="Times New Roman"/>
          <w:spacing w:val="-2"/>
        </w:rPr>
        <w:t>ш</w:t>
      </w:r>
      <w:r w:rsidRPr="00B739FE">
        <w:rPr>
          <w:rFonts w:ascii="Times New Roman" w:hAnsi="Times New Roman" w:cs="Times New Roman"/>
        </w:rPr>
        <w:t>к</w:t>
      </w:r>
      <w:r w:rsidRPr="00B739FE">
        <w:rPr>
          <w:rFonts w:ascii="Times New Roman" w:hAnsi="Times New Roman" w:cs="Times New Roman"/>
          <w:spacing w:val="2"/>
        </w:rPr>
        <w:t>а</w:t>
      </w:r>
      <w:r w:rsidRPr="00B739FE">
        <w:rPr>
          <w:rFonts w:ascii="Times New Roman" w:hAnsi="Times New Roman" w:cs="Times New Roman"/>
        </w:rPr>
        <w:t>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Д</w:t>
      </w:r>
      <w:r w:rsidRPr="00B739FE">
        <w:rPr>
          <w:rFonts w:ascii="Times New Roman" w:hAnsi="Times New Roman" w:cs="Times New Roman"/>
          <w:spacing w:val="-2"/>
          <w:w w:val="95"/>
        </w:rPr>
        <w:t>во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ж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2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.С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ян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кие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3"/>
          <w:w w:val="95"/>
        </w:rPr>
        <w:t>ц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: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ц№8g-</w:t>
      </w:r>
      <w:r w:rsidRPr="00B739FE">
        <w:rPr>
          <w:rFonts w:ascii="Times New Roman" w:hAnsi="Times New Roman" w:cs="Times New Roman"/>
          <w:spacing w:val="-5"/>
          <w:w w:val="95"/>
        </w:rPr>
        <w:t>m</w:t>
      </w:r>
      <w:r w:rsidRPr="00B739FE">
        <w:rPr>
          <w:rFonts w:ascii="Times New Roman" w:hAnsi="Times New Roman" w:cs="Times New Roman"/>
          <w:w w:val="95"/>
        </w:rPr>
        <w:t>oll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  <w:tab w:val="left" w:pos="2343"/>
          <w:tab w:val="left" w:pos="2988"/>
          <w:tab w:val="left" w:pos="4918"/>
          <w:tab w:val="left" w:pos="6795"/>
          <w:tab w:val="left" w:pos="8035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1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-2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Ки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им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»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</w:rPr>
        <w:tab/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2"/>
          <w:w w:val="90"/>
        </w:rPr>
        <w:t>»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w w:val="90"/>
        </w:rPr>
        <w:tab/>
      </w:r>
      <w:r w:rsidRPr="00B739FE">
        <w:rPr>
          <w:rFonts w:ascii="Times New Roman" w:hAnsi="Times New Roman" w:cs="Times New Roman"/>
          <w:spacing w:val="-2"/>
          <w:w w:val="90"/>
        </w:rPr>
        <w:t>«Б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а-</w:t>
      </w:r>
      <w:r w:rsidRPr="00B739FE">
        <w:rPr>
          <w:rFonts w:ascii="Times New Roman" w:hAnsi="Times New Roman" w:cs="Times New Roman"/>
          <w:spacing w:val="-1"/>
          <w:w w:val="90"/>
        </w:rPr>
        <w:t>Я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»</w:t>
      </w:r>
      <w:r w:rsidRPr="00B739FE">
        <w:rPr>
          <w:rFonts w:ascii="Times New Roman" w:hAnsi="Times New Roman" w:cs="Times New Roman"/>
          <w:w w:val="90"/>
        </w:rPr>
        <w:t>,</w:t>
      </w:r>
    </w:p>
    <w:p w:rsidR="00060CBE" w:rsidRDefault="00060CBE" w:rsidP="00C8528C">
      <w:pPr>
        <w:pStyle w:val="a3"/>
        <w:tabs>
          <w:tab w:val="left" w:pos="1234"/>
        </w:tabs>
        <w:kinsoku w:val="0"/>
        <w:overflowPunct w:val="0"/>
        <w:spacing w:line="276" w:lineRule="auto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2"/>
          <w:w w:val="90"/>
        </w:rPr>
        <w:t>уз</w:t>
      </w:r>
      <w:r w:rsidRPr="00B739FE">
        <w:rPr>
          <w:rFonts w:ascii="Times New Roman" w:hAnsi="Times New Roman" w:cs="Times New Roman"/>
          <w:w w:val="90"/>
        </w:rPr>
        <w:t>ыка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ная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ке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2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тВ.</w:t>
      </w:r>
      <w:r w:rsidRPr="00B739FE">
        <w:rPr>
          <w:rFonts w:ascii="Times New Roman" w:hAnsi="Times New Roman" w:cs="Times New Roman"/>
          <w:spacing w:val="-2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.Ма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нь</w:t>
      </w:r>
      <w:r w:rsidRPr="00B739FE">
        <w:rPr>
          <w:rFonts w:ascii="Times New Roman" w:hAnsi="Times New Roman" w:cs="Times New Roman"/>
          <w:w w:val="90"/>
        </w:rPr>
        <w:t>кая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наяс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а,2ч.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тВ.</w:t>
      </w:r>
      <w:r w:rsidRPr="00B739FE">
        <w:rPr>
          <w:rFonts w:ascii="Times New Roman" w:hAnsi="Times New Roman" w:cs="Times New Roman"/>
          <w:spacing w:val="-2"/>
          <w:w w:val="90"/>
        </w:rPr>
        <w:t>Оп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3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яф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М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1"/>
          <w:w w:val="95"/>
        </w:rPr>
        <w:t>ор</w:t>
      </w:r>
      <w:r w:rsidRPr="00B739FE">
        <w:rPr>
          <w:rFonts w:ascii="Times New Roman" w:hAnsi="Times New Roman" w:cs="Times New Roman"/>
          <w:w w:val="95"/>
        </w:rPr>
        <w:t>гс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ийМ.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3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ис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ки»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1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ро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ф</w:t>
      </w:r>
      <w:r w:rsidRPr="00B739FE">
        <w:rPr>
          <w:rFonts w:ascii="Times New Roman" w:hAnsi="Times New Roman" w:cs="Times New Roman"/>
          <w:spacing w:val="-2"/>
          <w:w w:val="95"/>
        </w:rPr>
        <w:t>ь</w:t>
      </w:r>
      <w:r w:rsidRPr="00B739FE">
        <w:rPr>
          <w:rFonts w:ascii="Times New Roman" w:hAnsi="Times New Roman" w:cs="Times New Roman"/>
          <w:w w:val="95"/>
        </w:rPr>
        <w:t>евС.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ий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>
        <w:rPr>
          <w:rFonts w:ascii="Times New Roman" w:hAnsi="Times New Roman" w:cs="Times New Roman"/>
          <w:w w:val="95"/>
        </w:rPr>
        <w:t>ё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к»</w:t>
      </w:r>
    </w:p>
    <w:p w:rsidR="00060CBE" w:rsidRPr="008526A9" w:rsidRDefault="00060CBE" w:rsidP="001E47E0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851" w:firstLine="0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1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ф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евС.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Де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каям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ыка»</w:t>
      </w:r>
    </w:p>
    <w:p w:rsidR="00060CBE" w:rsidRPr="008526A9" w:rsidRDefault="00060CBE" w:rsidP="001E47E0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1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ро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ф</w:t>
      </w:r>
      <w:r w:rsidRPr="00B739FE">
        <w:rPr>
          <w:rFonts w:ascii="Times New Roman" w:hAnsi="Times New Roman" w:cs="Times New Roman"/>
          <w:spacing w:val="-2"/>
          <w:w w:val="95"/>
        </w:rPr>
        <w:t>ь</w:t>
      </w:r>
      <w:r w:rsidRPr="00B739FE">
        <w:rPr>
          <w:rFonts w:ascii="Times New Roman" w:hAnsi="Times New Roman" w:cs="Times New Roman"/>
          <w:w w:val="95"/>
        </w:rPr>
        <w:t>евС.</w:t>
      </w:r>
      <w:r w:rsidRPr="00B739FE">
        <w:rPr>
          <w:rFonts w:ascii="Times New Roman" w:hAnsi="Times New Roman" w:cs="Times New Roman"/>
          <w:spacing w:val="-2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ет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spacing w:val="1"/>
          <w:w w:val="95"/>
        </w:rPr>
        <w:t>Зо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1"/>
          <w:w w:val="95"/>
        </w:rPr>
        <w:t>ш</w:t>
      </w:r>
      <w:r w:rsidRPr="00B739FE">
        <w:rPr>
          <w:rFonts w:ascii="Times New Roman" w:hAnsi="Times New Roman" w:cs="Times New Roman"/>
          <w:w w:val="95"/>
        </w:rPr>
        <w:t>ка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:</w:t>
      </w:r>
      <w:r w:rsidRPr="00B739FE">
        <w:rPr>
          <w:rFonts w:ascii="Times New Roman" w:hAnsi="Times New Roman" w:cs="Times New Roman"/>
          <w:spacing w:val="-1"/>
          <w:w w:val="95"/>
        </w:rPr>
        <w:t>«Ч</w:t>
      </w:r>
      <w:r w:rsidRPr="00B739FE">
        <w:rPr>
          <w:rFonts w:ascii="Times New Roman" w:hAnsi="Times New Roman" w:cs="Times New Roman"/>
          <w:w w:val="95"/>
        </w:rPr>
        <w:t>асы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,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spacing w:val="-1"/>
          <w:w w:val="95"/>
        </w:rPr>
        <w:t>Ф</w:t>
      </w:r>
      <w:r w:rsidRPr="00B739FE">
        <w:rPr>
          <w:rFonts w:ascii="Times New Roman" w:hAnsi="Times New Roman" w:cs="Times New Roman"/>
          <w:w w:val="95"/>
        </w:rPr>
        <w:t>еяС</w:t>
      </w:r>
      <w:r w:rsidRPr="00B739FE">
        <w:rPr>
          <w:rFonts w:ascii="Times New Roman" w:hAnsi="Times New Roman" w:cs="Times New Roman"/>
          <w:spacing w:val="1"/>
          <w:w w:val="95"/>
        </w:rPr>
        <w:t>ир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»</w:t>
      </w:r>
    </w:p>
    <w:p w:rsidR="00060CBE" w:rsidRPr="00B739FE" w:rsidRDefault="00060CBE" w:rsidP="001E47E0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1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ф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евС.</w:t>
      </w:r>
      <w:r w:rsidRPr="00B739FE">
        <w:rPr>
          <w:rFonts w:ascii="Times New Roman" w:hAnsi="Times New Roman" w:cs="Times New Roman"/>
          <w:spacing w:val="-2"/>
          <w:w w:val="90"/>
        </w:rPr>
        <w:t>Оп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spacing w:val="-1"/>
          <w:w w:val="90"/>
        </w:rPr>
        <w:t>Лю</w:t>
      </w:r>
      <w:r w:rsidRPr="00B739FE">
        <w:rPr>
          <w:rFonts w:ascii="Times New Roman" w:hAnsi="Times New Roman" w:cs="Times New Roman"/>
          <w:spacing w:val="1"/>
          <w:w w:val="90"/>
        </w:rPr>
        <w:t>бо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ьк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ем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пе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нам»</w:t>
      </w:r>
    </w:p>
    <w:p w:rsidR="00060CBE" w:rsidRPr="008526A9" w:rsidRDefault="00060CBE" w:rsidP="001E47E0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hanging="428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spacing w:val="-1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ф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евС.</w:t>
      </w:r>
      <w:r w:rsidRPr="00B739FE">
        <w:rPr>
          <w:rFonts w:ascii="Times New Roman" w:hAnsi="Times New Roman" w:cs="Times New Roman"/>
          <w:spacing w:val="-3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ка</w:t>
      </w:r>
      <w:r w:rsidRPr="00B739FE">
        <w:rPr>
          <w:rFonts w:ascii="Times New Roman" w:hAnsi="Times New Roman" w:cs="Times New Roman"/>
          <w:spacing w:val="-2"/>
          <w:w w:val="90"/>
        </w:rPr>
        <w:t>зк</w:t>
      </w:r>
      <w:r w:rsidRPr="00B739FE">
        <w:rPr>
          <w:rFonts w:ascii="Times New Roman" w:hAnsi="Times New Roman" w:cs="Times New Roman"/>
          <w:w w:val="90"/>
        </w:rPr>
        <w:t>ис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ро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ки</w:t>
      </w:r>
    </w:p>
    <w:p w:rsidR="00060CBE" w:rsidRPr="008526A9" w:rsidRDefault="00060CBE" w:rsidP="001E47E0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ьМ.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пе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-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 xml:space="preserve">ет 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Ди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 xml:space="preserve">я и 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»</w:t>
      </w:r>
    </w:p>
    <w:p w:rsidR="00060CBE" w:rsidRPr="008526A9" w:rsidRDefault="00060CBE" w:rsidP="001E47E0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ахм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вС.</w:t>
      </w:r>
      <w:r w:rsidRPr="00B739FE">
        <w:rPr>
          <w:rFonts w:ascii="Times New Roman" w:hAnsi="Times New Roman" w:cs="Times New Roman"/>
          <w:spacing w:val="-1"/>
          <w:w w:val="90"/>
        </w:rPr>
        <w:t>Ю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а</w:t>
      </w:r>
    </w:p>
    <w:p w:rsidR="00060CBE" w:rsidRPr="008526A9" w:rsidRDefault="00060CBE" w:rsidP="001E47E0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2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имс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й</w:t>
      </w:r>
      <w:r w:rsidRPr="00B739FE">
        <w:rPr>
          <w:rFonts w:ascii="Times New Roman" w:hAnsi="Times New Roman" w:cs="Times New Roman"/>
          <w:w w:val="95"/>
        </w:rPr>
        <w:t>-К</w:t>
      </w:r>
      <w:r w:rsidRPr="00B739FE">
        <w:rPr>
          <w:rFonts w:ascii="Times New Roman" w:hAnsi="Times New Roman" w:cs="Times New Roman"/>
          <w:spacing w:val="-2"/>
          <w:w w:val="95"/>
        </w:rPr>
        <w:t>о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в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.Вс</w:t>
      </w:r>
      <w:r w:rsidRPr="00B739FE">
        <w:rPr>
          <w:rFonts w:ascii="Times New Roman" w:hAnsi="Times New Roman" w:cs="Times New Roman"/>
          <w:spacing w:val="2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п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ениек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п</w:t>
      </w:r>
      <w:r w:rsidRPr="00B739FE">
        <w:rPr>
          <w:rFonts w:ascii="Times New Roman" w:hAnsi="Times New Roman" w:cs="Times New Roman"/>
          <w:spacing w:val="-3"/>
          <w:w w:val="95"/>
        </w:rPr>
        <w:t>е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Са</w:t>
      </w:r>
      <w:r w:rsidRPr="00B739FE">
        <w:rPr>
          <w:rFonts w:ascii="Times New Roman" w:hAnsi="Times New Roman" w:cs="Times New Roman"/>
          <w:spacing w:val="-3"/>
          <w:w w:val="95"/>
        </w:rPr>
        <w:t>д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»</w:t>
      </w:r>
    </w:p>
    <w:p w:rsidR="00060CBE" w:rsidRPr="001E47E0" w:rsidRDefault="00060CBE" w:rsidP="001E47E0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hanging="428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2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имс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й</w:t>
      </w:r>
      <w:r w:rsidRPr="00B739FE">
        <w:rPr>
          <w:rFonts w:ascii="Times New Roman" w:hAnsi="Times New Roman" w:cs="Times New Roman"/>
          <w:w w:val="95"/>
        </w:rPr>
        <w:t>-К</w:t>
      </w:r>
      <w:r w:rsidRPr="00B739FE">
        <w:rPr>
          <w:rFonts w:ascii="Times New Roman" w:hAnsi="Times New Roman" w:cs="Times New Roman"/>
          <w:spacing w:val="-2"/>
          <w:w w:val="95"/>
        </w:rPr>
        <w:t>о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в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. Вс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п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ениек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пе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Снег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чка</w:t>
      </w:r>
      <w:r w:rsidRPr="00B739FE">
        <w:rPr>
          <w:rFonts w:ascii="Times New Roman" w:hAnsi="Times New Roman" w:cs="Times New Roman"/>
          <w:spacing w:val="-4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; М</w:t>
      </w:r>
      <w:r w:rsidRPr="00B739FE">
        <w:rPr>
          <w:rFonts w:ascii="Times New Roman" w:hAnsi="Times New Roman" w:cs="Times New Roman"/>
          <w:spacing w:val="-3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ш</w:t>
      </w:r>
      <w:r w:rsidRPr="00B739FE">
        <w:rPr>
          <w:rFonts w:ascii="Times New Roman" w:hAnsi="Times New Roman" w:cs="Times New Roman"/>
          <w:w w:val="85"/>
        </w:rPr>
        <w:t>ца</w:t>
      </w:r>
      <w:r w:rsidRPr="00B739FE">
        <w:rPr>
          <w:rFonts w:ascii="Times New Roman" w:hAnsi="Times New Roman" w:cs="Times New Roman"/>
          <w:spacing w:val="-2"/>
          <w:w w:val="85"/>
        </w:rPr>
        <w:t>р</w:t>
      </w:r>
      <w:r w:rsidRPr="00B739FE">
        <w:rPr>
          <w:rFonts w:ascii="Times New Roman" w:hAnsi="Times New Roman" w:cs="Times New Roman"/>
          <w:w w:val="85"/>
        </w:rPr>
        <w:t>я</w:t>
      </w:r>
      <w:r w:rsidRPr="00B739FE">
        <w:rPr>
          <w:rFonts w:ascii="Times New Roman" w:hAnsi="Times New Roman" w:cs="Times New Roman"/>
          <w:spacing w:val="-1"/>
          <w:w w:val="85"/>
        </w:rPr>
        <w:t>Б</w:t>
      </w:r>
      <w:r w:rsidRPr="00B739FE">
        <w:rPr>
          <w:rFonts w:ascii="Times New Roman" w:hAnsi="Times New Roman" w:cs="Times New Roman"/>
          <w:w w:val="85"/>
        </w:rPr>
        <w:t>е</w:t>
      </w:r>
      <w:r w:rsidRPr="00B739FE">
        <w:rPr>
          <w:rFonts w:ascii="Times New Roman" w:hAnsi="Times New Roman" w:cs="Times New Roman"/>
          <w:spacing w:val="-2"/>
          <w:w w:val="85"/>
        </w:rPr>
        <w:t>р</w:t>
      </w:r>
      <w:r w:rsidRPr="00B739FE">
        <w:rPr>
          <w:rFonts w:ascii="Times New Roman" w:hAnsi="Times New Roman" w:cs="Times New Roman"/>
          <w:w w:val="85"/>
        </w:rPr>
        <w:t>е</w:t>
      </w:r>
      <w:r w:rsidRPr="00B739FE">
        <w:rPr>
          <w:rFonts w:ascii="Times New Roman" w:hAnsi="Times New Roman" w:cs="Times New Roman"/>
          <w:spacing w:val="-2"/>
          <w:w w:val="85"/>
        </w:rPr>
        <w:t>н</w:t>
      </w:r>
      <w:r w:rsidRPr="00B739FE">
        <w:rPr>
          <w:rFonts w:ascii="Times New Roman" w:hAnsi="Times New Roman" w:cs="Times New Roman"/>
          <w:w w:val="85"/>
        </w:rPr>
        <w:t>дея</w:t>
      </w:r>
      <w:r w:rsidRPr="00B739FE">
        <w:rPr>
          <w:rFonts w:ascii="Times New Roman" w:hAnsi="Times New Roman" w:cs="Times New Roman"/>
          <w:spacing w:val="-2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имс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й</w:t>
      </w:r>
      <w:r w:rsidRPr="00B739FE">
        <w:rPr>
          <w:rFonts w:ascii="Times New Roman" w:hAnsi="Times New Roman" w:cs="Times New Roman"/>
          <w:w w:val="95"/>
        </w:rPr>
        <w:t>-К</w:t>
      </w:r>
      <w:r w:rsidRPr="00B739FE">
        <w:rPr>
          <w:rFonts w:ascii="Times New Roman" w:hAnsi="Times New Roman" w:cs="Times New Roman"/>
          <w:spacing w:val="-2"/>
          <w:w w:val="95"/>
        </w:rPr>
        <w:t>о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в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пе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w w:val="95"/>
        </w:rPr>
        <w:t>каоц</w:t>
      </w:r>
      <w:r w:rsidRPr="00B739FE">
        <w:rPr>
          <w:rFonts w:ascii="Times New Roman" w:hAnsi="Times New Roman" w:cs="Times New Roman"/>
          <w:spacing w:val="-3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еСа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не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: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ич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,</w:t>
      </w:r>
      <w:r w:rsidRPr="001E47E0">
        <w:rPr>
          <w:rFonts w:ascii="Times New Roman" w:hAnsi="Times New Roman" w:cs="Times New Roman"/>
          <w:spacing w:val="-2"/>
          <w:w w:val="90"/>
        </w:rPr>
        <w:t>«П</w:t>
      </w:r>
      <w:r w:rsidRPr="001E47E0">
        <w:rPr>
          <w:rFonts w:ascii="Times New Roman" w:hAnsi="Times New Roman" w:cs="Times New Roman"/>
          <w:spacing w:val="1"/>
          <w:w w:val="90"/>
        </w:rPr>
        <w:t>о</w:t>
      </w:r>
      <w:r w:rsidRPr="001E47E0">
        <w:rPr>
          <w:rFonts w:ascii="Times New Roman" w:hAnsi="Times New Roman" w:cs="Times New Roman"/>
          <w:spacing w:val="-2"/>
          <w:w w:val="90"/>
        </w:rPr>
        <w:t>л</w:t>
      </w:r>
      <w:r w:rsidRPr="001E47E0">
        <w:rPr>
          <w:rFonts w:ascii="Times New Roman" w:hAnsi="Times New Roman" w:cs="Times New Roman"/>
          <w:w w:val="90"/>
        </w:rPr>
        <w:t>ёт</w:t>
      </w:r>
      <w:r w:rsidRPr="001E47E0">
        <w:rPr>
          <w:rFonts w:ascii="Times New Roman" w:hAnsi="Times New Roman" w:cs="Times New Roman"/>
          <w:spacing w:val="-1"/>
          <w:w w:val="90"/>
        </w:rPr>
        <w:t>ш</w:t>
      </w:r>
      <w:r w:rsidRPr="001E47E0">
        <w:rPr>
          <w:rFonts w:ascii="Times New Roman" w:hAnsi="Times New Roman" w:cs="Times New Roman"/>
          <w:w w:val="90"/>
        </w:rPr>
        <w:t>ме</w:t>
      </w:r>
      <w:r w:rsidRPr="001E47E0">
        <w:rPr>
          <w:rFonts w:ascii="Times New Roman" w:hAnsi="Times New Roman" w:cs="Times New Roman"/>
          <w:spacing w:val="-2"/>
          <w:w w:val="90"/>
        </w:rPr>
        <w:t>л</w:t>
      </w:r>
      <w:r w:rsidRPr="001E47E0">
        <w:rPr>
          <w:rFonts w:ascii="Times New Roman" w:hAnsi="Times New Roman" w:cs="Times New Roman"/>
          <w:w w:val="90"/>
        </w:rPr>
        <w:t>я»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hanging="428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имс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й</w:t>
      </w:r>
      <w:r w:rsidRPr="00B739FE">
        <w:rPr>
          <w:rFonts w:ascii="Times New Roman" w:hAnsi="Times New Roman" w:cs="Times New Roman"/>
          <w:w w:val="90"/>
        </w:rPr>
        <w:t>-К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.Симф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кая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ю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Ше</w:t>
      </w:r>
      <w:r w:rsidRPr="00B739FE">
        <w:rPr>
          <w:rFonts w:ascii="Times New Roman" w:hAnsi="Times New Roman" w:cs="Times New Roman"/>
          <w:spacing w:val="-2"/>
          <w:w w:val="90"/>
        </w:rPr>
        <w:t>х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»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w w:val="95"/>
        </w:rPr>
        <w:t>1ч.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2"/>
          <w:w w:val="95"/>
        </w:rPr>
        <w:t>Р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иД.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ш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ч</w:t>
      </w:r>
      <w:r w:rsidRPr="00B739FE">
        <w:rPr>
          <w:rFonts w:ascii="Times New Roman" w:hAnsi="Times New Roman" w:cs="Times New Roman"/>
          <w:w w:val="95"/>
        </w:rPr>
        <w:t>ий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2"/>
          <w:w w:val="95"/>
        </w:rPr>
        <w:t>э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851"/>
        </w:tabs>
        <w:kinsoku w:val="0"/>
        <w:overflowPunct w:val="0"/>
        <w:spacing w:line="276" w:lineRule="auto"/>
        <w:ind w:hanging="428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Сен-С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нсК.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3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алжи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3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х»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ин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й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ет</w:t>
      </w:r>
      <w:r w:rsidRPr="00B739FE">
        <w:rPr>
          <w:rFonts w:ascii="Times New Roman" w:hAnsi="Times New Roman" w:cs="Times New Roman"/>
          <w:spacing w:val="-2"/>
          <w:w w:val="95"/>
        </w:rPr>
        <w:t>«П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1"/>
          <w:w w:val="95"/>
        </w:rPr>
        <w:t>ш</w:t>
      </w:r>
      <w:r w:rsidRPr="00B739FE">
        <w:rPr>
          <w:rFonts w:ascii="Times New Roman" w:hAnsi="Times New Roman" w:cs="Times New Roman"/>
          <w:w w:val="95"/>
        </w:rPr>
        <w:t>ка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: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spacing w:val="2"/>
          <w:w w:val="95"/>
        </w:rPr>
        <w:t>Р</w:t>
      </w:r>
      <w:r w:rsidRPr="00B739FE">
        <w:rPr>
          <w:rFonts w:ascii="Times New Roman" w:hAnsi="Times New Roman" w:cs="Times New Roman"/>
          <w:spacing w:val="-2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сская»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1"/>
          <w:w w:val="95"/>
        </w:rPr>
        <w:t>Ч</w:t>
      </w:r>
      <w:r w:rsidRPr="00B739FE">
        <w:rPr>
          <w:rFonts w:ascii="Times New Roman" w:hAnsi="Times New Roman" w:cs="Times New Roman"/>
          <w:w w:val="95"/>
        </w:rPr>
        <w:t>ай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ий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В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мена</w:t>
      </w:r>
      <w:r w:rsidRPr="00B739FE">
        <w:rPr>
          <w:rFonts w:ascii="Times New Roman" w:hAnsi="Times New Roman" w:cs="Times New Roman"/>
          <w:spacing w:val="-3"/>
          <w:w w:val="95"/>
        </w:rPr>
        <w:t>г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д</w:t>
      </w:r>
      <w:r w:rsidRPr="00B739FE">
        <w:rPr>
          <w:rFonts w:ascii="Times New Roman" w:hAnsi="Times New Roman" w:cs="Times New Roman"/>
          <w:w w:val="95"/>
        </w:rPr>
        <w:t>а»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1"/>
          <w:w w:val="95"/>
        </w:rPr>
        <w:t>Ч</w:t>
      </w:r>
      <w:r w:rsidRPr="00B739FE">
        <w:rPr>
          <w:rFonts w:ascii="Times New Roman" w:hAnsi="Times New Roman" w:cs="Times New Roman"/>
          <w:w w:val="95"/>
        </w:rPr>
        <w:t>ай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ий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Де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скиепе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1"/>
          <w:w w:val="95"/>
        </w:rPr>
        <w:t>Ч</w:t>
      </w:r>
      <w:r w:rsidRPr="00B739FE">
        <w:rPr>
          <w:rFonts w:ascii="Times New Roman" w:hAnsi="Times New Roman" w:cs="Times New Roman"/>
          <w:w w:val="95"/>
        </w:rPr>
        <w:t>ай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ий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Де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ск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йа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spacing w:val="-3"/>
          <w:w w:val="95"/>
        </w:rPr>
        <w:t>б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м</w:t>
      </w:r>
      <w:r w:rsidRPr="00B739FE">
        <w:rPr>
          <w:rFonts w:ascii="Times New Roman" w:hAnsi="Times New Roman" w:cs="Times New Roman"/>
          <w:w w:val="95"/>
        </w:rPr>
        <w:t>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spacing w:val="-1"/>
          <w:w w:val="95"/>
        </w:rPr>
        <w:t>Ч</w:t>
      </w:r>
      <w:r w:rsidRPr="00B739FE">
        <w:rPr>
          <w:rFonts w:ascii="Times New Roman" w:hAnsi="Times New Roman" w:cs="Times New Roman"/>
          <w:w w:val="95"/>
        </w:rPr>
        <w:t>ай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ий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т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Ще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нчик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:М</w:t>
      </w:r>
      <w:r w:rsidRPr="00B739FE">
        <w:rPr>
          <w:rFonts w:ascii="Times New Roman" w:hAnsi="Times New Roman" w:cs="Times New Roman"/>
          <w:spacing w:val="-3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ш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spacing w:val="-1"/>
          <w:w w:val="95"/>
        </w:rPr>
        <w:t>Ч</w:t>
      </w:r>
      <w:r w:rsidRPr="00B739FE">
        <w:rPr>
          <w:rFonts w:ascii="Times New Roman" w:hAnsi="Times New Roman" w:cs="Times New Roman"/>
          <w:w w:val="95"/>
        </w:rPr>
        <w:t>ай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ий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ет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Ще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нчик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:С</w:t>
      </w:r>
      <w:r w:rsidRPr="00B739FE">
        <w:rPr>
          <w:rFonts w:ascii="Times New Roman" w:hAnsi="Times New Roman" w:cs="Times New Roman"/>
          <w:spacing w:val="-1"/>
          <w:w w:val="95"/>
        </w:rPr>
        <w:t>ю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цев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Ш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пен</w:t>
      </w:r>
      <w:r w:rsidRPr="00B739FE">
        <w:rPr>
          <w:rFonts w:ascii="Times New Roman" w:hAnsi="Times New Roman" w:cs="Times New Roman"/>
          <w:spacing w:val="-1"/>
          <w:w w:val="95"/>
        </w:rPr>
        <w:t>Ф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нез</w:t>
      </w:r>
      <w:r w:rsidRPr="00B739FE">
        <w:rPr>
          <w:rFonts w:ascii="Times New Roman" w:hAnsi="Times New Roman" w:cs="Times New Roman"/>
          <w:spacing w:val="-2"/>
          <w:w w:val="95"/>
        </w:rPr>
        <w:t>A</w:t>
      </w:r>
      <w:r w:rsidRPr="00B739FE">
        <w:rPr>
          <w:rFonts w:ascii="Times New Roman" w:hAnsi="Times New Roman" w:cs="Times New Roman"/>
          <w:w w:val="95"/>
        </w:rPr>
        <w:t>-dur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w w:val="95"/>
        </w:rPr>
        <w:t>Ш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ичД.</w:t>
      </w:r>
      <w:r w:rsidRPr="00B739FE">
        <w:rPr>
          <w:rFonts w:ascii="Times New Roman" w:hAnsi="Times New Roman" w:cs="Times New Roman"/>
          <w:spacing w:val="-1"/>
          <w:w w:val="95"/>
        </w:rPr>
        <w:t>П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ч</w:t>
      </w:r>
      <w:r w:rsidRPr="00B739FE">
        <w:rPr>
          <w:rFonts w:ascii="Times New Roman" w:hAnsi="Times New Roman" w:cs="Times New Roman"/>
          <w:w w:val="95"/>
        </w:rPr>
        <w:t>ная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1"/>
          <w:w w:val="95"/>
        </w:rPr>
        <w:t>тю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w w:val="95"/>
        </w:rPr>
        <w:t>Ш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ичД.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цык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w w:val="95"/>
        </w:rPr>
        <w:lastRenderedPageBreak/>
        <w:t>Ш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.Ма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ш</w:t>
      </w:r>
      <w:r w:rsidRPr="00B739FE">
        <w:rPr>
          <w:rFonts w:ascii="Times New Roman" w:hAnsi="Times New Roman" w:cs="Times New Roman"/>
          <w:spacing w:val="-2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3"/>
          <w:w w:val="95"/>
        </w:rPr>
        <w:t>ц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го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Ш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т</w:t>
      </w:r>
      <w:r w:rsidRPr="00B739FE">
        <w:rPr>
          <w:rFonts w:ascii="Times New Roman" w:hAnsi="Times New Roman" w:cs="Times New Roman"/>
          <w:spacing w:val="-1"/>
          <w:w w:val="90"/>
        </w:rPr>
        <w:t>Ф</w:t>
      </w:r>
      <w:r w:rsidRPr="00B739FE">
        <w:rPr>
          <w:rFonts w:ascii="Times New Roman" w:hAnsi="Times New Roman" w:cs="Times New Roman"/>
          <w:w w:val="90"/>
        </w:rPr>
        <w:t>.</w:t>
      </w:r>
      <w:r w:rsidRPr="00B739FE">
        <w:rPr>
          <w:rFonts w:ascii="Times New Roman" w:hAnsi="Times New Roman" w:cs="Times New Roman"/>
          <w:spacing w:val="-2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лл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spacing w:val="-1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есн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йц</w:t>
      </w:r>
      <w:r w:rsidRPr="00B739FE">
        <w:rPr>
          <w:rFonts w:ascii="Times New Roman" w:hAnsi="Times New Roman" w:cs="Times New Roman"/>
          <w:spacing w:val="-3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hanging="428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Ш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1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т</w:t>
      </w:r>
      <w:r w:rsidRPr="00B739FE">
        <w:rPr>
          <w:rFonts w:ascii="Times New Roman" w:hAnsi="Times New Roman" w:cs="Times New Roman"/>
          <w:spacing w:val="-1"/>
          <w:w w:val="95"/>
        </w:rPr>
        <w:t>Ф</w:t>
      </w:r>
      <w:r w:rsidRPr="00B739FE">
        <w:rPr>
          <w:rFonts w:ascii="Times New Roman" w:hAnsi="Times New Roman" w:cs="Times New Roman"/>
          <w:w w:val="95"/>
        </w:rPr>
        <w:t>.В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ка</w:t>
      </w:r>
      <w:r w:rsidRPr="00B739FE">
        <w:rPr>
          <w:rFonts w:ascii="Times New Roman" w:hAnsi="Times New Roman" w:cs="Times New Roman"/>
          <w:spacing w:val="-2"/>
          <w:w w:val="95"/>
        </w:rPr>
        <w:t>льн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йцикл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spacing w:val="-1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ас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аяме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ч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ха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: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spacing w:val="-5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х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к»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Ш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1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т</w:t>
      </w:r>
      <w:r w:rsidRPr="00B739FE">
        <w:rPr>
          <w:rFonts w:ascii="Times New Roman" w:hAnsi="Times New Roman" w:cs="Times New Roman"/>
          <w:spacing w:val="-1"/>
          <w:w w:val="95"/>
        </w:rPr>
        <w:t>Ф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w w:val="95"/>
        </w:rPr>
        <w:t>есня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spacing w:val="-1"/>
          <w:w w:val="95"/>
        </w:rPr>
        <w:t>Ф</w:t>
      </w:r>
      <w:r w:rsidRPr="00B739FE">
        <w:rPr>
          <w:rFonts w:ascii="Times New Roman" w:hAnsi="Times New Roman" w:cs="Times New Roman"/>
          <w:spacing w:val="1"/>
          <w:w w:val="95"/>
        </w:rPr>
        <w:t>ор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w w:val="95"/>
        </w:rPr>
        <w:t>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Ш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ман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 xml:space="preserve">.  </w:t>
      </w:r>
      <w:r w:rsidRPr="00B739FE">
        <w:rPr>
          <w:rFonts w:ascii="Times New Roman" w:hAnsi="Times New Roman" w:cs="Times New Roman"/>
          <w:spacing w:val="-2"/>
          <w:w w:val="90"/>
        </w:rPr>
        <w:t>«А</w:t>
      </w:r>
      <w:r w:rsidRPr="00B739FE">
        <w:rPr>
          <w:rFonts w:ascii="Times New Roman" w:hAnsi="Times New Roman" w:cs="Times New Roman"/>
          <w:spacing w:val="1"/>
          <w:w w:val="90"/>
        </w:rPr>
        <w:t>л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spacing w:val="1"/>
          <w:w w:val="90"/>
        </w:rPr>
        <w:t>бо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ю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»</w:t>
      </w:r>
      <w:r w:rsidRPr="00B739FE">
        <w:rPr>
          <w:rFonts w:ascii="Times New Roman" w:hAnsi="Times New Roman" w:cs="Times New Roman"/>
          <w:w w:val="90"/>
        </w:rPr>
        <w:t>:</w:t>
      </w:r>
      <w:r w:rsidRPr="00B739FE">
        <w:rPr>
          <w:rFonts w:ascii="Times New Roman" w:hAnsi="Times New Roman" w:cs="Times New Roman"/>
          <w:spacing w:val="-2"/>
          <w:w w:val="90"/>
        </w:rPr>
        <w:t>«Д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-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»</w:t>
      </w:r>
    </w:p>
    <w:p w:rsidR="00060CBE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Ш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ман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.</w:t>
      </w:r>
      <w:r w:rsidRPr="00B739FE">
        <w:rPr>
          <w:rFonts w:ascii="Times New Roman" w:hAnsi="Times New Roman" w:cs="Times New Roman"/>
          <w:spacing w:val="-2"/>
          <w:w w:val="90"/>
        </w:rPr>
        <w:t>«А</w:t>
      </w:r>
      <w:r w:rsidRPr="00B739FE">
        <w:rPr>
          <w:rFonts w:ascii="Times New Roman" w:hAnsi="Times New Roman" w:cs="Times New Roman"/>
          <w:spacing w:val="1"/>
          <w:w w:val="90"/>
        </w:rPr>
        <w:t>л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spacing w:val="1"/>
          <w:w w:val="90"/>
        </w:rPr>
        <w:t>бо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ю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а»</w:t>
      </w:r>
    </w:p>
    <w:p w:rsidR="00060CBE" w:rsidRPr="008526A9" w:rsidRDefault="00060CBE" w:rsidP="00C8528C">
      <w:pPr>
        <w:pStyle w:val="a3"/>
        <w:numPr>
          <w:ilvl w:val="0"/>
          <w:numId w:val="20"/>
        </w:numPr>
        <w:tabs>
          <w:tab w:val="left" w:pos="851"/>
        </w:tabs>
        <w:kinsoku w:val="0"/>
        <w:overflowPunct w:val="0"/>
        <w:spacing w:line="276" w:lineRule="auto"/>
        <w:ind w:hanging="428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Ш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ман</w:t>
      </w:r>
      <w:r w:rsidRPr="00B739FE">
        <w:rPr>
          <w:rFonts w:ascii="Times New Roman" w:hAnsi="Times New Roman" w:cs="Times New Roman"/>
          <w:spacing w:val="-2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«</w:t>
      </w:r>
      <w:r w:rsidRPr="00B739FE">
        <w:rPr>
          <w:rFonts w:ascii="Times New Roman" w:hAnsi="Times New Roman" w:cs="Times New Roman"/>
          <w:w w:val="95"/>
        </w:rPr>
        <w:t>Де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скиесц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»</w:t>
      </w:r>
    </w:p>
    <w:p w:rsidR="00060CBE" w:rsidRPr="00060CBE" w:rsidRDefault="00060CBE" w:rsidP="00C8528C">
      <w:pPr>
        <w:pStyle w:val="a3"/>
        <w:numPr>
          <w:ilvl w:val="0"/>
          <w:numId w:val="20"/>
        </w:numPr>
        <w:tabs>
          <w:tab w:val="left" w:pos="1234"/>
        </w:tabs>
        <w:kinsoku w:val="0"/>
        <w:overflowPunct w:val="0"/>
        <w:spacing w:line="276" w:lineRule="auto"/>
        <w:ind w:left="1234" w:hanging="425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Ш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ман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.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Ка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на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л»</w:t>
      </w:r>
      <w:r w:rsidRPr="00B739FE">
        <w:rPr>
          <w:rFonts w:ascii="Times New Roman" w:hAnsi="Times New Roman" w:cs="Times New Roman"/>
          <w:w w:val="90"/>
        </w:rPr>
        <w:t>.</w:t>
      </w:r>
    </w:p>
    <w:p w:rsidR="00060CBE" w:rsidRPr="00A60CB6" w:rsidRDefault="00060CBE" w:rsidP="00C8528C">
      <w:pPr>
        <w:pStyle w:val="a3"/>
        <w:kinsoku w:val="0"/>
        <w:overflowPunct w:val="0"/>
        <w:spacing w:line="276" w:lineRule="auto"/>
        <w:ind w:right="220"/>
        <w:jc w:val="both"/>
        <w:rPr>
          <w:rFonts w:ascii="Times New Roman" w:hAnsi="Times New Roman" w:cs="Times New Roman"/>
          <w:b/>
          <w:i/>
        </w:rPr>
      </w:pPr>
      <w:r w:rsidRPr="00A60CB6">
        <w:rPr>
          <w:rFonts w:ascii="Times New Roman" w:hAnsi="Times New Roman" w:cs="Times New Roman"/>
          <w:b/>
          <w:i/>
          <w:spacing w:val="-3"/>
          <w:w w:val="95"/>
        </w:rPr>
        <w:t>О</w:t>
      </w:r>
      <w:r w:rsidRPr="00A60CB6">
        <w:rPr>
          <w:rFonts w:ascii="Times New Roman" w:hAnsi="Times New Roman" w:cs="Times New Roman"/>
          <w:b/>
          <w:i/>
          <w:spacing w:val="-1"/>
          <w:w w:val="95"/>
        </w:rPr>
        <w:t>пи</w:t>
      </w:r>
      <w:r w:rsidRPr="00A60CB6">
        <w:rPr>
          <w:rFonts w:ascii="Times New Roman" w:hAnsi="Times New Roman" w:cs="Times New Roman"/>
          <w:b/>
          <w:i/>
          <w:w w:val="95"/>
        </w:rPr>
        <w:t>с</w:t>
      </w:r>
      <w:r w:rsidRPr="00A60CB6">
        <w:rPr>
          <w:rFonts w:ascii="Times New Roman" w:hAnsi="Times New Roman" w:cs="Times New Roman"/>
          <w:b/>
          <w:i/>
          <w:spacing w:val="1"/>
          <w:w w:val="95"/>
        </w:rPr>
        <w:t>а</w:t>
      </w:r>
      <w:r w:rsidRPr="00A60CB6">
        <w:rPr>
          <w:rFonts w:ascii="Times New Roman" w:hAnsi="Times New Roman" w:cs="Times New Roman"/>
          <w:b/>
          <w:i/>
          <w:w w:val="95"/>
        </w:rPr>
        <w:t>н</w:t>
      </w:r>
      <w:r w:rsidRPr="00A60CB6">
        <w:rPr>
          <w:rFonts w:ascii="Times New Roman" w:hAnsi="Times New Roman" w:cs="Times New Roman"/>
          <w:b/>
          <w:i/>
          <w:spacing w:val="-1"/>
          <w:w w:val="95"/>
        </w:rPr>
        <w:t>и</w:t>
      </w:r>
      <w:r w:rsidRPr="00A60CB6">
        <w:rPr>
          <w:rFonts w:ascii="Times New Roman" w:hAnsi="Times New Roman" w:cs="Times New Roman"/>
          <w:b/>
          <w:i/>
          <w:w w:val="95"/>
        </w:rPr>
        <w:t>е</w:t>
      </w:r>
      <w:r w:rsidRPr="00A60CB6">
        <w:rPr>
          <w:rFonts w:ascii="Times New Roman" w:hAnsi="Times New Roman" w:cs="Times New Roman"/>
          <w:b/>
          <w:i/>
          <w:spacing w:val="-3"/>
          <w:w w:val="95"/>
        </w:rPr>
        <w:t>м</w:t>
      </w:r>
      <w:r w:rsidRPr="00A60CB6">
        <w:rPr>
          <w:rFonts w:ascii="Times New Roman" w:hAnsi="Times New Roman" w:cs="Times New Roman"/>
          <w:b/>
          <w:i/>
          <w:spacing w:val="-5"/>
          <w:w w:val="95"/>
        </w:rPr>
        <w:t>а</w:t>
      </w:r>
      <w:r w:rsidRPr="00A60CB6">
        <w:rPr>
          <w:rFonts w:ascii="Times New Roman" w:hAnsi="Times New Roman" w:cs="Times New Roman"/>
          <w:b/>
          <w:i/>
          <w:spacing w:val="2"/>
          <w:w w:val="95"/>
        </w:rPr>
        <w:t>т</w:t>
      </w:r>
      <w:r w:rsidRPr="00A60CB6">
        <w:rPr>
          <w:rFonts w:ascii="Times New Roman" w:hAnsi="Times New Roman" w:cs="Times New Roman"/>
          <w:b/>
          <w:i/>
          <w:spacing w:val="-3"/>
          <w:w w:val="95"/>
        </w:rPr>
        <w:t>е</w:t>
      </w:r>
      <w:r w:rsidRPr="00A60CB6">
        <w:rPr>
          <w:rFonts w:ascii="Times New Roman" w:hAnsi="Times New Roman" w:cs="Times New Roman"/>
          <w:b/>
          <w:i/>
          <w:spacing w:val="1"/>
          <w:w w:val="95"/>
        </w:rPr>
        <w:t>р</w:t>
      </w:r>
      <w:r w:rsidRPr="00A60CB6">
        <w:rPr>
          <w:rFonts w:ascii="Times New Roman" w:hAnsi="Times New Roman" w:cs="Times New Roman"/>
          <w:b/>
          <w:i/>
          <w:spacing w:val="-1"/>
          <w:w w:val="95"/>
        </w:rPr>
        <w:t>и</w:t>
      </w:r>
      <w:r w:rsidRPr="00A60CB6">
        <w:rPr>
          <w:rFonts w:ascii="Times New Roman" w:hAnsi="Times New Roman" w:cs="Times New Roman"/>
          <w:b/>
          <w:i/>
          <w:spacing w:val="-2"/>
          <w:w w:val="95"/>
        </w:rPr>
        <w:t>ал</w:t>
      </w:r>
      <w:r w:rsidRPr="00A60CB6">
        <w:rPr>
          <w:rFonts w:ascii="Times New Roman" w:hAnsi="Times New Roman" w:cs="Times New Roman"/>
          <w:b/>
          <w:i/>
          <w:spacing w:val="-3"/>
          <w:w w:val="95"/>
        </w:rPr>
        <w:t>ь</w:t>
      </w:r>
      <w:r w:rsidRPr="00A60CB6">
        <w:rPr>
          <w:rFonts w:ascii="Times New Roman" w:hAnsi="Times New Roman" w:cs="Times New Roman"/>
          <w:b/>
          <w:i/>
          <w:w w:val="95"/>
        </w:rPr>
        <w:t>н</w:t>
      </w:r>
      <w:r w:rsidRPr="00A60CB6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A60CB6">
        <w:rPr>
          <w:rFonts w:ascii="Times New Roman" w:hAnsi="Times New Roman" w:cs="Times New Roman"/>
          <w:b/>
          <w:bCs/>
          <w:i/>
          <w:iCs/>
          <w:spacing w:val="-5"/>
          <w:w w:val="95"/>
        </w:rPr>
        <w:t>-</w:t>
      </w:r>
      <w:r w:rsidRPr="00A60CB6">
        <w:rPr>
          <w:rFonts w:ascii="Times New Roman" w:hAnsi="Times New Roman" w:cs="Times New Roman"/>
          <w:b/>
          <w:i/>
          <w:spacing w:val="2"/>
          <w:w w:val="95"/>
        </w:rPr>
        <w:t>т</w:t>
      </w:r>
      <w:r w:rsidRPr="00A60CB6">
        <w:rPr>
          <w:rFonts w:ascii="Times New Roman" w:hAnsi="Times New Roman" w:cs="Times New Roman"/>
          <w:b/>
          <w:i/>
          <w:spacing w:val="-3"/>
          <w:w w:val="95"/>
        </w:rPr>
        <w:t>е</w:t>
      </w:r>
      <w:r w:rsidRPr="00A60CB6">
        <w:rPr>
          <w:rFonts w:ascii="Times New Roman" w:hAnsi="Times New Roman" w:cs="Times New Roman"/>
          <w:b/>
          <w:i/>
          <w:spacing w:val="-2"/>
          <w:w w:val="95"/>
        </w:rPr>
        <w:t>х</w:t>
      </w:r>
      <w:r w:rsidRPr="00A60CB6">
        <w:rPr>
          <w:rFonts w:ascii="Times New Roman" w:hAnsi="Times New Roman" w:cs="Times New Roman"/>
          <w:b/>
          <w:i/>
          <w:w w:val="95"/>
        </w:rPr>
        <w:t>н</w:t>
      </w:r>
      <w:r w:rsidRPr="00A60CB6">
        <w:rPr>
          <w:rFonts w:ascii="Times New Roman" w:hAnsi="Times New Roman" w:cs="Times New Roman"/>
          <w:b/>
          <w:i/>
          <w:spacing w:val="-1"/>
          <w:w w:val="95"/>
        </w:rPr>
        <w:t>ич</w:t>
      </w:r>
      <w:r w:rsidRPr="00A60CB6">
        <w:rPr>
          <w:rFonts w:ascii="Times New Roman" w:hAnsi="Times New Roman" w:cs="Times New Roman"/>
          <w:b/>
          <w:i/>
          <w:w w:val="95"/>
        </w:rPr>
        <w:t>ес</w:t>
      </w:r>
      <w:r w:rsidRPr="00A60CB6">
        <w:rPr>
          <w:rFonts w:ascii="Times New Roman" w:hAnsi="Times New Roman" w:cs="Times New Roman"/>
          <w:b/>
          <w:i/>
          <w:spacing w:val="-3"/>
          <w:w w:val="95"/>
        </w:rPr>
        <w:t>к</w:t>
      </w:r>
      <w:r w:rsidRPr="00A60CB6">
        <w:rPr>
          <w:rFonts w:ascii="Times New Roman" w:hAnsi="Times New Roman" w:cs="Times New Roman"/>
          <w:b/>
          <w:i/>
          <w:w w:val="95"/>
        </w:rPr>
        <w:t>ихус</w:t>
      </w:r>
      <w:r w:rsidRPr="00A60CB6">
        <w:rPr>
          <w:rFonts w:ascii="Times New Roman" w:hAnsi="Times New Roman" w:cs="Times New Roman"/>
          <w:b/>
          <w:i/>
          <w:spacing w:val="-4"/>
          <w:w w:val="95"/>
        </w:rPr>
        <w:t>л</w:t>
      </w:r>
      <w:r w:rsidRPr="00A60CB6">
        <w:rPr>
          <w:rFonts w:ascii="Times New Roman" w:hAnsi="Times New Roman" w:cs="Times New Roman"/>
          <w:b/>
          <w:i/>
          <w:spacing w:val="1"/>
          <w:w w:val="95"/>
        </w:rPr>
        <w:t>о</w:t>
      </w:r>
      <w:r w:rsidRPr="00A60CB6">
        <w:rPr>
          <w:rFonts w:ascii="Times New Roman" w:hAnsi="Times New Roman" w:cs="Times New Roman"/>
          <w:b/>
          <w:i/>
          <w:spacing w:val="-2"/>
          <w:w w:val="95"/>
        </w:rPr>
        <w:t>в</w:t>
      </w:r>
      <w:r w:rsidRPr="00A60CB6">
        <w:rPr>
          <w:rFonts w:ascii="Times New Roman" w:hAnsi="Times New Roman" w:cs="Times New Roman"/>
          <w:b/>
          <w:i/>
          <w:spacing w:val="-1"/>
          <w:w w:val="95"/>
        </w:rPr>
        <w:t>и</w:t>
      </w:r>
      <w:r w:rsidRPr="00A60CB6">
        <w:rPr>
          <w:rFonts w:ascii="Times New Roman" w:hAnsi="Times New Roman" w:cs="Times New Roman"/>
          <w:b/>
          <w:i/>
          <w:w w:val="95"/>
        </w:rPr>
        <w:t>й</w:t>
      </w:r>
      <w:r w:rsidRPr="00A60CB6">
        <w:rPr>
          <w:rFonts w:ascii="Times New Roman" w:hAnsi="Times New Roman" w:cs="Times New Roman"/>
          <w:b/>
          <w:i/>
          <w:spacing w:val="1"/>
          <w:w w:val="95"/>
        </w:rPr>
        <w:t>р</w:t>
      </w:r>
      <w:r w:rsidRPr="00A60CB6">
        <w:rPr>
          <w:rFonts w:ascii="Times New Roman" w:hAnsi="Times New Roman" w:cs="Times New Roman"/>
          <w:b/>
          <w:i/>
          <w:spacing w:val="-4"/>
          <w:w w:val="95"/>
        </w:rPr>
        <w:t>е</w:t>
      </w:r>
      <w:r w:rsidRPr="00A60CB6">
        <w:rPr>
          <w:rFonts w:ascii="Times New Roman" w:hAnsi="Times New Roman" w:cs="Times New Roman"/>
          <w:b/>
          <w:i/>
          <w:spacing w:val="1"/>
          <w:w w:val="95"/>
        </w:rPr>
        <w:t>а</w:t>
      </w:r>
      <w:r w:rsidRPr="00A60CB6">
        <w:rPr>
          <w:rFonts w:ascii="Times New Roman" w:hAnsi="Times New Roman" w:cs="Times New Roman"/>
          <w:b/>
          <w:i/>
          <w:spacing w:val="-2"/>
          <w:w w:val="95"/>
        </w:rPr>
        <w:t>л</w:t>
      </w:r>
      <w:r w:rsidRPr="00A60CB6">
        <w:rPr>
          <w:rFonts w:ascii="Times New Roman" w:hAnsi="Times New Roman" w:cs="Times New Roman"/>
          <w:b/>
          <w:i/>
          <w:w w:val="95"/>
        </w:rPr>
        <w:t>и</w:t>
      </w:r>
      <w:r w:rsidRPr="00A60CB6">
        <w:rPr>
          <w:rFonts w:ascii="Times New Roman" w:hAnsi="Times New Roman" w:cs="Times New Roman"/>
          <w:b/>
          <w:i/>
          <w:spacing w:val="-3"/>
          <w:w w:val="95"/>
        </w:rPr>
        <w:t>з</w:t>
      </w:r>
      <w:r w:rsidRPr="00A60CB6">
        <w:rPr>
          <w:rFonts w:ascii="Times New Roman" w:hAnsi="Times New Roman" w:cs="Times New Roman"/>
          <w:b/>
          <w:i/>
          <w:spacing w:val="1"/>
          <w:w w:val="95"/>
        </w:rPr>
        <w:t>а</w:t>
      </w:r>
      <w:r w:rsidRPr="00A60CB6">
        <w:rPr>
          <w:rFonts w:ascii="Times New Roman" w:hAnsi="Times New Roman" w:cs="Times New Roman"/>
          <w:b/>
          <w:i/>
          <w:spacing w:val="-1"/>
          <w:w w:val="95"/>
        </w:rPr>
        <w:t>ц</w:t>
      </w:r>
      <w:r w:rsidRPr="00A60CB6">
        <w:rPr>
          <w:rFonts w:ascii="Times New Roman" w:hAnsi="Times New Roman" w:cs="Times New Roman"/>
          <w:b/>
          <w:i/>
          <w:spacing w:val="-3"/>
          <w:w w:val="95"/>
        </w:rPr>
        <w:t>и</w:t>
      </w:r>
      <w:r w:rsidRPr="00A60CB6">
        <w:rPr>
          <w:rFonts w:ascii="Times New Roman" w:hAnsi="Times New Roman" w:cs="Times New Roman"/>
          <w:b/>
          <w:i/>
          <w:w w:val="95"/>
        </w:rPr>
        <w:t>ип</w:t>
      </w:r>
      <w:r w:rsidRPr="00A60CB6">
        <w:rPr>
          <w:rFonts w:ascii="Times New Roman" w:hAnsi="Times New Roman" w:cs="Times New Roman"/>
          <w:b/>
          <w:i/>
          <w:spacing w:val="1"/>
          <w:w w:val="95"/>
        </w:rPr>
        <w:t>р</w:t>
      </w:r>
      <w:r w:rsidRPr="00A60CB6">
        <w:rPr>
          <w:rFonts w:ascii="Times New Roman" w:hAnsi="Times New Roman" w:cs="Times New Roman"/>
          <w:b/>
          <w:i/>
          <w:w w:val="95"/>
        </w:rPr>
        <w:t>ед</w:t>
      </w:r>
      <w:r w:rsidRPr="00A60CB6">
        <w:rPr>
          <w:rFonts w:ascii="Times New Roman" w:hAnsi="Times New Roman" w:cs="Times New Roman"/>
          <w:b/>
          <w:i/>
          <w:spacing w:val="-1"/>
          <w:w w:val="95"/>
        </w:rPr>
        <w:t>м</w:t>
      </w:r>
      <w:r w:rsidRPr="00A60CB6">
        <w:rPr>
          <w:rFonts w:ascii="Times New Roman" w:hAnsi="Times New Roman" w:cs="Times New Roman"/>
          <w:b/>
          <w:i/>
          <w:spacing w:val="-6"/>
          <w:w w:val="95"/>
        </w:rPr>
        <w:t>е</w:t>
      </w:r>
      <w:r w:rsidRPr="00A60CB6">
        <w:rPr>
          <w:rFonts w:ascii="Times New Roman" w:hAnsi="Times New Roman" w:cs="Times New Roman"/>
          <w:b/>
          <w:i/>
          <w:spacing w:val="2"/>
          <w:w w:val="95"/>
        </w:rPr>
        <w:t>т</w:t>
      </w:r>
      <w:r w:rsidRPr="00A60CB6">
        <w:rPr>
          <w:rFonts w:ascii="Times New Roman" w:hAnsi="Times New Roman" w:cs="Times New Roman"/>
          <w:b/>
          <w:i/>
          <w:w w:val="95"/>
        </w:rPr>
        <w:t>а</w:t>
      </w:r>
    </w:p>
    <w:p w:rsidR="00060CBE" w:rsidRPr="00FB7A6E" w:rsidRDefault="00060CBE" w:rsidP="00C8528C">
      <w:pPr>
        <w:pStyle w:val="a3"/>
        <w:kinsoku w:val="0"/>
        <w:overflowPunct w:val="0"/>
        <w:spacing w:line="276" w:lineRule="auto"/>
        <w:ind w:left="0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w w:val="90"/>
        </w:rPr>
        <w:t>Ма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иа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-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хн</w:t>
      </w:r>
      <w:r w:rsidRPr="00B739FE">
        <w:rPr>
          <w:rFonts w:ascii="Times New Roman" w:hAnsi="Times New Roman" w:cs="Times New Roman"/>
          <w:w w:val="90"/>
        </w:rPr>
        <w:t>иче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кая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до</w:t>
      </w:r>
      <w:r w:rsidRPr="00B739FE">
        <w:rPr>
          <w:rFonts w:ascii="Times New Roman" w:hAnsi="Times New Roman" w:cs="Times New Roman"/>
          <w:spacing w:val="-2"/>
          <w:w w:val="90"/>
        </w:rPr>
        <w:t>лж</w:t>
      </w:r>
      <w:r w:rsidRPr="00B739FE">
        <w:rPr>
          <w:rFonts w:ascii="Times New Roman" w:hAnsi="Times New Roman" w:cs="Times New Roman"/>
          <w:w w:val="90"/>
        </w:rPr>
        <w:t>нас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 с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 xml:space="preserve">ным и 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ж</w:t>
      </w:r>
      <w:r w:rsidRPr="00B739FE">
        <w:rPr>
          <w:rFonts w:ascii="Times New Roman" w:hAnsi="Times New Roman" w:cs="Times New Roman"/>
          <w:spacing w:val="-3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 xml:space="preserve">ным 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, н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 xml:space="preserve">м 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х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ны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а.</w:t>
      </w:r>
    </w:p>
    <w:p w:rsidR="00060CBE" w:rsidRPr="00B739FE" w:rsidRDefault="00060CBE" w:rsidP="00C8528C">
      <w:pPr>
        <w:pStyle w:val="a3"/>
        <w:kinsoku w:val="0"/>
        <w:overflowPunct w:val="0"/>
        <w:spacing w:before="4" w:line="276" w:lineRule="auto"/>
        <w:ind w:right="219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2"/>
          <w:w w:val="90"/>
        </w:rPr>
        <w:t>пр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ий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мо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ып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юнем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нее</w:t>
      </w:r>
      <w:r w:rsidRPr="00B739FE">
        <w:rPr>
          <w:rFonts w:ascii="Times New Roman" w:hAnsi="Times New Roman" w:cs="Times New Roman"/>
          <w:spacing w:val="-2"/>
          <w:w w:val="90"/>
        </w:rPr>
        <w:t>4</w:t>
      </w:r>
      <w:r w:rsidRPr="00B739FE">
        <w:rPr>
          <w:rFonts w:ascii="Times New Roman" w:hAnsi="Times New Roman" w:cs="Times New Roman"/>
          <w:w w:val="90"/>
        </w:rPr>
        <w:t>0к</w:t>
      </w:r>
      <w:r w:rsidRPr="00B739FE">
        <w:rPr>
          <w:rFonts w:ascii="Times New Roman" w:hAnsi="Times New Roman" w:cs="Times New Roman"/>
          <w:spacing w:val="-1"/>
          <w:w w:val="90"/>
        </w:rPr>
        <w:t>в.</w:t>
      </w:r>
      <w:r w:rsidRPr="00B739FE">
        <w:rPr>
          <w:rFonts w:ascii="Times New Roman" w:hAnsi="Times New Roman" w:cs="Times New Roman"/>
          <w:w w:val="90"/>
        </w:rPr>
        <w:t>м.</w:t>
      </w:r>
      <w:r w:rsidRPr="00B739FE">
        <w:rPr>
          <w:rFonts w:ascii="Times New Roman" w:hAnsi="Times New Roman" w:cs="Times New Roman"/>
          <w:spacing w:val="-3"/>
          <w:w w:val="90"/>
        </w:rPr>
        <w:t>(</w:t>
      </w:r>
      <w:r w:rsidRPr="00B739FE">
        <w:rPr>
          <w:rFonts w:ascii="Times New Roman" w:hAnsi="Times New Roman" w:cs="Times New Roman"/>
          <w:w w:val="90"/>
        </w:rPr>
        <w:t>на1</w:t>
      </w:r>
      <w:r w:rsidRPr="00B739FE">
        <w:rPr>
          <w:rFonts w:ascii="Times New Roman" w:hAnsi="Times New Roman" w:cs="Times New Roman"/>
          <w:spacing w:val="-2"/>
          <w:w w:val="90"/>
        </w:rPr>
        <w:t>2</w:t>
      </w:r>
      <w:r w:rsidRPr="00B739FE">
        <w:rPr>
          <w:rFonts w:ascii="Times New Roman" w:hAnsi="Times New Roman" w:cs="Times New Roman"/>
          <w:w w:val="90"/>
        </w:rPr>
        <w:t>-</w:t>
      </w:r>
      <w:r w:rsidRPr="00B739FE">
        <w:rPr>
          <w:rFonts w:ascii="Times New Roman" w:hAnsi="Times New Roman" w:cs="Times New Roman"/>
          <w:spacing w:val="-2"/>
          <w:w w:val="90"/>
        </w:rPr>
        <w:t>1</w:t>
      </w:r>
      <w:r w:rsidRPr="00B739FE">
        <w:rPr>
          <w:rFonts w:ascii="Times New Roman" w:hAnsi="Times New Roman" w:cs="Times New Roman"/>
          <w:w w:val="90"/>
        </w:rPr>
        <w:t>4</w:t>
      </w:r>
      <w:r w:rsidRPr="00B739FE">
        <w:rPr>
          <w:rFonts w:ascii="Times New Roman" w:hAnsi="Times New Roman" w:cs="Times New Roman"/>
          <w:spacing w:val="1"/>
          <w:w w:val="90"/>
        </w:rPr>
        <w:t>об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ча</w:t>
      </w:r>
      <w:r w:rsidRPr="00B739FE">
        <w:rPr>
          <w:rFonts w:ascii="Times New Roman" w:hAnsi="Times New Roman" w:cs="Times New Roman"/>
          <w:spacing w:val="-1"/>
          <w:w w:val="90"/>
        </w:rPr>
        <w:t>ющ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хся),име</w:t>
      </w:r>
      <w:r w:rsidRPr="00B739FE">
        <w:rPr>
          <w:rFonts w:ascii="Times New Roman" w:hAnsi="Times New Roman" w:cs="Times New Roman"/>
          <w:spacing w:val="-1"/>
          <w:w w:val="90"/>
        </w:rPr>
        <w:t>ю</w:t>
      </w:r>
      <w:r w:rsidRPr="00B739FE">
        <w:rPr>
          <w:rFonts w:ascii="Times New Roman" w:hAnsi="Times New Roman" w:cs="Times New Roman"/>
          <w:spacing w:val="-3"/>
          <w:w w:val="90"/>
        </w:rPr>
        <w:t>щ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цана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льн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е(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2"/>
          <w:w w:val="90"/>
        </w:rPr>
        <w:t>нн</w:t>
      </w:r>
      <w:r w:rsidRPr="00B739FE">
        <w:rPr>
          <w:rFonts w:ascii="Times New Roman" w:hAnsi="Times New Roman" w:cs="Times New Roman"/>
          <w:w w:val="90"/>
        </w:rPr>
        <w:t>ый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ли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исп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иа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еп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ас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е(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мн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е)п</w:t>
      </w:r>
      <w:r w:rsidRPr="00B739FE">
        <w:rPr>
          <w:rFonts w:ascii="Times New Roman" w:hAnsi="Times New Roman" w:cs="Times New Roman"/>
          <w:spacing w:val="-2"/>
          <w:w w:val="90"/>
        </w:rPr>
        <w:t>ок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ие),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ыес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ан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и(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ки)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йнем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нее25п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ых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в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ь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ё</w:t>
      </w:r>
      <w:r w:rsidRPr="00B739FE">
        <w:rPr>
          <w:rFonts w:ascii="Times New Roman" w:hAnsi="Times New Roman" w:cs="Times New Roman"/>
          <w:w w:val="90"/>
        </w:rPr>
        <w:t>хс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ен,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3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w w:val="90"/>
        </w:rPr>
        <w:t>м7мх2мна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но</w:t>
      </w:r>
      <w:r w:rsidRPr="00B739FE">
        <w:rPr>
          <w:rFonts w:ascii="Times New Roman" w:hAnsi="Times New Roman" w:cs="Times New Roman"/>
          <w:w w:val="90"/>
        </w:rPr>
        <w:t>йс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е.</w:t>
      </w:r>
    </w:p>
    <w:p w:rsidR="00060CBE" w:rsidRPr="00B739FE" w:rsidRDefault="00060CBE" w:rsidP="00C8528C">
      <w:pPr>
        <w:pStyle w:val="a3"/>
        <w:kinsoku w:val="0"/>
        <w:overflowPunct w:val="0"/>
        <w:spacing w:before="3" w:line="276" w:lineRule="auto"/>
        <w:ind w:right="220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1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ии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чении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ме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ан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ц»к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ас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ы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сн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="001E47E0">
        <w:rPr>
          <w:rFonts w:ascii="Times New Roman" w:hAnsi="Times New Roman" w:cs="Times New Roman"/>
          <w:spacing w:val="-1"/>
          <w:w w:val="90"/>
        </w:rPr>
        <w:t>щены</w:t>
      </w:r>
      <w:r w:rsidR="001E47E0">
        <w:rPr>
          <w:rFonts w:ascii="Times New Roman" w:hAnsi="Times New Roman" w:cs="Times New Roman"/>
          <w:spacing w:val="19"/>
          <w:w w:val="90"/>
        </w:rPr>
        <w:t>форте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в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х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ким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до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-1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но</w:t>
      </w:r>
      <w:r w:rsidRPr="00B739FE">
        <w:rPr>
          <w:rFonts w:ascii="Times New Roman" w:hAnsi="Times New Roman" w:cs="Times New Roman"/>
          <w:w w:val="90"/>
        </w:rPr>
        <w:t>йме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ю(с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ами,с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ями,</w:t>
      </w:r>
      <w:r w:rsidRPr="00B739FE">
        <w:rPr>
          <w:rFonts w:ascii="Times New Roman" w:hAnsi="Times New Roman" w:cs="Times New Roman"/>
          <w:spacing w:val="-1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кафа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и)и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ф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ют</w:t>
      </w:r>
      <w:r w:rsidRPr="00B739FE">
        <w:rPr>
          <w:rFonts w:ascii="Times New Roman" w:hAnsi="Times New Roman" w:cs="Times New Roman"/>
          <w:w w:val="90"/>
        </w:rPr>
        <w:t>сянаг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3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ы</w:t>
      </w:r>
      <w:r w:rsidRPr="00B739FE">
        <w:rPr>
          <w:rFonts w:ascii="Times New Roman" w:hAnsi="Times New Roman" w:cs="Times New Roman"/>
          <w:w w:val="90"/>
        </w:rPr>
        <w:t>мип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ями.</w:t>
      </w:r>
    </w:p>
    <w:p w:rsidR="00060CBE" w:rsidRDefault="00060CBE" w:rsidP="00C8528C">
      <w:pPr>
        <w:pStyle w:val="a5"/>
        <w:spacing w:line="276" w:lineRule="auto"/>
        <w:rPr>
          <w:w w:val="90"/>
        </w:rPr>
      </w:pPr>
    </w:p>
    <w:p w:rsidR="00060CBE" w:rsidRPr="001E47E0" w:rsidRDefault="00060CBE" w:rsidP="00060CBE">
      <w:pPr>
        <w:pStyle w:val="a3"/>
        <w:tabs>
          <w:tab w:val="left" w:pos="1891"/>
        </w:tabs>
        <w:kinsoku w:val="0"/>
        <w:overflowPunct w:val="0"/>
        <w:ind w:left="3119"/>
        <w:rPr>
          <w:rFonts w:ascii="Times New Roman" w:hAnsi="Times New Roman" w:cs="Times New Roman"/>
          <w:b/>
          <w:sz w:val="32"/>
          <w:szCs w:val="32"/>
        </w:rPr>
      </w:pPr>
      <w:r w:rsidRPr="001E47E0">
        <w:rPr>
          <w:rFonts w:ascii="Times New Roman" w:hAnsi="Times New Roman" w:cs="Times New Roman"/>
          <w:b/>
          <w:spacing w:val="-2"/>
          <w:sz w:val="32"/>
          <w:szCs w:val="32"/>
          <w:lang w:val="en-US"/>
        </w:rPr>
        <w:t>VI</w:t>
      </w:r>
      <w:r w:rsidRPr="001E47E0">
        <w:rPr>
          <w:rFonts w:ascii="Times New Roman" w:hAnsi="Times New Roman" w:cs="Times New Roman"/>
          <w:b/>
          <w:spacing w:val="-2"/>
          <w:sz w:val="32"/>
          <w:szCs w:val="32"/>
        </w:rPr>
        <w:t xml:space="preserve"> С</w:t>
      </w:r>
      <w:r w:rsidRPr="001E47E0">
        <w:rPr>
          <w:rFonts w:ascii="Times New Roman" w:hAnsi="Times New Roman" w:cs="Times New Roman"/>
          <w:b/>
          <w:spacing w:val="-1"/>
          <w:sz w:val="32"/>
          <w:szCs w:val="32"/>
        </w:rPr>
        <w:t xml:space="preserve">ПИСОК </w:t>
      </w:r>
      <w:r w:rsidRPr="001E47E0">
        <w:rPr>
          <w:rFonts w:ascii="Times New Roman" w:hAnsi="Times New Roman" w:cs="Times New Roman"/>
          <w:b/>
          <w:sz w:val="32"/>
          <w:szCs w:val="32"/>
        </w:rPr>
        <w:t>ЛИТЕРАТУРЫ</w:t>
      </w:r>
    </w:p>
    <w:p w:rsidR="00060CBE" w:rsidRPr="00B739FE" w:rsidRDefault="00060CBE" w:rsidP="001E47E0">
      <w:pPr>
        <w:kinsoku w:val="0"/>
        <w:overflowPunct w:val="0"/>
        <w:spacing w:before="4" w:line="276" w:lineRule="auto"/>
        <w:rPr>
          <w:sz w:val="28"/>
          <w:szCs w:val="28"/>
        </w:rPr>
      </w:pPr>
    </w:p>
    <w:p w:rsidR="00060CBE" w:rsidRPr="001E47E0" w:rsidRDefault="00060CBE" w:rsidP="001E47E0">
      <w:pPr>
        <w:pStyle w:val="a3"/>
        <w:numPr>
          <w:ilvl w:val="0"/>
          <w:numId w:val="22"/>
        </w:numPr>
        <w:tabs>
          <w:tab w:val="left" w:pos="1378"/>
        </w:tabs>
        <w:kinsoku w:val="0"/>
        <w:overflowPunct w:val="0"/>
        <w:spacing w:line="276" w:lineRule="auto"/>
        <w:ind w:left="101" w:firstLine="708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2"/>
          <w:w w:val="95"/>
        </w:rPr>
        <w:t>Б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3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нко</w:t>
      </w:r>
      <w:r w:rsidRPr="00B739FE">
        <w:rPr>
          <w:rFonts w:ascii="Times New Roman" w:hAnsi="Times New Roman" w:cs="Times New Roman"/>
          <w:spacing w:val="-1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4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w w:val="95"/>
        </w:rPr>
        <w:t>икаи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ан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ц.–</w:t>
      </w:r>
      <w:r w:rsidRPr="00B739FE">
        <w:rPr>
          <w:rFonts w:ascii="Times New Roman" w:hAnsi="Times New Roman" w:cs="Times New Roman"/>
          <w:spacing w:val="-3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ие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,1</w:t>
      </w:r>
      <w:r w:rsidRPr="00B739FE">
        <w:rPr>
          <w:rFonts w:ascii="Times New Roman" w:hAnsi="Times New Roman" w:cs="Times New Roman"/>
          <w:spacing w:val="-2"/>
          <w:w w:val="95"/>
        </w:rPr>
        <w:t>97</w:t>
      </w:r>
      <w:r w:rsidRPr="00B739FE">
        <w:rPr>
          <w:rFonts w:ascii="Times New Roman" w:hAnsi="Times New Roman" w:cs="Times New Roman"/>
          <w:w w:val="95"/>
        </w:rPr>
        <w:t>2</w:t>
      </w:r>
    </w:p>
    <w:p w:rsidR="00060CBE" w:rsidRPr="00B739FE" w:rsidRDefault="00060CBE" w:rsidP="001E47E0">
      <w:pPr>
        <w:pStyle w:val="a3"/>
        <w:numPr>
          <w:ilvl w:val="0"/>
          <w:numId w:val="22"/>
        </w:numPr>
        <w:tabs>
          <w:tab w:val="left" w:pos="1378"/>
        </w:tabs>
        <w:kinsoku w:val="0"/>
        <w:overflowPunct w:val="0"/>
        <w:spacing w:line="276" w:lineRule="auto"/>
        <w:ind w:left="101" w:right="121" w:firstLine="708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spacing w:val="-2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ен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кая</w:t>
      </w:r>
      <w:r w:rsidRPr="00B739FE">
        <w:rPr>
          <w:rFonts w:ascii="Times New Roman" w:hAnsi="Times New Roman" w:cs="Times New Roman"/>
          <w:spacing w:val="-2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.Д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5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ни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ная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ная</w:t>
      </w:r>
      <w:r w:rsidRPr="00B739FE">
        <w:rPr>
          <w:rFonts w:ascii="Times New Roman" w:hAnsi="Times New Roman" w:cs="Times New Roman"/>
          <w:spacing w:val="-2"/>
          <w:w w:val="90"/>
        </w:rPr>
        <w:t>пр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ам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ан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го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нс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Сан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Лю</w:t>
      </w:r>
      <w:r w:rsidRPr="00B739FE">
        <w:rPr>
          <w:rFonts w:ascii="Times New Roman" w:hAnsi="Times New Roman" w:cs="Times New Roman"/>
          <w:w w:val="90"/>
        </w:rPr>
        <w:t>чи</w:t>
      </w:r>
      <w:r w:rsidRPr="00B739FE">
        <w:rPr>
          <w:rFonts w:ascii="Times New Roman" w:hAnsi="Times New Roman" w:cs="Times New Roman"/>
          <w:spacing w:val="-3"/>
          <w:w w:val="90"/>
        </w:rPr>
        <w:t>я</w:t>
      </w:r>
      <w:r w:rsidRPr="00B739FE">
        <w:rPr>
          <w:rFonts w:ascii="Times New Roman" w:hAnsi="Times New Roman" w:cs="Times New Roman"/>
          <w:w w:val="90"/>
        </w:rPr>
        <w:t>»–М</w:t>
      </w:r>
      <w:r w:rsidRPr="00B739FE">
        <w:rPr>
          <w:rFonts w:ascii="Times New Roman" w:hAnsi="Times New Roman" w:cs="Times New Roman"/>
          <w:spacing w:val="-1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>:</w:t>
      </w:r>
      <w:r w:rsidRPr="00B739FE">
        <w:rPr>
          <w:rFonts w:ascii="Times New Roman" w:hAnsi="Times New Roman" w:cs="Times New Roman"/>
          <w:spacing w:val="-2"/>
          <w:w w:val="90"/>
        </w:rPr>
        <w:t>ОО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«</w:t>
      </w:r>
      <w:r w:rsidRPr="00B739FE">
        <w:rPr>
          <w:rFonts w:ascii="Times New Roman" w:hAnsi="Times New Roman" w:cs="Times New Roman"/>
          <w:w w:val="90"/>
        </w:rPr>
        <w:t>Векин</w:t>
      </w:r>
      <w:r w:rsidRPr="00B739FE">
        <w:rPr>
          <w:rFonts w:ascii="Times New Roman" w:hAnsi="Times New Roman" w:cs="Times New Roman"/>
          <w:spacing w:val="-3"/>
          <w:w w:val="90"/>
        </w:rPr>
        <w:t>ф</w:t>
      </w:r>
      <w:r w:rsidRPr="00B739FE">
        <w:rPr>
          <w:rFonts w:ascii="Times New Roman" w:hAnsi="Times New Roman" w:cs="Times New Roman"/>
          <w:spacing w:val="1"/>
          <w:w w:val="90"/>
        </w:rPr>
        <w:t>ор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ц</w:t>
      </w:r>
      <w:r w:rsidRPr="00B739FE">
        <w:rPr>
          <w:rFonts w:ascii="Times New Roman" w:hAnsi="Times New Roman" w:cs="Times New Roman"/>
          <w:w w:val="90"/>
        </w:rPr>
        <w:t>ии</w:t>
      </w:r>
      <w:r w:rsidRPr="00B739FE">
        <w:rPr>
          <w:rFonts w:ascii="Times New Roman" w:hAnsi="Times New Roman" w:cs="Times New Roman"/>
          <w:spacing w:val="-2"/>
          <w:w w:val="90"/>
        </w:rPr>
        <w:t>»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-2"/>
          <w:w w:val="90"/>
        </w:rPr>
        <w:t>20</w:t>
      </w:r>
      <w:r w:rsidRPr="00B739FE">
        <w:rPr>
          <w:rFonts w:ascii="Times New Roman" w:hAnsi="Times New Roman" w:cs="Times New Roman"/>
          <w:w w:val="90"/>
        </w:rPr>
        <w:t>09</w:t>
      </w:r>
    </w:p>
    <w:p w:rsidR="00060CBE" w:rsidRPr="00060CBE" w:rsidRDefault="00060CBE" w:rsidP="00254CD6">
      <w:pPr>
        <w:pStyle w:val="a3"/>
        <w:numPr>
          <w:ilvl w:val="0"/>
          <w:numId w:val="22"/>
        </w:numPr>
        <w:tabs>
          <w:tab w:val="left" w:pos="1378"/>
        </w:tabs>
        <w:kinsoku w:val="0"/>
        <w:overflowPunct w:val="0"/>
        <w:spacing w:before="2" w:line="276" w:lineRule="auto"/>
        <w:ind w:left="101" w:right="120" w:firstLine="708"/>
        <w:jc w:val="both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2"/>
          <w:w w:val="95"/>
        </w:rPr>
        <w:t>Б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енина</w:t>
      </w:r>
      <w:r w:rsidRPr="00B739FE">
        <w:rPr>
          <w:rFonts w:ascii="Times New Roman" w:hAnsi="Times New Roman" w:cs="Times New Roman"/>
          <w:spacing w:val="-2"/>
          <w:w w:val="95"/>
        </w:rPr>
        <w:t>А</w:t>
      </w:r>
      <w:r w:rsidRPr="00B739FE">
        <w:rPr>
          <w:rFonts w:ascii="Times New Roman" w:hAnsi="Times New Roman" w:cs="Times New Roman"/>
          <w:spacing w:val="-1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м</w:t>
      </w:r>
      <w:r w:rsidRPr="00B739FE">
        <w:rPr>
          <w:rFonts w:ascii="Times New Roman" w:hAnsi="Times New Roman" w:cs="Times New Roman"/>
          <w:spacing w:val="1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че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каям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а.</w:t>
      </w:r>
      <w:r w:rsidRPr="00B739FE">
        <w:rPr>
          <w:rFonts w:ascii="Times New Roman" w:hAnsi="Times New Roman" w:cs="Times New Roman"/>
          <w:spacing w:val="-1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ро</w:t>
      </w:r>
      <w:r w:rsidRPr="00B739FE">
        <w:rPr>
          <w:rFonts w:ascii="Times New Roman" w:hAnsi="Times New Roman" w:cs="Times New Roman"/>
          <w:spacing w:val="-3"/>
          <w:w w:val="95"/>
        </w:rPr>
        <w:t>г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ам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w w:val="95"/>
        </w:rPr>
        <w:t>о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w w:val="95"/>
        </w:rPr>
        <w:t>иче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й п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ас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ке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я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ей</w:t>
      </w:r>
      <w:r w:rsidRPr="00B739FE">
        <w:rPr>
          <w:rFonts w:ascii="Times New Roman" w:hAnsi="Times New Roman" w:cs="Times New Roman"/>
          <w:spacing w:val="1"/>
          <w:w w:val="95"/>
        </w:rPr>
        <w:t>до</w:t>
      </w:r>
      <w:r w:rsidRPr="00B739FE">
        <w:rPr>
          <w:rFonts w:ascii="Times New Roman" w:hAnsi="Times New Roman" w:cs="Times New Roman"/>
          <w:spacing w:val="-3"/>
          <w:w w:val="95"/>
        </w:rPr>
        <w:t>ш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spacing w:val="-5"/>
          <w:w w:val="95"/>
        </w:rPr>
        <w:t>ь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г</w:t>
      </w:r>
      <w:r w:rsidRPr="00B739FE">
        <w:rPr>
          <w:rFonts w:ascii="Times New Roman" w:hAnsi="Times New Roman" w:cs="Times New Roman"/>
          <w:w w:val="95"/>
        </w:rPr>
        <w:t>оим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1"/>
          <w:w w:val="95"/>
        </w:rPr>
        <w:t>ш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3"/>
          <w:w w:val="95"/>
        </w:rPr>
        <w:t>г</w:t>
      </w:r>
      <w:r w:rsidRPr="00B739FE">
        <w:rPr>
          <w:rFonts w:ascii="Times New Roman" w:hAnsi="Times New Roman" w:cs="Times New Roman"/>
          <w:w w:val="95"/>
        </w:rPr>
        <w:t>о</w:t>
      </w:r>
      <w:r w:rsidRPr="00B739FE">
        <w:rPr>
          <w:rFonts w:ascii="Times New Roman" w:hAnsi="Times New Roman" w:cs="Times New Roman"/>
          <w:spacing w:val="-1"/>
          <w:w w:val="95"/>
        </w:rPr>
        <w:t>ш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льн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г</w:t>
      </w:r>
      <w:r w:rsidRPr="00B739FE">
        <w:rPr>
          <w:rFonts w:ascii="Times New Roman" w:hAnsi="Times New Roman" w:cs="Times New Roman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а.–2-еи</w:t>
      </w:r>
      <w:r w:rsidRPr="00B739FE">
        <w:rPr>
          <w:rFonts w:ascii="Times New Roman" w:hAnsi="Times New Roman" w:cs="Times New Roman"/>
          <w:spacing w:val="-4"/>
          <w:w w:val="95"/>
        </w:rPr>
        <w:t>з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1"/>
          <w:w w:val="95"/>
        </w:rPr>
        <w:t>.</w:t>
      </w:r>
      <w:r w:rsidRPr="00B739FE">
        <w:rPr>
          <w:rFonts w:ascii="Times New Roman" w:hAnsi="Times New Roman" w:cs="Times New Roman"/>
          <w:w w:val="95"/>
        </w:rPr>
        <w:t>,ис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.и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п.–С</w:t>
      </w:r>
      <w:r w:rsidRPr="00B739FE">
        <w:rPr>
          <w:rFonts w:ascii="Times New Roman" w:hAnsi="Times New Roman" w:cs="Times New Roman"/>
          <w:spacing w:val="-4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:</w:t>
      </w:r>
      <w:r w:rsidRPr="00B739FE">
        <w:rPr>
          <w:rFonts w:ascii="Times New Roman" w:hAnsi="Times New Roman" w:cs="Times New Roman"/>
          <w:spacing w:val="-1"/>
          <w:w w:val="95"/>
        </w:rPr>
        <w:t>Л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ИР</w:t>
      </w:r>
      <w:r w:rsidRPr="00B739FE">
        <w:rPr>
          <w:rFonts w:ascii="Times New Roman" w:hAnsi="Times New Roman" w:cs="Times New Roman"/>
          <w:spacing w:val="-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,20</w:t>
      </w:r>
      <w:r w:rsidRPr="00B739FE">
        <w:rPr>
          <w:rFonts w:ascii="Times New Roman" w:hAnsi="Times New Roman" w:cs="Times New Roman"/>
          <w:spacing w:val="-2"/>
          <w:w w:val="95"/>
        </w:rPr>
        <w:t>0</w:t>
      </w:r>
      <w:r w:rsidRPr="00B739FE">
        <w:rPr>
          <w:rFonts w:ascii="Times New Roman" w:hAnsi="Times New Roman" w:cs="Times New Roman"/>
          <w:w w:val="95"/>
        </w:rPr>
        <w:t>0</w:t>
      </w:r>
    </w:p>
    <w:p w:rsidR="00060CBE" w:rsidRPr="00B739FE" w:rsidRDefault="00060CBE" w:rsidP="00254CD6">
      <w:pPr>
        <w:pStyle w:val="a3"/>
        <w:numPr>
          <w:ilvl w:val="0"/>
          <w:numId w:val="22"/>
        </w:numPr>
        <w:tabs>
          <w:tab w:val="left" w:pos="1378"/>
        </w:tabs>
        <w:kinsoku w:val="0"/>
        <w:overflowPunct w:val="0"/>
        <w:spacing w:before="6" w:line="276" w:lineRule="auto"/>
        <w:ind w:firstLine="851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Ве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гина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-1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1"/>
          <w:w w:val="95"/>
        </w:rPr>
        <w:t>М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1"/>
          <w:w w:val="95"/>
        </w:rPr>
        <w:t>зы</w:t>
      </w:r>
      <w:r w:rsidRPr="00B739FE">
        <w:rPr>
          <w:rFonts w:ascii="Times New Roman" w:hAnsi="Times New Roman" w:cs="Times New Roman"/>
          <w:w w:val="95"/>
        </w:rPr>
        <w:t>ка</w:t>
      </w:r>
      <w:r w:rsidRPr="00B739FE">
        <w:rPr>
          <w:rFonts w:ascii="Times New Roman" w:hAnsi="Times New Roman" w:cs="Times New Roman"/>
          <w:spacing w:val="-2"/>
          <w:w w:val="95"/>
        </w:rPr>
        <w:t>льн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зв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ие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spacing w:val="1"/>
          <w:w w:val="95"/>
        </w:rPr>
        <w:t>б</w:t>
      </w:r>
      <w:r>
        <w:rPr>
          <w:rFonts w:ascii="Times New Roman" w:hAnsi="Times New Roman" w:cs="Times New Roman"/>
          <w:w w:val="95"/>
        </w:rPr>
        <w:t>ё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ка.-М</w:t>
      </w:r>
      <w:r w:rsidRPr="00B739FE">
        <w:rPr>
          <w:rFonts w:ascii="Times New Roman" w:hAnsi="Times New Roman" w:cs="Times New Roman"/>
          <w:spacing w:val="-1"/>
          <w:w w:val="95"/>
        </w:rPr>
        <w:t>.</w:t>
      </w:r>
      <w:r w:rsidRPr="00B739FE">
        <w:rPr>
          <w:rFonts w:ascii="Times New Roman" w:hAnsi="Times New Roman" w:cs="Times New Roman"/>
          <w:w w:val="95"/>
        </w:rPr>
        <w:t>,</w:t>
      </w:r>
      <w:r w:rsidRPr="00B739FE">
        <w:rPr>
          <w:rFonts w:ascii="Times New Roman" w:hAnsi="Times New Roman" w:cs="Times New Roman"/>
          <w:spacing w:val="-2"/>
          <w:w w:val="95"/>
        </w:rPr>
        <w:t>1</w:t>
      </w:r>
      <w:r w:rsidRPr="00B739FE">
        <w:rPr>
          <w:rFonts w:ascii="Times New Roman" w:hAnsi="Times New Roman" w:cs="Times New Roman"/>
          <w:w w:val="95"/>
        </w:rPr>
        <w:t>9</w:t>
      </w:r>
      <w:r w:rsidRPr="00B739FE">
        <w:rPr>
          <w:rFonts w:ascii="Times New Roman" w:hAnsi="Times New Roman" w:cs="Times New Roman"/>
          <w:spacing w:val="-2"/>
          <w:w w:val="95"/>
        </w:rPr>
        <w:t>6</w:t>
      </w:r>
      <w:r w:rsidRPr="00B739FE">
        <w:rPr>
          <w:rFonts w:ascii="Times New Roman" w:hAnsi="Times New Roman" w:cs="Times New Roman"/>
          <w:w w:val="95"/>
        </w:rPr>
        <w:t>8</w:t>
      </w:r>
    </w:p>
    <w:p w:rsidR="00060CBE" w:rsidRPr="00B739FE" w:rsidRDefault="00060CBE" w:rsidP="00254CD6">
      <w:pPr>
        <w:pStyle w:val="a3"/>
        <w:numPr>
          <w:ilvl w:val="0"/>
          <w:numId w:val="22"/>
        </w:numPr>
        <w:tabs>
          <w:tab w:val="left" w:pos="1378"/>
        </w:tabs>
        <w:kinsoku w:val="0"/>
        <w:overflowPunct w:val="0"/>
        <w:spacing w:line="276" w:lineRule="auto"/>
        <w:ind w:right="118" w:firstLine="851"/>
        <w:jc w:val="both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1"/>
          <w:w w:val="95"/>
        </w:rPr>
        <w:t>З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А</w:t>
      </w:r>
      <w:r w:rsidRPr="00B739FE">
        <w:rPr>
          <w:rFonts w:ascii="Times New Roman" w:hAnsi="Times New Roman" w:cs="Times New Roman"/>
          <w:spacing w:val="-1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spacing w:val="1"/>
          <w:w w:val="95"/>
        </w:rPr>
        <w:t>б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3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ж</w:t>
      </w:r>
      <w:r w:rsidRPr="00B739FE">
        <w:rPr>
          <w:rFonts w:ascii="Times New Roman" w:hAnsi="Times New Roman" w:cs="Times New Roman"/>
          <w:w w:val="95"/>
        </w:rPr>
        <w:t>не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яи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г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ывм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ка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-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w w:val="95"/>
        </w:rPr>
        <w:t>ич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м</w:t>
      </w:r>
      <w:r w:rsidRPr="00B739FE">
        <w:rPr>
          <w:rFonts w:ascii="Times New Roman" w:hAnsi="Times New Roman" w:cs="Times New Roman"/>
          <w:spacing w:val="-3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зв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3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ии</w:t>
      </w:r>
      <w:r w:rsidRPr="00B739FE">
        <w:rPr>
          <w:rFonts w:ascii="Times New Roman" w:hAnsi="Times New Roman" w:cs="Times New Roman"/>
          <w:spacing w:val="1"/>
          <w:w w:val="95"/>
        </w:rPr>
        <w:t>д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й.–М</w:t>
      </w:r>
      <w:r w:rsidRPr="00B739FE">
        <w:rPr>
          <w:rFonts w:ascii="Times New Roman" w:hAnsi="Times New Roman" w:cs="Times New Roman"/>
          <w:spacing w:val="-1"/>
          <w:w w:val="95"/>
        </w:rPr>
        <w:t>.</w:t>
      </w:r>
      <w:r w:rsidRPr="00B739FE">
        <w:rPr>
          <w:rFonts w:ascii="Times New Roman" w:hAnsi="Times New Roman" w:cs="Times New Roman"/>
          <w:w w:val="95"/>
        </w:rPr>
        <w:t>,</w:t>
      </w:r>
      <w:r w:rsidRPr="00B739FE">
        <w:rPr>
          <w:rFonts w:ascii="Times New Roman" w:hAnsi="Times New Roman" w:cs="Times New Roman"/>
          <w:spacing w:val="-2"/>
          <w:w w:val="95"/>
        </w:rPr>
        <w:t>1</w:t>
      </w:r>
      <w:r w:rsidRPr="00B739FE">
        <w:rPr>
          <w:rFonts w:ascii="Times New Roman" w:hAnsi="Times New Roman" w:cs="Times New Roman"/>
          <w:w w:val="95"/>
        </w:rPr>
        <w:t>9</w:t>
      </w:r>
      <w:r w:rsidRPr="00B739FE">
        <w:rPr>
          <w:rFonts w:ascii="Times New Roman" w:hAnsi="Times New Roman" w:cs="Times New Roman"/>
          <w:spacing w:val="-2"/>
          <w:w w:val="95"/>
        </w:rPr>
        <w:t>9</w:t>
      </w:r>
      <w:r w:rsidRPr="00B739FE">
        <w:rPr>
          <w:rFonts w:ascii="Times New Roman" w:hAnsi="Times New Roman" w:cs="Times New Roman"/>
          <w:w w:val="95"/>
        </w:rPr>
        <w:t>8</w:t>
      </w:r>
    </w:p>
    <w:p w:rsidR="004052E5" w:rsidRPr="00A60CB6" w:rsidRDefault="004052E5" w:rsidP="00254CD6">
      <w:pPr>
        <w:pStyle w:val="a3"/>
        <w:numPr>
          <w:ilvl w:val="0"/>
          <w:numId w:val="22"/>
        </w:numPr>
        <w:tabs>
          <w:tab w:val="left" w:pos="1378"/>
        </w:tabs>
        <w:kinsoku w:val="0"/>
        <w:overflowPunct w:val="0"/>
        <w:spacing w:before="4" w:line="276" w:lineRule="auto"/>
        <w:ind w:left="1418" w:right="121"/>
        <w:jc w:val="both"/>
        <w:rPr>
          <w:rFonts w:ascii="Times New Roman" w:hAnsi="Times New Roman" w:cs="Times New Roman"/>
          <w:w w:val="90"/>
        </w:rPr>
      </w:pPr>
      <w:r w:rsidRPr="00B739FE">
        <w:rPr>
          <w:rFonts w:ascii="Times New Roman" w:hAnsi="Times New Roman" w:cs="Times New Roman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>В.</w:t>
      </w:r>
      <w:r w:rsidRPr="00B739FE">
        <w:rPr>
          <w:rFonts w:ascii="Times New Roman" w:hAnsi="Times New Roman" w:cs="Times New Roman"/>
          <w:spacing w:val="-1"/>
          <w:w w:val="90"/>
        </w:rPr>
        <w:t>Э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ч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ес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их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ф</w:t>
      </w:r>
      <w:r w:rsidRPr="00B739FE">
        <w:rPr>
          <w:rFonts w:ascii="Times New Roman" w:hAnsi="Times New Roman" w:cs="Times New Roman"/>
          <w:w w:val="90"/>
        </w:rPr>
        <w:t>ич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гоиск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сс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а.–М</w:t>
      </w:r>
      <w:r w:rsidRPr="00B739FE">
        <w:rPr>
          <w:rFonts w:ascii="Times New Roman" w:hAnsi="Times New Roman" w:cs="Times New Roman"/>
          <w:spacing w:val="-1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-2"/>
          <w:w w:val="90"/>
        </w:rPr>
        <w:t>1</w:t>
      </w:r>
      <w:r w:rsidRPr="00B739FE">
        <w:rPr>
          <w:rFonts w:ascii="Times New Roman" w:hAnsi="Times New Roman" w:cs="Times New Roman"/>
          <w:w w:val="90"/>
        </w:rPr>
        <w:t>9</w:t>
      </w:r>
      <w:r w:rsidRPr="00B739FE">
        <w:rPr>
          <w:rFonts w:ascii="Times New Roman" w:hAnsi="Times New Roman" w:cs="Times New Roman"/>
          <w:spacing w:val="-2"/>
          <w:w w:val="90"/>
        </w:rPr>
        <w:t>6</w:t>
      </w:r>
      <w:r w:rsidRPr="00B739FE">
        <w:rPr>
          <w:rFonts w:ascii="Times New Roman" w:hAnsi="Times New Roman" w:cs="Times New Roman"/>
          <w:w w:val="90"/>
        </w:rPr>
        <w:t>3</w:t>
      </w:r>
    </w:p>
    <w:p w:rsidR="004052E5" w:rsidRPr="00254CD6" w:rsidRDefault="004052E5" w:rsidP="00254CD6">
      <w:pPr>
        <w:pStyle w:val="a3"/>
        <w:numPr>
          <w:ilvl w:val="0"/>
          <w:numId w:val="22"/>
        </w:numPr>
        <w:tabs>
          <w:tab w:val="left" w:pos="1378"/>
        </w:tabs>
        <w:kinsoku w:val="0"/>
        <w:overflowPunct w:val="0"/>
        <w:spacing w:before="2" w:line="276" w:lineRule="auto"/>
        <w:ind w:firstLine="851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но</w:t>
      </w:r>
      <w:r w:rsidRPr="00B739FE">
        <w:rPr>
          <w:rFonts w:ascii="Times New Roman" w:hAnsi="Times New Roman" w:cs="Times New Roman"/>
          <w:spacing w:val="1"/>
          <w:w w:val="95"/>
        </w:rPr>
        <w:t>ро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3"/>
          <w:w w:val="95"/>
        </w:rPr>
        <w:t>Е</w:t>
      </w:r>
      <w:r w:rsidRPr="00B739FE">
        <w:rPr>
          <w:rFonts w:ascii="Times New Roman" w:hAnsi="Times New Roman" w:cs="Times New Roman"/>
          <w:spacing w:val="-1"/>
          <w:w w:val="95"/>
        </w:rPr>
        <w:t>.</w:t>
      </w:r>
      <w:r w:rsidRPr="00B739FE">
        <w:rPr>
          <w:rFonts w:ascii="Times New Roman" w:hAnsi="Times New Roman" w:cs="Times New Roman"/>
          <w:w w:val="95"/>
        </w:rPr>
        <w:t>В.Ме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д</w:t>
      </w:r>
      <w:r w:rsidRPr="00B739FE">
        <w:rPr>
          <w:rFonts w:ascii="Times New Roman" w:hAnsi="Times New Roman" w:cs="Times New Roman"/>
          <w:w w:val="95"/>
        </w:rPr>
        <w:t>ич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2"/>
          <w:w w:val="95"/>
        </w:rPr>
        <w:t>п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иепо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w w:val="95"/>
        </w:rPr>
        <w:t>ике.–М</w:t>
      </w:r>
      <w:r w:rsidRPr="00B739FE">
        <w:rPr>
          <w:rFonts w:ascii="Times New Roman" w:hAnsi="Times New Roman" w:cs="Times New Roman"/>
          <w:spacing w:val="-1"/>
          <w:w w:val="95"/>
        </w:rPr>
        <w:t>.</w:t>
      </w:r>
      <w:r w:rsidRPr="00B739FE">
        <w:rPr>
          <w:rFonts w:ascii="Times New Roman" w:hAnsi="Times New Roman" w:cs="Times New Roman"/>
          <w:w w:val="95"/>
        </w:rPr>
        <w:t>, 1</w:t>
      </w:r>
      <w:r w:rsidRPr="00B739FE">
        <w:rPr>
          <w:rFonts w:ascii="Times New Roman" w:hAnsi="Times New Roman" w:cs="Times New Roman"/>
          <w:spacing w:val="-2"/>
          <w:w w:val="95"/>
        </w:rPr>
        <w:t>97</w:t>
      </w:r>
      <w:r w:rsidRPr="00B739FE">
        <w:rPr>
          <w:rFonts w:ascii="Times New Roman" w:hAnsi="Times New Roman" w:cs="Times New Roman"/>
          <w:w w:val="95"/>
        </w:rPr>
        <w:t>2 –</w:t>
      </w:r>
    </w:p>
    <w:p w:rsidR="00254CD6" w:rsidRPr="00254CD6" w:rsidRDefault="004052E5" w:rsidP="00254CD6">
      <w:pPr>
        <w:pStyle w:val="a3"/>
        <w:kinsoku w:val="0"/>
        <w:overflowPunct w:val="0"/>
        <w:spacing w:line="276" w:lineRule="auto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</w:rPr>
        <w:t>В</w:t>
      </w:r>
      <w:r w:rsidRPr="00B739FE">
        <w:rPr>
          <w:rFonts w:ascii="Times New Roman" w:hAnsi="Times New Roman" w:cs="Times New Roman"/>
          <w:spacing w:val="1"/>
        </w:rPr>
        <w:t>ы</w:t>
      </w:r>
      <w:r w:rsidRPr="00B739FE">
        <w:rPr>
          <w:rFonts w:ascii="Times New Roman" w:hAnsi="Times New Roman" w:cs="Times New Roman"/>
        </w:rPr>
        <w:t>п.</w:t>
      </w:r>
      <w:r w:rsidRPr="00B739FE">
        <w:rPr>
          <w:rFonts w:ascii="Times New Roman" w:hAnsi="Times New Roman" w:cs="Times New Roman"/>
          <w:spacing w:val="1"/>
        </w:rPr>
        <w:t>1</w:t>
      </w:r>
      <w:r w:rsidRPr="00B739FE">
        <w:rPr>
          <w:rFonts w:ascii="Times New Roman" w:hAnsi="Times New Roman" w:cs="Times New Roman"/>
        </w:rPr>
        <w:t>,</w:t>
      </w:r>
      <w:r w:rsidRPr="00B739FE">
        <w:rPr>
          <w:rFonts w:ascii="Times New Roman" w:hAnsi="Times New Roman" w:cs="Times New Roman"/>
          <w:spacing w:val="-2"/>
        </w:rPr>
        <w:t>1</w:t>
      </w:r>
      <w:r w:rsidRPr="00B739FE">
        <w:rPr>
          <w:rFonts w:ascii="Times New Roman" w:hAnsi="Times New Roman" w:cs="Times New Roman"/>
          <w:spacing w:val="1"/>
        </w:rPr>
        <w:t>9</w:t>
      </w:r>
      <w:r w:rsidRPr="00B739FE">
        <w:rPr>
          <w:rFonts w:ascii="Times New Roman" w:hAnsi="Times New Roman" w:cs="Times New Roman"/>
          <w:spacing w:val="-2"/>
        </w:rPr>
        <w:t>7</w:t>
      </w:r>
      <w:r w:rsidRPr="00B739FE">
        <w:rPr>
          <w:rFonts w:ascii="Times New Roman" w:hAnsi="Times New Roman" w:cs="Times New Roman"/>
        </w:rPr>
        <w:t>3–</w:t>
      </w:r>
      <w:r w:rsidRPr="00B739FE">
        <w:rPr>
          <w:rFonts w:ascii="Times New Roman" w:hAnsi="Times New Roman" w:cs="Times New Roman"/>
          <w:spacing w:val="-3"/>
        </w:rPr>
        <w:t>Вы</w:t>
      </w:r>
      <w:r w:rsidRPr="00B739FE">
        <w:rPr>
          <w:rFonts w:ascii="Times New Roman" w:hAnsi="Times New Roman" w:cs="Times New Roman"/>
        </w:rPr>
        <w:t>п.2</w:t>
      </w:r>
    </w:p>
    <w:p w:rsidR="00254CD6" w:rsidRDefault="00254CD6" w:rsidP="00254CD6">
      <w:pPr>
        <w:pStyle w:val="a3"/>
        <w:tabs>
          <w:tab w:val="left" w:pos="1378"/>
          <w:tab w:val="left" w:pos="2827"/>
          <w:tab w:val="left" w:pos="3749"/>
          <w:tab w:val="left" w:pos="5770"/>
          <w:tab w:val="left" w:pos="7572"/>
          <w:tab w:val="left" w:pos="8789"/>
        </w:tabs>
        <w:kinsoku w:val="0"/>
        <w:overflowPunct w:val="0"/>
        <w:spacing w:line="276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pacing w:val="-1"/>
          <w:w w:val="95"/>
        </w:rPr>
        <w:t xml:space="preserve">             8.     </w:t>
      </w:r>
      <w:r w:rsidRPr="00B739FE">
        <w:rPr>
          <w:rFonts w:ascii="Times New Roman" w:hAnsi="Times New Roman" w:cs="Times New Roman"/>
          <w:spacing w:val="-1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ды</w:t>
      </w:r>
      <w:r w:rsidRPr="00B739FE">
        <w:rPr>
          <w:rFonts w:ascii="Times New Roman" w:hAnsi="Times New Roman" w:cs="Times New Roman"/>
          <w:spacing w:val="-3"/>
          <w:w w:val="95"/>
        </w:rPr>
        <w:t>г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ab/>
      </w:r>
      <w:r w:rsidRPr="00B739FE">
        <w:rPr>
          <w:rFonts w:ascii="Times New Roman" w:hAnsi="Times New Roman" w:cs="Times New Roman"/>
          <w:spacing w:val="-1"/>
          <w:w w:val="95"/>
        </w:rPr>
        <w:t>Л.</w:t>
      </w:r>
      <w:r w:rsidRPr="00B739FE">
        <w:rPr>
          <w:rFonts w:ascii="Times New Roman" w:hAnsi="Times New Roman" w:cs="Times New Roman"/>
          <w:spacing w:val="-2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w w:val="95"/>
        </w:rPr>
        <w:tab/>
        <w:t>М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ка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ab/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д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ж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ие</w:t>
      </w:r>
      <w:r w:rsidRPr="00B739FE">
        <w:rPr>
          <w:rFonts w:ascii="Times New Roman" w:hAnsi="Times New Roman" w:cs="Times New Roman"/>
        </w:rPr>
        <w:tab/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1"/>
          <w:w w:val="95"/>
        </w:rPr>
        <w:t>ро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ab/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-3"/>
          <w:w w:val="95"/>
        </w:rPr>
        <w:t>ц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4"/>
          <w:w w:val="95"/>
        </w:rPr>
        <w:t>С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4"/>
          <w:w w:val="95"/>
        </w:rPr>
        <w:t>в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ем</w:t>
      </w:r>
      <w:r w:rsidRPr="00B739FE">
        <w:rPr>
          <w:rFonts w:ascii="Times New Roman" w:hAnsi="Times New Roman" w:cs="Times New Roman"/>
          <w:spacing w:val="-4"/>
          <w:w w:val="95"/>
        </w:rPr>
        <w:t>е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й</w:t>
      </w:r>
      <w:r w:rsidRPr="00B739FE">
        <w:rPr>
          <w:rFonts w:ascii="Times New Roman" w:hAnsi="Times New Roman" w:cs="Times New Roman"/>
          <w:spacing w:val="1"/>
          <w:w w:val="95"/>
        </w:rPr>
        <w:t>б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spacing w:val="-5"/>
          <w:w w:val="95"/>
        </w:rPr>
        <w:t>ь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3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й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ец.–М</w:t>
      </w:r>
      <w:r w:rsidRPr="00B739FE">
        <w:rPr>
          <w:rFonts w:ascii="Times New Roman" w:hAnsi="Times New Roman" w:cs="Times New Roman"/>
          <w:spacing w:val="-1"/>
          <w:w w:val="95"/>
        </w:rPr>
        <w:t>.</w:t>
      </w:r>
      <w:r w:rsidRPr="00B739FE">
        <w:rPr>
          <w:rFonts w:ascii="Times New Roman" w:hAnsi="Times New Roman" w:cs="Times New Roman"/>
          <w:w w:val="95"/>
        </w:rPr>
        <w:t>,1</w:t>
      </w:r>
      <w:r w:rsidRPr="00B739FE">
        <w:rPr>
          <w:rFonts w:ascii="Times New Roman" w:hAnsi="Times New Roman" w:cs="Times New Roman"/>
          <w:spacing w:val="-2"/>
          <w:w w:val="95"/>
        </w:rPr>
        <w:t>9</w:t>
      </w:r>
      <w:r w:rsidRPr="00B739FE">
        <w:rPr>
          <w:rFonts w:ascii="Times New Roman" w:hAnsi="Times New Roman" w:cs="Times New Roman"/>
          <w:w w:val="95"/>
        </w:rPr>
        <w:t>76</w:t>
      </w:r>
    </w:p>
    <w:p w:rsidR="00254CD6" w:rsidRPr="00254CD6" w:rsidRDefault="00254CD6" w:rsidP="00254CD6">
      <w:pPr>
        <w:pStyle w:val="a3"/>
        <w:tabs>
          <w:tab w:val="left" w:pos="1378"/>
          <w:tab w:val="left" w:pos="2827"/>
          <w:tab w:val="left" w:pos="3749"/>
          <w:tab w:val="left" w:pos="5770"/>
          <w:tab w:val="left" w:pos="7572"/>
          <w:tab w:val="left" w:pos="8789"/>
        </w:tabs>
        <w:kinsoku w:val="0"/>
        <w:overflowPunct w:val="0"/>
        <w:spacing w:line="276" w:lineRule="auto"/>
        <w:ind w:lef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9.      </w:t>
      </w:r>
      <w:r w:rsidRPr="00B739FE">
        <w:rPr>
          <w:rFonts w:ascii="Times New Roman" w:hAnsi="Times New Roman" w:cs="Times New Roman"/>
          <w:spacing w:val="-1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1"/>
          <w:w w:val="95"/>
        </w:rPr>
        <w:t>ды</w:t>
      </w:r>
      <w:r w:rsidRPr="00B739FE">
        <w:rPr>
          <w:rFonts w:ascii="Times New Roman" w:hAnsi="Times New Roman" w:cs="Times New Roman"/>
          <w:spacing w:val="-3"/>
          <w:w w:val="95"/>
        </w:rPr>
        <w:t>г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1"/>
          <w:w w:val="95"/>
        </w:rPr>
        <w:t>Л.</w:t>
      </w:r>
      <w:r w:rsidRPr="00B739FE">
        <w:rPr>
          <w:rFonts w:ascii="Times New Roman" w:hAnsi="Times New Roman" w:cs="Times New Roman"/>
          <w:spacing w:val="-2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1"/>
          <w:w w:val="95"/>
        </w:rPr>
        <w:t>М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-2"/>
          <w:w w:val="95"/>
        </w:rPr>
        <w:t>з</w:t>
      </w:r>
      <w:r w:rsidRPr="00B739FE">
        <w:rPr>
          <w:rFonts w:ascii="Times New Roman" w:hAnsi="Times New Roman" w:cs="Times New Roman"/>
          <w:spacing w:val="1"/>
          <w:w w:val="95"/>
        </w:rPr>
        <w:t>ы</w:t>
      </w:r>
      <w:r w:rsidRPr="00B739FE">
        <w:rPr>
          <w:rFonts w:ascii="Times New Roman" w:hAnsi="Times New Roman" w:cs="Times New Roman"/>
          <w:w w:val="95"/>
        </w:rPr>
        <w:t>ка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3"/>
          <w:w w:val="95"/>
        </w:rPr>
        <w:t>ф</w:t>
      </w:r>
      <w:r w:rsidRPr="00B739FE">
        <w:rPr>
          <w:rFonts w:ascii="Times New Roman" w:hAnsi="Times New Roman" w:cs="Times New Roman"/>
          <w:spacing w:val="-2"/>
          <w:w w:val="95"/>
        </w:rPr>
        <w:t>о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м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2"/>
          <w:w w:val="95"/>
        </w:rPr>
        <w:t>ни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spacing w:val="1"/>
          <w:w w:val="95"/>
        </w:rPr>
        <w:t>ро</w:t>
      </w:r>
      <w:r w:rsidRPr="00B739FE">
        <w:rPr>
          <w:rFonts w:ascii="Times New Roman" w:hAnsi="Times New Roman" w:cs="Times New Roman"/>
          <w:w w:val="95"/>
        </w:rPr>
        <w:t>к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w w:val="95"/>
        </w:rPr>
        <w:t>в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нца.–М</w:t>
      </w:r>
      <w:r w:rsidRPr="00B739FE">
        <w:rPr>
          <w:rFonts w:ascii="Times New Roman" w:hAnsi="Times New Roman" w:cs="Times New Roman"/>
          <w:spacing w:val="-3"/>
          <w:w w:val="95"/>
        </w:rPr>
        <w:t>.</w:t>
      </w:r>
      <w:r w:rsidRPr="00B739FE">
        <w:rPr>
          <w:rFonts w:ascii="Times New Roman" w:hAnsi="Times New Roman" w:cs="Times New Roman"/>
          <w:w w:val="95"/>
        </w:rPr>
        <w:t>,1</w:t>
      </w:r>
      <w:r w:rsidRPr="00B739FE">
        <w:rPr>
          <w:rFonts w:ascii="Times New Roman" w:hAnsi="Times New Roman" w:cs="Times New Roman"/>
          <w:spacing w:val="-2"/>
          <w:w w:val="95"/>
        </w:rPr>
        <w:t>9</w:t>
      </w:r>
      <w:r w:rsidRPr="00B739FE">
        <w:rPr>
          <w:rFonts w:ascii="Times New Roman" w:hAnsi="Times New Roman" w:cs="Times New Roman"/>
          <w:w w:val="95"/>
        </w:rPr>
        <w:t>80</w:t>
      </w:r>
    </w:p>
    <w:p w:rsidR="00254CD6" w:rsidRPr="00B739FE" w:rsidRDefault="00254CD6" w:rsidP="00254CD6">
      <w:pPr>
        <w:pStyle w:val="a3"/>
        <w:numPr>
          <w:ilvl w:val="0"/>
          <w:numId w:val="44"/>
        </w:numPr>
        <w:tabs>
          <w:tab w:val="left" w:pos="1378"/>
        </w:tabs>
        <w:kinsoku w:val="0"/>
        <w:overflowPunct w:val="0"/>
        <w:spacing w:line="276" w:lineRule="auto"/>
        <w:ind w:right="122"/>
        <w:jc w:val="both"/>
        <w:rPr>
          <w:rFonts w:ascii="Times New Roman" w:hAnsi="Times New Roman" w:cs="Times New Roman"/>
        </w:rPr>
      </w:pP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Т</w:t>
      </w:r>
      <w:r w:rsidRPr="00B739FE">
        <w:rPr>
          <w:rFonts w:ascii="Times New Roman" w:hAnsi="Times New Roman" w:cs="Times New Roman"/>
          <w:spacing w:val="-1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>В</w:t>
      </w:r>
      <w:r w:rsidRPr="00B739FE">
        <w:rPr>
          <w:rFonts w:ascii="Times New Roman" w:hAnsi="Times New Roman" w:cs="Times New Roman"/>
          <w:spacing w:val="-1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>,</w:t>
      </w:r>
      <w:r w:rsidRPr="00B739FE">
        <w:rPr>
          <w:rFonts w:ascii="Times New Roman" w:hAnsi="Times New Roman" w:cs="Times New Roman"/>
          <w:spacing w:val="-2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.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-1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>,К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ная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>В.Учи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це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5"/>
          <w:w w:val="90"/>
        </w:rPr>
        <w:t>ь</w:t>
      </w:r>
      <w:r w:rsidRPr="00B739FE">
        <w:rPr>
          <w:rFonts w:ascii="Times New Roman" w:hAnsi="Times New Roman" w:cs="Times New Roman"/>
          <w:w w:val="90"/>
        </w:rPr>
        <w:t>:Уч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н.</w:t>
      </w:r>
      <w:r w:rsidRPr="00B739FE">
        <w:rPr>
          <w:rFonts w:ascii="Times New Roman" w:hAnsi="Times New Roman" w:cs="Times New Roman"/>
          <w:spacing w:val="-2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б</w:t>
      </w:r>
      <w:r w:rsidRPr="00B739FE">
        <w:rPr>
          <w:rFonts w:ascii="Times New Roman" w:hAnsi="Times New Roman" w:cs="Times New Roman"/>
          <w:w w:val="90"/>
        </w:rPr>
        <w:t>ие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яс</w:t>
      </w:r>
      <w:r w:rsidRPr="00B739FE">
        <w:rPr>
          <w:rFonts w:ascii="Times New Roman" w:hAnsi="Times New Roman" w:cs="Times New Roman"/>
          <w:spacing w:val="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.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еж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ийс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.п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ф.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я.–М</w:t>
      </w:r>
      <w:r w:rsidRPr="00B739FE">
        <w:rPr>
          <w:rFonts w:ascii="Times New Roman" w:hAnsi="Times New Roman" w:cs="Times New Roman"/>
          <w:spacing w:val="-1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>:</w:t>
      </w:r>
      <w:r w:rsidRPr="00B739FE">
        <w:rPr>
          <w:rFonts w:ascii="Times New Roman" w:hAnsi="Times New Roman" w:cs="Times New Roman"/>
          <w:spacing w:val="-2"/>
          <w:w w:val="90"/>
        </w:rPr>
        <w:t>ОО</w:t>
      </w:r>
      <w:r w:rsidRPr="00B739FE">
        <w:rPr>
          <w:rFonts w:ascii="Times New Roman" w:hAnsi="Times New Roman" w:cs="Times New Roman"/>
          <w:w w:val="90"/>
        </w:rPr>
        <w:t>О</w:t>
      </w:r>
    </w:p>
    <w:p w:rsidR="00254CD6" w:rsidRPr="00254CD6" w:rsidRDefault="00254CD6" w:rsidP="00254CD6">
      <w:pPr>
        <w:pStyle w:val="a3"/>
        <w:kinsoku w:val="0"/>
        <w:overflowPunct w:val="0"/>
        <w:spacing w:before="4" w:line="276" w:lineRule="auto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2"/>
          <w:w w:val="95"/>
        </w:rPr>
        <w:lastRenderedPageBreak/>
        <w:t>«</w:t>
      </w:r>
      <w:r w:rsidRPr="00B739FE">
        <w:rPr>
          <w:rFonts w:ascii="Times New Roman" w:hAnsi="Times New Roman" w:cs="Times New Roman"/>
          <w:w w:val="95"/>
        </w:rPr>
        <w:t>Веки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ф</w:t>
      </w:r>
      <w:r w:rsidRPr="00B739FE">
        <w:rPr>
          <w:rFonts w:ascii="Times New Roman" w:hAnsi="Times New Roman" w:cs="Times New Roman"/>
          <w:spacing w:val="-2"/>
          <w:w w:val="95"/>
        </w:rPr>
        <w:t>о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м</w:t>
      </w:r>
      <w:r w:rsidRPr="00B739FE">
        <w:rPr>
          <w:rFonts w:ascii="Times New Roman" w:hAnsi="Times New Roman" w:cs="Times New Roman"/>
          <w:spacing w:val="-4"/>
          <w:w w:val="95"/>
        </w:rPr>
        <w:t>а</w:t>
      </w:r>
      <w:r w:rsidRPr="00B739FE">
        <w:rPr>
          <w:rFonts w:ascii="Times New Roman" w:hAnsi="Times New Roman" w:cs="Times New Roman"/>
          <w:spacing w:val="-3"/>
          <w:w w:val="95"/>
        </w:rPr>
        <w:t>ц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1"/>
          <w:w w:val="95"/>
        </w:rPr>
        <w:t>и</w:t>
      </w:r>
      <w:r w:rsidRPr="00B739FE">
        <w:rPr>
          <w:rFonts w:ascii="Times New Roman" w:hAnsi="Times New Roman" w:cs="Times New Roman"/>
          <w:spacing w:val="-2"/>
          <w:w w:val="95"/>
        </w:rPr>
        <w:t>»</w:t>
      </w:r>
      <w:r w:rsidRPr="00B739FE">
        <w:rPr>
          <w:rFonts w:ascii="Times New Roman" w:hAnsi="Times New Roman" w:cs="Times New Roman"/>
          <w:w w:val="95"/>
        </w:rPr>
        <w:t>,2</w:t>
      </w:r>
      <w:r w:rsidRPr="00B739FE">
        <w:rPr>
          <w:rFonts w:ascii="Times New Roman" w:hAnsi="Times New Roman" w:cs="Times New Roman"/>
          <w:spacing w:val="-2"/>
          <w:w w:val="95"/>
        </w:rPr>
        <w:t>00</w:t>
      </w:r>
      <w:r w:rsidRPr="00B739FE">
        <w:rPr>
          <w:rFonts w:ascii="Times New Roman" w:hAnsi="Times New Roman" w:cs="Times New Roman"/>
          <w:w w:val="95"/>
        </w:rPr>
        <w:t>9</w:t>
      </w:r>
    </w:p>
    <w:p w:rsidR="00060CBE" w:rsidRPr="00E1356F" w:rsidRDefault="00060CBE" w:rsidP="00254CD6">
      <w:pPr>
        <w:widowControl/>
        <w:autoSpaceDE/>
        <w:autoSpaceDN/>
        <w:adjustRightInd/>
        <w:spacing w:line="276" w:lineRule="auto"/>
        <w:jc w:val="both"/>
        <w:rPr>
          <w:sz w:val="28"/>
          <w:szCs w:val="28"/>
        </w:rPr>
        <w:sectPr w:rsidR="00060CBE" w:rsidRPr="00E1356F">
          <w:type w:val="continuous"/>
          <w:pgSz w:w="11900" w:h="16840"/>
          <w:pgMar w:top="1060" w:right="620" w:bottom="280" w:left="1480" w:header="720" w:footer="720" w:gutter="0"/>
          <w:cols w:space="720"/>
        </w:sectPr>
      </w:pPr>
    </w:p>
    <w:p w:rsidR="00CA36C6" w:rsidRPr="00B739FE" w:rsidRDefault="00CA36C6" w:rsidP="00254CD6">
      <w:pPr>
        <w:kinsoku w:val="0"/>
        <w:overflowPunct w:val="0"/>
        <w:spacing w:before="9" w:line="276" w:lineRule="auto"/>
        <w:rPr>
          <w:sz w:val="28"/>
          <w:szCs w:val="28"/>
        </w:rPr>
      </w:pPr>
    </w:p>
    <w:p w:rsidR="00060CBE" w:rsidRPr="00B739FE" w:rsidRDefault="00060CBE" w:rsidP="00254CD6">
      <w:pPr>
        <w:pStyle w:val="a3"/>
        <w:numPr>
          <w:ilvl w:val="0"/>
          <w:numId w:val="44"/>
        </w:numPr>
        <w:tabs>
          <w:tab w:val="left" w:pos="1378"/>
        </w:tabs>
        <w:kinsoku w:val="0"/>
        <w:overflowPunct w:val="0"/>
        <w:spacing w:line="276" w:lineRule="auto"/>
        <w:ind w:right="120"/>
        <w:jc w:val="both"/>
        <w:rPr>
          <w:rFonts w:ascii="Times New Roman" w:hAnsi="Times New Roman" w:cs="Times New Roman"/>
          <w:w w:val="95"/>
        </w:rPr>
      </w:pPr>
      <w:r w:rsidRPr="00B739FE">
        <w:rPr>
          <w:rFonts w:ascii="Times New Roman" w:hAnsi="Times New Roman" w:cs="Times New Roman"/>
          <w:spacing w:val="-2"/>
          <w:w w:val="95"/>
        </w:rPr>
        <w:t>Х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лл</w:t>
      </w:r>
      <w:r w:rsidRPr="00B739FE">
        <w:rPr>
          <w:rFonts w:ascii="Times New Roman" w:hAnsi="Times New Roman" w:cs="Times New Roman"/>
          <w:w w:val="95"/>
        </w:rPr>
        <w:t>.Д.У</w:t>
      </w:r>
      <w:r w:rsidRPr="00B739FE">
        <w:rPr>
          <w:rFonts w:ascii="Times New Roman" w:hAnsi="Times New Roman" w:cs="Times New Roman"/>
          <w:spacing w:val="1"/>
          <w:w w:val="95"/>
        </w:rPr>
        <w:t>ро</w:t>
      </w:r>
      <w:r w:rsidRPr="00B739FE">
        <w:rPr>
          <w:rFonts w:ascii="Times New Roman" w:hAnsi="Times New Roman" w:cs="Times New Roman"/>
          <w:spacing w:val="-2"/>
          <w:w w:val="95"/>
        </w:rPr>
        <w:t>к</w:t>
      </w:r>
      <w:r w:rsidRPr="00B739FE">
        <w:rPr>
          <w:rFonts w:ascii="Times New Roman" w:hAnsi="Times New Roman" w:cs="Times New Roman"/>
          <w:w w:val="95"/>
        </w:rPr>
        <w:t>и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це</w:t>
      </w:r>
      <w:r w:rsidRPr="00B739FE">
        <w:rPr>
          <w:rFonts w:ascii="Times New Roman" w:hAnsi="Times New Roman" w:cs="Times New Roman"/>
          <w:spacing w:val="-2"/>
          <w:w w:val="95"/>
        </w:rPr>
        <w:t>в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1"/>
          <w:w w:val="95"/>
        </w:rPr>
        <w:t>Л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ч</w:t>
      </w:r>
      <w:r w:rsidRPr="00B739FE">
        <w:rPr>
          <w:rFonts w:ascii="Times New Roman" w:hAnsi="Times New Roman" w:cs="Times New Roman"/>
          <w:spacing w:val="-1"/>
          <w:w w:val="95"/>
        </w:rPr>
        <w:t>ш</w:t>
      </w:r>
      <w:r w:rsidRPr="00B739FE">
        <w:rPr>
          <w:rFonts w:ascii="Times New Roman" w:hAnsi="Times New Roman" w:cs="Times New Roman"/>
          <w:w w:val="95"/>
        </w:rPr>
        <w:t>аяме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од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ка</w:t>
      </w:r>
      <w:r w:rsidRPr="00B739FE">
        <w:rPr>
          <w:rFonts w:ascii="Times New Roman" w:hAnsi="Times New Roman" w:cs="Times New Roman"/>
          <w:spacing w:val="1"/>
          <w:w w:val="95"/>
        </w:rPr>
        <w:t>об</w:t>
      </w:r>
      <w:r w:rsidRPr="00B739FE">
        <w:rPr>
          <w:rFonts w:ascii="Times New Roman" w:hAnsi="Times New Roman" w:cs="Times New Roman"/>
          <w:spacing w:val="-4"/>
          <w:w w:val="95"/>
        </w:rPr>
        <w:t>у</w:t>
      </w:r>
      <w:r w:rsidRPr="00B739FE">
        <w:rPr>
          <w:rFonts w:ascii="Times New Roman" w:hAnsi="Times New Roman" w:cs="Times New Roman"/>
          <w:w w:val="95"/>
        </w:rPr>
        <w:t>че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spacing w:val="1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я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а</w:t>
      </w:r>
      <w:r w:rsidRPr="00B739FE">
        <w:rPr>
          <w:rFonts w:ascii="Times New Roman" w:hAnsi="Times New Roman" w:cs="Times New Roman"/>
          <w:spacing w:val="-2"/>
          <w:w w:val="95"/>
        </w:rPr>
        <w:t>н</w:t>
      </w:r>
      <w:r w:rsidRPr="00B739FE">
        <w:rPr>
          <w:rFonts w:ascii="Times New Roman" w:hAnsi="Times New Roman" w:cs="Times New Roman"/>
          <w:w w:val="95"/>
        </w:rPr>
        <w:t>ца</w:t>
      </w:r>
      <w:r w:rsidRPr="00B739FE">
        <w:rPr>
          <w:rFonts w:ascii="Times New Roman" w:hAnsi="Times New Roman" w:cs="Times New Roman"/>
          <w:spacing w:val="-4"/>
          <w:w w:val="95"/>
        </w:rPr>
        <w:t>м</w:t>
      </w:r>
      <w:r w:rsidRPr="00B739FE">
        <w:rPr>
          <w:rFonts w:ascii="Times New Roman" w:hAnsi="Times New Roman" w:cs="Times New Roman"/>
          <w:w w:val="95"/>
        </w:rPr>
        <w:t>/ Д</w:t>
      </w:r>
      <w:r w:rsidRPr="00B739FE">
        <w:rPr>
          <w:rFonts w:ascii="Times New Roman" w:hAnsi="Times New Roman" w:cs="Times New Roman"/>
          <w:spacing w:val="-2"/>
          <w:w w:val="95"/>
        </w:rPr>
        <w:t>жи</w:t>
      </w:r>
      <w:r w:rsidRPr="00B739FE">
        <w:rPr>
          <w:rFonts w:ascii="Times New Roman" w:hAnsi="Times New Roman" w:cs="Times New Roman"/>
          <w:w w:val="95"/>
        </w:rPr>
        <w:t>м</w:t>
      </w:r>
      <w:r w:rsidRPr="00B739FE">
        <w:rPr>
          <w:rFonts w:ascii="Times New Roman" w:hAnsi="Times New Roman" w:cs="Times New Roman"/>
          <w:spacing w:val="-2"/>
          <w:w w:val="95"/>
        </w:rPr>
        <w:t>Х</w:t>
      </w:r>
      <w:r w:rsidRPr="00B739FE">
        <w:rPr>
          <w:rFonts w:ascii="Times New Roman" w:hAnsi="Times New Roman" w:cs="Times New Roman"/>
          <w:spacing w:val="1"/>
          <w:w w:val="95"/>
        </w:rPr>
        <w:t>о</w:t>
      </w:r>
      <w:r w:rsidRPr="00B739FE">
        <w:rPr>
          <w:rFonts w:ascii="Times New Roman" w:hAnsi="Times New Roman" w:cs="Times New Roman"/>
          <w:spacing w:val="-2"/>
          <w:w w:val="95"/>
        </w:rPr>
        <w:t>лл</w:t>
      </w:r>
      <w:r w:rsidRPr="00B739FE">
        <w:rPr>
          <w:rFonts w:ascii="Times New Roman" w:hAnsi="Times New Roman" w:cs="Times New Roman"/>
          <w:w w:val="95"/>
        </w:rPr>
        <w:t>;п</w:t>
      </w:r>
      <w:r w:rsidRPr="00B739FE">
        <w:rPr>
          <w:rFonts w:ascii="Times New Roman" w:hAnsi="Times New Roman" w:cs="Times New Roman"/>
          <w:spacing w:val="-3"/>
          <w:w w:val="95"/>
        </w:rPr>
        <w:t>е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.санг</w:t>
      </w:r>
      <w:r w:rsidRPr="00B739FE">
        <w:rPr>
          <w:rFonts w:ascii="Times New Roman" w:hAnsi="Times New Roman" w:cs="Times New Roman"/>
          <w:spacing w:val="-2"/>
          <w:w w:val="95"/>
        </w:rPr>
        <w:t>л</w:t>
      </w:r>
      <w:r w:rsidRPr="00B739FE">
        <w:rPr>
          <w:rFonts w:ascii="Times New Roman" w:hAnsi="Times New Roman" w:cs="Times New Roman"/>
          <w:w w:val="95"/>
        </w:rPr>
        <w:t>.</w:t>
      </w:r>
      <w:r w:rsidRPr="00B739FE">
        <w:rPr>
          <w:rFonts w:ascii="Times New Roman" w:hAnsi="Times New Roman" w:cs="Times New Roman"/>
          <w:spacing w:val="-2"/>
          <w:w w:val="95"/>
        </w:rPr>
        <w:t>Т</w:t>
      </w:r>
      <w:r w:rsidRPr="00B739FE">
        <w:rPr>
          <w:rFonts w:ascii="Times New Roman" w:hAnsi="Times New Roman" w:cs="Times New Roman"/>
          <w:spacing w:val="-1"/>
          <w:w w:val="95"/>
        </w:rPr>
        <w:t>.</w:t>
      </w:r>
      <w:r w:rsidRPr="00B739FE">
        <w:rPr>
          <w:rFonts w:ascii="Times New Roman" w:hAnsi="Times New Roman" w:cs="Times New Roman"/>
          <w:w w:val="95"/>
        </w:rPr>
        <w:t>В.Си</w:t>
      </w:r>
      <w:r w:rsidRPr="00B739FE">
        <w:rPr>
          <w:rFonts w:ascii="Times New Roman" w:hAnsi="Times New Roman" w:cs="Times New Roman"/>
          <w:spacing w:val="-3"/>
          <w:w w:val="95"/>
        </w:rPr>
        <w:t>д</w:t>
      </w:r>
      <w:r w:rsidRPr="00B739FE">
        <w:rPr>
          <w:rFonts w:ascii="Times New Roman" w:hAnsi="Times New Roman" w:cs="Times New Roman"/>
          <w:spacing w:val="-2"/>
          <w:w w:val="95"/>
        </w:rPr>
        <w:t>о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spacing w:val="-2"/>
          <w:w w:val="95"/>
        </w:rPr>
        <w:t>и</w:t>
      </w:r>
      <w:r w:rsidRPr="00B739FE">
        <w:rPr>
          <w:rFonts w:ascii="Times New Roman" w:hAnsi="Times New Roman" w:cs="Times New Roman"/>
          <w:w w:val="95"/>
        </w:rPr>
        <w:t>н</w:t>
      </w:r>
      <w:r w:rsidRPr="00B739FE">
        <w:rPr>
          <w:rFonts w:ascii="Times New Roman" w:hAnsi="Times New Roman" w:cs="Times New Roman"/>
          <w:spacing w:val="-3"/>
          <w:w w:val="95"/>
        </w:rPr>
        <w:t>о</w:t>
      </w:r>
      <w:r w:rsidRPr="00B739FE">
        <w:rPr>
          <w:rFonts w:ascii="Times New Roman" w:hAnsi="Times New Roman" w:cs="Times New Roman"/>
          <w:spacing w:val="1"/>
          <w:w w:val="95"/>
        </w:rPr>
        <w:t>й</w:t>
      </w:r>
      <w:r w:rsidRPr="00B739FE">
        <w:rPr>
          <w:rFonts w:ascii="Times New Roman" w:hAnsi="Times New Roman" w:cs="Times New Roman"/>
          <w:w w:val="95"/>
        </w:rPr>
        <w:t>.–М</w:t>
      </w:r>
      <w:r w:rsidRPr="00B739FE">
        <w:rPr>
          <w:rFonts w:ascii="Times New Roman" w:hAnsi="Times New Roman" w:cs="Times New Roman"/>
          <w:spacing w:val="-3"/>
          <w:w w:val="95"/>
        </w:rPr>
        <w:t>.</w:t>
      </w:r>
      <w:r w:rsidRPr="00B739FE">
        <w:rPr>
          <w:rFonts w:ascii="Times New Roman" w:hAnsi="Times New Roman" w:cs="Times New Roman"/>
          <w:w w:val="95"/>
        </w:rPr>
        <w:t>:</w:t>
      </w:r>
      <w:r w:rsidRPr="00B739FE">
        <w:rPr>
          <w:rFonts w:ascii="Times New Roman" w:hAnsi="Times New Roman" w:cs="Times New Roman"/>
          <w:spacing w:val="-2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w w:val="95"/>
        </w:rPr>
        <w:t>:</w:t>
      </w:r>
      <w:r w:rsidRPr="00B739FE">
        <w:rPr>
          <w:rFonts w:ascii="Times New Roman" w:hAnsi="Times New Roman" w:cs="Times New Roman"/>
          <w:spacing w:val="-2"/>
          <w:w w:val="95"/>
        </w:rPr>
        <w:t>А</w:t>
      </w:r>
      <w:r w:rsidRPr="00B739FE">
        <w:rPr>
          <w:rFonts w:ascii="Times New Roman" w:hAnsi="Times New Roman" w:cs="Times New Roman"/>
          <w:w w:val="95"/>
        </w:rPr>
        <w:t>с</w:t>
      </w:r>
      <w:r w:rsidRPr="00B739FE">
        <w:rPr>
          <w:rFonts w:ascii="Times New Roman" w:hAnsi="Times New Roman" w:cs="Times New Roman"/>
          <w:spacing w:val="-1"/>
          <w:w w:val="95"/>
        </w:rPr>
        <w:t>т</w:t>
      </w:r>
      <w:r w:rsidRPr="00B739FE">
        <w:rPr>
          <w:rFonts w:ascii="Times New Roman" w:hAnsi="Times New Roman" w:cs="Times New Roman"/>
          <w:spacing w:val="1"/>
          <w:w w:val="95"/>
        </w:rPr>
        <w:t>р</w:t>
      </w:r>
      <w:r w:rsidRPr="00B739FE">
        <w:rPr>
          <w:rFonts w:ascii="Times New Roman" w:hAnsi="Times New Roman" w:cs="Times New Roman"/>
          <w:w w:val="95"/>
        </w:rPr>
        <w:t>е</w:t>
      </w:r>
      <w:r w:rsidRPr="00B739FE">
        <w:rPr>
          <w:rFonts w:ascii="Times New Roman" w:hAnsi="Times New Roman" w:cs="Times New Roman"/>
          <w:spacing w:val="-2"/>
          <w:w w:val="95"/>
        </w:rPr>
        <w:t>ль</w:t>
      </w:r>
      <w:r w:rsidRPr="00B739FE">
        <w:rPr>
          <w:rFonts w:ascii="Times New Roman" w:hAnsi="Times New Roman" w:cs="Times New Roman"/>
          <w:w w:val="95"/>
        </w:rPr>
        <w:t>,2</w:t>
      </w:r>
      <w:r w:rsidRPr="00B739FE">
        <w:rPr>
          <w:rFonts w:ascii="Times New Roman" w:hAnsi="Times New Roman" w:cs="Times New Roman"/>
          <w:spacing w:val="-2"/>
          <w:w w:val="95"/>
        </w:rPr>
        <w:t>00</w:t>
      </w:r>
      <w:r w:rsidRPr="00B739FE">
        <w:rPr>
          <w:rFonts w:ascii="Times New Roman" w:hAnsi="Times New Roman" w:cs="Times New Roman"/>
          <w:w w:val="95"/>
        </w:rPr>
        <w:t>9</w:t>
      </w:r>
    </w:p>
    <w:p w:rsidR="00E1002D" w:rsidRPr="00CA36C6" w:rsidRDefault="00060CBE" w:rsidP="00254CD6">
      <w:pPr>
        <w:pStyle w:val="a3"/>
        <w:numPr>
          <w:ilvl w:val="0"/>
          <w:numId w:val="44"/>
        </w:numPr>
        <w:tabs>
          <w:tab w:val="left" w:pos="1234"/>
        </w:tabs>
        <w:kinsoku w:val="0"/>
        <w:overflowPunct w:val="0"/>
        <w:spacing w:line="276" w:lineRule="auto"/>
        <w:ind w:left="101" w:right="100" w:firstLine="708"/>
        <w:rPr>
          <w:rFonts w:ascii="Times New Roman" w:hAnsi="Times New Roman" w:cs="Times New Roman"/>
        </w:rPr>
        <w:sectPr w:rsidR="00E1002D" w:rsidRPr="00CA36C6">
          <w:footerReference w:type="default" r:id="rId9"/>
          <w:pgSz w:w="11900" w:h="16840"/>
          <w:pgMar w:top="1060" w:right="720" w:bottom="1220" w:left="1600" w:header="0" w:footer="1028" w:gutter="0"/>
          <w:pgNumType w:start="15"/>
          <w:cols w:space="720"/>
        </w:sectPr>
      </w:pPr>
      <w:r w:rsidRPr="00B739FE">
        <w:rPr>
          <w:rFonts w:ascii="Times New Roman" w:hAnsi="Times New Roman" w:cs="Times New Roman"/>
          <w:w w:val="90"/>
        </w:rPr>
        <w:t>Ше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3"/>
          <w:w w:val="90"/>
        </w:rPr>
        <w:t>ш</w:t>
      </w:r>
      <w:r w:rsidRPr="00B739FE">
        <w:rPr>
          <w:rFonts w:ascii="Times New Roman" w:hAnsi="Times New Roman" w:cs="Times New Roman"/>
          <w:w w:val="90"/>
        </w:rPr>
        <w:t>невВ</w:t>
      </w:r>
      <w:r w:rsidRPr="00B739FE">
        <w:rPr>
          <w:rFonts w:ascii="Times New Roman" w:hAnsi="Times New Roman" w:cs="Times New Roman"/>
          <w:spacing w:val="-1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>Г.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т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w w:val="90"/>
        </w:rPr>
        <w:t>ик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нц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.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иех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spacing w:val="1"/>
          <w:w w:val="90"/>
        </w:rPr>
        <w:t>до</w:t>
      </w:r>
      <w:r w:rsidRPr="00B739FE">
        <w:rPr>
          <w:rFonts w:ascii="Times New Roman" w:hAnsi="Times New Roman" w:cs="Times New Roman"/>
          <w:spacing w:val="-2"/>
          <w:w w:val="90"/>
        </w:rPr>
        <w:t>ж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w w:val="90"/>
        </w:rPr>
        <w:t>ен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-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чес</w:t>
      </w:r>
      <w:r w:rsidRPr="00B739FE">
        <w:rPr>
          <w:rFonts w:ascii="Times New Roman" w:hAnsi="Times New Roman" w:cs="Times New Roman"/>
          <w:spacing w:val="-2"/>
          <w:w w:val="90"/>
        </w:rPr>
        <w:t>ки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4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й4-7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етс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1"/>
          <w:w w:val="90"/>
        </w:rPr>
        <w:t>тв</w:t>
      </w:r>
      <w:r w:rsidRPr="00B739FE">
        <w:rPr>
          <w:rFonts w:ascii="Times New Roman" w:hAnsi="Times New Roman" w:cs="Times New Roman"/>
          <w:spacing w:val="-4"/>
          <w:w w:val="90"/>
        </w:rPr>
        <w:t>а</w:t>
      </w:r>
      <w:r w:rsidRPr="00B739FE">
        <w:rPr>
          <w:rFonts w:ascii="Times New Roman" w:hAnsi="Times New Roman" w:cs="Times New Roman"/>
          <w:w w:val="90"/>
        </w:rPr>
        <w:t>ми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и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м</w:t>
      </w:r>
      <w:r w:rsidRPr="00B739FE">
        <w:rPr>
          <w:rFonts w:ascii="Times New Roman" w:hAnsi="Times New Roman" w:cs="Times New Roman"/>
          <w:spacing w:val="-2"/>
          <w:w w:val="90"/>
        </w:rPr>
        <w:t>ик</w:t>
      </w:r>
      <w:r w:rsidRPr="00B739FE">
        <w:rPr>
          <w:rFonts w:ascii="Times New Roman" w:hAnsi="Times New Roman" w:cs="Times New Roman"/>
          <w:w w:val="90"/>
        </w:rPr>
        <w:t>ии</w:t>
      </w:r>
      <w:r w:rsidRPr="00B739FE">
        <w:rPr>
          <w:rFonts w:ascii="Times New Roman" w:hAnsi="Times New Roman" w:cs="Times New Roman"/>
          <w:spacing w:val="-2"/>
          <w:w w:val="90"/>
        </w:rPr>
        <w:t>х</w:t>
      </w:r>
      <w:r w:rsidRPr="00B739FE">
        <w:rPr>
          <w:rFonts w:ascii="Times New Roman" w:hAnsi="Times New Roman" w:cs="Times New Roman"/>
          <w:spacing w:val="-1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г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3"/>
          <w:w w:val="90"/>
        </w:rPr>
        <w:t>ф</w:t>
      </w:r>
      <w:r w:rsidRPr="00B739FE">
        <w:rPr>
          <w:rFonts w:ascii="Times New Roman" w:hAnsi="Times New Roman" w:cs="Times New Roman"/>
          <w:w w:val="90"/>
        </w:rPr>
        <w:t>ии.</w:t>
      </w:r>
      <w:r w:rsidRPr="00B739FE">
        <w:rPr>
          <w:rFonts w:ascii="Times New Roman" w:hAnsi="Times New Roman" w:cs="Times New Roman"/>
          <w:spacing w:val="-1"/>
          <w:w w:val="90"/>
        </w:rPr>
        <w:t>П</w:t>
      </w:r>
      <w:r w:rsidRPr="00B739FE">
        <w:rPr>
          <w:rFonts w:ascii="Times New Roman" w:hAnsi="Times New Roman" w:cs="Times New Roman"/>
          <w:spacing w:val="1"/>
          <w:w w:val="90"/>
        </w:rPr>
        <w:t>ро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ам</w:t>
      </w:r>
      <w:r w:rsidRPr="00B739FE">
        <w:rPr>
          <w:rFonts w:ascii="Times New Roman" w:hAnsi="Times New Roman" w:cs="Times New Roman"/>
          <w:spacing w:val="-3"/>
          <w:w w:val="90"/>
        </w:rPr>
        <w:t>м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я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льны</w:t>
      </w:r>
      <w:r w:rsidRPr="00B739FE">
        <w:rPr>
          <w:rFonts w:ascii="Times New Roman" w:hAnsi="Times New Roman" w:cs="Times New Roman"/>
          <w:w w:val="90"/>
        </w:rPr>
        <w:t>х</w:t>
      </w:r>
      <w:r w:rsidRPr="00B739FE">
        <w:rPr>
          <w:rFonts w:ascii="Times New Roman" w:hAnsi="Times New Roman" w:cs="Times New Roman"/>
          <w:spacing w:val="-4"/>
          <w:w w:val="90"/>
        </w:rPr>
        <w:t>у</w:t>
      </w:r>
      <w:r w:rsidRPr="00B739FE">
        <w:rPr>
          <w:rFonts w:ascii="Times New Roman" w:hAnsi="Times New Roman" w:cs="Times New Roman"/>
          <w:w w:val="90"/>
        </w:rPr>
        <w:t>ч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ж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оп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ни</w:t>
      </w:r>
      <w:r w:rsidRPr="00B739FE">
        <w:rPr>
          <w:rFonts w:ascii="Times New Roman" w:hAnsi="Times New Roman" w:cs="Times New Roman"/>
          <w:spacing w:val="-3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2"/>
          <w:w w:val="90"/>
        </w:rPr>
        <w:t>ль</w:t>
      </w:r>
      <w:r w:rsidRPr="00B739FE">
        <w:rPr>
          <w:rFonts w:ascii="Times New Roman" w:hAnsi="Times New Roman" w:cs="Times New Roman"/>
          <w:w w:val="90"/>
        </w:rPr>
        <w:t>н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3"/>
          <w:w w:val="90"/>
        </w:rPr>
        <w:t>г</w:t>
      </w:r>
      <w:r w:rsidRPr="00B739FE">
        <w:rPr>
          <w:rFonts w:ascii="Times New Roman" w:hAnsi="Times New Roman" w:cs="Times New Roman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б</w:t>
      </w:r>
      <w:r w:rsidRPr="00B739FE">
        <w:rPr>
          <w:rFonts w:ascii="Times New Roman" w:hAnsi="Times New Roman" w:cs="Times New Roman"/>
          <w:spacing w:val="1"/>
          <w:w w:val="90"/>
        </w:rPr>
        <w:t>р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4"/>
          <w:w w:val="90"/>
        </w:rPr>
        <w:t>з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а</w:t>
      </w:r>
      <w:r w:rsidRPr="00B739FE">
        <w:rPr>
          <w:rFonts w:ascii="Times New Roman" w:hAnsi="Times New Roman" w:cs="Times New Roman"/>
          <w:spacing w:val="-2"/>
          <w:w w:val="90"/>
        </w:rPr>
        <w:t>н</w:t>
      </w:r>
      <w:r w:rsidRPr="00B739FE">
        <w:rPr>
          <w:rFonts w:ascii="Times New Roman" w:hAnsi="Times New Roman" w:cs="Times New Roman"/>
          <w:w w:val="90"/>
        </w:rPr>
        <w:t>ия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w w:val="90"/>
        </w:rPr>
        <w:t>е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spacing w:val="-4"/>
          <w:w w:val="90"/>
        </w:rPr>
        <w:t>е</w:t>
      </w:r>
      <w:r w:rsidRPr="00B739FE">
        <w:rPr>
          <w:rFonts w:ascii="Times New Roman" w:hAnsi="Times New Roman" w:cs="Times New Roman"/>
          <w:w w:val="90"/>
        </w:rPr>
        <w:t>йМ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spacing w:val="-1"/>
          <w:w w:val="90"/>
        </w:rPr>
        <w:t>в</w:t>
      </w:r>
      <w:r w:rsidRPr="00B739FE">
        <w:rPr>
          <w:rFonts w:ascii="Times New Roman" w:hAnsi="Times New Roman" w:cs="Times New Roman"/>
          <w:w w:val="90"/>
        </w:rPr>
        <w:t>с</w:t>
      </w:r>
      <w:r w:rsidRPr="00B739FE">
        <w:rPr>
          <w:rFonts w:ascii="Times New Roman" w:hAnsi="Times New Roman" w:cs="Times New Roman"/>
          <w:spacing w:val="-2"/>
          <w:w w:val="90"/>
        </w:rPr>
        <w:t>к</w:t>
      </w:r>
      <w:r w:rsidRPr="00B739FE">
        <w:rPr>
          <w:rFonts w:ascii="Times New Roman" w:hAnsi="Times New Roman" w:cs="Times New Roman"/>
          <w:spacing w:val="1"/>
          <w:w w:val="90"/>
        </w:rPr>
        <w:t>о</w:t>
      </w:r>
      <w:r w:rsidRPr="00B739FE">
        <w:rPr>
          <w:rFonts w:ascii="Times New Roman" w:hAnsi="Times New Roman" w:cs="Times New Roman"/>
          <w:w w:val="90"/>
        </w:rPr>
        <w:t>й</w:t>
      </w:r>
      <w:r w:rsidRPr="00B739FE">
        <w:rPr>
          <w:rFonts w:ascii="Times New Roman" w:hAnsi="Times New Roman" w:cs="Times New Roman"/>
          <w:spacing w:val="-2"/>
          <w:w w:val="90"/>
        </w:rPr>
        <w:t>о</w:t>
      </w:r>
      <w:r w:rsidRPr="00B739FE">
        <w:rPr>
          <w:rFonts w:ascii="Times New Roman" w:hAnsi="Times New Roman" w:cs="Times New Roman"/>
          <w:spacing w:val="1"/>
          <w:w w:val="90"/>
        </w:rPr>
        <w:t>б</w:t>
      </w:r>
      <w:r w:rsidRPr="00B739FE">
        <w:rPr>
          <w:rFonts w:ascii="Times New Roman" w:hAnsi="Times New Roman" w:cs="Times New Roman"/>
          <w:spacing w:val="-2"/>
          <w:w w:val="90"/>
        </w:rPr>
        <w:t>л</w:t>
      </w:r>
      <w:r w:rsidRPr="00B739FE">
        <w:rPr>
          <w:rFonts w:ascii="Times New Roman" w:hAnsi="Times New Roman" w:cs="Times New Roman"/>
          <w:w w:val="90"/>
        </w:rPr>
        <w:t>ас</w:t>
      </w:r>
      <w:r w:rsidRPr="00B739FE">
        <w:rPr>
          <w:rFonts w:ascii="Times New Roman" w:hAnsi="Times New Roman" w:cs="Times New Roman"/>
          <w:spacing w:val="-1"/>
          <w:w w:val="90"/>
        </w:rPr>
        <w:t>т</w:t>
      </w:r>
      <w:r w:rsidRPr="00B739FE">
        <w:rPr>
          <w:rFonts w:ascii="Times New Roman" w:hAnsi="Times New Roman" w:cs="Times New Roman"/>
          <w:w w:val="90"/>
        </w:rPr>
        <w:t>и.-М</w:t>
      </w:r>
      <w:r w:rsidRPr="00B739FE">
        <w:rPr>
          <w:rFonts w:ascii="Times New Roman" w:hAnsi="Times New Roman" w:cs="Times New Roman"/>
          <w:spacing w:val="-3"/>
          <w:w w:val="90"/>
        </w:rPr>
        <w:t>.</w:t>
      </w:r>
      <w:r w:rsidRPr="00B739FE">
        <w:rPr>
          <w:rFonts w:ascii="Times New Roman" w:hAnsi="Times New Roman" w:cs="Times New Roman"/>
          <w:w w:val="90"/>
        </w:rPr>
        <w:t>:</w:t>
      </w:r>
      <w:r w:rsidRPr="00B739FE">
        <w:rPr>
          <w:rFonts w:ascii="Times New Roman" w:hAnsi="Times New Roman" w:cs="Times New Roman"/>
          <w:spacing w:val="-2"/>
          <w:w w:val="90"/>
        </w:rPr>
        <w:t>«О</w:t>
      </w:r>
      <w:r w:rsidRPr="00B739FE">
        <w:rPr>
          <w:rFonts w:ascii="Times New Roman" w:hAnsi="Times New Roman" w:cs="Times New Roman"/>
          <w:spacing w:val="1"/>
          <w:w w:val="90"/>
        </w:rPr>
        <w:t>д</w:t>
      </w:r>
      <w:r w:rsidRPr="00B739FE">
        <w:rPr>
          <w:rFonts w:ascii="Times New Roman" w:hAnsi="Times New Roman" w:cs="Times New Roman"/>
          <w:spacing w:val="-2"/>
          <w:w w:val="90"/>
        </w:rPr>
        <w:t>и</w:t>
      </w:r>
      <w:r w:rsidRPr="00B739FE">
        <w:rPr>
          <w:rFonts w:ascii="Times New Roman" w:hAnsi="Times New Roman" w:cs="Times New Roman"/>
          <w:w w:val="90"/>
        </w:rPr>
        <w:t>низ</w:t>
      </w:r>
      <w:r w:rsidR="004052E5">
        <w:rPr>
          <w:rFonts w:ascii="Times New Roman" w:hAnsi="Times New Roman" w:cs="Times New Roman"/>
          <w:w w:val="90"/>
        </w:rPr>
        <w:t xml:space="preserve"> лучших» 2008</w:t>
      </w:r>
    </w:p>
    <w:p w:rsidR="00B739FE" w:rsidRDefault="00B739FE" w:rsidP="004052E5">
      <w:pPr>
        <w:pStyle w:val="a5"/>
        <w:rPr>
          <w:w w:val="90"/>
        </w:rPr>
      </w:pPr>
    </w:p>
    <w:sectPr w:rsidR="00B739FE" w:rsidSect="00D748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42FB" w:rsidRDefault="005C42FB" w:rsidP="001827D2">
      <w:r>
        <w:separator/>
      </w:r>
    </w:p>
  </w:endnote>
  <w:endnote w:type="continuationSeparator" w:id="0">
    <w:p w:rsidR="005C42FB" w:rsidRDefault="005C42FB" w:rsidP="00182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3306480"/>
      <w:docPartObj>
        <w:docPartGallery w:val="Page Numbers (Bottom of Page)"/>
        <w:docPartUnique/>
      </w:docPartObj>
    </w:sdtPr>
    <w:sdtEndPr/>
    <w:sdtContent>
      <w:p w:rsidR="00E74588" w:rsidRDefault="001206C2">
        <w:pPr>
          <w:pStyle w:val="a9"/>
          <w:jc w:val="right"/>
        </w:pPr>
        <w:r>
          <w:fldChar w:fldCharType="begin"/>
        </w:r>
        <w:r w:rsidR="00E74588">
          <w:instrText>PAGE   \* MERGEFORMAT</w:instrText>
        </w:r>
        <w:r>
          <w:fldChar w:fldCharType="separate"/>
        </w:r>
        <w:r w:rsidR="00731F49">
          <w:rPr>
            <w:noProof/>
          </w:rPr>
          <w:t>2</w:t>
        </w:r>
        <w:r>
          <w:fldChar w:fldCharType="end"/>
        </w:r>
      </w:p>
    </w:sdtContent>
  </w:sdt>
  <w:p w:rsidR="00E74588" w:rsidRDefault="00E74588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54764467"/>
      <w:docPartObj>
        <w:docPartGallery w:val="Page Numbers (Bottom of Page)"/>
        <w:docPartUnique/>
      </w:docPartObj>
    </w:sdtPr>
    <w:sdtEndPr/>
    <w:sdtContent>
      <w:p w:rsidR="00FA5FA7" w:rsidRDefault="00FA5FA7">
        <w:pPr>
          <w:pStyle w:val="a9"/>
          <w:jc w:val="right"/>
        </w:pPr>
        <w:r>
          <w:t>13</w:t>
        </w:r>
      </w:p>
    </w:sdtContent>
  </w:sdt>
  <w:p w:rsidR="00FA5FA7" w:rsidRDefault="00FA5FA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42FB" w:rsidRDefault="005C42FB" w:rsidP="001827D2">
      <w:r>
        <w:separator/>
      </w:r>
    </w:p>
  </w:footnote>
  <w:footnote w:type="continuationSeparator" w:id="0">
    <w:p w:rsidR="005C42FB" w:rsidRDefault="005C42FB" w:rsidP="001827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upperRoman"/>
      <w:lvlText w:val="%1."/>
      <w:lvlJc w:val="left"/>
      <w:pPr>
        <w:ind w:left="0" w:hanging="708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1">
      <w:start w:val="1"/>
      <w:numFmt w:val="upperRoman"/>
      <w:lvlText w:val="%2."/>
      <w:lvlJc w:val="left"/>
      <w:pPr>
        <w:ind w:left="3827" w:hanging="708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">
    <w:nsid w:val="00000404"/>
    <w:multiLevelType w:val="multilevel"/>
    <w:tmpl w:val="00000887"/>
    <w:lvl w:ilvl="0">
      <w:start w:val="1"/>
      <w:numFmt w:val="decimal"/>
      <w:lvlText w:val="%1."/>
      <w:lvlJc w:val="left"/>
      <w:pPr>
        <w:ind w:left="0" w:hanging="644"/>
      </w:pPr>
      <w:rPr>
        <w:rFonts w:ascii="Times New Roman" w:hAnsi="Times New Roman" w:cs="Times New Roman"/>
        <w:b/>
        <w:bCs/>
        <w:i/>
        <w:iCs/>
        <w:spacing w:val="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">
    <w:nsid w:val="00000405"/>
    <w:multiLevelType w:val="multilevel"/>
    <w:tmpl w:val="00000888"/>
    <w:lvl w:ilvl="0">
      <w:numFmt w:val="bullet"/>
      <w:lvlText w:val="•"/>
      <w:lvlJc w:val="left"/>
      <w:pPr>
        <w:ind w:left="0" w:hanging="361"/>
      </w:pPr>
      <w:rPr>
        <w:rFonts w:ascii="Arial" w:hAnsi="Arial" w:cs="Arial"/>
        <w:b w:val="0"/>
        <w:bCs w:val="0"/>
        <w:w w:val="13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3">
    <w:nsid w:val="00000406"/>
    <w:multiLevelType w:val="multilevel"/>
    <w:tmpl w:val="00000889"/>
    <w:lvl w:ilvl="0">
      <w:numFmt w:val="bullet"/>
      <w:lvlText w:val="•"/>
      <w:lvlJc w:val="left"/>
      <w:pPr>
        <w:ind w:left="0" w:hanging="360"/>
      </w:pPr>
      <w:rPr>
        <w:rFonts w:ascii="Arial" w:hAnsi="Arial" w:cs="Arial"/>
        <w:b w:val="0"/>
        <w:bCs w:val="0"/>
        <w:w w:val="131"/>
        <w:sz w:val="28"/>
        <w:szCs w:val="28"/>
      </w:rPr>
    </w:lvl>
    <w:lvl w:ilvl="1">
      <w:numFmt w:val="bullet"/>
      <w:lvlText w:val="-"/>
      <w:lvlJc w:val="left"/>
      <w:pPr>
        <w:ind w:left="0" w:hanging="315"/>
      </w:pPr>
      <w:rPr>
        <w:rFonts w:ascii="Times New Roman" w:hAnsi="Times New Roman" w:cs="Times New Roman"/>
        <w:b w:val="0"/>
        <w:bCs w:val="0"/>
        <w:sz w:val="28"/>
        <w:szCs w:val="28"/>
      </w:rPr>
    </w:lvl>
    <w:lvl w:ilvl="2">
      <w:numFmt w:val="bullet"/>
      <w:lvlText w:val="•"/>
      <w:lvlJc w:val="left"/>
      <w:pPr>
        <w:ind w:left="0" w:hanging="348"/>
      </w:pPr>
      <w:rPr>
        <w:rFonts w:ascii="Arial" w:hAnsi="Arial" w:cs="Arial"/>
        <w:b w:val="0"/>
        <w:bCs w:val="0"/>
        <w:w w:val="131"/>
        <w:sz w:val="28"/>
        <w:szCs w:val="28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4">
    <w:nsid w:val="00000407"/>
    <w:multiLevelType w:val="multilevel"/>
    <w:tmpl w:val="0000088A"/>
    <w:lvl w:ilvl="0">
      <w:start w:val="1"/>
      <w:numFmt w:val="decimal"/>
      <w:lvlText w:val="%1."/>
      <w:lvlJc w:val="left"/>
      <w:pPr>
        <w:ind w:left="0" w:hanging="574"/>
      </w:pPr>
      <w:rPr>
        <w:rFonts w:ascii="Times New Roman" w:hAnsi="Times New Roman" w:cs="Times New Roman"/>
        <w:b/>
        <w:bCs/>
        <w:i/>
        <w:iCs/>
        <w:spacing w:val="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5">
    <w:nsid w:val="00000408"/>
    <w:multiLevelType w:val="multilevel"/>
    <w:tmpl w:val="0000088B"/>
    <w:lvl w:ilvl="0">
      <w:numFmt w:val="bullet"/>
      <w:lvlText w:val="•"/>
      <w:lvlJc w:val="left"/>
      <w:pPr>
        <w:ind w:left="0" w:hanging="348"/>
      </w:pPr>
      <w:rPr>
        <w:rFonts w:ascii="Arial" w:hAnsi="Arial" w:cs="Arial"/>
        <w:b w:val="0"/>
        <w:bCs w:val="0"/>
        <w:w w:val="13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6">
    <w:nsid w:val="00000409"/>
    <w:multiLevelType w:val="multilevel"/>
    <w:tmpl w:val="0000088C"/>
    <w:lvl w:ilvl="0">
      <w:numFmt w:val="bullet"/>
      <w:lvlText w:val="•"/>
      <w:lvlJc w:val="left"/>
      <w:pPr>
        <w:ind w:left="0" w:hanging="348"/>
      </w:pPr>
      <w:rPr>
        <w:rFonts w:ascii="Arial" w:hAnsi="Arial" w:cs="Arial"/>
        <w:b w:val="0"/>
        <w:bCs w:val="0"/>
        <w:w w:val="13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7">
    <w:nsid w:val="0000040A"/>
    <w:multiLevelType w:val="multilevel"/>
    <w:tmpl w:val="0000088D"/>
    <w:lvl w:ilvl="0">
      <w:start w:val="1"/>
      <w:numFmt w:val="decimal"/>
      <w:lvlText w:val="%1."/>
      <w:lvlJc w:val="left"/>
      <w:pPr>
        <w:ind w:left="0" w:hanging="349"/>
      </w:pPr>
      <w:rPr>
        <w:rFonts w:ascii="Times New Roman" w:hAnsi="Times New Roman" w:cs="Times New Roman"/>
        <w:b/>
        <w:bCs/>
        <w:i/>
        <w:iCs/>
        <w:spacing w:val="1"/>
        <w:sz w:val="28"/>
        <w:szCs w:val="28"/>
      </w:rPr>
    </w:lvl>
    <w:lvl w:ilvl="1">
      <w:numFmt w:val="bullet"/>
      <w:lvlText w:val="•"/>
      <w:lvlJc w:val="left"/>
      <w:pPr>
        <w:ind w:left="0" w:hanging="286"/>
      </w:pPr>
      <w:rPr>
        <w:rFonts w:ascii="Arial" w:hAnsi="Arial" w:cs="Arial"/>
        <w:b w:val="0"/>
        <w:bCs w:val="0"/>
        <w:w w:val="131"/>
        <w:sz w:val="28"/>
        <w:szCs w:val="28"/>
      </w:rPr>
    </w:lvl>
    <w:lvl w:ilvl="2">
      <w:numFmt w:val="bullet"/>
      <w:lvlText w:val="•"/>
      <w:lvlJc w:val="left"/>
      <w:pPr>
        <w:ind w:left="0" w:hanging="286"/>
      </w:pPr>
      <w:rPr>
        <w:rFonts w:ascii="Arial" w:hAnsi="Arial" w:cs="Arial"/>
        <w:b w:val="0"/>
        <w:bCs w:val="0"/>
        <w:w w:val="131"/>
        <w:sz w:val="28"/>
        <w:szCs w:val="28"/>
      </w:r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8">
    <w:nsid w:val="0000040B"/>
    <w:multiLevelType w:val="multilevel"/>
    <w:tmpl w:val="0000088E"/>
    <w:lvl w:ilvl="0">
      <w:start w:val="2"/>
      <w:numFmt w:val="decimal"/>
      <w:lvlText w:val="%1."/>
      <w:lvlJc w:val="left"/>
      <w:pPr>
        <w:ind w:left="0" w:hanging="281"/>
      </w:pPr>
      <w:rPr>
        <w:rFonts w:ascii="Times New Roman" w:hAnsi="Times New Roman" w:cs="Times New Roman"/>
        <w:b w:val="0"/>
        <w:bCs w:val="0"/>
        <w:i/>
        <w:iCs/>
        <w:spacing w:val="1"/>
        <w:sz w:val="28"/>
        <w:szCs w:val="28"/>
      </w:rPr>
    </w:lvl>
    <w:lvl w:ilvl="1">
      <w:numFmt w:val="bullet"/>
      <w:lvlText w:val="•"/>
      <w:lvlJc w:val="left"/>
      <w:pPr>
        <w:ind w:left="0" w:hanging="286"/>
      </w:pPr>
      <w:rPr>
        <w:rFonts w:ascii="Arial" w:hAnsi="Arial" w:cs="Arial"/>
        <w:b w:val="0"/>
        <w:bCs w:val="0"/>
        <w:w w:val="130"/>
        <w:sz w:val="20"/>
        <w:szCs w:val="20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9">
    <w:nsid w:val="0000040C"/>
    <w:multiLevelType w:val="multilevel"/>
    <w:tmpl w:val="0000088F"/>
    <w:lvl w:ilvl="0">
      <w:start w:val="1"/>
      <w:numFmt w:val="decimal"/>
      <w:lvlText w:val="%1."/>
      <w:lvlJc w:val="left"/>
      <w:pPr>
        <w:ind w:left="1279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0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0" w:hanging="569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1">
    <w:nsid w:val="016352B3"/>
    <w:multiLevelType w:val="multilevel"/>
    <w:tmpl w:val="00000890"/>
    <w:lvl w:ilvl="0">
      <w:start w:val="1"/>
      <w:numFmt w:val="decimal"/>
      <w:lvlText w:val="%1."/>
      <w:lvlJc w:val="left"/>
      <w:pPr>
        <w:ind w:left="0" w:hanging="569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2">
    <w:nsid w:val="1369546A"/>
    <w:multiLevelType w:val="hybridMultilevel"/>
    <w:tmpl w:val="BA3AFB98"/>
    <w:lvl w:ilvl="0" w:tplc="1B3C4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8C2067E"/>
    <w:multiLevelType w:val="hybridMultilevel"/>
    <w:tmpl w:val="7DC68A0A"/>
    <w:lvl w:ilvl="0" w:tplc="5878563A">
      <w:start w:val="10"/>
      <w:numFmt w:val="decimal"/>
      <w:lvlText w:val="%1"/>
      <w:lvlJc w:val="left"/>
      <w:pPr>
        <w:ind w:left="1275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4">
    <w:nsid w:val="1F0C4D58"/>
    <w:multiLevelType w:val="hybridMultilevel"/>
    <w:tmpl w:val="810ADDD8"/>
    <w:lvl w:ilvl="0" w:tplc="828CD2FA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4F223BD"/>
    <w:multiLevelType w:val="multilevel"/>
    <w:tmpl w:val="0000088F"/>
    <w:lvl w:ilvl="0">
      <w:start w:val="1"/>
      <w:numFmt w:val="decimal"/>
      <w:lvlText w:val="%1."/>
      <w:lvlJc w:val="left"/>
      <w:pPr>
        <w:ind w:left="996" w:hanging="286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6">
    <w:nsid w:val="266E7895"/>
    <w:multiLevelType w:val="hybridMultilevel"/>
    <w:tmpl w:val="394A295A"/>
    <w:lvl w:ilvl="0" w:tplc="F3A6E150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28336097"/>
    <w:multiLevelType w:val="multilevel"/>
    <w:tmpl w:val="00000890"/>
    <w:lvl w:ilvl="0">
      <w:start w:val="1"/>
      <w:numFmt w:val="decimal"/>
      <w:lvlText w:val="%1."/>
      <w:lvlJc w:val="left"/>
      <w:pPr>
        <w:ind w:left="0" w:hanging="569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8">
    <w:nsid w:val="2C9A4924"/>
    <w:multiLevelType w:val="multilevel"/>
    <w:tmpl w:val="00000885"/>
    <w:lvl w:ilvl="0">
      <w:start w:val="1"/>
      <w:numFmt w:val="upperRoman"/>
      <w:lvlText w:val="%1."/>
      <w:lvlJc w:val="left"/>
      <w:pPr>
        <w:ind w:left="0" w:hanging="708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1">
      <w:start w:val="1"/>
      <w:numFmt w:val="upperRoman"/>
      <w:lvlText w:val="%2."/>
      <w:lvlJc w:val="left"/>
      <w:pPr>
        <w:ind w:left="3827" w:hanging="708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19">
    <w:nsid w:val="301D7EA7"/>
    <w:multiLevelType w:val="multilevel"/>
    <w:tmpl w:val="00000890"/>
    <w:lvl w:ilvl="0">
      <w:start w:val="1"/>
      <w:numFmt w:val="decimal"/>
      <w:lvlText w:val="%1."/>
      <w:lvlJc w:val="left"/>
      <w:pPr>
        <w:ind w:left="0" w:hanging="569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0">
    <w:nsid w:val="33DB0834"/>
    <w:multiLevelType w:val="multilevel"/>
    <w:tmpl w:val="00000885"/>
    <w:lvl w:ilvl="0">
      <w:start w:val="1"/>
      <w:numFmt w:val="upperRoman"/>
      <w:lvlText w:val="%1."/>
      <w:lvlJc w:val="left"/>
      <w:pPr>
        <w:ind w:left="0" w:hanging="708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1">
      <w:start w:val="1"/>
      <w:numFmt w:val="upperRoman"/>
      <w:lvlText w:val="%2."/>
      <w:lvlJc w:val="left"/>
      <w:pPr>
        <w:ind w:left="3827" w:hanging="708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1">
    <w:nsid w:val="37BB4D2E"/>
    <w:multiLevelType w:val="hybridMultilevel"/>
    <w:tmpl w:val="C5C83842"/>
    <w:lvl w:ilvl="0" w:tplc="2CD8B832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429D362E"/>
    <w:multiLevelType w:val="hybridMultilevel"/>
    <w:tmpl w:val="19AE9C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7BA798A"/>
    <w:multiLevelType w:val="multilevel"/>
    <w:tmpl w:val="00000890"/>
    <w:lvl w:ilvl="0">
      <w:start w:val="1"/>
      <w:numFmt w:val="decimal"/>
      <w:lvlText w:val="%1."/>
      <w:lvlJc w:val="left"/>
      <w:pPr>
        <w:ind w:left="0" w:hanging="569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4">
    <w:nsid w:val="498419C3"/>
    <w:multiLevelType w:val="hybridMultilevel"/>
    <w:tmpl w:val="0322A0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980458"/>
    <w:multiLevelType w:val="hybridMultilevel"/>
    <w:tmpl w:val="182A70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370C24"/>
    <w:multiLevelType w:val="hybridMultilevel"/>
    <w:tmpl w:val="1D3CDC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B017059"/>
    <w:multiLevelType w:val="multilevel"/>
    <w:tmpl w:val="00000890"/>
    <w:lvl w:ilvl="0">
      <w:start w:val="1"/>
      <w:numFmt w:val="decimal"/>
      <w:lvlText w:val="%1."/>
      <w:lvlJc w:val="left"/>
      <w:pPr>
        <w:ind w:left="0" w:hanging="569"/>
      </w:pPr>
      <w:rPr>
        <w:rFonts w:ascii="Times New Roman" w:hAnsi="Times New Roman" w:cs="Times New Roman"/>
        <w:b w:val="0"/>
        <w:bCs w:val="0"/>
        <w:spacing w:val="1"/>
        <w:sz w:val="28"/>
        <w:szCs w:val="28"/>
      </w:rPr>
    </w:lvl>
    <w:lvl w:ilvl="1">
      <w:numFmt w:val="bullet"/>
      <w:lvlText w:val="•"/>
      <w:lvlJc w:val="left"/>
      <w:pPr>
        <w:ind w:left="0" w:firstLine="0"/>
      </w:p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28">
    <w:nsid w:val="62EF2A00"/>
    <w:multiLevelType w:val="hybridMultilevel"/>
    <w:tmpl w:val="17823C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8386CF8"/>
    <w:multiLevelType w:val="multilevel"/>
    <w:tmpl w:val="00000885"/>
    <w:lvl w:ilvl="0">
      <w:start w:val="1"/>
      <w:numFmt w:val="upperRoman"/>
      <w:lvlText w:val="%1."/>
      <w:lvlJc w:val="left"/>
      <w:pPr>
        <w:ind w:left="0" w:hanging="708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1">
      <w:start w:val="1"/>
      <w:numFmt w:val="upperRoman"/>
      <w:lvlText w:val="%2."/>
      <w:lvlJc w:val="left"/>
      <w:pPr>
        <w:ind w:left="2268" w:hanging="708"/>
      </w:pPr>
      <w:rPr>
        <w:rFonts w:ascii="Times New Roman" w:hAnsi="Times New Roman" w:cs="Times New Roman"/>
        <w:b/>
        <w:bCs/>
        <w:spacing w:val="1"/>
        <w:sz w:val="28"/>
        <w:szCs w:val="28"/>
      </w:rPr>
    </w:lvl>
    <w:lvl w:ilvl="2">
      <w:numFmt w:val="bullet"/>
      <w:lvlText w:val="•"/>
      <w:lvlJc w:val="left"/>
      <w:pPr>
        <w:ind w:left="0" w:firstLine="0"/>
      </w:pPr>
    </w:lvl>
    <w:lvl w:ilvl="3">
      <w:numFmt w:val="bullet"/>
      <w:lvlText w:val="•"/>
      <w:lvlJc w:val="left"/>
      <w:pPr>
        <w:ind w:left="0" w:firstLine="0"/>
      </w:pPr>
    </w:lvl>
    <w:lvl w:ilvl="4">
      <w:numFmt w:val="bullet"/>
      <w:lvlText w:val="•"/>
      <w:lvlJc w:val="left"/>
      <w:pPr>
        <w:ind w:left="0" w:firstLine="0"/>
      </w:pPr>
    </w:lvl>
    <w:lvl w:ilvl="5">
      <w:numFmt w:val="bullet"/>
      <w:lvlText w:val="•"/>
      <w:lvlJc w:val="left"/>
      <w:pPr>
        <w:ind w:left="0" w:firstLine="0"/>
      </w:pPr>
    </w:lvl>
    <w:lvl w:ilvl="6">
      <w:numFmt w:val="bullet"/>
      <w:lvlText w:val="•"/>
      <w:lvlJc w:val="left"/>
      <w:pPr>
        <w:ind w:left="0" w:firstLine="0"/>
      </w:pPr>
    </w:lvl>
    <w:lvl w:ilvl="7">
      <w:numFmt w:val="bullet"/>
      <w:lvlText w:val="•"/>
      <w:lvlJc w:val="left"/>
      <w:pPr>
        <w:ind w:left="0" w:firstLine="0"/>
      </w:pPr>
    </w:lvl>
    <w:lvl w:ilvl="8">
      <w:numFmt w:val="bullet"/>
      <w:lvlText w:val="•"/>
      <w:lvlJc w:val="left"/>
      <w:pPr>
        <w:ind w:left="0" w:firstLine="0"/>
      </w:pPr>
    </w:lvl>
  </w:abstractNum>
  <w:abstractNum w:abstractNumId="30">
    <w:nsid w:val="69A10AF4"/>
    <w:multiLevelType w:val="hybridMultilevel"/>
    <w:tmpl w:val="4D32CA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16B5F0D"/>
    <w:multiLevelType w:val="hybridMultilevel"/>
    <w:tmpl w:val="25CC8016"/>
    <w:lvl w:ilvl="0" w:tplc="7E947E64">
      <w:start w:val="10"/>
      <w:numFmt w:val="decimal"/>
      <w:lvlText w:val="%1"/>
      <w:lvlJc w:val="left"/>
      <w:pPr>
        <w:ind w:left="1140" w:hanging="360"/>
      </w:pPr>
      <w:rPr>
        <w:rFonts w:hint="default"/>
        <w:w w:val="90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32">
    <w:nsid w:val="78715E42"/>
    <w:multiLevelType w:val="hybridMultilevel"/>
    <w:tmpl w:val="7330856C"/>
    <w:lvl w:ilvl="0" w:tplc="DB32A182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</w:num>
  <w:num w:numId="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2"/>
  </w:num>
  <w:num w:numId="6">
    <w:abstractNumId w:val="2"/>
  </w:num>
  <w:num w:numId="7">
    <w:abstractNumId w:val="3"/>
  </w:num>
  <w:num w:numId="8">
    <w:abstractNumId w:val="3"/>
  </w:num>
  <w:num w:numId="9">
    <w:abstractNumId w:val="4"/>
  </w:num>
  <w:num w:numId="10">
    <w:abstractNumId w:val="4"/>
  </w:num>
  <w:num w:numId="11">
    <w:abstractNumId w:val="5"/>
  </w:num>
  <w:num w:numId="12">
    <w:abstractNumId w:val="5"/>
  </w:num>
  <w:num w:numId="13">
    <w:abstractNumId w:val="6"/>
  </w:num>
  <w:num w:numId="14">
    <w:abstractNumId w:val="6"/>
  </w:num>
  <w:num w:numId="15">
    <w:abstractNumId w:val="7"/>
  </w:num>
  <w:num w:numId="16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8"/>
  </w:num>
  <w:num w:numId="18">
    <w:abstractNumId w:val="8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9"/>
  </w:num>
  <w:num w:numId="20">
    <w:abstractNumId w:val="9"/>
  </w:num>
  <w:num w:numId="21">
    <w:abstractNumId w:val="10"/>
  </w:num>
  <w:num w:numId="22">
    <w:abstractNumId w:val="10"/>
  </w:num>
  <w:num w:numId="23">
    <w:abstractNumId w:val="29"/>
  </w:num>
  <w:num w:numId="24">
    <w:abstractNumId w:val="20"/>
  </w:num>
  <w:num w:numId="25">
    <w:abstractNumId w:val="18"/>
  </w:num>
  <w:num w:numId="26">
    <w:abstractNumId w:val="12"/>
  </w:num>
  <w:num w:numId="27">
    <w:abstractNumId w:val="15"/>
  </w:num>
  <w:num w:numId="28">
    <w:abstractNumId w:val="17"/>
  </w:num>
  <w:num w:numId="29">
    <w:abstractNumId w:val="19"/>
  </w:num>
  <w:num w:numId="3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27"/>
  </w:num>
  <w:num w:numId="42">
    <w:abstractNumId w:val="11"/>
  </w:num>
  <w:num w:numId="43">
    <w:abstractNumId w:val="13"/>
  </w:num>
  <w:num w:numId="44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1002D"/>
    <w:rsid w:val="00000B94"/>
    <w:rsid w:val="00060CBE"/>
    <w:rsid w:val="00066517"/>
    <w:rsid w:val="000764B5"/>
    <w:rsid w:val="000B4DCA"/>
    <w:rsid w:val="000E20C3"/>
    <w:rsid w:val="001206C2"/>
    <w:rsid w:val="00154677"/>
    <w:rsid w:val="001827D2"/>
    <w:rsid w:val="001E47E0"/>
    <w:rsid w:val="00202A4B"/>
    <w:rsid w:val="00254CD6"/>
    <w:rsid w:val="002707F4"/>
    <w:rsid w:val="00276DAE"/>
    <w:rsid w:val="00311B18"/>
    <w:rsid w:val="00361A65"/>
    <w:rsid w:val="00392ECF"/>
    <w:rsid w:val="004052E5"/>
    <w:rsid w:val="00472266"/>
    <w:rsid w:val="004A3F43"/>
    <w:rsid w:val="005C42FB"/>
    <w:rsid w:val="00731F49"/>
    <w:rsid w:val="007434BF"/>
    <w:rsid w:val="00743FAC"/>
    <w:rsid w:val="00781FCE"/>
    <w:rsid w:val="007A03F8"/>
    <w:rsid w:val="008128B9"/>
    <w:rsid w:val="00813C56"/>
    <w:rsid w:val="0084247B"/>
    <w:rsid w:val="008526A9"/>
    <w:rsid w:val="008941CF"/>
    <w:rsid w:val="008B79EF"/>
    <w:rsid w:val="00A04C2E"/>
    <w:rsid w:val="00A13F72"/>
    <w:rsid w:val="00A42683"/>
    <w:rsid w:val="00A60CB6"/>
    <w:rsid w:val="00B5714E"/>
    <w:rsid w:val="00B739FE"/>
    <w:rsid w:val="00BA7239"/>
    <w:rsid w:val="00BE6B12"/>
    <w:rsid w:val="00C2211E"/>
    <w:rsid w:val="00C33B21"/>
    <w:rsid w:val="00C4445C"/>
    <w:rsid w:val="00C522D2"/>
    <w:rsid w:val="00C8528C"/>
    <w:rsid w:val="00CA36C6"/>
    <w:rsid w:val="00CB194E"/>
    <w:rsid w:val="00D74876"/>
    <w:rsid w:val="00DF118B"/>
    <w:rsid w:val="00DF74B0"/>
    <w:rsid w:val="00E1002D"/>
    <w:rsid w:val="00E1356F"/>
    <w:rsid w:val="00E306B3"/>
    <w:rsid w:val="00E46671"/>
    <w:rsid w:val="00E62665"/>
    <w:rsid w:val="00E74588"/>
    <w:rsid w:val="00EA7205"/>
    <w:rsid w:val="00F223B6"/>
    <w:rsid w:val="00F269BA"/>
    <w:rsid w:val="00F372C5"/>
    <w:rsid w:val="00F91CAC"/>
    <w:rsid w:val="00FA5FA7"/>
    <w:rsid w:val="00FB49ED"/>
    <w:rsid w:val="00FB7A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0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F118B"/>
    <w:pPr>
      <w:keepNext/>
      <w:keepLines/>
      <w:widowControl/>
      <w:autoSpaceDE/>
      <w:autoSpaceDN/>
      <w:adjustRightInd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1002D"/>
    <w:pPr>
      <w:ind w:left="101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1002D"/>
    <w:rPr>
      <w:rFonts w:ascii="Arial" w:eastAsiaTheme="minorEastAsia" w:hAnsi="Arial" w:cs="Arial"/>
      <w:sz w:val="28"/>
      <w:szCs w:val="28"/>
      <w:lang w:eastAsia="ru-RU"/>
    </w:rPr>
  </w:style>
  <w:style w:type="paragraph" w:styleId="a5">
    <w:name w:val="List Paragraph"/>
    <w:basedOn w:val="a"/>
    <w:uiPriority w:val="1"/>
    <w:qFormat/>
    <w:rsid w:val="00E1002D"/>
  </w:style>
  <w:style w:type="paragraph" w:customStyle="1" w:styleId="TableParagraph">
    <w:name w:val="Table Paragraph"/>
    <w:basedOn w:val="a"/>
    <w:uiPriority w:val="1"/>
    <w:qFormat/>
    <w:rsid w:val="00E1002D"/>
  </w:style>
  <w:style w:type="table" w:styleId="a6">
    <w:name w:val="Table Grid"/>
    <w:basedOn w:val="a1"/>
    <w:uiPriority w:val="59"/>
    <w:rsid w:val="00E13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827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27D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827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27D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372C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72C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Стиль1"/>
    <w:basedOn w:val="10"/>
    <w:rsid w:val="00E306B3"/>
    <w:pPr>
      <w:widowControl/>
      <w:autoSpaceDE/>
      <w:autoSpaceDN/>
      <w:adjustRightInd/>
      <w:spacing w:after="0" w:line="360" w:lineRule="auto"/>
    </w:pPr>
    <w:rPr>
      <w:rFonts w:eastAsia="Times New Roman"/>
      <w:sz w:val="28"/>
      <w:szCs w:val="20"/>
    </w:rPr>
  </w:style>
  <w:style w:type="paragraph" w:styleId="10">
    <w:name w:val="toc 1"/>
    <w:basedOn w:val="a"/>
    <w:next w:val="a"/>
    <w:autoRedefine/>
    <w:uiPriority w:val="39"/>
    <w:semiHidden/>
    <w:unhideWhenUsed/>
    <w:rsid w:val="00E306B3"/>
    <w:pPr>
      <w:spacing w:after="100"/>
    </w:pPr>
  </w:style>
  <w:style w:type="character" w:customStyle="1" w:styleId="30">
    <w:name w:val="Заголовок 3 Знак"/>
    <w:basedOn w:val="a0"/>
    <w:link w:val="3"/>
    <w:uiPriority w:val="9"/>
    <w:semiHidden/>
    <w:rsid w:val="00DF118B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E1002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E1002D"/>
    <w:pPr>
      <w:ind w:left="101"/>
    </w:pPr>
    <w:rPr>
      <w:rFonts w:ascii="Arial" w:hAnsi="Arial" w:cs="Arial"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E1002D"/>
    <w:rPr>
      <w:rFonts w:ascii="Arial" w:eastAsiaTheme="minorEastAsia" w:hAnsi="Arial" w:cs="Arial"/>
      <w:sz w:val="28"/>
      <w:szCs w:val="28"/>
      <w:lang w:eastAsia="ru-RU"/>
    </w:rPr>
  </w:style>
  <w:style w:type="paragraph" w:styleId="a5">
    <w:name w:val="List Paragraph"/>
    <w:basedOn w:val="a"/>
    <w:uiPriority w:val="1"/>
    <w:qFormat/>
    <w:rsid w:val="00E1002D"/>
  </w:style>
  <w:style w:type="paragraph" w:customStyle="1" w:styleId="TableParagraph">
    <w:name w:val="Table Paragraph"/>
    <w:basedOn w:val="a"/>
    <w:uiPriority w:val="1"/>
    <w:qFormat/>
    <w:rsid w:val="00E1002D"/>
  </w:style>
  <w:style w:type="table" w:styleId="a6">
    <w:name w:val="Table Grid"/>
    <w:basedOn w:val="a1"/>
    <w:uiPriority w:val="59"/>
    <w:rsid w:val="00E1356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1827D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827D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827D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827D2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F372C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372C5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Стиль1"/>
    <w:basedOn w:val="10"/>
    <w:rsid w:val="00E306B3"/>
    <w:pPr>
      <w:widowControl/>
      <w:autoSpaceDE/>
      <w:autoSpaceDN/>
      <w:adjustRightInd/>
      <w:spacing w:after="0" w:line="360" w:lineRule="auto"/>
    </w:pPr>
    <w:rPr>
      <w:rFonts w:eastAsia="Times New Roman"/>
      <w:sz w:val="28"/>
      <w:szCs w:val="20"/>
    </w:rPr>
  </w:style>
  <w:style w:type="paragraph" w:styleId="10">
    <w:name w:val="toc 1"/>
    <w:basedOn w:val="a"/>
    <w:next w:val="a"/>
    <w:autoRedefine/>
    <w:uiPriority w:val="39"/>
    <w:semiHidden/>
    <w:unhideWhenUsed/>
    <w:rsid w:val="00E306B3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3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18</Pages>
  <Words>2868</Words>
  <Characters>16354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2024-06-26T09:47:00Z</cp:lastPrinted>
  <dcterms:created xsi:type="dcterms:W3CDTF">2015-03-10T07:35:00Z</dcterms:created>
  <dcterms:modified xsi:type="dcterms:W3CDTF">2025-06-16T09:36:00Z</dcterms:modified>
</cp:coreProperties>
</file>