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6CD6" w:rsidRPr="00ED4F9A" w:rsidRDefault="00ED4F9A" w:rsidP="00276CD6">
      <w:pPr>
        <w:pStyle w:val="ab"/>
        <w:jc w:val="center"/>
        <w:rPr>
          <w:i/>
          <w:sz w:val="28"/>
          <w:szCs w:val="28"/>
        </w:rPr>
      </w:pPr>
      <w:r>
        <w:rPr>
          <w:sz w:val="28"/>
          <w:szCs w:val="28"/>
        </w:rPr>
        <w:t>Област</w:t>
      </w:r>
      <w:r w:rsidR="00276CD6" w:rsidRPr="00ED4F9A">
        <w:rPr>
          <w:sz w:val="28"/>
          <w:szCs w:val="28"/>
        </w:rPr>
        <w:t xml:space="preserve">ное </w:t>
      </w:r>
      <w:r>
        <w:rPr>
          <w:sz w:val="28"/>
          <w:szCs w:val="28"/>
        </w:rPr>
        <w:t xml:space="preserve">бюджетное </w:t>
      </w:r>
      <w:r w:rsidR="00276CD6" w:rsidRPr="00ED4F9A">
        <w:rPr>
          <w:sz w:val="28"/>
          <w:szCs w:val="28"/>
        </w:rPr>
        <w:t>образовательное учреждение дополнительного образования  «Железногорская детская школа искусств»</w:t>
      </w:r>
    </w:p>
    <w:p w:rsidR="00276CD6" w:rsidRPr="00ED4F9A" w:rsidRDefault="00ED4F9A" w:rsidP="00276CD6">
      <w:pPr>
        <w:pStyle w:val="ab"/>
        <w:jc w:val="center"/>
        <w:rPr>
          <w:sz w:val="28"/>
          <w:szCs w:val="28"/>
        </w:rPr>
      </w:pPr>
      <w:r>
        <w:rPr>
          <w:sz w:val="28"/>
          <w:szCs w:val="28"/>
        </w:rPr>
        <w:t>Министерства</w:t>
      </w:r>
      <w:r w:rsidR="00276CD6" w:rsidRPr="00ED4F9A">
        <w:rPr>
          <w:sz w:val="28"/>
          <w:szCs w:val="28"/>
        </w:rPr>
        <w:t xml:space="preserve"> культуры </w:t>
      </w:r>
      <w:r>
        <w:rPr>
          <w:sz w:val="28"/>
          <w:szCs w:val="28"/>
        </w:rPr>
        <w:t>Курской области</w:t>
      </w:r>
    </w:p>
    <w:p w:rsidR="00276CD6" w:rsidRPr="00ED4F9A" w:rsidRDefault="00276CD6" w:rsidP="00276CD6">
      <w:pPr>
        <w:pStyle w:val="ab"/>
        <w:jc w:val="center"/>
        <w:rPr>
          <w:i/>
          <w:sz w:val="28"/>
          <w:szCs w:val="28"/>
        </w:rPr>
      </w:pPr>
    </w:p>
    <w:p w:rsidR="00276CD6" w:rsidRDefault="00276CD6" w:rsidP="00276CD6">
      <w:pPr>
        <w:pStyle w:val="ab"/>
        <w:rPr>
          <w:i/>
          <w:sz w:val="32"/>
          <w:szCs w:val="32"/>
        </w:rPr>
      </w:pPr>
    </w:p>
    <w:p w:rsidR="00276CD6" w:rsidRDefault="00276CD6" w:rsidP="00276CD6">
      <w:pPr>
        <w:pStyle w:val="ab"/>
        <w:jc w:val="both"/>
        <w:rPr>
          <w:sz w:val="32"/>
          <w:szCs w:val="32"/>
        </w:rPr>
      </w:pPr>
    </w:p>
    <w:p w:rsidR="00276CD6" w:rsidRDefault="00276CD6" w:rsidP="00276CD6">
      <w:pPr>
        <w:pStyle w:val="ab"/>
        <w:jc w:val="both"/>
        <w:rPr>
          <w:sz w:val="32"/>
          <w:szCs w:val="32"/>
        </w:rPr>
      </w:pPr>
    </w:p>
    <w:p w:rsidR="00276CD6" w:rsidRDefault="00276CD6" w:rsidP="00276CD6">
      <w:pPr>
        <w:pStyle w:val="ab"/>
        <w:jc w:val="both"/>
        <w:rPr>
          <w:sz w:val="32"/>
          <w:szCs w:val="32"/>
        </w:rPr>
      </w:pPr>
    </w:p>
    <w:p w:rsidR="00276CD6" w:rsidRDefault="00276CD6" w:rsidP="00276CD6">
      <w:pPr>
        <w:pStyle w:val="ab"/>
        <w:jc w:val="both"/>
        <w:rPr>
          <w:sz w:val="32"/>
          <w:szCs w:val="32"/>
        </w:rPr>
      </w:pPr>
    </w:p>
    <w:p w:rsidR="00276CD6" w:rsidRDefault="00276CD6" w:rsidP="00276CD6">
      <w:pPr>
        <w:pStyle w:val="ab"/>
        <w:jc w:val="both"/>
        <w:rPr>
          <w:sz w:val="32"/>
          <w:szCs w:val="32"/>
        </w:rPr>
      </w:pPr>
    </w:p>
    <w:p w:rsidR="00276CD6" w:rsidRDefault="00276CD6" w:rsidP="00276CD6">
      <w:pPr>
        <w:pStyle w:val="ab"/>
        <w:jc w:val="both"/>
        <w:rPr>
          <w:sz w:val="32"/>
          <w:szCs w:val="32"/>
        </w:rPr>
      </w:pPr>
    </w:p>
    <w:p w:rsidR="00276CD6" w:rsidRDefault="00276CD6" w:rsidP="00276CD6">
      <w:pPr>
        <w:pStyle w:val="ab"/>
        <w:jc w:val="both"/>
        <w:rPr>
          <w:sz w:val="32"/>
          <w:szCs w:val="32"/>
        </w:rPr>
      </w:pPr>
    </w:p>
    <w:p w:rsidR="00276CD6" w:rsidRDefault="00276CD6" w:rsidP="00276CD6">
      <w:pPr>
        <w:pStyle w:val="ab"/>
        <w:jc w:val="both"/>
        <w:rPr>
          <w:sz w:val="32"/>
          <w:szCs w:val="32"/>
        </w:rPr>
      </w:pPr>
    </w:p>
    <w:p w:rsidR="00276CD6" w:rsidRDefault="00276CD6" w:rsidP="00276CD6">
      <w:pPr>
        <w:spacing w:line="276" w:lineRule="auto"/>
        <w:jc w:val="center"/>
        <w:rPr>
          <w:sz w:val="40"/>
          <w:szCs w:val="40"/>
        </w:rPr>
      </w:pPr>
      <w:r>
        <w:rPr>
          <w:sz w:val="40"/>
          <w:szCs w:val="40"/>
        </w:rPr>
        <w:t>Рабочая программа</w:t>
      </w:r>
    </w:p>
    <w:p w:rsidR="00276CD6" w:rsidRDefault="00276CD6" w:rsidP="00276CD6">
      <w:pPr>
        <w:spacing w:line="276" w:lineRule="auto"/>
        <w:jc w:val="center"/>
        <w:rPr>
          <w:sz w:val="40"/>
          <w:szCs w:val="40"/>
        </w:rPr>
      </w:pPr>
    </w:p>
    <w:p w:rsidR="00276CD6" w:rsidRDefault="00276CD6" w:rsidP="00276CD6">
      <w:pPr>
        <w:spacing w:line="276" w:lineRule="auto"/>
        <w:jc w:val="center"/>
        <w:rPr>
          <w:b/>
          <w:sz w:val="40"/>
          <w:szCs w:val="40"/>
        </w:rPr>
      </w:pPr>
      <w:r>
        <w:rPr>
          <w:sz w:val="40"/>
          <w:szCs w:val="40"/>
        </w:rPr>
        <w:t>УП.03.</w:t>
      </w:r>
      <w:r>
        <w:rPr>
          <w:b/>
          <w:sz w:val="40"/>
          <w:szCs w:val="40"/>
        </w:rPr>
        <w:t xml:space="preserve"> «ГИМНАСТИКА»</w:t>
      </w:r>
    </w:p>
    <w:p w:rsidR="00276CD6" w:rsidRDefault="00276CD6" w:rsidP="00276CD6">
      <w:pPr>
        <w:spacing w:line="276" w:lineRule="auto"/>
        <w:jc w:val="center"/>
        <w:rPr>
          <w:b/>
          <w:sz w:val="40"/>
          <w:szCs w:val="40"/>
        </w:rPr>
      </w:pPr>
    </w:p>
    <w:p w:rsidR="00276CD6" w:rsidRDefault="00276CD6" w:rsidP="00276CD6">
      <w:pPr>
        <w:jc w:val="center"/>
        <w:rPr>
          <w:sz w:val="32"/>
          <w:szCs w:val="32"/>
        </w:rPr>
      </w:pPr>
      <w:r>
        <w:rPr>
          <w:sz w:val="32"/>
          <w:szCs w:val="32"/>
        </w:rPr>
        <w:t>дополнительной предпрофессиональной</w:t>
      </w:r>
    </w:p>
    <w:p w:rsidR="00276CD6" w:rsidRDefault="00276CD6" w:rsidP="00276CD6">
      <w:pPr>
        <w:jc w:val="center"/>
        <w:rPr>
          <w:sz w:val="32"/>
          <w:szCs w:val="32"/>
        </w:rPr>
      </w:pPr>
      <w:r>
        <w:rPr>
          <w:sz w:val="32"/>
          <w:szCs w:val="32"/>
        </w:rPr>
        <w:t>общеобразовательной программы в области</w:t>
      </w:r>
    </w:p>
    <w:p w:rsidR="00276CD6" w:rsidRDefault="00276CD6" w:rsidP="00276CD6">
      <w:pPr>
        <w:jc w:val="center"/>
        <w:rPr>
          <w:sz w:val="32"/>
          <w:szCs w:val="32"/>
        </w:rPr>
      </w:pPr>
      <w:r>
        <w:rPr>
          <w:sz w:val="32"/>
          <w:szCs w:val="32"/>
        </w:rPr>
        <w:t xml:space="preserve">хореографического искусства ОП.01. </w:t>
      </w:r>
    </w:p>
    <w:p w:rsidR="00276CD6" w:rsidRDefault="00276CD6" w:rsidP="00276CD6">
      <w:pPr>
        <w:jc w:val="center"/>
        <w:rPr>
          <w:sz w:val="32"/>
          <w:szCs w:val="32"/>
        </w:rPr>
      </w:pPr>
      <w:r>
        <w:rPr>
          <w:sz w:val="32"/>
          <w:szCs w:val="32"/>
        </w:rPr>
        <w:t>«Хореографическое творчество»</w:t>
      </w:r>
    </w:p>
    <w:p w:rsidR="00276CD6" w:rsidRDefault="00276CD6" w:rsidP="00276CD6">
      <w:pPr>
        <w:jc w:val="center"/>
        <w:rPr>
          <w:sz w:val="32"/>
          <w:szCs w:val="32"/>
        </w:rPr>
      </w:pPr>
    </w:p>
    <w:p w:rsidR="00276CD6" w:rsidRDefault="00276CD6" w:rsidP="00276CD6">
      <w:pPr>
        <w:jc w:val="center"/>
        <w:rPr>
          <w:b/>
          <w:sz w:val="44"/>
          <w:szCs w:val="44"/>
        </w:rPr>
      </w:pPr>
    </w:p>
    <w:p w:rsidR="00276CD6" w:rsidRDefault="00276CD6" w:rsidP="00276CD6">
      <w:pPr>
        <w:jc w:val="both"/>
        <w:rPr>
          <w:sz w:val="28"/>
          <w:szCs w:val="28"/>
        </w:rPr>
      </w:pPr>
    </w:p>
    <w:p w:rsidR="00276CD6" w:rsidRDefault="00276CD6" w:rsidP="00276CD6">
      <w:pPr>
        <w:jc w:val="center"/>
        <w:rPr>
          <w:i/>
          <w:sz w:val="32"/>
          <w:szCs w:val="32"/>
        </w:rPr>
      </w:pPr>
      <w:r>
        <w:rPr>
          <w:i/>
          <w:sz w:val="32"/>
          <w:szCs w:val="32"/>
        </w:rPr>
        <w:t>(8(9)-летний срок обучения)</w:t>
      </w:r>
    </w:p>
    <w:p w:rsidR="00276CD6" w:rsidRDefault="00276CD6" w:rsidP="00276CD6">
      <w:pPr>
        <w:rPr>
          <w:b/>
          <w:sz w:val="44"/>
          <w:szCs w:val="44"/>
        </w:rPr>
      </w:pPr>
    </w:p>
    <w:p w:rsidR="00276CD6" w:rsidRDefault="00276CD6" w:rsidP="00276CD6">
      <w:pPr>
        <w:rPr>
          <w:b/>
          <w:sz w:val="44"/>
          <w:szCs w:val="44"/>
        </w:rPr>
      </w:pPr>
    </w:p>
    <w:p w:rsidR="00276CD6" w:rsidRDefault="00276CD6" w:rsidP="00276CD6">
      <w:pPr>
        <w:rPr>
          <w:b/>
          <w:sz w:val="44"/>
          <w:szCs w:val="44"/>
        </w:rPr>
      </w:pPr>
    </w:p>
    <w:p w:rsidR="00276CD6" w:rsidRDefault="00276CD6" w:rsidP="00276CD6">
      <w:pPr>
        <w:rPr>
          <w:b/>
          <w:sz w:val="44"/>
          <w:szCs w:val="44"/>
        </w:rPr>
      </w:pPr>
    </w:p>
    <w:p w:rsidR="00276CD6" w:rsidRDefault="00276CD6" w:rsidP="00276CD6">
      <w:pPr>
        <w:rPr>
          <w:b/>
        </w:rPr>
      </w:pPr>
    </w:p>
    <w:p w:rsidR="00276CD6" w:rsidRDefault="00276CD6" w:rsidP="00276CD6">
      <w:pPr>
        <w:rPr>
          <w:b/>
        </w:rPr>
      </w:pPr>
    </w:p>
    <w:p w:rsidR="00276CD6" w:rsidRDefault="00276CD6" w:rsidP="00276CD6">
      <w:pPr>
        <w:rPr>
          <w:b/>
        </w:rPr>
      </w:pPr>
    </w:p>
    <w:p w:rsidR="00276CD6" w:rsidRPr="00A94DD5" w:rsidRDefault="00276CD6" w:rsidP="00276CD6">
      <w:pPr>
        <w:rPr>
          <w:b/>
        </w:rPr>
      </w:pPr>
    </w:p>
    <w:p w:rsidR="00276CD6" w:rsidRPr="00276CD6" w:rsidRDefault="00276CD6" w:rsidP="00276CD6">
      <w:pPr>
        <w:rPr>
          <w:b/>
          <w:sz w:val="18"/>
          <w:szCs w:val="18"/>
        </w:rPr>
      </w:pPr>
    </w:p>
    <w:p w:rsidR="00276CD6" w:rsidRDefault="00276CD6" w:rsidP="00276CD6">
      <w:pPr>
        <w:rPr>
          <w:b/>
        </w:rPr>
      </w:pPr>
    </w:p>
    <w:p w:rsidR="00276CD6" w:rsidRPr="001F5021" w:rsidRDefault="00276CD6" w:rsidP="00276CD6">
      <w:pPr>
        <w:rPr>
          <w:b/>
        </w:rPr>
      </w:pPr>
    </w:p>
    <w:p w:rsidR="00276CD6" w:rsidRPr="00A94DD5" w:rsidRDefault="008D08FD" w:rsidP="00276CD6">
      <w:pPr>
        <w:jc w:val="center"/>
      </w:pPr>
      <w:r>
        <w:t xml:space="preserve">г. </w:t>
      </w:r>
      <w:r w:rsidR="00276CD6" w:rsidRPr="00A94DD5">
        <w:t xml:space="preserve">Железногорск </w:t>
      </w:r>
    </w:p>
    <w:p w:rsidR="00276CD6" w:rsidRPr="00A94DD5" w:rsidRDefault="008D08FD" w:rsidP="00276CD6">
      <w:pPr>
        <w:jc w:val="center"/>
      </w:pPr>
      <w:r>
        <w:t xml:space="preserve"> 202</w:t>
      </w:r>
      <w:r w:rsidR="00401BAE">
        <w:t>5</w:t>
      </w:r>
      <w:r w:rsidR="00276CD6" w:rsidRPr="00A94DD5">
        <w:t xml:space="preserve"> г.</w:t>
      </w:r>
    </w:p>
    <w:p w:rsidR="00276CD6" w:rsidRDefault="00276CD6" w:rsidP="00276CD6">
      <w:pPr>
        <w:rPr>
          <w:b/>
          <w:i/>
          <w:sz w:val="22"/>
          <w:szCs w:val="22"/>
        </w:rPr>
      </w:pPr>
    </w:p>
    <w:p w:rsidR="008D08FD" w:rsidRPr="008D08FD" w:rsidRDefault="00401BAE" w:rsidP="008D08FD">
      <w:pPr>
        <w:keepNext/>
        <w:keepLines/>
        <w:outlineLvl w:val="2"/>
        <w:rPr>
          <w:bCs/>
          <w:sz w:val="22"/>
          <w:szCs w:val="22"/>
        </w:rPr>
      </w:pPr>
      <w:r w:rsidRPr="008D08FD">
        <w:rPr>
          <w:bCs/>
          <w:sz w:val="22"/>
          <w:szCs w:val="22"/>
        </w:rPr>
        <w:lastRenderedPageBreak/>
        <w:t xml:space="preserve"> </w:t>
      </w:r>
      <w:r w:rsidR="008D08FD" w:rsidRPr="008D08FD">
        <w:rPr>
          <w:bCs/>
          <w:sz w:val="22"/>
          <w:szCs w:val="22"/>
        </w:rPr>
        <w:t>«ПРИНЯТО»</w:t>
      </w:r>
      <w:r w:rsidR="008D08FD" w:rsidRPr="008D08FD">
        <w:rPr>
          <w:bCs/>
          <w:sz w:val="22"/>
          <w:szCs w:val="22"/>
        </w:rPr>
        <w:tab/>
      </w:r>
      <w:r w:rsidR="008D08FD" w:rsidRPr="008D08FD">
        <w:rPr>
          <w:bCs/>
          <w:sz w:val="22"/>
          <w:szCs w:val="22"/>
        </w:rPr>
        <w:tab/>
      </w:r>
      <w:r w:rsidR="008D08FD" w:rsidRPr="008D08FD">
        <w:rPr>
          <w:bCs/>
          <w:sz w:val="22"/>
          <w:szCs w:val="22"/>
        </w:rPr>
        <w:tab/>
      </w:r>
      <w:r w:rsidR="008D08FD" w:rsidRPr="008D08FD">
        <w:rPr>
          <w:bCs/>
          <w:sz w:val="22"/>
          <w:szCs w:val="22"/>
        </w:rPr>
        <w:tab/>
      </w:r>
      <w:r w:rsidR="008D08FD" w:rsidRPr="008D08FD">
        <w:rPr>
          <w:bCs/>
          <w:sz w:val="22"/>
          <w:szCs w:val="22"/>
        </w:rPr>
        <w:tab/>
      </w:r>
      <w:r w:rsidR="008D08FD" w:rsidRPr="008D08FD">
        <w:rPr>
          <w:bCs/>
          <w:sz w:val="22"/>
          <w:szCs w:val="22"/>
        </w:rPr>
        <w:tab/>
      </w:r>
      <w:r w:rsidR="008D08FD" w:rsidRPr="008D08FD">
        <w:rPr>
          <w:bCs/>
          <w:sz w:val="22"/>
          <w:szCs w:val="22"/>
        </w:rPr>
        <w:tab/>
        <w:t xml:space="preserve">                                    «УТВЕРЖДАЮ»</w:t>
      </w:r>
    </w:p>
    <w:p w:rsidR="008D08FD" w:rsidRPr="008D08FD" w:rsidRDefault="008D08FD" w:rsidP="008D08FD">
      <w:pPr>
        <w:keepNext/>
        <w:keepLines/>
        <w:outlineLvl w:val="2"/>
        <w:rPr>
          <w:bCs/>
          <w:sz w:val="22"/>
          <w:szCs w:val="22"/>
        </w:rPr>
      </w:pPr>
      <w:r w:rsidRPr="008D08FD">
        <w:rPr>
          <w:bCs/>
          <w:sz w:val="22"/>
          <w:szCs w:val="22"/>
        </w:rPr>
        <w:t>педагогическим советом</w:t>
      </w:r>
      <w:r w:rsidRPr="008D08FD">
        <w:rPr>
          <w:bCs/>
          <w:sz w:val="22"/>
          <w:szCs w:val="22"/>
        </w:rPr>
        <w:tab/>
      </w:r>
      <w:r w:rsidRPr="008D08FD">
        <w:rPr>
          <w:bCs/>
          <w:sz w:val="22"/>
          <w:szCs w:val="22"/>
        </w:rPr>
        <w:tab/>
      </w:r>
      <w:r w:rsidRPr="008D08FD">
        <w:rPr>
          <w:bCs/>
          <w:sz w:val="22"/>
          <w:szCs w:val="22"/>
        </w:rPr>
        <w:tab/>
        <w:t xml:space="preserve">              директор ОБОУ ДО «Железногорская ДШИ»</w:t>
      </w:r>
    </w:p>
    <w:p w:rsidR="008D08FD" w:rsidRPr="008D08FD" w:rsidRDefault="008D08FD" w:rsidP="008D08FD">
      <w:pPr>
        <w:keepNext/>
        <w:keepLines/>
        <w:outlineLvl w:val="2"/>
        <w:rPr>
          <w:bCs/>
          <w:sz w:val="22"/>
          <w:szCs w:val="22"/>
        </w:rPr>
      </w:pPr>
      <w:r w:rsidRPr="008D08FD">
        <w:rPr>
          <w:bCs/>
          <w:sz w:val="22"/>
          <w:szCs w:val="22"/>
        </w:rPr>
        <w:t>ОБОУ ДО «</w:t>
      </w:r>
      <w:proofErr w:type="spellStart"/>
      <w:r w:rsidRPr="008D08FD">
        <w:rPr>
          <w:bCs/>
          <w:sz w:val="22"/>
          <w:szCs w:val="22"/>
        </w:rPr>
        <w:t>Железногорская</w:t>
      </w:r>
      <w:proofErr w:type="spellEnd"/>
      <w:r w:rsidRPr="008D08FD">
        <w:rPr>
          <w:bCs/>
          <w:sz w:val="22"/>
          <w:szCs w:val="22"/>
        </w:rPr>
        <w:t xml:space="preserve"> ДШИ» </w:t>
      </w:r>
      <w:r w:rsidRPr="008D08FD">
        <w:rPr>
          <w:bCs/>
          <w:sz w:val="22"/>
          <w:szCs w:val="22"/>
        </w:rPr>
        <w:tab/>
      </w:r>
      <w:r w:rsidRPr="008D08FD">
        <w:rPr>
          <w:bCs/>
          <w:sz w:val="22"/>
          <w:szCs w:val="22"/>
        </w:rPr>
        <w:tab/>
      </w:r>
      <w:r w:rsidRPr="008D08FD">
        <w:rPr>
          <w:bCs/>
          <w:sz w:val="22"/>
          <w:szCs w:val="22"/>
        </w:rPr>
        <w:tab/>
        <w:t xml:space="preserve">                            ___________</w:t>
      </w:r>
      <w:proofErr w:type="spellStart"/>
      <w:r w:rsidRPr="008D08FD">
        <w:rPr>
          <w:bCs/>
          <w:sz w:val="22"/>
          <w:szCs w:val="22"/>
        </w:rPr>
        <w:t>Н.В.Староверова</w:t>
      </w:r>
      <w:proofErr w:type="spellEnd"/>
    </w:p>
    <w:p w:rsidR="008D08FD" w:rsidRPr="008D08FD" w:rsidRDefault="008D08FD" w:rsidP="008D08FD">
      <w:pPr>
        <w:spacing w:after="200" w:line="276" w:lineRule="auto"/>
        <w:rPr>
          <w:rFonts w:eastAsia="Calibri"/>
          <w:b/>
          <w:i/>
          <w:sz w:val="22"/>
          <w:szCs w:val="22"/>
          <w:lang w:eastAsia="en-US"/>
        </w:rPr>
      </w:pPr>
      <w:r w:rsidRPr="008D08FD">
        <w:rPr>
          <w:rFonts w:eastAsia="Calibri"/>
          <w:b/>
          <w:i/>
          <w:sz w:val="22"/>
          <w:szCs w:val="22"/>
          <w:lang w:eastAsia="en-US"/>
        </w:rPr>
        <w:t xml:space="preserve">Протокол № </w:t>
      </w:r>
      <w:r w:rsidR="00401BAE">
        <w:rPr>
          <w:rFonts w:eastAsia="Calibri"/>
          <w:b/>
          <w:i/>
          <w:sz w:val="22"/>
          <w:szCs w:val="22"/>
          <w:lang w:eastAsia="en-US"/>
        </w:rPr>
        <w:t>5</w:t>
      </w:r>
      <w:r w:rsidRPr="008D08FD">
        <w:rPr>
          <w:rFonts w:eastAsia="Calibri"/>
          <w:b/>
          <w:i/>
          <w:sz w:val="22"/>
          <w:szCs w:val="22"/>
          <w:lang w:eastAsia="en-US"/>
        </w:rPr>
        <w:t xml:space="preserve"> от 1</w:t>
      </w:r>
      <w:r w:rsidR="00401BAE">
        <w:rPr>
          <w:rFonts w:eastAsia="Calibri"/>
          <w:b/>
          <w:i/>
          <w:sz w:val="22"/>
          <w:szCs w:val="22"/>
          <w:lang w:eastAsia="en-US"/>
        </w:rPr>
        <w:t>0</w:t>
      </w:r>
      <w:r w:rsidRPr="008D08FD">
        <w:rPr>
          <w:rFonts w:eastAsia="Calibri"/>
          <w:b/>
          <w:i/>
          <w:sz w:val="22"/>
          <w:szCs w:val="22"/>
          <w:lang w:eastAsia="en-US"/>
        </w:rPr>
        <w:t>.06.202</w:t>
      </w:r>
      <w:r w:rsidR="00401BAE">
        <w:rPr>
          <w:rFonts w:eastAsia="Calibri"/>
          <w:b/>
          <w:i/>
          <w:sz w:val="22"/>
          <w:szCs w:val="22"/>
          <w:lang w:eastAsia="en-US"/>
        </w:rPr>
        <w:t>5</w:t>
      </w:r>
      <w:r w:rsidRPr="008D08FD">
        <w:rPr>
          <w:rFonts w:eastAsia="Calibri"/>
          <w:b/>
          <w:i/>
          <w:sz w:val="22"/>
          <w:szCs w:val="22"/>
          <w:lang w:eastAsia="en-US"/>
        </w:rPr>
        <w:t xml:space="preserve"> г.</w:t>
      </w:r>
      <w:r w:rsidRPr="008D08FD">
        <w:rPr>
          <w:rFonts w:eastAsia="Calibri"/>
          <w:b/>
          <w:i/>
          <w:sz w:val="22"/>
          <w:szCs w:val="22"/>
          <w:lang w:eastAsia="en-US"/>
        </w:rPr>
        <w:tab/>
      </w:r>
      <w:r w:rsidRPr="008D08FD">
        <w:rPr>
          <w:rFonts w:eastAsia="Calibri"/>
          <w:b/>
          <w:i/>
          <w:sz w:val="22"/>
          <w:szCs w:val="22"/>
          <w:lang w:eastAsia="en-US"/>
        </w:rPr>
        <w:tab/>
        <w:t xml:space="preserve">                                       Приказ № </w:t>
      </w:r>
      <w:r w:rsidR="00401BAE">
        <w:rPr>
          <w:rFonts w:eastAsia="Calibri"/>
          <w:b/>
          <w:i/>
          <w:sz w:val="22"/>
          <w:szCs w:val="22"/>
          <w:lang w:eastAsia="en-US"/>
        </w:rPr>
        <w:t>7</w:t>
      </w:r>
      <w:r w:rsidRPr="008D08FD">
        <w:rPr>
          <w:rFonts w:eastAsia="Calibri"/>
          <w:b/>
          <w:i/>
          <w:sz w:val="22"/>
          <w:szCs w:val="22"/>
          <w:lang w:eastAsia="en-US"/>
        </w:rPr>
        <w:t>3 от</w:t>
      </w:r>
      <w:r w:rsidRPr="008D08FD">
        <w:rPr>
          <w:rFonts w:eastAsia="Calibri"/>
          <w:b/>
          <w:i/>
          <w:color w:val="C00000"/>
          <w:sz w:val="22"/>
          <w:szCs w:val="22"/>
          <w:lang w:eastAsia="en-US"/>
        </w:rPr>
        <w:t xml:space="preserve"> </w:t>
      </w:r>
      <w:r w:rsidRPr="008D08FD">
        <w:rPr>
          <w:rFonts w:eastAsia="Calibri"/>
          <w:b/>
          <w:i/>
          <w:sz w:val="22"/>
          <w:szCs w:val="22"/>
          <w:lang w:eastAsia="en-US"/>
        </w:rPr>
        <w:t>1</w:t>
      </w:r>
      <w:r w:rsidR="00401BAE">
        <w:rPr>
          <w:rFonts w:eastAsia="Calibri"/>
          <w:b/>
          <w:i/>
          <w:sz w:val="22"/>
          <w:szCs w:val="22"/>
          <w:lang w:eastAsia="en-US"/>
        </w:rPr>
        <w:t>0</w:t>
      </w:r>
      <w:r w:rsidRPr="008D08FD">
        <w:rPr>
          <w:rFonts w:eastAsia="Calibri"/>
          <w:b/>
          <w:i/>
          <w:sz w:val="22"/>
          <w:szCs w:val="22"/>
          <w:lang w:eastAsia="en-US"/>
        </w:rPr>
        <w:t>.06.202</w:t>
      </w:r>
      <w:r w:rsidR="00401BAE">
        <w:rPr>
          <w:rFonts w:eastAsia="Calibri"/>
          <w:b/>
          <w:i/>
          <w:sz w:val="22"/>
          <w:szCs w:val="22"/>
          <w:lang w:eastAsia="en-US"/>
        </w:rPr>
        <w:t>5</w:t>
      </w:r>
      <w:r w:rsidRPr="008D08FD">
        <w:rPr>
          <w:rFonts w:eastAsia="Calibri"/>
          <w:b/>
          <w:i/>
          <w:sz w:val="22"/>
          <w:szCs w:val="22"/>
          <w:lang w:eastAsia="en-US"/>
        </w:rPr>
        <w:t xml:space="preserve"> г.</w:t>
      </w:r>
    </w:p>
    <w:p w:rsidR="008D08FD" w:rsidRPr="008D08FD" w:rsidRDefault="008D08FD" w:rsidP="008D08FD">
      <w:pPr>
        <w:rPr>
          <w:rFonts w:eastAsia="Calibri"/>
          <w:sz w:val="22"/>
          <w:szCs w:val="22"/>
          <w:lang w:eastAsia="en-US"/>
        </w:rPr>
      </w:pPr>
      <w:r w:rsidRPr="008D08FD">
        <w:rPr>
          <w:rFonts w:eastAsia="Calibri"/>
          <w:sz w:val="22"/>
          <w:szCs w:val="22"/>
          <w:lang w:eastAsia="en-US"/>
        </w:rPr>
        <w:t>«РАССМОТРЕНО»</w:t>
      </w:r>
      <w:r w:rsidRPr="008D08FD">
        <w:rPr>
          <w:rFonts w:eastAsia="Calibri"/>
          <w:sz w:val="22"/>
          <w:szCs w:val="22"/>
          <w:lang w:eastAsia="en-US"/>
        </w:rPr>
        <w:tab/>
      </w:r>
    </w:p>
    <w:p w:rsidR="008D08FD" w:rsidRPr="008D08FD" w:rsidRDefault="008D08FD" w:rsidP="008D08FD">
      <w:pPr>
        <w:rPr>
          <w:rFonts w:eastAsia="Calibri"/>
          <w:sz w:val="22"/>
          <w:szCs w:val="22"/>
          <w:lang w:eastAsia="en-US"/>
        </w:rPr>
      </w:pPr>
      <w:r w:rsidRPr="008D08FD">
        <w:rPr>
          <w:rFonts w:eastAsia="Calibri"/>
          <w:sz w:val="22"/>
          <w:szCs w:val="22"/>
          <w:lang w:eastAsia="en-US"/>
        </w:rPr>
        <w:t>на заседании методического совета</w:t>
      </w:r>
    </w:p>
    <w:p w:rsidR="008D08FD" w:rsidRPr="008D08FD" w:rsidRDefault="008D08FD" w:rsidP="008D08FD">
      <w:pPr>
        <w:rPr>
          <w:rFonts w:eastAsia="Calibri"/>
          <w:sz w:val="22"/>
          <w:szCs w:val="22"/>
          <w:lang w:eastAsia="en-US"/>
        </w:rPr>
      </w:pPr>
      <w:r w:rsidRPr="008D08FD">
        <w:rPr>
          <w:rFonts w:eastAsia="Calibri"/>
          <w:sz w:val="22"/>
          <w:szCs w:val="22"/>
          <w:lang w:eastAsia="en-US"/>
        </w:rPr>
        <w:t xml:space="preserve">ОБОУ ДО «Железногорская ДШИ» </w:t>
      </w:r>
      <w:r w:rsidRPr="008D08FD">
        <w:rPr>
          <w:rFonts w:eastAsia="Calibri"/>
          <w:sz w:val="22"/>
          <w:szCs w:val="22"/>
          <w:lang w:eastAsia="en-US"/>
        </w:rPr>
        <w:tab/>
      </w:r>
    </w:p>
    <w:p w:rsidR="008D08FD" w:rsidRPr="008D08FD" w:rsidRDefault="008D08FD" w:rsidP="008D08FD">
      <w:pPr>
        <w:rPr>
          <w:rFonts w:eastAsia="Calibri"/>
          <w:b/>
          <w:i/>
          <w:sz w:val="22"/>
          <w:szCs w:val="22"/>
          <w:lang w:eastAsia="en-US"/>
        </w:rPr>
      </w:pPr>
      <w:r w:rsidRPr="008D08FD">
        <w:rPr>
          <w:rFonts w:eastAsia="Calibri"/>
          <w:b/>
          <w:i/>
          <w:sz w:val="22"/>
          <w:szCs w:val="22"/>
          <w:lang w:eastAsia="en-US"/>
        </w:rPr>
        <w:t>Протокол № 5 от 2</w:t>
      </w:r>
      <w:r w:rsidR="00401BAE">
        <w:rPr>
          <w:rFonts w:eastAsia="Calibri"/>
          <w:b/>
          <w:i/>
          <w:sz w:val="22"/>
          <w:szCs w:val="22"/>
          <w:lang w:eastAsia="en-US"/>
        </w:rPr>
        <w:t>8</w:t>
      </w:r>
      <w:r w:rsidRPr="008D08FD">
        <w:rPr>
          <w:rFonts w:eastAsia="Calibri"/>
          <w:b/>
          <w:i/>
          <w:sz w:val="22"/>
          <w:szCs w:val="22"/>
          <w:lang w:eastAsia="en-US"/>
        </w:rPr>
        <w:t>.05.202</w:t>
      </w:r>
      <w:r w:rsidR="00401BAE">
        <w:rPr>
          <w:rFonts w:eastAsia="Calibri"/>
          <w:b/>
          <w:i/>
          <w:sz w:val="22"/>
          <w:szCs w:val="22"/>
          <w:lang w:eastAsia="en-US"/>
        </w:rPr>
        <w:t>5</w:t>
      </w:r>
      <w:r w:rsidRPr="008D08FD">
        <w:rPr>
          <w:rFonts w:eastAsia="Calibri"/>
          <w:b/>
          <w:i/>
          <w:sz w:val="22"/>
          <w:szCs w:val="22"/>
          <w:lang w:eastAsia="en-US"/>
        </w:rPr>
        <w:t xml:space="preserve"> г.</w:t>
      </w:r>
    </w:p>
    <w:p w:rsidR="00276CD6" w:rsidRDefault="00276CD6" w:rsidP="00276CD6">
      <w:pPr>
        <w:rPr>
          <w:sz w:val="28"/>
          <w:szCs w:val="28"/>
        </w:rPr>
      </w:pPr>
    </w:p>
    <w:p w:rsidR="00276CD6" w:rsidRDefault="00276CD6" w:rsidP="00276CD6">
      <w:pPr>
        <w:jc w:val="center"/>
        <w:rPr>
          <w:sz w:val="28"/>
          <w:szCs w:val="28"/>
        </w:rPr>
      </w:pPr>
    </w:p>
    <w:p w:rsidR="00401BAE" w:rsidRDefault="00401BAE" w:rsidP="00276CD6">
      <w:pPr>
        <w:jc w:val="center"/>
        <w:rPr>
          <w:sz w:val="28"/>
          <w:szCs w:val="28"/>
        </w:rPr>
      </w:pPr>
    </w:p>
    <w:p w:rsidR="00401BAE" w:rsidRDefault="00401BAE" w:rsidP="00276CD6">
      <w:pPr>
        <w:jc w:val="center"/>
        <w:rPr>
          <w:sz w:val="28"/>
          <w:szCs w:val="28"/>
        </w:rPr>
      </w:pPr>
      <w:bookmarkStart w:id="0" w:name="_GoBack"/>
      <w:bookmarkEnd w:id="0"/>
    </w:p>
    <w:p w:rsidR="00276CD6" w:rsidRDefault="00276CD6" w:rsidP="00276CD6">
      <w:pPr>
        <w:jc w:val="both"/>
        <w:rPr>
          <w:sz w:val="28"/>
          <w:szCs w:val="28"/>
        </w:rPr>
      </w:pPr>
      <w:r>
        <w:rPr>
          <w:sz w:val="28"/>
          <w:szCs w:val="28"/>
        </w:rPr>
        <w:t xml:space="preserve">Разработчик: </w:t>
      </w:r>
      <w:proofErr w:type="spellStart"/>
      <w:r>
        <w:rPr>
          <w:sz w:val="28"/>
          <w:szCs w:val="28"/>
        </w:rPr>
        <w:t>Зусько</w:t>
      </w:r>
      <w:proofErr w:type="spellEnd"/>
      <w:r>
        <w:rPr>
          <w:sz w:val="28"/>
          <w:szCs w:val="28"/>
        </w:rPr>
        <w:t xml:space="preserve"> Л.С. - преподаватель </w:t>
      </w:r>
      <w:r w:rsidR="00ED4F9A">
        <w:rPr>
          <w:sz w:val="28"/>
          <w:szCs w:val="28"/>
        </w:rPr>
        <w:t>ОБ</w:t>
      </w:r>
      <w:r>
        <w:rPr>
          <w:sz w:val="28"/>
          <w:szCs w:val="28"/>
        </w:rPr>
        <w:t>ОУ</w:t>
      </w:r>
      <w:r w:rsidR="00ED4F9A">
        <w:rPr>
          <w:sz w:val="28"/>
          <w:szCs w:val="28"/>
        </w:rPr>
        <w:t xml:space="preserve"> </w:t>
      </w:r>
      <w:r>
        <w:rPr>
          <w:sz w:val="28"/>
          <w:szCs w:val="28"/>
        </w:rPr>
        <w:t xml:space="preserve">ДО «Железногорская </w:t>
      </w:r>
      <w:r w:rsidR="00ED4F9A">
        <w:rPr>
          <w:sz w:val="28"/>
          <w:szCs w:val="28"/>
        </w:rPr>
        <w:t>ДШИ</w:t>
      </w:r>
      <w:r>
        <w:rPr>
          <w:sz w:val="28"/>
          <w:szCs w:val="28"/>
        </w:rPr>
        <w:t>».</w:t>
      </w:r>
    </w:p>
    <w:p w:rsidR="00276CD6" w:rsidRDefault="00276CD6" w:rsidP="00276CD6">
      <w:pPr>
        <w:jc w:val="both"/>
        <w:rPr>
          <w:sz w:val="28"/>
          <w:szCs w:val="28"/>
        </w:rPr>
      </w:pPr>
    </w:p>
    <w:p w:rsidR="00276CD6" w:rsidRDefault="00276CD6" w:rsidP="00276CD6">
      <w:pPr>
        <w:jc w:val="both"/>
        <w:rPr>
          <w:sz w:val="28"/>
          <w:szCs w:val="28"/>
        </w:rPr>
      </w:pPr>
    </w:p>
    <w:p w:rsidR="00276CD6" w:rsidRDefault="00276CD6" w:rsidP="00276CD6">
      <w:pPr>
        <w:jc w:val="both"/>
        <w:rPr>
          <w:sz w:val="28"/>
          <w:szCs w:val="28"/>
        </w:rPr>
      </w:pPr>
    </w:p>
    <w:p w:rsidR="00276CD6" w:rsidRDefault="00276CD6" w:rsidP="00276CD6">
      <w:pPr>
        <w:jc w:val="both"/>
        <w:rPr>
          <w:sz w:val="28"/>
          <w:szCs w:val="28"/>
        </w:rPr>
      </w:pPr>
    </w:p>
    <w:p w:rsidR="00276CD6" w:rsidRDefault="00276CD6" w:rsidP="00276CD6">
      <w:pPr>
        <w:jc w:val="both"/>
        <w:rPr>
          <w:sz w:val="28"/>
          <w:szCs w:val="28"/>
        </w:rPr>
      </w:pPr>
      <w:r>
        <w:rPr>
          <w:sz w:val="28"/>
          <w:szCs w:val="28"/>
        </w:rPr>
        <w:t xml:space="preserve">Рецензент: преподаватель специальных дисциплин ОБОУ СПО «Курский колледж культуры» </w:t>
      </w:r>
      <w:proofErr w:type="spellStart"/>
      <w:r>
        <w:rPr>
          <w:sz w:val="28"/>
          <w:szCs w:val="28"/>
        </w:rPr>
        <w:t>Шевелёва</w:t>
      </w:r>
      <w:proofErr w:type="spellEnd"/>
      <w:r>
        <w:rPr>
          <w:sz w:val="28"/>
          <w:szCs w:val="28"/>
        </w:rPr>
        <w:t xml:space="preserve"> Т.В.</w:t>
      </w:r>
    </w:p>
    <w:p w:rsidR="00276CD6" w:rsidRDefault="00276CD6" w:rsidP="00276CD6">
      <w:pPr>
        <w:jc w:val="both"/>
        <w:rPr>
          <w:sz w:val="28"/>
          <w:szCs w:val="28"/>
        </w:rPr>
      </w:pPr>
    </w:p>
    <w:p w:rsidR="00276CD6" w:rsidRDefault="00276CD6" w:rsidP="00276CD6">
      <w:pPr>
        <w:jc w:val="both"/>
        <w:rPr>
          <w:sz w:val="28"/>
          <w:szCs w:val="28"/>
        </w:rPr>
      </w:pPr>
    </w:p>
    <w:p w:rsidR="00276CD6" w:rsidRDefault="00276CD6" w:rsidP="00276CD6">
      <w:pPr>
        <w:jc w:val="both"/>
        <w:rPr>
          <w:sz w:val="28"/>
          <w:szCs w:val="28"/>
        </w:rPr>
      </w:pPr>
    </w:p>
    <w:p w:rsidR="00276CD6" w:rsidRDefault="00276CD6" w:rsidP="00276CD6">
      <w:pPr>
        <w:jc w:val="both"/>
        <w:rPr>
          <w:sz w:val="28"/>
          <w:szCs w:val="28"/>
        </w:rPr>
      </w:pPr>
      <w:r>
        <w:rPr>
          <w:sz w:val="28"/>
          <w:szCs w:val="28"/>
        </w:rPr>
        <w:t xml:space="preserve">Данная рабочая программа по учебному предмету «Гимнастика» является основным компонентом дополнительной предпрофессиональной общеобразовательной программы в области хореографического искусства «Хореографическое творчество» для </w:t>
      </w:r>
      <w:r w:rsidR="00ED4F9A">
        <w:rPr>
          <w:sz w:val="28"/>
          <w:szCs w:val="28"/>
        </w:rPr>
        <w:t>ОБ</w:t>
      </w:r>
      <w:r>
        <w:rPr>
          <w:sz w:val="28"/>
          <w:szCs w:val="28"/>
        </w:rPr>
        <w:t>ОУ</w:t>
      </w:r>
      <w:r w:rsidR="00ED4F9A">
        <w:rPr>
          <w:sz w:val="28"/>
          <w:szCs w:val="28"/>
        </w:rPr>
        <w:t xml:space="preserve"> </w:t>
      </w:r>
      <w:r>
        <w:rPr>
          <w:sz w:val="28"/>
          <w:szCs w:val="28"/>
        </w:rPr>
        <w:t>ДО «Ж</w:t>
      </w:r>
      <w:r w:rsidR="00ED4F9A">
        <w:rPr>
          <w:sz w:val="28"/>
          <w:szCs w:val="28"/>
        </w:rPr>
        <w:t xml:space="preserve">елезногорская </w:t>
      </w:r>
      <w:r>
        <w:rPr>
          <w:sz w:val="28"/>
          <w:szCs w:val="28"/>
        </w:rPr>
        <w:t>ДШИ» и разработана с учётом федеральных государственных требований к минимуму содержания, структуре и условиям реализации и сроку обучения в качестве образовательной программы. Цель программы -  наиболее полная реализация творческого и художественного потенциала учащихся в современном образовательном пространстве.</w:t>
      </w:r>
    </w:p>
    <w:p w:rsidR="00276CD6" w:rsidRDefault="00276CD6" w:rsidP="00276CD6">
      <w:pPr>
        <w:jc w:val="both"/>
        <w:rPr>
          <w:sz w:val="28"/>
          <w:szCs w:val="28"/>
        </w:rPr>
      </w:pPr>
    </w:p>
    <w:p w:rsidR="00276CD6" w:rsidRDefault="00276CD6" w:rsidP="00276CD6">
      <w:pPr>
        <w:jc w:val="both"/>
        <w:rPr>
          <w:sz w:val="28"/>
          <w:szCs w:val="28"/>
        </w:rPr>
      </w:pPr>
    </w:p>
    <w:p w:rsidR="00276CD6" w:rsidRDefault="00276CD6" w:rsidP="00276CD6">
      <w:pPr>
        <w:jc w:val="both"/>
        <w:rPr>
          <w:sz w:val="28"/>
          <w:szCs w:val="28"/>
        </w:rPr>
      </w:pPr>
    </w:p>
    <w:p w:rsidR="00276CD6" w:rsidRDefault="00276CD6" w:rsidP="00276CD6">
      <w:pPr>
        <w:jc w:val="both"/>
        <w:rPr>
          <w:sz w:val="28"/>
          <w:szCs w:val="28"/>
        </w:rPr>
      </w:pPr>
    </w:p>
    <w:p w:rsidR="00276CD6" w:rsidRDefault="00276CD6" w:rsidP="00276CD6">
      <w:pPr>
        <w:jc w:val="both"/>
        <w:rPr>
          <w:sz w:val="28"/>
          <w:szCs w:val="28"/>
        </w:rPr>
      </w:pPr>
    </w:p>
    <w:p w:rsidR="00276CD6" w:rsidRDefault="00276CD6" w:rsidP="00276CD6">
      <w:pPr>
        <w:jc w:val="both"/>
        <w:rPr>
          <w:sz w:val="28"/>
          <w:szCs w:val="28"/>
        </w:rPr>
      </w:pPr>
    </w:p>
    <w:p w:rsidR="00276CD6" w:rsidRDefault="00276CD6" w:rsidP="00276CD6">
      <w:pPr>
        <w:jc w:val="both"/>
        <w:rPr>
          <w:sz w:val="28"/>
          <w:szCs w:val="28"/>
        </w:rPr>
      </w:pPr>
    </w:p>
    <w:p w:rsidR="00276CD6" w:rsidRDefault="00276CD6" w:rsidP="00276CD6">
      <w:pPr>
        <w:jc w:val="both"/>
        <w:rPr>
          <w:sz w:val="28"/>
          <w:szCs w:val="28"/>
        </w:rPr>
      </w:pPr>
    </w:p>
    <w:p w:rsidR="00276CD6" w:rsidRDefault="00276CD6" w:rsidP="00276CD6">
      <w:pPr>
        <w:jc w:val="both"/>
        <w:rPr>
          <w:sz w:val="28"/>
          <w:szCs w:val="28"/>
        </w:rPr>
      </w:pPr>
    </w:p>
    <w:p w:rsidR="00276CD6" w:rsidRDefault="00276CD6" w:rsidP="00276CD6">
      <w:pPr>
        <w:jc w:val="center"/>
        <w:rPr>
          <w:b/>
          <w:sz w:val="44"/>
          <w:szCs w:val="44"/>
        </w:rPr>
      </w:pPr>
    </w:p>
    <w:p w:rsidR="00276CD6" w:rsidRDefault="00276CD6" w:rsidP="00276CD6"/>
    <w:p w:rsidR="008D08FD" w:rsidRDefault="008D08FD" w:rsidP="00276CD6"/>
    <w:p w:rsidR="008D08FD" w:rsidRDefault="008D08FD" w:rsidP="00276CD6"/>
    <w:p w:rsidR="00276CD6" w:rsidRDefault="00276CD6" w:rsidP="00EE7F94">
      <w:pPr>
        <w:jc w:val="center"/>
        <w:rPr>
          <w:b/>
          <w:sz w:val="20"/>
          <w:szCs w:val="20"/>
        </w:rPr>
      </w:pPr>
    </w:p>
    <w:p w:rsidR="00301974" w:rsidRPr="00EE7F94" w:rsidRDefault="004B5107" w:rsidP="00EE7F94">
      <w:pPr>
        <w:jc w:val="center"/>
        <w:rPr>
          <w:b/>
          <w:sz w:val="20"/>
          <w:szCs w:val="20"/>
        </w:rPr>
      </w:pPr>
      <w:r>
        <w:rPr>
          <w:b/>
          <w:sz w:val="20"/>
          <w:szCs w:val="20"/>
        </w:rPr>
        <w:t>СОДЕРЖАНИЕ</w:t>
      </w:r>
    </w:p>
    <w:p w:rsidR="00301974" w:rsidRDefault="00301974" w:rsidP="00301974">
      <w:pPr>
        <w:spacing w:line="276" w:lineRule="auto"/>
        <w:rPr>
          <w:b/>
          <w:sz w:val="44"/>
          <w:szCs w:val="44"/>
        </w:rPr>
      </w:pPr>
    </w:p>
    <w:p w:rsidR="00EE7F94" w:rsidRDefault="00EE7F94" w:rsidP="00301974">
      <w:pPr>
        <w:spacing w:line="276" w:lineRule="auto"/>
        <w:rPr>
          <w:b/>
          <w:sz w:val="44"/>
          <w:szCs w:val="44"/>
        </w:rPr>
      </w:pPr>
    </w:p>
    <w:p w:rsidR="00EE7F94" w:rsidRDefault="00EE7F94" w:rsidP="00EE7F94">
      <w:pPr>
        <w:spacing w:line="276" w:lineRule="auto"/>
        <w:jc w:val="center"/>
        <w:rPr>
          <w:sz w:val="28"/>
          <w:szCs w:val="28"/>
        </w:rPr>
      </w:pPr>
    </w:p>
    <w:p w:rsidR="00EE7F94" w:rsidRDefault="00EE7F94" w:rsidP="00EE7F94">
      <w:pPr>
        <w:spacing w:line="276" w:lineRule="auto"/>
        <w:jc w:val="center"/>
        <w:rPr>
          <w:sz w:val="28"/>
          <w:szCs w:val="28"/>
        </w:rPr>
      </w:pPr>
      <w:r>
        <w:rPr>
          <w:sz w:val="28"/>
          <w:szCs w:val="28"/>
        </w:rPr>
        <w:t>РАЗДЕЛЫ ПРОГРАММЫ</w:t>
      </w:r>
    </w:p>
    <w:p w:rsidR="00EE7F94" w:rsidRDefault="00EE7F94" w:rsidP="00EE7F94">
      <w:pPr>
        <w:spacing w:line="276" w:lineRule="auto"/>
        <w:jc w:val="center"/>
        <w:rPr>
          <w:sz w:val="28"/>
          <w:szCs w:val="28"/>
        </w:rPr>
      </w:pPr>
    </w:p>
    <w:p w:rsidR="00EE7F94" w:rsidRDefault="00EE7F94" w:rsidP="00EE7F94">
      <w:pPr>
        <w:spacing w:line="276" w:lineRule="auto"/>
        <w:jc w:val="center"/>
        <w:rPr>
          <w:sz w:val="28"/>
          <w:szCs w:val="28"/>
        </w:rPr>
      </w:pPr>
    </w:p>
    <w:p w:rsidR="00EE7F94" w:rsidRDefault="00EE7F94" w:rsidP="00EE7F94">
      <w:pPr>
        <w:spacing w:line="276" w:lineRule="auto"/>
        <w:jc w:val="center"/>
        <w:rPr>
          <w:sz w:val="28"/>
          <w:szCs w:val="28"/>
        </w:rPr>
      </w:pPr>
    </w:p>
    <w:p w:rsidR="00EE7F94" w:rsidRDefault="00EE7F94" w:rsidP="00EE7F94">
      <w:pPr>
        <w:spacing w:line="276" w:lineRule="auto"/>
        <w:jc w:val="center"/>
        <w:rPr>
          <w:sz w:val="28"/>
          <w:szCs w:val="28"/>
        </w:rPr>
      </w:pPr>
    </w:p>
    <w:p w:rsidR="00EE7F94" w:rsidRPr="00EE7F94" w:rsidRDefault="00EE7F94" w:rsidP="00EE7F94">
      <w:pPr>
        <w:spacing w:line="276" w:lineRule="auto"/>
        <w:jc w:val="both"/>
      </w:pPr>
      <w:r w:rsidRPr="00EE7F94">
        <w:t>ПОЯСНИТЕЛЬНАЯ ЗАПИСКА</w:t>
      </w:r>
      <w:r w:rsidRPr="00EE7F94">
        <w:tab/>
      </w:r>
      <w:r w:rsidRPr="00EE7F94">
        <w:tab/>
      </w:r>
      <w:r w:rsidRPr="00EE7F94">
        <w:tab/>
      </w:r>
      <w:r w:rsidRPr="00EE7F94">
        <w:tab/>
      </w:r>
      <w:r w:rsidRPr="00EE7F94">
        <w:tab/>
      </w:r>
      <w:r w:rsidRPr="00EE7F94">
        <w:tab/>
        <w:t>стр.</w:t>
      </w:r>
      <w:r w:rsidR="004B5107">
        <w:t xml:space="preserve"> 4</w:t>
      </w:r>
      <w:r w:rsidR="00877857">
        <w:t>;</w:t>
      </w:r>
    </w:p>
    <w:p w:rsidR="00EE7F94" w:rsidRPr="00EE7F94" w:rsidRDefault="00EE7F94" w:rsidP="00EE7F94">
      <w:pPr>
        <w:spacing w:line="276" w:lineRule="auto"/>
        <w:jc w:val="both"/>
      </w:pPr>
    </w:p>
    <w:p w:rsidR="00EE7F94" w:rsidRPr="00EE7F94" w:rsidRDefault="00EE7F94" w:rsidP="00EE7F94">
      <w:pPr>
        <w:spacing w:line="276" w:lineRule="auto"/>
        <w:jc w:val="both"/>
      </w:pPr>
      <w:r w:rsidRPr="00EE7F94">
        <w:t>СОДЕРЖАНИЕ ПРЕДМЕТА</w:t>
      </w:r>
      <w:r>
        <w:tab/>
      </w:r>
      <w:r>
        <w:tab/>
      </w:r>
      <w:r>
        <w:tab/>
      </w:r>
      <w:r>
        <w:tab/>
      </w:r>
      <w:r>
        <w:tab/>
      </w:r>
      <w:r>
        <w:tab/>
        <w:t>стр.</w:t>
      </w:r>
      <w:r w:rsidR="004B5107">
        <w:t xml:space="preserve"> 6</w:t>
      </w:r>
      <w:r w:rsidR="00877857">
        <w:t>;</w:t>
      </w:r>
    </w:p>
    <w:p w:rsidR="00EE7F94" w:rsidRPr="00EE7F94" w:rsidRDefault="00EE7F94" w:rsidP="00EE7F94">
      <w:pPr>
        <w:spacing w:line="276" w:lineRule="auto"/>
        <w:jc w:val="both"/>
      </w:pPr>
    </w:p>
    <w:p w:rsidR="00EE7F94" w:rsidRPr="00EE7F94" w:rsidRDefault="00EE7F94" w:rsidP="00EE7F94">
      <w:pPr>
        <w:spacing w:line="276" w:lineRule="auto"/>
        <w:jc w:val="both"/>
      </w:pPr>
      <w:r w:rsidRPr="00EE7F94">
        <w:t xml:space="preserve">ТРЕБОВАНИЯ К УРОВНЮ ПОДГОТОВКИ </w:t>
      </w:r>
      <w:proofErr w:type="gramStart"/>
      <w:r w:rsidRPr="00EE7F94">
        <w:t>ОБУЧАЮЩИХСЯ</w:t>
      </w:r>
      <w:proofErr w:type="gramEnd"/>
      <w:r>
        <w:t xml:space="preserve">       стр.</w:t>
      </w:r>
      <w:r w:rsidR="004B5107">
        <w:t xml:space="preserve"> 15</w:t>
      </w:r>
      <w:r w:rsidR="00877857">
        <w:t>;</w:t>
      </w:r>
    </w:p>
    <w:p w:rsidR="00EE7F94" w:rsidRPr="00EE7F94" w:rsidRDefault="00EE7F94" w:rsidP="00EE7F94">
      <w:pPr>
        <w:spacing w:line="276" w:lineRule="auto"/>
        <w:jc w:val="both"/>
      </w:pPr>
    </w:p>
    <w:p w:rsidR="00EE7F94" w:rsidRPr="00EE7F94" w:rsidRDefault="00EE7F94" w:rsidP="00EE7F94">
      <w:pPr>
        <w:spacing w:line="276" w:lineRule="auto"/>
        <w:jc w:val="both"/>
      </w:pPr>
      <w:r w:rsidRPr="00EE7F94">
        <w:t>ФОРМЫ И МЕТОДЫ КОНТРОЛЯ. СИСТЕМА ОЦЕНОК</w:t>
      </w:r>
      <w:r>
        <w:tab/>
      </w:r>
      <w:r>
        <w:tab/>
        <w:t>стр.</w:t>
      </w:r>
      <w:r w:rsidR="002F0F72">
        <w:t xml:space="preserve"> 15</w:t>
      </w:r>
      <w:r w:rsidR="00877857">
        <w:t>;</w:t>
      </w:r>
    </w:p>
    <w:p w:rsidR="00EE7F94" w:rsidRPr="00EE7F94" w:rsidRDefault="00EE7F94" w:rsidP="00EE7F94">
      <w:pPr>
        <w:spacing w:line="276" w:lineRule="auto"/>
        <w:jc w:val="both"/>
      </w:pPr>
    </w:p>
    <w:p w:rsidR="00EE7F94" w:rsidRPr="00EE7F94" w:rsidRDefault="00EE7F94" w:rsidP="00EE7F94">
      <w:pPr>
        <w:spacing w:line="276" w:lineRule="auto"/>
        <w:jc w:val="both"/>
      </w:pPr>
      <w:r w:rsidRPr="00EE7F94">
        <w:t>МЕТОДИЧЕСКОЕ ОБЕСПЕЧЕНИЕ УЧЕБНОГО ПРОЦЕССА</w:t>
      </w:r>
      <w:r>
        <w:tab/>
        <w:t>стр.</w:t>
      </w:r>
      <w:r w:rsidR="002F0F72">
        <w:t xml:space="preserve"> 16</w:t>
      </w:r>
      <w:r w:rsidR="00877857">
        <w:t>;</w:t>
      </w:r>
    </w:p>
    <w:p w:rsidR="00EE7F94" w:rsidRPr="00EE7F94" w:rsidRDefault="00EE7F94" w:rsidP="00EE7F94">
      <w:pPr>
        <w:spacing w:line="276" w:lineRule="auto"/>
        <w:jc w:val="both"/>
      </w:pPr>
    </w:p>
    <w:p w:rsidR="00EE7F94" w:rsidRPr="00EE7F94" w:rsidRDefault="00EE7F94" w:rsidP="00EE7F94">
      <w:pPr>
        <w:spacing w:line="276" w:lineRule="auto"/>
        <w:jc w:val="both"/>
      </w:pPr>
      <w:r w:rsidRPr="00EE7F94">
        <w:t>СПИСОК ИСПОЛЬЗУЕМОЙ ЛИТЕРАТУРЫ</w:t>
      </w:r>
      <w:r>
        <w:tab/>
      </w:r>
      <w:r>
        <w:tab/>
      </w:r>
      <w:r>
        <w:tab/>
      </w:r>
      <w:r>
        <w:tab/>
        <w:t>стр.</w:t>
      </w:r>
      <w:r w:rsidR="002F0F72">
        <w:t xml:space="preserve"> 17</w:t>
      </w:r>
      <w:r w:rsidR="00877857">
        <w:t>;</w:t>
      </w:r>
    </w:p>
    <w:p w:rsidR="00301974" w:rsidRPr="00EE7F94" w:rsidRDefault="00301974" w:rsidP="00301974">
      <w:pPr>
        <w:spacing w:line="276" w:lineRule="auto"/>
        <w:rPr>
          <w:b/>
        </w:rPr>
      </w:pPr>
    </w:p>
    <w:p w:rsidR="00301974" w:rsidRDefault="00301974" w:rsidP="00301974">
      <w:pPr>
        <w:spacing w:line="276" w:lineRule="auto"/>
        <w:jc w:val="center"/>
        <w:rPr>
          <w:b/>
          <w:sz w:val="44"/>
          <w:szCs w:val="44"/>
        </w:rPr>
      </w:pPr>
    </w:p>
    <w:p w:rsidR="00301974" w:rsidRDefault="00301974" w:rsidP="00301974">
      <w:pPr>
        <w:spacing w:line="276" w:lineRule="auto"/>
        <w:rPr>
          <w:b/>
          <w:sz w:val="28"/>
          <w:szCs w:val="28"/>
        </w:rPr>
      </w:pPr>
    </w:p>
    <w:p w:rsidR="00301974" w:rsidRDefault="00301974" w:rsidP="00301974">
      <w:pPr>
        <w:spacing w:line="276" w:lineRule="auto"/>
        <w:rPr>
          <w:b/>
          <w:sz w:val="28"/>
          <w:szCs w:val="28"/>
        </w:rPr>
      </w:pPr>
    </w:p>
    <w:p w:rsidR="00301974" w:rsidRDefault="00301974" w:rsidP="00301974">
      <w:pPr>
        <w:spacing w:line="276" w:lineRule="auto"/>
        <w:rPr>
          <w:b/>
          <w:sz w:val="28"/>
          <w:szCs w:val="28"/>
        </w:rPr>
      </w:pPr>
    </w:p>
    <w:p w:rsidR="00301974" w:rsidRDefault="00301974" w:rsidP="00301974">
      <w:pPr>
        <w:spacing w:line="276" w:lineRule="auto"/>
        <w:rPr>
          <w:b/>
          <w:sz w:val="28"/>
          <w:szCs w:val="28"/>
        </w:rPr>
      </w:pPr>
    </w:p>
    <w:p w:rsidR="00301974" w:rsidRDefault="00301974" w:rsidP="00301974">
      <w:pPr>
        <w:spacing w:line="276" w:lineRule="auto"/>
        <w:rPr>
          <w:b/>
          <w:sz w:val="28"/>
          <w:szCs w:val="28"/>
        </w:rPr>
      </w:pPr>
    </w:p>
    <w:p w:rsidR="00301974" w:rsidRDefault="00301974" w:rsidP="00301974">
      <w:pPr>
        <w:spacing w:line="276" w:lineRule="auto"/>
        <w:rPr>
          <w:b/>
          <w:sz w:val="28"/>
          <w:szCs w:val="28"/>
        </w:rPr>
      </w:pPr>
    </w:p>
    <w:p w:rsidR="00301974" w:rsidRDefault="00301974" w:rsidP="00301974">
      <w:pPr>
        <w:spacing w:line="276" w:lineRule="auto"/>
        <w:rPr>
          <w:b/>
          <w:sz w:val="28"/>
          <w:szCs w:val="28"/>
        </w:rPr>
      </w:pPr>
    </w:p>
    <w:p w:rsidR="00301974" w:rsidRDefault="00301974" w:rsidP="00301974">
      <w:pPr>
        <w:spacing w:line="276" w:lineRule="auto"/>
        <w:rPr>
          <w:b/>
          <w:sz w:val="28"/>
          <w:szCs w:val="28"/>
        </w:rPr>
      </w:pPr>
    </w:p>
    <w:p w:rsidR="00301974" w:rsidRDefault="00301974" w:rsidP="00301974">
      <w:pPr>
        <w:spacing w:line="276" w:lineRule="auto"/>
        <w:rPr>
          <w:b/>
          <w:sz w:val="28"/>
          <w:szCs w:val="28"/>
        </w:rPr>
      </w:pPr>
    </w:p>
    <w:p w:rsidR="00301974" w:rsidRDefault="00301974" w:rsidP="00301974">
      <w:pPr>
        <w:spacing w:line="276" w:lineRule="auto"/>
        <w:rPr>
          <w:b/>
          <w:sz w:val="28"/>
          <w:szCs w:val="28"/>
        </w:rPr>
      </w:pPr>
    </w:p>
    <w:p w:rsidR="00301974" w:rsidRDefault="00301974" w:rsidP="00301974">
      <w:pPr>
        <w:spacing w:line="276" w:lineRule="auto"/>
        <w:rPr>
          <w:sz w:val="28"/>
          <w:szCs w:val="28"/>
        </w:rPr>
      </w:pPr>
    </w:p>
    <w:p w:rsidR="00EE7F94" w:rsidRDefault="00EE7F94" w:rsidP="00301974">
      <w:pPr>
        <w:spacing w:line="276" w:lineRule="auto"/>
        <w:rPr>
          <w:sz w:val="28"/>
          <w:szCs w:val="28"/>
        </w:rPr>
      </w:pPr>
    </w:p>
    <w:p w:rsidR="00EE7F94" w:rsidRDefault="00EE7F94" w:rsidP="00301974">
      <w:pPr>
        <w:spacing w:line="276" w:lineRule="auto"/>
        <w:rPr>
          <w:sz w:val="28"/>
          <w:szCs w:val="28"/>
        </w:rPr>
      </w:pPr>
    </w:p>
    <w:p w:rsidR="00A96159" w:rsidRDefault="00A96159" w:rsidP="00301974">
      <w:pPr>
        <w:spacing w:line="276" w:lineRule="auto"/>
        <w:rPr>
          <w:sz w:val="28"/>
          <w:szCs w:val="28"/>
        </w:rPr>
      </w:pPr>
    </w:p>
    <w:p w:rsidR="00DD6B9D" w:rsidRDefault="00DD6B9D" w:rsidP="00301974">
      <w:pPr>
        <w:spacing w:line="276" w:lineRule="auto"/>
        <w:rPr>
          <w:sz w:val="28"/>
          <w:szCs w:val="28"/>
        </w:rPr>
      </w:pPr>
    </w:p>
    <w:p w:rsidR="00EE7F94" w:rsidRDefault="00EE7F94" w:rsidP="00301974">
      <w:pPr>
        <w:spacing w:line="276" w:lineRule="auto"/>
        <w:rPr>
          <w:sz w:val="28"/>
          <w:szCs w:val="28"/>
        </w:rPr>
      </w:pPr>
    </w:p>
    <w:p w:rsidR="00301974" w:rsidRPr="00301974" w:rsidRDefault="00301974" w:rsidP="00301974">
      <w:pPr>
        <w:spacing w:line="360" w:lineRule="auto"/>
        <w:jc w:val="center"/>
        <w:rPr>
          <w:b/>
          <w:sz w:val="32"/>
          <w:szCs w:val="32"/>
        </w:rPr>
      </w:pPr>
      <w:r>
        <w:rPr>
          <w:b/>
          <w:sz w:val="32"/>
          <w:szCs w:val="32"/>
          <w:lang w:val="en-US"/>
        </w:rPr>
        <w:lastRenderedPageBreak/>
        <w:t>I</w:t>
      </w:r>
      <w:r w:rsidR="00877857">
        <w:rPr>
          <w:b/>
          <w:sz w:val="32"/>
          <w:szCs w:val="32"/>
        </w:rPr>
        <w:t>.</w:t>
      </w:r>
      <w:r w:rsidRPr="00301974">
        <w:rPr>
          <w:b/>
          <w:sz w:val="32"/>
          <w:szCs w:val="32"/>
        </w:rPr>
        <w:t>ПОЯСНИТЕЛЬНАЯ   ЗАПИСКА</w:t>
      </w:r>
    </w:p>
    <w:p w:rsidR="00301974" w:rsidRDefault="00301974" w:rsidP="002F0F72">
      <w:pPr>
        <w:spacing w:line="360" w:lineRule="auto"/>
        <w:jc w:val="both"/>
        <w:rPr>
          <w:sz w:val="28"/>
          <w:szCs w:val="28"/>
        </w:rPr>
      </w:pPr>
    </w:p>
    <w:p w:rsidR="00A96159" w:rsidRPr="002F0F72" w:rsidRDefault="00301974" w:rsidP="004B5107">
      <w:pPr>
        <w:pStyle w:val="a9"/>
        <w:kinsoku w:val="0"/>
        <w:overflowPunct w:val="0"/>
        <w:spacing w:line="276" w:lineRule="auto"/>
        <w:ind w:left="0" w:firstLine="820"/>
        <w:jc w:val="both"/>
        <w:rPr>
          <w:rFonts w:ascii="Times New Roman" w:hAnsi="Times New Roman" w:cs="Times New Roman"/>
          <w:spacing w:val="-2"/>
          <w:w w:val="90"/>
        </w:rPr>
      </w:pPr>
      <w:r>
        <w:tab/>
      </w:r>
      <w:r w:rsidR="002F0F72">
        <w:rPr>
          <w:rFonts w:ascii="Times New Roman" w:hAnsi="Times New Roman" w:cs="Times New Roman"/>
        </w:rPr>
        <w:t xml:space="preserve">Программа учебного предмета «Гимнастика» разработана на основе и с учётом федеральных государственных требований к дополнительной предпрофессиональной общеобразовательной программе в области хореографического искусства «Хореографическое творчество». Эта </w:t>
      </w:r>
      <w:r w:rsidRPr="002F0F72">
        <w:rPr>
          <w:rFonts w:ascii="Times New Roman" w:hAnsi="Times New Roman" w:cs="Times New Roman"/>
        </w:rPr>
        <w:t xml:space="preserve">программа, представляющая информацию об учебном предмете  «Гимнастика», является одним из источников оценки качества  преподавательской деятельности специалиста-хореографа в области дополнительного образования. Дисциплина «Гимнастика» - одна из основных в обучении  хореографическому  искусству. Данная учебная программа очень важна, особенно на первоначальном этапе обучения. Программа по «Гимнастике» -  своеобразный    путеводитель  для  преподавателя. </w:t>
      </w:r>
      <w:r w:rsidR="00A96159" w:rsidRPr="002F0F72">
        <w:rPr>
          <w:rFonts w:ascii="Times New Roman" w:hAnsi="Times New Roman" w:cs="Times New Roman"/>
        </w:rPr>
        <w:t xml:space="preserve"> Дети, поступающие на отделение хореографического</w:t>
      </w:r>
      <w:r w:rsidR="00DD6B9D" w:rsidRPr="002F0F72">
        <w:rPr>
          <w:rFonts w:ascii="Times New Roman" w:hAnsi="Times New Roman" w:cs="Times New Roman"/>
        </w:rPr>
        <w:t xml:space="preserve"> искусства</w:t>
      </w:r>
      <w:r w:rsidRPr="002F0F72">
        <w:rPr>
          <w:rFonts w:ascii="Times New Roman" w:hAnsi="Times New Roman" w:cs="Times New Roman"/>
        </w:rPr>
        <w:t xml:space="preserve">, не имеют какой-либо подготовки в области культуры движения, страдают недостатками физического сложения тела, не имеют ярко выраженных профессиональных данных, необходимых для занятий хореографией. Эти факторы создают значительные дополнительные трудности при освоении учащимися материала  специальных танцевальных дисциплин, тормозят процесс </w:t>
      </w:r>
      <w:proofErr w:type="gramStart"/>
      <w:r w:rsidRPr="002F0F72">
        <w:rPr>
          <w:rFonts w:ascii="Times New Roman" w:hAnsi="Times New Roman" w:cs="Times New Roman"/>
        </w:rPr>
        <w:t>обучения</w:t>
      </w:r>
      <w:proofErr w:type="gramEnd"/>
      <w:r w:rsidRPr="002F0F72">
        <w:rPr>
          <w:rFonts w:ascii="Times New Roman" w:hAnsi="Times New Roman" w:cs="Times New Roman"/>
        </w:rPr>
        <w:t xml:space="preserve"> и развития творческого начала ребёнка. В связи с этим преподаватели-хореографы, испытывая острый недостаток учебного времени, часть урока отводят специально для занятий гимнастикой. Гимнастические упражнения, отвечающие задачам хореографического обучения, позволяют ускорить исправление физических недостатков и развитие профессиональных данных у детей. В этой ситуации значение </w:t>
      </w:r>
      <w:r w:rsidR="00A96159" w:rsidRPr="002F0F72">
        <w:rPr>
          <w:rFonts w:ascii="Times New Roman" w:hAnsi="Times New Roman" w:cs="Times New Roman"/>
        </w:rPr>
        <w:t>такого предмета как «Гимнастика», становится решающим в учебном</w:t>
      </w:r>
      <w:r w:rsidRPr="002F0F72">
        <w:rPr>
          <w:rFonts w:ascii="Times New Roman" w:hAnsi="Times New Roman" w:cs="Times New Roman"/>
        </w:rPr>
        <w:t xml:space="preserve"> процесс</w:t>
      </w:r>
      <w:r w:rsidR="00A96159" w:rsidRPr="002F0F72">
        <w:rPr>
          <w:rFonts w:ascii="Times New Roman" w:hAnsi="Times New Roman" w:cs="Times New Roman"/>
        </w:rPr>
        <w:t>е.</w:t>
      </w:r>
      <w:r w:rsidRPr="002F0F72">
        <w:rPr>
          <w:rFonts w:ascii="Times New Roman" w:hAnsi="Times New Roman" w:cs="Times New Roman"/>
        </w:rPr>
        <w:tab/>
      </w:r>
    </w:p>
    <w:p w:rsidR="00301974" w:rsidRDefault="00301974" w:rsidP="004B5107">
      <w:pPr>
        <w:spacing w:line="276" w:lineRule="auto"/>
        <w:ind w:firstLine="708"/>
        <w:jc w:val="both"/>
        <w:rPr>
          <w:sz w:val="28"/>
          <w:szCs w:val="28"/>
        </w:rPr>
      </w:pPr>
      <w:r w:rsidRPr="002F0F72">
        <w:rPr>
          <w:sz w:val="28"/>
          <w:szCs w:val="28"/>
        </w:rPr>
        <w:t>Учебная рабочая программа по «Гимнастике» обусловлена образовательными потре</w:t>
      </w:r>
      <w:r w:rsidR="00C4486F" w:rsidRPr="002F0F72">
        <w:rPr>
          <w:sz w:val="28"/>
          <w:szCs w:val="28"/>
        </w:rPr>
        <w:t>бностями конкретной категории уча</w:t>
      </w:r>
      <w:r w:rsidRPr="002F0F72">
        <w:rPr>
          <w:sz w:val="28"/>
          <w:szCs w:val="28"/>
        </w:rPr>
        <w:t xml:space="preserve">щихся. Эта объективная заинтересованность в </w:t>
      </w:r>
      <w:proofErr w:type="gramStart"/>
      <w:r w:rsidRPr="002F0F72">
        <w:rPr>
          <w:sz w:val="28"/>
          <w:szCs w:val="28"/>
        </w:rPr>
        <w:t>определённых</w:t>
      </w:r>
      <w:proofErr w:type="gramEnd"/>
      <w:r w:rsidRPr="002F0F72">
        <w:rPr>
          <w:sz w:val="28"/>
          <w:szCs w:val="28"/>
        </w:rPr>
        <w:t xml:space="preserve"> образовательных </w:t>
      </w:r>
      <w:proofErr w:type="spellStart"/>
      <w:r w:rsidRPr="002F0F72">
        <w:rPr>
          <w:sz w:val="28"/>
          <w:szCs w:val="28"/>
        </w:rPr>
        <w:t>услугах</w:t>
      </w:r>
      <w:r w:rsidR="00C4486F">
        <w:rPr>
          <w:sz w:val="28"/>
          <w:szCs w:val="28"/>
        </w:rPr>
        <w:t>сделала</w:t>
      </w:r>
      <w:proofErr w:type="spellEnd"/>
      <w:r w:rsidR="00C4486F">
        <w:rPr>
          <w:sz w:val="28"/>
          <w:szCs w:val="28"/>
        </w:rPr>
        <w:t xml:space="preserve"> необходимым </w:t>
      </w:r>
      <w:r>
        <w:rPr>
          <w:sz w:val="28"/>
          <w:szCs w:val="28"/>
        </w:rPr>
        <w:t>создание такой системы обучения хореографии, которая позволила бы:</w:t>
      </w:r>
    </w:p>
    <w:p w:rsidR="00301974" w:rsidRDefault="00301974" w:rsidP="004B5107">
      <w:pPr>
        <w:spacing w:line="276" w:lineRule="auto"/>
        <w:jc w:val="both"/>
        <w:rPr>
          <w:sz w:val="28"/>
          <w:szCs w:val="28"/>
        </w:rPr>
      </w:pPr>
      <w:r>
        <w:rPr>
          <w:sz w:val="28"/>
          <w:szCs w:val="28"/>
        </w:rPr>
        <w:tab/>
        <w:t>- выявить и развить личностные качества ребёнка, его одарённость через обучение танцевальному искусству;</w:t>
      </w:r>
    </w:p>
    <w:p w:rsidR="00301974" w:rsidRDefault="00301974" w:rsidP="004B5107">
      <w:pPr>
        <w:spacing w:line="276" w:lineRule="auto"/>
        <w:jc w:val="both"/>
        <w:rPr>
          <w:sz w:val="28"/>
          <w:szCs w:val="28"/>
        </w:rPr>
      </w:pPr>
      <w:r>
        <w:rPr>
          <w:sz w:val="28"/>
          <w:szCs w:val="28"/>
        </w:rPr>
        <w:tab/>
        <w:t>- организовать полноценный досуг, наполняя его активно-деятельным, эмоционально и психологически комфортным содержанием;</w:t>
      </w:r>
    </w:p>
    <w:p w:rsidR="00301974" w:rsidRDefault="00301974" w:rsidP="004B5107">
      <w:pPr>
        <w:spacing w:line="276" w:lineRule="auto"/>
        <w:jc w:val="both"/>
        <w:rPr>
          <w:sz w:val="28"/>
          <w:szCs w:val="28"/>
        </w:rPr>
      </w:pPr>
      <w:r>
        <w:rPr>
          <w:sz w:val="28"/>
          <w:szCs w:val="28"/>
        </w:rPr>
        <w:tab/>
        <w:t>- помочь организовать ребёнку здоровый образ жизни;</w:t>
      </w:r>
    </w:p>
    <w:p w:rsidR="00301974" w:rsidRDefault="00301974" w:rsidP="004B5107">
      <w:pPr>
        <w:spacing w:line="276" w:lineRule="auto"/>
        <w:jc w:val="both"/>
        <w:rPr>
          <w:sz w:val="28"/>
          <w:szCs w:val="28"/>
        </w:rPr>
      </w:pPr>
      <w:r>
        <w:rPr>
          <w:sz w:val="28"/>
          <w:szCs w:val="28"/>
        </w:rPr>
        <w:tab/>
        <w:t>- привить аккуратность, культуру поведения, умение ценить красоту;</w:t>
      </w:r>
    </w:p>
    <w:p w:rsidR="00301974" w:rsidRDefault="00301974" w:rsidP="004B5107">
      <w:pPr>
        <w:spacing w:line="276" w:lineRule="auto"/>
        <w:jc w:val="both"/>
        <w:rPr>
          <w:sz w:val="28"/>
          <w:szCs w:val="28"/>
        </w:rPr>
      </w:pPr>
      <w:r>
        <w:rPr>
          <w:sz w:val="28"/>
          <w:szCs w:val="28"/>
        </w:rPr>
        <w:lastRenderedPageBreak/>
        <w:tab/>
        <w:t>- приобщить  к культурным ценностям.</w:t>
      </w:r>
    </w:p>
    <w:p w:rsidR="00301974" w:rsidRDefault="00301974" w:rsidP="004B5107">
      <w:pPr>
        <w:spacing w:line="276" w:lineRule="auto"/>
        <w:jc w:val="both"/>
        <w:rPr>
          <w:sz w:val="28"/>
          <w:szCs w:val="28"/>
        </w:rPr>
      </w:pPr>
      <w:r>
        <w:rPr>
          <w:sz w:val="28"/>
          <w:szCs w:val="28"/>
        </w:rPr>
        <w:t>Дисциплина «Гимнастика» являет</w:t>
      </w:r>
      <w:r w:rsidR="00A96159">
        <w:rPr>
          <w:sz w:val="28"/>
          <w:szCs w:val="28"/>
        </w:rPr>
        <w:t xml:space="preserve">ся одним из основных предметов в системе </w:t>
      </w:r>
      <w:r>
        <w:rPr>
          <w:sz w:val="28"/>
          <w:szCs w:val="28"/>
        </w:rPr>
        <w:t xml:space="preserve">  освоения всего комплекса танцевальных дисциплин. Он</w:t>
      </w:r>
      <w:r w:rsidR="00A96159">
        <w:rPr>
          <w:sz w:val="28"/>
          <w:szCs w:val="28"/>
        </w:rPr>
        <w:t>а</w:t>
      </w:r>
      <w:r>
        <w:rPr>
          <w:sz w:val="28"/>
          <w:szCs w:val="28"/>
        </w:rPr>
        <w:t xml:space="preserve"> развивает физические данные детей, укрепляет мышцы ног и спины и сообщает подвижность суставно-связочному аппарату, формирует технические навыки и основы правильной постановки корпуса, осанки, тренирует </w:t>
      </w:r>
      <w:proofErr w:type="gramStart"/>
      <w:r>
        <w:rPr>
          <w:sz w:val="28"/>
          <w:szCs w:val="28"/>
        </w:rPr>
        <w:t>сердечно-сосудистую</w:t>
      </w:r>
      <w:proofErr w:type="gramEnd"/>
      <w:r>
        <w:rPr>
          <w:sz w:val="28"/>
          <w:szCs w:val="28"/>
        </w:rPr>
        <w:t xml:space="preserve"> и дыхательную системы, корректирует физические недостатки строения тела  - в этом е</w:t>
      </w:r>
      <w:r w:rsidR="00A96159">
        <w:rPr>
          <w:sz w:val="28"/>
          <w:szCs w:val="28"/>
        </w:rPr>
        <w:t>ё</w:t>
      </w:r>
      <w:r>
        <w:rPr>
          <w:sz w:val="28"/>
          <w:szCs w:val="28"/>
        </w:rPr>
        <w:t xml:space="preserve"> значение и актуальность.</w:t>
      </w:r>
    </w:p>
    <w:p w:rsidR="00301974" w:rsidRDefault="00301974" w:rsidP="004B5107">
      <w:pPr>
        <w:spacing w:line="276" w:lineRule="auto"/>
        <w:rPr>
          <w:b/>
          <w:i/>
          <w:sz w:val="28"/>
          <w:szCs w:val="28"/>
        </w:rPr>
      </w:pPr>
      <w:r>
        <w:rPr>
          <w:b/>
          <w:i/>
          <w:sz w:val="28"/>
          <w:szCs w:val="28"/>
        </w:rPr>
        <w:t>Цели программы:</w:t>
      </w:r>
    </w:p>
    <w:p w:rsidR="00301974" w:rsidRDefault="00301974" w:rsidP="004B5107">
      <w:pPr>
        <w:spacing w:line="276" w:lineRule="auto"/>
        <w:jc w:val="both"/>
        <w:rPr>
          <w:sz w:val="28"/>
          <w:szCs w:val="28"/>
        </w:rPr>
      </w:pPr>
      <w:r>
        <w:rPr>
          <w:sz w:val="28"/>
          <w:szCs w:val="28"/>
        </w:rPr>
        <w:tab/>
        <w:t>- выявление индивидуальных творческих способностей каждого ребёнка через танец;</w:t>
      </w:r>
    </w:p>
    <w:p w:rsidR="00301974" w:rsidRDefault="00301974" w:rsidP="004B5107">
      <w:pPr>
        <w:spacing w:line="276" w:lineRule="auto"/>
        <w:jc w:val="both"/>
        <w:rPr>
          <w:sz w:val="28"/>
          <w:szCs w:val="28"/>
        </w:rPr>
      </w:pPr>
      <w:r>
        <w:rPr>
          <w:sz w:val="28"/>
          <w:szCs w:val="28"/>
        </w:rPr>
        <w:tab/>
        <w:t>-    преобразование личности ребёнка, его внутреннего духовного  и внешнего облика.</w:t>
      </w:r>
    </w:p>
    <w:p w:rsidR="00301974" w:rsidRDefault="00301974" w:rsidP="004B5107">
      <w:pPr>
        <w:spacing w:line="276" w:lineRule="auto"/>
        <w:rPr>
          <w:b/>
          <w:i/>
          <w:sz w:val="28"/>
          <w:szCs w:val="28"/>
        </w:rPr>
      </w:pPr>
      <w:r>
        <w:rPr>
          <w:b/>
          <w:i/>
          <w:sz w:val="28"/>
          <w:szCs w:val="28"/>
        </w:rPr>
        <w:t>Задачи программы:</w:t>
      </w:r>
    </w:p>
    <w:p w:rsidR="00301974" w:rsidRPr="00301974" w:rsidRDefault="00301974" w:rsidP="004B5107">
      <w:pPr>
        <w:spacing w:line="276" w:lineRule="auto"/>
        <w:jc w:val="both"/>
        <w:rPr>
          <w:i/>
          <w:sz w:val="20"/>
          <w:szCs w:val="20"/>
        </w:rPr>
      </w:pPr>
      <w:r w:rsidRPr="00301974">
        <w:rPr>
          <w:i/>
          <w:sz w:val="20"/>
          <w:szCs w:val="20"/>
        </w:rPr>
        <w:t>ОБРАЗОВАТЕЛЬНЫЕ:</w:t>
      </w:r>
    </w:p>
    <w:p w:rsidR="00301974" w:rsidRDefault="00301974" w:rsidP="004B5107">
      <w:pPr>
        <w:spacing w:line="276" w:lineRule="auto"/>
        <w:jc w:val="both"/>
        <w:rPr>
          <w:sz w:val="28"/>
          <w:szCs w:val="28"/>
        </w:rPr>
      </w:pPr>
      <w:r>
        <w:rPr>
          <w:sz w:val="28"/>
          <w:szCs w:val="28"/>
        </w:rPr>
        <w:tab/>
        <w:t>- приобретение музыкально-ритмических навыков;</w:t>
      </w:r>
    </w:p>
    <w:p w:rsidR="00301974" w:rsidRDefault="00301974" w:rsidP="004B5107">
      <w:pPr>
        <w:spacing w:line="276" w:lineRule="auto"/>
        <w:jc w:val="both"/>
        <w:rPr>
          <w:sz w:val="28"/>
          <w:szCs w:val="28"/>
        </w:rPr>
      </w:pPr>
      <w:r>
        <w:rPr>
          <w:sz w:val="28"/>
          <w:szCs w:val="28"/>
        </w:rPr>
        <w:tab/>
        <w:t>- формирование навыков координации, владения мышечным</w:t>
      </w:r>
      <w:r>
        <w:rPr>
          <w:sz w:val="28"/>
          <w:szCs w:val="28"/>
        </w:rPr>
        <w:tab/>
        <w:t xml:space="preserve">  и  суставно-двигательным аппаратом;</w:t>
      </w:r>
    </w:p>
    <w:p w:rsidR="00301974" w:rsidRDefault="00301974" w:rsidP="004B5107">
      <w:pPr>
        <w:spacing w:line="276" w:lineRule="auto"/>
        <w:jc w:val="both"/>
        <w:rPr>
          <w:sz w:val="28"/>
          <w:szCs w:val="28"/>
        </w:rPr>
      </w:pPr>
      <w:r>
        <w:rPr>
          <w:sz w:val="28"/>
          <w:szCs w:val="28"/>
        </w:rPr>
        <w:tab/>
        <w:t>- приобретение свободы движения;</w:t>
      </w:r>
    </w:p>
    <w:p w:rsidR="00301974" w:rsidRPr="00301974" w:rsidRDefault="00301974" w:rsidP="004B5107">
      <w:pPr>
        <w:spacing w:line="276" w:lineRule="auto"/>
        <w:jc w:val="both"/>
        <w:rPr>
          <w:i/>
          <w:sz w:val="20"/>
          <w:szCs w:val="20"/>
        </w:rPr>
      </w:pPr>
      <w:r w:rsidRPr="00301974">
        <w:rPr>
          <w:i/>
          <w:sz w:val="20"/>
          <w:szCs w:val="20"/>
        </w:rPr>
        <w:t>РАЗВИВАЮЩИЕ:</w:t>
      </w:r>
    </w:p>
    <w:p w:rsidR="00301974" w:rsidRDefault="00301974" w:rsidP="004B5107">
      <w:pPr>
        <w:spacing w:line="276" w:lineRule="auto"/>
        <w:jc w:val="both"/>
        <w:rPr>
          <w:sz w:val="28"/>
          <w:szCs w:val="28"/>
        </w:rPr>
      </w:pPr>
      <w:r>
        <w:rPr>
          <w:sz w:val="28"/>
          <w:szCs w:val="28"/>
        </w:rPr>
        <w:tab/>
        <w:t>-  развитие эстетического и художественного вкуса у детей;</w:t>
      </w:r>
    </w:p>
    <w:p w:rsidR="00A96159" w:rsidRDefault="00301974" w:rsidP="004B5107">
      <w:pPr>
        <w:spacing w:line="276" w:lineRule="auto"/>
        <w:jc w:val="both"/>
        <w:rPr>
          <w:sz w:val="28"/>
          <w:szCs w:val="28"/>
        </w:rPr>
      </w:pPr>
      <w:r>
        <w:rPr>
          <w:sz w:val="28"/>
          <w:szCs w:val="28"/>
        </w:rPr>
        <w:tab/>
        <w:t>-  развитее образного мышления;</w:t>
      </w:r>
    </w:p>
    <w:p w:rsidR="00301974" w:rsidRDefault="00301974" w:rsidP="004B5107">
      <w:pPr>
        <w:spacing w:line="276" w:lineRule="auto"/>
        <w:ind w:firstLine="708"/>
        <w:jc w:val="both"/>
        <w:rPr>
          <w:sz w:val="28"/>
          <w:szCs w:val="28"/>
        </w:rPr>
      </w:pPr>
      <w:proofErr w:type="gramStart"/>
      <w:r>
        <w:rPr>
          <w:sz w:val="28"/>
          <w:szCs w:val="28"/>
        </w:rPr>
        <w:t xml:space="preserve">- развитие  профессиональных  данных: гибкости, </w:t>
      </w:r>
      <w:proofErr w:type="spellStart"/>
      <w:r>
        <w:rPr>
          <w:sz w:val="28"/>
          <w:szCs w:val="28"/>
        </w:rPr>
        <w:t>выворотности</w:t>
      </w:r>
      <w:proofErr w:type="spellEnd"/>
      <w:r>
        <w:rPr>
          <w:sz w:val="28"/>
          <w:szCs w:val="28"/>
        </w:rPr>
        <w:t>, подъёма стопы, танцевального шага,  прыжка, ритмичности,  эластичности мышц, музыкальности, сообразительности, координации;</w:t>
      </w:r>
      <w:proofErr w:type="gramEnd"/>
    </w:p>
    <w:p w:rsidR="00301974" w:rsidRDefault="00301974" w:rsidP="004B5107">
      <w:pPr>
        <w:spacing w:line="276" w:lineRule="auto"/>
        <w:jc w:val="both"/>
        <w:rPr>
          <w:sz w:val="28"/>
          <w:szCs w:val="28"/>
        </w:rPr>
      </w:pPr>
      <w:r>
        <w:rPr>
          <w:sz w:val="28"/>
          <w:szCs w:val="28"/>
        </w:rPr>
        <w:tab/>
        <w:t>-  формирование осанки;</w:t>
      </w:r>
    </w:p>
    <w:p w:rsidR="00301974" w:rsidRDefault="00301974" w:rsidP="004B5107">
      <w:pPr>
        <w:spacing w:line="276" w:lineRule="auto"/>
        <w:jc w:val="both"/>
        <w:rPr>
          <w:sz w:val="28"/>
          <w:szCs w:val="28"/>
        </w:rPr>
      </w:pPr>
      <w:r>
        <w:rPr>
          <w:sz w:val="28"/>
          <w:szCs w:val="28"/>
        </w:rPr>
        <w:tab/>
        <w:t>-  коррекция физических недостатков строения тела;</w:t>
      </w:r>
    </w:p>
    <w:p w:rsidR="00301974" w:rsidRDefault="00301974" w:rsidP="004B5107">
      <w:pPr>
        <w:spacing w:line="276" w:lineRule="auto"/>
        <w:jc w:val="both"/>
        <w:rPr>
          <w:sz w:val="28"/>
          <w:szCs w:val="28"/>
        </w:rPr>
      </w:pPr>
      <w:r>
        <w:rPr>
          <w:sz w:val="28"/>
          <w:szCs w:val="28"/>
        </w:rPr>
        <w:tab/>
        <w:t xml:space="preserve">-  тренировка сердечно-сосудистой и </w:t>
      </w:r>
      <w:proofErr w:type="gramStart"/>
      <w:r>
        <w:rPr>
          <w:sz w:val="28"/>
          <w:szCs w:val="28"/>
        </w:rPr>
        <w:t>дыхательной</w:t>
      </w:r>
      <w:proofErr w:type="gramEnd"/>
      <w:r>
        <w:rPr>
          <w:sz w:val="28"/>
          <w:szCs w:val="28"/>
        </w:rPr>
        <w:t xml:space="preserve"> систем;</w:t>
      </w:r>
    </w:p>
    <w:p w:rsidR="00301974" w:rsidRDefault="00301974" w:rsidP="004B5107">
      <w:pPr>
        <w:spacing w:line="276" w:lineRule="auto"/>
        <w:jc w:val="both"/>
        <w:rPr>
          <w:sz w:val="28"/>
          <w:szCs w:val="28"/>
        </w:rPr>
      </w:pPr>
      <w:r>
        <w:rPr>
          <w:sz w:val="28"/>
          <w:szCs w:val="28"/>
        </w:rPr>
        <w:tab/>
        <w:t>-  развитие танцевально-ритмической координации и выразительности;</w:t>
      </w:r>
    </w:p>
    <w:p w:rsidR="00301974" w:rsidRPr="00301974" w:rsidRDefault="00301974" w:rsidP="004B5107">
      <w:pPr>
        <w:spacing w:line="276" w:lineRule="auto"/>
        <w:jc w:val="both"/>
        <w:rPr>
          <w:i/>
          <w:sz w:val="20"/>
          <w:szCs w:val="20"/>
        </w:rPr>
      </w:pPr>
      <w:r w:rsidRPr="00301974">
        <w:rPr>
          <w:i/>
          <w:sz w:val="20"/>
          <w:szCs w:val="20"/>
        </w:rPr>
        <w:t>ВОСПИТАТЕЛЬНЫЕ:</w:t>
      </w:r>
    </w:p>
    <w:p w:rsidR="00301974" w:rsidRDefault="00301974" w:rsidP="004B5107">
      <w:pPr>
        <w:spacing w:line="276" w:lineRule="auto"/>
        <w:jc w:val="both"/>
        <w:rPr>
          <w:sz w:val="28"/>
          <w:szCs w:val="28"/>
        </w:rPr>
      </w:pPr>
      <w:r>
        <w:rPr>
          <w:sz w:val="28"/>
          <w:szCs w:val="28"/>
        </w:rPr>
        <w:tab/>
        <w:t>-  воспитание  культуры поведения и чувства прекрасного;</w:t>
      </w:r>
    </w:p>
    <w:p w:rsidR="00301974" w:rsidRDefault="00301974" w:rsidP="004B5107">
      <w:pPr>
        <w:spacing w:line="276" w:lineRule="auto"/>
        <w:jc w:val="both"/>
        <w:rPr>
          <w:sz w:val="28"/>
          <w:szCs w:val="28"/>
        </w:rPr>
      </w:pPr>
      <w:r>
        <w:rPr>
          <w:sz w:val="28"/>
          <w:szCs w:val="28"/>
        </w:rPr>
        <w:tab/>
        <w:t>-  воспитание  чувства такта,  благородства, уважения друг к другу;</w:t>
      </w:r>
    </w:p>
    <w:p w:rsidR="00301974" w:rsidRDefault="00301974" w:rsidP="004B5107">
      <w:pPr>
        <w:spacing w:line="276" w:lineRule="auto"/>
        <w:jc w:val="both"/>
        <w:rPr>
          <w:sz w:val="28"/>
          <w:szCs w:val="28"/>
        </w:rPr>
      </w:pPr>
      <w:r>
        <w:rPr>
          <w:sz w:val="28"/>
          <w:szCs w:val="28"/>
        </w:rPr>
        <w:tab/>
        <w:t>- воспитание трудолюбия, дисциплинированности, обязательности,  аккуратности  -  то  есть  общечеловеческих  качеств;</w:t>
      </w:r>
    </w:p>
    <w:p w:rsidR="00301974" w:rsidRDefault="00301974" w:rsidP="004B5107">
      <w:pPr>
        <w:spacing w:line="276" w:lineRule="auto"/>
        <w:jc w:val="both"/>
        <w:rPr>
          <w:sz w:val="28"/>
          <w:szCs w:val="28"/>
        </w:rPr>
      </w:pPr>
      <w:r>
        <w:rPr>
          <w:sz w:val="28"/>
          <w:szCs w:val="28"/>
        </w:rPr>
        <w:tab/>
        <w:t>- повышение  занятости детей в свободное время, организация  полноценного досуга;</w:t>
      </w:r>
    </w:p>
    <w:p w:rsidR="00301974" w:rsidRDefault="00301974" w:rsidP="004B5107">
      <w:pPr>
        <w:spacing w:line="276" w:lineRule="auto"/>
        <w:ind w:firstLine="708"/>
        <w:jc w:val="both"/>
        <w:rPr>
          <w:sz w:val="28"/>
          <w:szCs w:val="28"/>
        </w:rPr>
      </w:pPr>
      <w:r>
        <w:rPr>
          <w:sz w:val="28"/>
          <w:szCs w:val="28"/>
        </w:rPr>
        <w:t>Главная задача преподавателя – создать условия для вовлечения учащихся в процесс активного труда.</w:t>
      </w:r>
    </w:p>
    <w:p w:rsidR="00301974" w:rsidRDefault="00301974" w:rsidP="004B5107">
      <w:pPr>
        <w:spacing w:line="276" w:lineRule="auto"/>
        <w:ind w:firstLine="708"/>
        <w:jc w:val="both"/>
        <w:rPr>
          <w:sz w:val="28"/>
          <w:szCs w:val="28"/>
        </w:rPr>
      </w:pPr>
      <w:r>
        <w:rPr>
          <w:sz w:val="28"/>
          <w:szCs w:val="28"/>
        </w:rPr>
        <w:lastRenderedPageBreak/>
        <w:t>Все перечисленные задачи курса тесно связаны между собой. Результаты их освоения взаимообусловлены, имеют взаимозависимый характер.</w:t>
      </w:r>
      <w:r w:rsidR="0038464E">
        <w:rPr>
          <w:sz w:val="28"/>
          <w:szCs w:val="28"/>
        </w:rPr>
        <w:t xml:space="preserve"> Так </w:t>
      </w:r>
      <w:r>
        <w:rPr>
          <w:sz w:val="28"/>
          <w:szCs w:val="28"/>
        </w:rPr>
        <w:t xml:space="preserve"> формирование осанки, корректировка отдельных недостатков в физическом строении тела находятся в прямой зависимости от постановки дыхательной системы у конкретного</w:t>
      </w:r>
      <w:r w:rsidR="0038464E">
        <w:rPr>
          <w:sz w:val="28"/>
          <w:szCs w:val="28"/>
        </w:rPr>
        <w:t xml:space="preserve"> ребёнка</w:t>
      </w:r>
      <w:r>
        <w:rPr>
          <w:sz w:val="28"/>
          <w:szCs w:val="28"/>
        </w:rPr>
        <w:t>, от его умений, навыков использования правил дыхания. В свою очередь, выработка правильного дыхания зависит от осанки, психологических качеств личности, развития мышечно-связочного аппарата. При разработке содержания программы использовались рекомендации медицинских исследований в спортивной и художественной гимнастике, проведённые в детских группах.</w:t>
      </w:r>
    </w:p>
    <w:p w:rsidR="00301974" w:rsidRDefault="004D57AE" w:rsidP="004B5107">
      <w:pPr>
        <w:spacing w:line="276" w:lineRule="auto"/>
        <w:rPr>
          <w:sz w:val="28"/>
          <w:szCs w:val="28"/>
        </w:rPr>
      </w:pPr>
      <w:r>
        <w:rPr>
          <w:sz w:val="28"/>
          <w:szCs w:val="28"/>
        </w:rPr>
        <w:t>Срок реализации программы 2</w:t>
      </w:r>
      <w:r w:rsidR="00C4486F">
        <w:rPr>
          <w:sz w:val="28"/>
          <w:szCs w:val="28"/>
        </w:rPr>
        <w:t xml:space="preserve"> год</w:t>
      </w:r>
      <w:r>
        <w:rPr>
          <w:sz w:val="28"/>
          <w:szCs w:val="28"/>
        </w:rPr>
        <w:t>а</w:t>
      </w:r>
      <w:r w:rsidR="00C4486F">
        <w:rPr>
          <w:sz w:val="28"/>
          <w:szCs w:val="28"/>
        </w:rPr>
        <w:t xml:space="preserve"> при учебной нагрузке - 1 час</w:t>
      </w:r>
      <w:r w:rsidR="00301974">
        <w:rPr>
          <w:sz w:val="28"/>
          <w:szCs w:val="28"/>
        </w:rPr>
        <w:t xml:space="preserve"> в неделю.</w:t>
      </w:r>
    </w:p>
    <w:p w:rsidR="004D57AE" w:rsidRDefault="004D57AE" w:rsidP="004B5107">
      <w:pPr>
        <w:spacing w:line="276" w:lineRule="auto"/>
        <w:jc w:val="both"/>
        <w:rPr>
          <w:sz w:val="28"/>
          <w:szCs w:val="28"/>
        </w:rPr>
      </w:pPr>
    </w:p>
    <w:p w:rsidR="004B5107" w:rsidRPr="004B5107" w:rsidRDefault="004B5107" w:rsidP="004B5107">
      <w:pPr>
        <w:spacing w:line="276" w:lineRule="auto"/>
        <w:jc w:val="center"/>
        <w:rPr>
          <w:b/>
          <w:i/>
          <w:sz w:val="28"/>
          <w:szCs w:val="28"/>
        </w:rPr>
      </w:pPr>
      <w:r>
        <w:rPr>
          <w:b/>
          <w:i/>
          <w:sz w:val="28"/>
          <w:szCs w:val="28"/>
        </w:rPr>
        <w:t>Объём учебного времени, предусмотренный на реализацию предмета</w:t>
      </w:r>
    </w:p>
    <w:p w:rsidR="004B5107" w:rsidRDefault="004B5107" w:rsidP="004B5107">
      <w:pPr>
        <w:spacing w:line="276" w:lineRule="auto"/>
        <w:jc w:val="both"/>
        <w:rPr>
          <w:sz w:val="28"/>
          <w:szCs w:val="28"/>
        </w:rPr>
      </w:pPr>
    </w:p>
    <w:p w:rsidR="004B5107" w:rsidRDefault="004B5107" w:rsidP="004B5107">
      <w:pPr>
        <w:spacing w:line="276" w:lineRule="auto"/>
        <w:jc w:val="both"/>
        <w:rPr>
          <w:sz w:val="28"/>
          <w:szCs w:val="28"/>
        </w:rPr>
      </w:pPr>
    </w:p>
    <w:tbl>
      <w:tblPr>
        <w:tblW w:w="0" w:type="auto"/>
        <w:tblInd w:w="119" w:type="dxa"/>
        <w:tblLayout w:type="fixed"/>
        <w:tblCellMar>
          <w:left w:w="0" w:type="dxa"/>
          <w:right w:w="0" w:type="dxa"/>
        </w:tblCellMar>
        <w:tblLook w:val="04A0" w:firstRow="1" w:lastRow="0" w:firstColumn="1" w:lastColumn="0" w:noHBand="0" w:noVBand="1"/>
      </w:tblPr>
      <w:tblGrid>
        <w:gridCol w:w="4819"/>
        <w:gridCol w:w="4688"/>
      </w:tblGrid>
      <w:tr w:rsidR="004D57AE" w:rsidTr="004D57AE">
        <w:trPr>
          <w:trHeight w:hRule="exact" w:val="404"/>
        </w:trPr>
        <w:tc>
          <w:tcPr>
            <w:tcW w:w="4819" w:type="dxa"/>
            <w:vMerge w:val="restart"/>
            <w:tcBorders>
              <w:top w:val="single" w:sz="4" w:space="0" w:color="000000"/>
              <w:left w:val="single" w:sz="4" w:space="0" w:color="000000"/>
              <w:bottom w:val="single" w:sz="4" w:space="0" w:color="000000"/>
              <w:right w:val="single" w:sz="4" w:space="0" w:color="000000"/>
            </w:tcBorders>
          </w:tcPr>
          <w:p w:rsidR="004D57AE" w:rsidRDefault="004D57AE" w:rsidP="004B5107">
            <w:pPr>
              <w:pStyle w:val="TableParagraph"/>
              <w:kinsoku w:val="0"/>
              <w:overflowPunct w:val="0"/>
              <w:spacing w:line="276" w:lineRule="auto"/>
              <w:rPr>
                <w:sz w:val="28"/>
                <w:szCs w:val="28"/>
                <w:lang w:eastAsia="en-US"/>
              </w:rPr>
            </w:pPr>
          </w:p>
          <w:p w:rsidR="004D57AE" w:rsidRDefault="004D57AE" w:rsidP="004B5107">
            <w:pPr>
              <w:pStyle w:val="TableParagraph"/>
              <w:kinsoku w:val="0"/>
              <w:overflowPunct w:val="0"/>
              <w:spacing w:line="276" w:lineRule="auto"/>
              <w:ind w:left="383"/>
              <w:rPr>
                <w:sz w:val="28"/>
                <w:szCs w:val="28"/>
                <w:lang w:eastAsia="en-US"/>
              </w:rPr>
            </w:pPr>
            <w:proofErr w:type="spellStart"/>
            <w:r>
              <w:rPr>
                <w:color w:val="000009"/>
                <w:w w:val="90"/>
                <w:sz w:val="28"/>
                <w:szCs w:val="28"/>
                <w:lang w:eastAsia="en-US"/>
              </w:rPr>
              <w:t>С</w:t>
            </w:r>
            <w:r>
              <w:rPr>
                <w:color w:val="000009"/>
                <w:spacing w:val="-2"/>
                <w:w w:val="90"/>
                <w:sz w:val="28"/>
                <w:szCs w:val="28"/>
                <w:lang w:eastAsia="en-US"/>
              </w:rPr>
              <w:t>р</w:t>
            </w:r>
            <w:r>
              <w:rPr>
                <w:color w:val="000009"/>
                <w:spacing w:val="1"/>
                <w:w w:val="90"/>
                <w:sz w:val="28"/>
                <w:szCs w:val="28"/>
                <w:lang w:eastAsia="en-US"/>
              </w:rPr>
              <w:t>о</w:t>
            </w:r>
            <w:r>
              <w:rPr>
                <w:color w:val="000009"/>
                <w:w w:val="90"/>
                <w:sz w:val="28"/>
                <w:szCs w:val="28"/>
                <w:lang w:eastAsia="en-US"/>
              </w:rPr>
              <w:t>к</w:t>
            </w:r>
            <w:r>
              <w:rPr>
                <w:color w:val="000009"/>
                <w:spacing w:val="-2"/>
                <w:w w:val="90"/>
                <w:sz w:val="28"/>
                <w:szCs w:val="28"/>
                <w:lang w:eastAsia="en-US"/>
              </w:rPr>
              <w:t>о</w:t>
            </w:r>
            <w:r>
              <w:rPr>
                <w:color w:val="000009"/>
                <w:spacing w:val="-10"/>
                <w:w w:val="90"/>
                <w:sz w:val="28"/>
                <w:szCs w:val="28"/>
                <w:lang w:eastAsia="en-US"/>
              </w:rPr>
              <w:t>б</w:t>
            </w:r>
            <w:r>
              <w:rPr>
                <w:color w:val="000009"/>
                <w:spacing w:val="-4"/>
                <w:w w:val="90"/>
                <w:sz w:val="28"/>
                <w:szCs w:val="28"/>
                <w:lang w:eastAsia="en-US"/>
              </w:rPr>
              <w:t>у</w:t>
            </w:r>
            <w:r>
              <w:rPr>
                <w:color w:val="000009"/>
                <w:w w:val="90"/>
                <w:sz w:val="28"/>
                <w:szCs w:val="28"/>
                <w:lang w:eastAsia="en-US"/>
              </w:rPr>
              <w:t>че</w:t>
            </w:r>
            <w:r>
              <w:rPr>
                <w:color w:val="000009"/>
                <w:spacing w:val="-2"/>
                <w:w w:val="90"/>
                <w:sz w:val="28"/>
                <w:szCs w:val="28"/>
                <w:lang w:eastAsia="en-US"/>
              </w:rPr>
              <w:t>н</w:t>
            </w:r>
            <w:r>
              <w:rPr>
                <w:color w:val="000009"/>
                <w:w w:val="90"/>
                <w:sz w:val="28"/>
                <w:szCs w:val="28"/>
                <w:lang w:eastAsia="en-US"/>
              </w:rPr>
              <w:t>и</w:t>
            </w:r>
            <w:r>
              <w:rPr>
                <w:color w:val="000009"/>
                <w:spacing w:val="-4"/>
                <w:w w:val="90"/>
                <w:sz w:val="28"/>
                <w:szCs w:val="28"/>
                <w:lang w:eastAsia="en-US"/>
              </w:rPr>
              <w:t>я</w:t>
            </w:r>
            <w:proofErr w:type="spellEnd"/>
            <w:r>
              <w:rPr>
                <w:color w:val="000009"/>
                <w:w w:val="90"/>
                <w:sz w:val="28"/>
                <w:szCs w:val="28"/>
                <w:lang w:eastAsia="en-US"/>
              </w:rPr>
              <w:t>/</w:t>
            </w:r>
            <w:proofErr w:type="spellStart"/>
            <w:r>
              <w:rPr>
                <w:color w:val="000009"/>
                <w:spacing w:val="-12"/>
                <w:w w:val="90"/>
                <w:sz w:val="28"/>
                <w:szCs w:val="28"/>
                <w:lang w:eastAsia="en-US"/>
              </w:rPr>
              <w:t>к</w:t>
            </w:r>
            <w:r>
              <w:rPr>
                <w:color w:val="000009"/>
                <w:spacing w:val="-4"/>
                <w:w w:val="90"/>
                <w:sz w:val="28"/>
                <w:szCs w:val="28"/>
                <w:lang w:eastAsia="en-US"/>
              </w:rPr>
              <w:t>о</w:t>
            </w:r>
            <w:r>
              <w:rPr>
                <w:color w:val="000009"/>
                <w:spacing w:val="-2"/>
                <w:w w:val="90"/>
                <w:sz w:val="28"/>
                <w:szCs w:val="28"/>
                <w:lang w:eastAsia="en-US"/>
              </w:rPr>
              <w:t>ли</w:t>
            </w:r>
            <w:r>
              <w:rPr>
                <w:color w:val="000009"/>
                <w:w w:val="90"/>
                <w:sz w:val="28"/>
                <w:szCs w:val="28"/>
                <w:lang w:eastAsia="en-US"/>
              </w:rPr>
              <w:t>ч</w:t>
            </w:r>
            <w:r>
              <w:rPr>
                <w:color w:val="000009"/>
                <w:spacing w:val="7"/>
                <w:w w:val="90"/>
                <w:sz w:val="28"/>
                <w:szCs w:val="28"/>
                <w:lang w:eastAsia="en-US"/>
              </w:rPr>
              <w:t>е</w:t>
            </w:r>
            <w:r>
              <w:rPr>
                <w:color w:val="000009"/>
                <w:w w:val="90"/>
                <w:sz w:val="28"/>
                <w:szCs w:val="28"/>
                <w:lang w:eastAsia="en-US"/>
              </w:rPr>
              <w:t>с</w:t>
            </w:r>
            <w:r>
              <w:rPr>
                <w:color w:val="000009"/>
                <w:spacing w:val="-1"/>
                <w:w w:val="90"/>
                <w:sz w:val="28"/>
                <w:szCs w:val="28"/>
                <w:lang w:eastAsia="en-US"/>
              </w:rPr>
              <w:t>т</w:t>
            </w:r>
            <w:r>
              <w:rPr>
                <w:color w:val="000009"/>
                <w:spacing w:val="-4"/>
                <w:w w:val="90"/>
                <w:sz w:val="28"/>
                <w:szCs w:val="28"/>
                <w:lang w:eastAsia="en-US"/>
              </w:rPr>
              <w:t>в</w:t>
            </w:r>
            <w:r>
              <w:rPr>
                <w:color w:val="000009"/>
                <w:w w:val="90"/>
                <w:sz w:val="28"/>
                <w:szCs w:val="28"/>
                <w:lang w:eastAsia="en-US"/>
              </w:rPr>
              <w:t>о</w:t>
            </w:r>
            <w:r>
              <w:rPr>
                <w:color w:val="000009"/>
                <w:spacing w:val="-2"/>
                <w:w w:val="90"/>
                <w:sz w:val="28"/>
                <w:szCs w:val="28"/>
                <w:lang w:eastAsia="en-US"/>
              </w:rPr>
              <w:t>ч</w:t>
            </w:r>
            <w:r>
              <w:rPr>
                <w:color w:val="000009"/>
                <w:w w:val="90"/>
                <w:sz w:val="28"/>
                <w:szCs w:val="28"/>
                <w:lang w:eastAsia="en-US"/>
              </w:rPr>
              <w:t>ас</w:t>
            </w:r>
            <w:r>
              <w:rPr>
                <w:color w:val="000009"/>
                <w:spacing w:val="1"/>
                <w:w w:val="90"/>
                <w:sz w:val="28"/>
                <w:szCs w:val="28"/>
                <w:lang w:eastAsia="en-US"/>
              </w:rPr>
              <w:t>о</w:t>
            </w:r>
            <w:r>
              <w:rPr>
                <w:color w:val="000009"/>
                <w:w w:val="90"/>
                <w:sz w:val="28"/>
                <w:szCs w:val="28"/>
                <w:lang w:eastAsia="en-US"/>
              </w:rPr>
              <w:t>в</w:t>
            </w:r>
            <w:proofErr w:type="spellEnd"/>
          </w:p>
        </w:tc>
        <w:tc>
          <w:tcPr>
            <w:tcW w:w="4688" w:type="dxa"/>
            <w:tcBorders>
              <w:top w:val="single" w:sz="4" w:space="0" w:color="000000"/>
              <w:left w:val="single" w:sz="4" w:space="0" w:color="000000"/>
              <w:bottom w:val="single" w:sz="4" w:space="0" w:color="000000"/>
              <w:right w:val="single" w:sz="4" w:space="0" w:color="000000"/>
            </w:tcBorders>
            <w:hideMark/>
          </w:tcPr>
          <w:p w:rsidR="004D57AE" w:rsidRDefault="004D57AE" w:rsidP="004B5107">
            <w:pPr>
              <w:pStyle w:val="TableParagraph"/>
              <w:kinsoku w:val="0"/>
              <w:overflowPunct w:val="0"/>
              <w:spacing w:line="276" w:lineRule="auto"/>
              <w:ind w:right="3"/>
              <w:jc w:val="center"/>
              <w:rPr>
                <w:sz w:val="28"/>
                <w:szCs w:val="28"/>
                <w:lang w:eastAsia="en-US"/>
              </w:rPr>
            </w:pPr>
            <w:r>
              <w:rPr>
                <w:color w:val="000009"/>
                <w:w w:val="95"/>
                <w:sz w:val="28"/>
                <w:szCs w:val="28"/>
                <w:lang w:eastAsia="en-US"/>
              </w:rPr>
              <w:t>1-2к</w:t>
            </w:r>
            <w:r>
              <w:rPr>
                <w:color w:val="000009"/>
                <w:spacing w:val="-2"/>
                <w:w w:val="95"/>
                <w:sz w:val="28"/>
                <w:szCs w:val="28"/>
                <w:lang w:eastAsia="en-US"/>
              </w:rPr>
              <w:t>л</w:t>
            </w:r>
            <w:r>
              <w:rPr>
                <w:color w:val="000009"/>
                <w:spacing w:val="-4"/>
                <w:w w:val="95"/>
                <w:sz w:val="28"/>
                <w:szCs w:val="28"/>
                <w:lang w:eastAsia="en-US"/>
              </w:rPr>
              <w:t>а</w:t>
            </w:r>
            <w:r>
              <w:rPr>
                <w:color w:val="000009"/>
                <w:w w:val="95"/>
                <w:sz w:val="28"/>
                <w:szCs w:val="28"/>
                <w:lang w:eastAsia="en-US"/>
              </w:rPr>
              <w:t>ссы</w:t>
            </w:r>
          </w:p>
        </w:tc>
      </w:tr>
      <w:tr w:rsidR="004D57AE" w:rsidTr="004D57AE">
        <w:trPr>
          <w:trHeight w:val="404"/>
        </w:trPr>
        <w:tc>
          <w:tcPr>
            <w:tcW w:w="4819" w:type="dxa"/>
            <w:vMerge/>
            <w:tcBorders>
              <w:top w:val="single" w:sz="4" w:space="0" w:color="000000"/>
              <w:left w:val="single" w:sz="4" w:space="0" w:color="000000"/>
              <w:bottom w:val="single" w:sz="4" w:space="0" w:color="000000"/>
              <w:right w:val="single" w:sz="4" w:space="0" w:color="000000"/>
            </w:tcBorders>
            <w:vAlign w:val="center"/>
            <w:hideMark/>
          </w:tcPr>
          <w:p w:rsidR="004D57AE" w:rsidRDefault="004D57AE" w:rsidP="004B5107">
            <w:pPr>
              <w:spacing w:line="276" w:lineRule="auto"/>
              <w:rPr>
                <w:rFonts w:eastAsiaTheme="minorEastAsia"/>
                <w:sz w:val="28"/>
                <w:szCs w:val="28"/>
                <w:lang w:eastAsia="en-US"/>
              </w:rPr>
            </w:pPr>
          </w:p>
        </w:tc>
        <w:tc>
          <w:tcPr>
            <w:tcW w:w="4688" w:type="dxa"/>
            <w:tcBorders>
              <w:top w:val="single" w:sz="4" w:space="0" w:color="000000"/>
              <w:left w:val="single" w:sz="4" w:space="0" w:color="000000"/>
              <w:bottom w:val="single" w:sz="4" w:space="0" w:color="000000"/>
              <w:right w:val="single" w:sz="4" w:space="0" w:color="000000"/>
            </w:tcBorders>
            <w:hideMark/>
          </w:tcPr>
          <w:p w:rsidR="004D57AE" w:rsidRDefault="004D57AE" w:rsidP="004B5107">
            <w:pPr>
              <w:pStyle w:val="TableParagraph"/>
              <w:kinsoku w:val="0"/>
              <w:overflowPunct w:val="0"/>
              <w:spacing w:line="276" w:lineRule="auto"/>
              <w:ind w:left="210"/>
              <w:rPr>
                <w:sz w:val="28"/>
                <w:szCs w:val="28"/>
                <w:lang w:eastAsia="en-US"/>
              </w:rPr>
            </w:pPr>
            <w:proofErr w:type="spellStart"/>
            <w:r>
              <w:rPr>
                <w:color w:val="000009"/>
                <w:spacing w:val="-12"/>
                <w:w w:val="90"/>
                <w:sz w:val="28"/>
                <w:szCs w:val="28"/>
                <w:lang w:eastAsia="en-US"/>
              </w:rPr>
              <w:t>К</w:t>
            </w:r>
            <w:r>
              <w:rPr>
                <w:color w:val="000009"/>
                <w:spacing w:val="-4"/>
                <w:w w:val="90"/>
                <w:sz w:val="28"/>
                <w:szCs w:val="28"/>
                <w:lang w:eastAsia="en-US"/>
              </w:rPr>
              <w:t>о</w:t>
            </w:r>
            <w:r>
              <w:rPr>
                <w:color w:val="000009"/>
                <w:spacing w:val="-2"/>
                <w:w w:val="90"/>
                <w:sz w:val="28"/>
                <w:szCs w:val="28"/>
                <w:lang w:eastAsia="en-US"/>
              </w:rPr>
              <w:t>л</w:t>
            </w:r>
            <w:r>
              <w:rPr>
                <w:color w:val="000009"/>
                <w:w w:val="90"/>
                <w:sz w:val="28"/>
                <w:szCs w:val="28"/>
                <w:lang w:eastAsia="en-US"/>
              </w:rPr>
              <w:t>ич</w:t>
            </w:r>
            <w:r>
              <w:rPr>
                <w:color w:val="000009"/>
                <w:spacing w:val="7"/>
                <w:w w:val="90"/>
                <w:sz w:val="28"/>
                <w:szCs w:val="28"/>
                <w:lang w:eastAsia="en-US"/>
              </w:rPr>
              <w:t>е</w:t>
            </w:r>
            <w:r>
              <w:rPr>
                <w:color w:val="000009"/>
                <w:w w:val="90"/>
                <w:sz w:val="28"/>
                <w:szCs w:val="28"/>
                <w:lang w:eastAsia="en-US"/>
              </w:rPr>
              <w:t>с</w:t>
            </w:r>
            <w:r>
              <w:rPr>
                <w:color w:val="000009"/>
                <w:spacing w:val="-1"/>
                <w:w w:val="90"/>
                <w:sz w:val="28"/>
                <w:szCs w:val="28"/>
                <w:lang w:eastAsia="en-US"/>
              </w:rPr>
              <w:t>т</w:t>
            </w:r>
            <w:r>
              <w:rPr>
                <w:color w:val="000009"/>
                <w:spacing w:val="-7"/>
                <w:w w:val="90"/>
                <w:sz w:val="28"/>
                <w:szCs w:val="28"/>
                <w:lang w:eastAsia="en-US"/>
              </w:rPr>
              <w:t>в</w:t>
            </w:r>
            <w:r>
              <w:rPr>
                <w:color w:val="000009"/>
                <w:w w:val="90"/>
                <w:sz w:val="28"/>
                <w:szCs w:val="28"/>
                <w:lang w:eastAsia="en-US"/>
              </w:rPr>
              <w:t>оча</w:t>
            </w:r>
            <w:r>
              <w:rPr>
                <w:color w:val="000009"/>
                <w:spacing w:val="-4"/>
                <w:w w:val="90"/>
                <w:sz w:val="28"/>
                <w:szCs w:val="28"/>
                <w:lang w:eastAsia="en-US"/>
              </w:rPr>
              <w:t>с</w:t>
            </w:r>
            <w:r>
              <w:rPr>
                <w:color w:val="000009"/>
                <w:spacing w:val="1"/>
                <w:w w:val="90"/>
                <w:sz w:val="28"/>
                <w:szCs w:val="28"/>
                <w:lang w:eastAsia="en-US"/>
              </w:rPr>
              <w:t>о</w:t>
            </w:r>
            <w:proofErr w:type="gramStart"/>
            <w:r>
              <w:rPr>
                <w:color w:val="000009"/>
                <w:w w:val="90"/>
                <w:sz w:val="28"/>
                <w:szCs w:val="28"/>
                <w:lang w:eastAsia="en-US"/>
              </w:rPr>
              <w:t>в</w:t>
            </w:r>
            <w:proofErr w:type="spellEnd"/>
            <w:r>
              <w:rPr>
                <w:color w:val="000009"/>
                <w:spacing w:val="-3"/>
                <w:w w:val="90"/>
                <w:sz w:val="28"/>
                <w:szCs w:val="28"/>
                <w:lang w:eastAsia="en-US"/>
              </w:rPr>
              <w:t>(</w:t>
            </w:r>
            <w:proofErr w:type="gramEnd"/>
            <w:r>
              <w:rPr>
                <w:color w:val="000009"/>
                <w:spacing w:val="-2"/>
                <w:w w:val="90"/>
                <w:sz w:val="28"/>
                <w:szCs w:val="28"/>
                <w:lang w:eastAsia="en-US"/>
              </w:rPr>
              <w:t>о</w:t>
            </w:r>
            <w:r>
              <w:rPr>
                <w:color w:val="000009"/>
                <w:spacing w:val="1"/>
                <w:w w:val="90"/>
                <w:sz w:val="28"/>
                <w:szCs w:val="28"/>
                <w:lang w:eastAsia="en-US"/>
              </w:rPr>
              <w:t>б</w:t>
            </w:r>
            <w:r>
              <w:rPr>
                <w:color w:val="000009"/>
                <w:spacing w:val="-1"/>
                <w:w w:val="90"/>
                <w:sz w:val="28"/>
                <w:szCs w:val="28"/>
                <w:lang w:eastAsia="en-US"/>
              </w:rPr>
              <w:t>щ</w:t>
            </w:r>
            <w:r>
              <w:rPr>
                <w:color w:val="000009"/>
                <w:w w:val="90"/>
                <w:sz w:val="28"/>
                <w:szCs w:val="28"/>
                <w:lang w:eastAsia="en-US"/>
              </w:rPr>
              <w:t>еена2</w:t>
            </w:r>
            <w:r>
              <w:rPr>
                <w:color w:val="000009"/>
                <w:spacing w:val="-9"/>
                <w:w w:val="90"/>
                <w:sz w:val="28"/>
                <w:szCs w:val="28"/>
                <w:lang w:eastAsia="en-US"/>
              </w:rPr>
              <w:t>го</w:t>
            </w:r>
            <w:r>
              <w:rPr>
                <w:color w:val="000009"/>
                <w:spacing w:val="1"/>
                <w:w w:val="90"/>
                <w:sz w:val="28"/>
                <w:szCs w:val="28"/>
                <w:lang w:eastAsia="en-US"/>
              </w:rPr>
              <w:t>д</w:t>
            </w:r>
            <w:r>
              <w:rPr>
                <w:color w:val="000009"/>
                <w:w w:val="90"/>
                <w:sz w:val="28"/>
                <w:szCs w:val="28"/>
                <w:lang w:eastAsia="en-US"/>
              </w:rPr>
              <w:t>а)</w:t>
            </w:r>
          </w:p>
        </w:tc>
      </w:tr>
      <w:tr w:rsidR="004D57AE" w:rsidTr="004D57AE">
        <w:trPr>
          <w:trHeight w:hRule="exact" w:val="443"/>
        </w:trPr>
        <w:tc>
          <w:tcPr>
            <w:tcW w:w="4819" w:type="dxa"/>
            <w:tcBorders>
              <w:top w:val="single" w:sz="4" w:space="0" w:color="000000"/>
              <w:left w:val="single" w:sz="4" w:space="0" w:color="000000"/>
              <w:bottom w:val="single" w:sz="4" w:space="0" w:color="000000"/>
              <w:right w:val="single" w:sz="4" w:space="0" w:color="000000"/>
            </w:tcBorders>
            <w:hideMark/>
          </w:tcPr>
          <w:p w:rsidR="004D57AE" w:rsidRDefault="004D57AE" w:rsidP="004B5107">
            <w:pPr>
              <w:pStyle w:val="TableParagraph"/>
              <w:kinsoku w:val="0"/>
              <w:overflowPunct w:val="0"/>
              <w:spacing w:line="276" w:lineRule="auto"/>
              <w:ind w:left="102"/>
              <w:rPr>
                <w:sz w:val="28"/>
                <w:szCs w:val="28"/>
                <w:lang w:eastAsia="en-US"/>
              </w:rPr>
            </w:pPr>
            <w:proofErr w:type="spellStart"/>
            <w:r>
              <w:rPr>
                <w:color w:val="000009"/>
                <w:w w:val="90"/>
                <w:sz w:val="28"/>
                <w:szCs w:val="28"/>
                <w:lang w:eastAsia="en-US"/>
              </w:rPr>
              <w:t>Ма</w:t>
            </w:r>
            <w:r>
              <w:rPr>
                <w:color w:val="000009"/>
                <w:spacing w:val="-6"/>
                <w:w w:val="90"/>
                <w:sz w:val="28"/>
                <w:szCs w:val="28"/>
                <w:lang w:eastAsia="en-US"/>
              </w:rPr>
              <w:t>к</w:t>
            </w:r>
            <w:r>
              <w:rPr>
                <w:color w:val="000009"/>
                <w:w w:val="90"/>
                <w:sz w:val="28"/>
                <w:szCs w:val="28"/>
                <w:lang w:eastAsia="en-US"/>
              </w:rPr>
              <w:t>си</w:t>
            </w:r>
            <w:r>
              <w:rPr>
                <w:color w:val="000009"/>
                <w:spacing w:val="-5"/>
                <w:w w:val="90"/>
                <w:sz w:val="28"/>
                <w:szCs w:val="28"/>
                <w:lang w:eastAsia="en-US"/>
              </w:rPr>
              <w:t>м</w:t>
            </w:r>
            <w:r>
              <w:rPr>
                <w:color w:val="000009"/>
                <w:spacing w:val="2"/>
                <w:w w:val="90"/>
                <w:sz w:val="28"/>
                <w:szCs w:val="28"/>
                <w:lang w:eastAsia="en-US"/>
              </w:rPr>
              <w:t>а</w:t>
            </w:r>
            <w:r>
              <w:rPr>
                <w:color w:val="000009"/>
                <w:spacing w:val="-2"/>
                <w:w w:val="90"/>
                <w:sz w:val="28"/>
                <w:szCs w:val="28"/>
                <w:lang w:eastAsia="en-US"/>
              </w:rPr>
              <w:t>ль</w:t>
            </w:r>
            <w:r>
              <w:rPr>
                <w:color w:val="000009"/>
                <w:w w:val="90"/>
                <w:sz w:val="28"/>
                <w:szCs w:val="28"/>
                <w:lang w:eastAsia="en-US"/>
              </w:rPr>
              <w:t>наянаг</w:t>
            </w:r>
            <w:r>
              <w:rPr>
                <w:color w:val="000009"/>
                <w:spacing w:val="-7"/>
                <w:w w:val="90"/>
                <w:sz w:val="28"/>
                <w:szCs w:val="28"/>
                <w:lang w:eastAsia="en-US"/>
              </w:rPr>
              <w:t>р</w:t>
            </w:r>
            <w:r>
              <w:rPr>
                <w:color w:val="000009"/>
                <w:spacing w:val="-4"/>
                <w:w w:val="90"/>
                <w:sz w:val="28"/>
                <w:szCs w:val="28"/>
                <w:lang w:eastAsia="en-US"/>
              </w:rPr>
              <w:t>у</w:t>
            </w:r>
            <w:r>
              <w:rPr>
                <w:color w:val="000009"/>
                <w:spacing w:val="-2"/>
                <w:w w:val="90"/>
                <w:sz w:val="28"/>
                <w:szCs w:val="28"/>
                <w:lang w:eastAsia="en-US"/>
              </w:rPr>
              <w:t>з</w:t>
            </w:r>
            <w:r>
              <w:rPr>
                <w:color w:val="000009"/>
                <w:spacing w:val="-5"/>
                <w:w w:val="90"/>
                <w:sz w:val="28"/>
                <w:szCs w:val="28"/>
                <w:lang w:eastAsia="en-US"/>
              </w:rPr>
              <w:t>к</w:t>
            </w:r>
            <w:r>
              <w:rPr>
                <w:color w:val="000009"/>
                <w:w w:val="90"/>
                <w:sz w:val="28"/>
                <w:szCs w:val="28"/>
                <w:lang w:eastAsia="en-US"/>
              </w:rPr>
              <w:t>а</w:t>
            </w:r>
            <w:proofErr w:type="spellEnd"/>
          </w:p>
        </w:tc>
        <w:tc>
          <w:tcPr>
            <w:tcW w:w="4688" w:type="dxa"/>
            <w:tcBorders>
              <w:top w:val="single" w:sz="4" w:space="0" w:color="000000"/>
              <w:left w:val="single" w:sz="4" w:space="0" w:color="000000"/>
              <w:bottom w:val="single" w:sz="4" w:space="0" w:color="000000"/>
              <w:right w:val="single" w:sz="4" w:space="0" w:color="000000"/>
            </w:tcBorders>
            <w:hideMark/>
          </w:tcPr>
          <w:p w:rsidR="004D57AE" w:rsidRDefault="004D57AE" w:rsidP="004B5107">
            <w:pPr>
              <w:pStyle w:val="TableParagraph"/>
              <w:kinsoku w:val="0"/>
              <w:overflowPunct w:val="0"/>
              <w:spacing w:line="276" w:lineRule="auto"/>
              <w:jc w:val="center"/>
              <w:rPr>
                <w:sz w:val="28"/>
                <w:szCs w:val="28"/>
                <w:lang w:eastAsia="en-US"/>
              </w:rPr>
            </w:pPr>
            <w:r>
              <w:rPr>
                <w:color w:val="000009"/>
                <w:w w:val="95"/>
                <w:sz w:val="28"/>
                <w:szCs w:val="28"/>
                <w:lang w:eastAsia="en-US"/>
              </w:rPr>
              <w:t>1</w:t>
            </w:r>
            <w:r>
              <w:rPr>
                <w:color w:val="000009"/>
                <w:spacing w:val="-2"/>
                <w:w w:val="95"/>
                <w:sz w:val="28"/>
                <w:szCs w:val="28"/>
                <w:lang w:eastAsia="en-US"/>
              </w:rPr>
              <w:t>3</w:t>
            </w:r>
            <w:r>
              <w:rPr>
                <w:color w:val="000009"/>
                <w:w w:val="95"/>
                <w:sz w:val="28"/>
                <w:szCs w:val="28"/>
                <w:lang w:eastAsia="en-US"/>
              </w:rPr>
              <w:t>0ч</w:t>
            </w:r>
            <w:r>
              <w:rPr>
                <w:color w:val="000009"/>
                <w:spacing w:val="-4"/>
                <w:w w:val="95"/>
                <w:sz w:val="28"/>
                <w:szCs w:val="28"/>
                <w:lang w:eastAsia="en-US"/>
              </w:rPr>
              <w:t>а</w:t>
            </w:r>
            <w:r>
              <w:rPr>
                <w:color w:val="000009"/>
                <w:w w:val="95"/>
                <w:sz w:val="28"/>
                <w:szCs w:val="28"/>
                <w:lang w:eastAsia="en-US"/>
              </w:rPr>
              <w:t>с</w:t>
            </w:r>
            <w:r>
              <w:rPr>
                <w:color w:val="000009"/>
                <w:spacing w:val="1"/>
                <w:w w:val="95"/>
                <w:sz w:val="28"/>
                <w:szCs w:val="28"/>
                <w:lang w:eastAsia="en-US"/>
              </w:rPr>
              <w:t>о</w:t>
            </w:r>
            <w:r>
              <w:rPr>
                <w:color w:val="000009"/>
                <w:w w:val="95"/>
                <w:sz w:val="28"/>
                <w:szCs w:val="28"/>
                <w:lang w:eastAsia="en-US"/>
              </w:rPr>
              <w:t>в</w:t>
            </w:r>
          </w:p>
        </w:tc>
      </w:tr>
      <w:tr w:rsidR="004D57AE" w:rsidTr="004D57AE">
        <w:trPr>
          <w:trHeight w:hRule="exact" w:val="705"/>
        </w:trPr>
        <w:tc>
          <w:tcPr>
            <w:tcW w:w="4819" w:type="dxa"/>
            <w:tcBorders>
              <w:top w:val="single" w:sz="4" w:space="0" w:color="000000"/>
              <w:left w:val="single" w:sz="4" w:space="0" w:color="000000"/>
              <w:bottom w:val="single" w:sz="4" w:space="0" w:color="000000"/>
              <w:right w:val="single" w:sz="4" w:space="0" w:color="000000"/>
            </w:tcBorders>
            <w:hideMark/>
          </w:tcPr>
          <w:p w:rsidR="004D57AE" w:rsidRDefault="004D57AE" w:rsidP="004B5107">
            <w:pPr>
              <w:pStyle w:val="TableParagraph"/>
              <w:tabs>
                <w:tab w:val="left" w:pos="1777"/>
                <w:tab w:val="left" w:pos="2722"/>
                <w:tab w:val="left" w:pos="3284"/>
              </w:tabs>
              <w:kinsoku w:val="0"/>
              <w:overflowPunct w:val="0"/>
              <w:spacing w:line="276" w:lineRule="auto"/>
              <w:ind w:left="102"/>
              <w:rPr>
                <w:color w:val="000000"/>
                <w:sz w:val="28"/>
                <w:szCs w:val="28"/>
                <w:lang w:eastAsia="en-US"/>
              </w:rPr>
            </w:pPr>
            <w:r>
              <w:rPr>
                <w:color w:val="000009"/>
                <w:spacing w:val="-12"/>
                <w:w w:val="90"/>
                <w:sz w:val="28"/>
                <w:szCs w:val="28"/>
                <w:lang w:eastAsia="en-US"/>
              </w:rPr>
              <w:t>К</w:t>
            </w:r>
            <w:r>
              <w:rPr>
                <w:color w:val="000009"/>
                <w:spacing w:val="-4"/>
                <w:w w:val="90"/>
                <w:sz w:val="28"/>
                <w:szCs w:val="28"/>
                <w:lang w:eastAsia="en-US"/>
              </w:rPr>
              <w:t>о</w:t>
            </w:r>
            <w:r>
              <w:rPr>
                <w:color w:val="000009"/>
                <w:spacing w:val="-2"/>
                <w:w w:val="90"/>
                <w:sz w:val="28"/>
                <w:szCs w:val="28"/>
                <w:lang w:eastAsia="en-US"/>
              </w:rPr>
              <w:t>л</w:t>
            </w:r>
            <w:r>
              <w:rPr>
                <w:color w:val="000009"/>
                <w:w w:val="90"/>
                <w:sz w:val="28"/>
                <w:szCs w:val="28"/>
                <w:lang w:eastAsia="en-US"/>
              </w:rPr>
              <w:t>ич</w:t>
            </w:r>
            <w:r>
              <w:rPr>
                <w:color w:val="000009"/>
                <w:spacing w:val="7"/>
                <w:w w:val="90"/>
                <w:sz w:val="28"/>
                <w:szCs w:val="28"/>
                <w:lang w:eastAsia="en-US"/>
              </w:rPr>
              <w:t>е</w:t>
            </w:r>
            <w:r>
              <w:rPr>
                <w:color w:val="000009"/>
                <w:w w:val="90"/>
                <w:sz w:val="28"/>
                <w:szCs w:val="28"/>
                <w:lang w:eastAsia="en-US"/>
              </w:rPr>
              <w:t>с</w:t>
            </w:r>
            <w:r>
              <w:rPr>
                <w:color w:val="000009"/>
                <w:spacing w:val="-1"/>
                <w:w w:val="90"/>
                <w:sz w:val="28"/>
                <w:szCs w:val="28"/>
                <w:lang w:eastAsia="en-US"/>
              </w:rPr>
              <w:t>т</w:t>
            </w:r>
            <w:r>
              <w:rPr>
                <w:color w:val="000009"/>
                <w:spacing w:val="-7"/>
                <w:w w:val="90"/>
                <w:sz w:val="28"/>
                <w:szCs w:val="28"/>
                <w:lang w:eastAsia="en-US"/>
              </w:rPr>
              <w:t>в</w:t>
            </w:r>
            <w:r>
              <w:rPr>
                <w:color w:val="000009"/>
                <w:w w:val="90"/>
                <w:sz w:val="28"/>
                <w:szCs w:val="28"/>
                <w:lang w:eastAsia="en-US"/>
              </w:rPr>
              <w:t>о</w:t>
            </w:r>
            <w:r>
              <w:rPr>
                <w:color w:val="000009"/>
                <w:w w:val="90"/>
                <w:sz w:val="28"/>
                <w:szCs w:val="28"/>
                <w:lang w:eastAsia="en-US"/>
              </w:rPr>
              <w:tab/>
              <w:t>ча</w:t>
            </w:r>
            <w:r>
              <w:rPr>
                <w:color w:val="000009"/>
                <w:spacing w:val="-4"/>
                <w:w w:val="90"/>
                <w:sz w:val="28"/>
                <w:szCs w:val="28"/>
                <w:lang w:eastAsia="en-US"/>
              </w:rPr>
              <w:t>с</w:t>
            </w:r>
            <w:r>
              <w:rPr>
                <w:color w:val="000009"/>
                <w:spacing w:val="1"/>
                <w:w w:val="90"/>
                <w:sz w:val="28"/>
                <w:szCs w:val="28"/>
                <w:lang w:eastAsia="en-US"/>
              </w:rPr>
              <w:t>о</w:t>
            </w:r>
            <w:r>
              <w:rPr>
                <w:color w:val="000009"/>
                <w:w w:val="90"/>
                <w:sz w:val="28"/>
                <w:szCs w:val="28"/>
                <w:lang w:eastAsia="en-US"/>
              </w:rPr>
              <w:t>в</w:t>
            </w:r>
            <w:r>
              <w:rPr>
                <w:color w:val="000009"/>
                <w:w w:val="90"/>
                <w:sz w:val="28"/>
                <w:szCs w:val="28"/>
                <w:lang w:eastAsia="en-US"/>
              </w:rPr>
              <w:tab/>
              <w:t>на</w:t>
            </w:r>
            <w:r>
              <w:rPr>
                <w:color w:val="000009"/>
                <w:w w:val="90"/>
                <w:sz w:val="28"/>
                <w:szCs w:val="28"/>
                <w:lang w:eastAsia="en-US"/>
              </w:rPr>
              <w:tab/>
            </w:r>
            <w:proofErr w:type="gramStart"/>
            <w:r>
              <w:rPr>
                <w:color w:val="000009"/>
                <w:spacing w:val="-17"/>
                <w:w w:val="90"/>
                <w:sz w:val="28"/>
                <w:szCs w:val="28"/>
                <w:lang w:eastAsia="en-US"/>
              </w:rPr>
              <w:t>а</w:t>
            </w:r>
            <w:r>
              <w:rPr>
                <w:color w:val="000009"/>
                <w:spacing w:val="-19"/>
                <w:w w:val="90"/>
                <w:sz w:val="28"/>
                <w:szCs w:val="28"/>
                <w:lang w:eastAsia="en-US"/>
              </w:rPr>
              <w:t>у</w:t>
            </w:r>
            <w:r>
              <w:rPr>
                <w:color w:val="000009"/>
                <w:spacing w:val="1"/>
                <w:w w:val="90"/>
                <w:sz w:val="28"/>
                <w:szCs w:val="28"/>
                <w:lang w:eastAsia="en-US"/>
              </w:rPr>
              <w:t>д</w:t>
            </w:r>
            <w:r>
              <w:rPr>
                <w:color w:val="000009"/>
                <w:w w:val="90"/>
                <w:sz w:val="28"/>
                <w:szCs w:val="28"/>
                <w:lang w:eastAsia="en-US"/>
              </w:rPr>
              <w:t>и</w:t>
            </w:r>
            <w:r>
              <w:rPr>
                <w:color w:val="000009"/>
                <w:spacing w:val="-6"/>
                <w:w w:val="90"/>
                <w:sz w:val="28"/>
                <w:szCs w:val="28"/>
                <w:lang w:eastAsia="en-US"/>
              </w:rPr>
              <w:t>т</w:t>
            </w:r>
            <w:r>
              <w:rPr>
                <w:color w:val="000009"/>
                <w:spacing w:val="-1"/>
                <w:w w:val="90"/>
                <w:sz w:val="28"/>
                <w:szCs w:val="28"/>
                <w:lang w:eastAsia="en-US"/>
              </w:rPr>
              <w:t>о</w:t>
            </w:r>
            <w:r>
              <w:rPr>
                <w:color w:val="000009"/>
                <w:spacing w:val="1"/>
                <w:w w:val="90"/>
                <w:sz w:val="28"/>
                <w:szCs w:val="28"/>
                <w:lang w:eastAsia="en-US"/>
              </w:rPr>
              <w:t>р</w:t>
            </w:r>
            <w:r>
              <w:rPr>
                <w:color w:val="000009"/>
                <w:w w:val="90"/>
                <w:sz w:val="28"/>
                <w:szCs w:val="28"/>
                <w:lang w:eastAsia="en-US"/>
              </w:rPr>
              <w:t>н</w:t>
            </w:r>
            <w:r>
              <w:rPr>
                <w:color w:val="000009"/>
                <w:spacing w:val="-4"/>
                <w:w w:val="90"/>
                <w:sz w:val="28"/>
                <w:szCs w:val="28"/>
                <w:lang w:eastAsia="en-US"/>
              </w:rPr>
              <w:t>у</w:t>
            </w:r>
            <w:r>
              <w:rPr>
                <w:color w:val="000009"/>
                <w:w w:val="90"/>
                <w:sz w:val="28"/>
                <w:szCs w:val="28"/>
                <w:lang w:eastAsia="en-US"/>
              </w:rPr>
              <w:t>ю</w:t>
            </w:r>
            <w:proofErr w:type="gramEnd"/>
          </w:p>
          <w:p w:rsidR="004D57AE" w:rsidRDefault="004D57AE" w:rsidP="004B5107">
            <w:pPr>
              <w:pStyle w:val="TableParagraph"/>
              <w:kinsoku w:val="0"/>
              <w:overflowPunct w:val="0"/>
              <w:spacing w:line="276" w:lineRule="auto"/>
              <w:ind w:left="102"/>
              <w:rPr>
                <w:sz w:val="28"/>
                <w:szCs w:val="28"/>
                <w:lang w:eastAsia="en-US"/>
              </w:rPr>
            </w:pPr>
            <w:r>
              <w:rPr>
                <w:color w:val="000009"/>
                <w:w w:val="95"/>
                <w:sz w:val="28"/>
                <w:szCs w:val="28"/>
                <w:lang w:eastAsia="en-US"/>
              </w:rPr>
              <w:t>наг</w:t>
            </w:r>
            <w:r>
              <w:rPr>
                <w:color w:val="000009"/>
                <w:spacing w:val="-5"/>
                <w:w w:val="95"/>
                <w:sz w:val="28"/>
                <w:szCs w:val="28"/>
                <w:lang w:eastAsia="en-US"/>
              </w:rPr>
              <w:t>р</w:t>
            </w:r>
            <w:r>
              <w:rPr>
                <w:color w:val="000009"/>
                <w:spacing w:val="-4"/>
                <w:w w:val="95"/>
                <w:sz w:val="28"/>
                <w:szCs w:val="28"/>
                <w:lang w:eastAsia="en-US"/>
              </w:rPr>
              <w:t>у</w:t>
            </w:r>
            <w:r>
              <w:rPr>
                <w:color w:val="000009"/>
                <w:spacing w:val="-2"/>
                <w:w w:val="95"/>
                <w:sz w:val="28"/>
                <w:szCs w:val="28"/>
                <w:lang w:eastAsia="en-US"/>
              </w:rPr>
              <w:t>зк</w:t>
            </w:r>
            <w:r>
              <w:rPr>
                <w:color w:val="000009"/>
                <w:w w:val="95"/>
                <w:sz w:val="28"/>
                <w:szCs w:val="28"/>
                <w:lang w:eastAsia="en-US"/>
              </w:rPr>
              <w:t>у</w:t>
            </w:r>
          </w:p>
        </w:tc>
        <w:tc>
          <w:tcPr>
            <w:tcW w:w="4688" w:type="dxa"/>
            <w:tcBorders>
              <w:top w:val="single" w:sz="4" w:space="0" w:color="000000"/>
              <w:left w:val="single" w:sz="4" w:space="0" w:color="000000"/>
              <w:bottom w:val="single" w:sz="4" w:space="0" w:color="000000"/>
              <w:right w:val="single" w:sz="4" w:space="0" w:color="000000"/>
            </w:tcBorders>
            <w:hideMark/>
          </w:tcPr>
          <w:p w:rsidR="004D57AE" w:rsidRDefault="004D57AE" w:rsidP="004B5107">
            <w:pPr>
              <w:pStyle w:val="TableParagraph"/>
              <w:kinsoku w:val="0"/>
              <w:overflowPunct w:val="0"/>
              <w:spacing w:line="276" w:lineRule="auto"/>
              <w:ind w:right="1"/>
              <w:jc w:val="center"/>
              <w:rPr>
                <w:sz w:val="28"/>
                <w:szCs w:val="28"/>
                <w:lang w:eastAsia="en-US"/>
              </w:rPr>
            </w:pPr>
            <w:r>
              <w:rPr>
                <w:color w:val="000009"/>
                <w:w w:val="95"/>
                <w:sz w:val="28"/>
                <w:szCs w:val="28"/>
                <w:lang w:eastAsia="en-US"/>
              </w:rPr>
              <w:t>65</w:t>
            </w:r>
            <w:r>
              <w:rPr>
                <w:color w:val="000009"/>
                <w:spacing w:val="-2"/>
                <w:w w:val="95"/>
                <w:sz w:val="28"/>
                <w:szCs w:val="28"/>
                <w:lang w:eastAsia="en-US"/>
              </w:rPr>
              <w:t>ч</w:t>
            </w:r>
            <w:r>
              <w:rPr>
                <w:color w:val="000009"/>
                <w:w w:val="95"/>
                <w:sz w:val="28"/>
                <w:szCs w:val="28"/>
                <w:lang w:eastAsia="en-US"/>
              </w:rPr>
              <w:t>а</w:t>
            </w:r>
            <w:r>
              <w:rPr>
                <w:color w:val="000009"/>
                <w:spacing w:val="-4"/>
                <w:w w:val="95"/>
                <w:sz w:val="28"/>
                <w:szCs w:val="28"/>
                <w:lang w:eastAsia="en-US"/>
              </w:rPr>
              <w:t>с</w:t>
            </w:r>
            <w:r>
              <w:rPr>
                <w:color w:val="000009"/>
                <w:spacing w:val="1"/>
                <w:w w:val="95"/>
                <w:sz w:val="28"/>
                <w:szCs w:val="28"/>
                <w:lang w:eastAsia="en-US"/>
              </w:rPr>
              <w:t>о</w:t>
            </w:r>
            <w:r>
              <w:rPr>
                <w:color w:val="000009"/>
                <w:w w:val="95"/>
                <w:sz w:val="28"/>
                <w:szCs w:val="28"/>
                <w:lang w:eastAsia="en-US"/>
              </w:rPr>
              <w:t>в</w:t>
            </w:r>
          </w:p>
        </w:tc>
      </w:tr>
      <w:tr w:rsidR="004D57AE" w:rsidTr="004D57AE">
        <w:trPr>
          <w:trHeight w:hRule="exact" w:val="701"/>
        </w:trPr>
        <w:tc>
          <w:tcPr>
            <w:tcW w:w="4819" w:type="dxa"/>
            <w:tcBorders>
              <w:top w:val="single" w:sz="4" w:space="0" w:color="000000"/>
              <w:left w:val="single" w:sz="4" w:space="0" w:color="000000"/>
              <w:bottom w:val="single" w:sz="4" w:space="0" w:color="000000"/>
              <w:right w:val="single" w:sz="4" w:space="0" w:color="000000"/>
            </w:tcBorders>
            <w:hideMark/>
          </w:tcPr>
          <w:p w:rsidR="004D57AE" w:rsidRDefault="004D57AE" w:rsidP="004B5107">
            <w:pPr>
              <w:pStyle w:val="TableParagraph"/>
              <w:kinsoku w:val="0"/>
              <w:overflowPunct w:val="0"/>
              <w:spacing w:line="276" w:lineRule="auto"/>
              <w:ind w:left="102"/>
              <w:rPr>
                <w:color w:val="000000"/>
                <w:sz w:val="28"/>
                <w:szCs w:val="28"/>
                <w:lang w:eastAsia="en-US"/>
              </w:rPr>
            </w:pPr>
            <w:r>
              <w:rPr>
                <w:color w:val="000009"/>
                <w:spacing w:val="-12"/>
                <w:w w:val="90"/>
                <w:sz w:val="28"/>
                <w:szCs w:val="28"/>
                <w:lang w:eastAsia="en-US"/>
              </w:rPr>
              <w:t>К</w:t>
            </w:r>
            <w:r>
              <w:rPr>
                <w:color w:val="000009"/>
                <w:spacing w:val="-4"/>
                <w:w w:val="90"/>
                <w:sz w:val="28"/>
                <w:szCs w:val="28"/>
                <w:lang w:eastAsia="en-US"/>
              </w:rPr>
              <w:t>о</w:t>
            </w:r>
            <w:r>
              <w:rPr>
                <w:color w:val="000009"/>
                <w:spacing w:val="-2"/>
                <w:w w:val="90"/>
                <w:sz w:val="28"/>
                <w:szCs w:val="28"/>
                <w:lang w:eastAsia="en-US"/>
              </w:rPr>
              <w:t>л</w:t>
            </w:r>
            <w:r>
              <w:rPr>
                <w:color w:val="000009"/>
                <w:w w:val="90"/>
                <w:sz w:val="28"/>
                <w:szCs w:val="28"/>
                <w:lang w:eastAsia="en-US"/>
              </w:rPr>
              <w:t>ич</w:t>
            </w:r>
            <w:r>
              <w:rPr>
                <w:color w:val="000009"/>
                <w:spacing w:val="7"/>
                <w:w w:val="90"/>
                <w:sz w:val="28"/>
                <w:szCs w:val="28"/>
                <w:lang w:eastAsia="en-US"/>
              </w:rPr>
              <w:t>е</w:t>
            </w:r>
            <w:r>
              <w:rPr>
                <w:color w:val="000009"/>
                <w:w w:val="90"/>
                <w:sz w:val="28"/>
                <w:szCs w:val="28"/>
                <w:lang w:eastAsia="en-US"/>
              </w:rPr>
              <w:t>с</w:t>
            </w:r>
            <w:r>
              <w:rPr>
                <w:color w:val="000009"/>
                <w:spacing w:val="-1"/>
                <w:w w:val="90"/>
                <w:sz w:val="28"/>
                <w:szCs w:val="28"/>
                <w:lang w:eastAsia="en-US"/>
              </w:rPr>
              <w:t>т</w:t>
            </w:r>
            <w:r>
              <w:rPr>
                <w:color w:val="000009"/>
                <w:spacing w:val="-7"/>
                <w:w w:val="90"/>
                <w:sz w:val="28"/>
                <w:szCs w:val="28"/>
                <w:lang w:eastAsia="en-US"/>
              </w:rPr>
              <w:t>в</w:t>
            </w:r>
            <w:r>
              <w:rPr>
                <w:color w:val="000009"/>
                <w:w w:val="90"/>
                <w:sz w:val="28"/>
                <w:szCs w:val="28"/>
                <w:lang w:eastAsia="en-US"/>
              </w:rPr>
              <w:t>о ча</w:t>
            </w:r>
            <w:r>
              <w:rPr>
                <w:color w:val="000009"/>
                <w:spacing w:val="-4"/>
                <w:w w:val="90"/>
                <w:sz w:val="28"/>
                <w:szCs w:val="28"/>
                <w:lang w:eastAsia="en-US"/>
              </w:rPr>
              <w:t>с</w:t>
            </w:r>
            <w:r>
              <w:rPr>
                <w:color w:val="000009"/>
                <w:spacing w:val="1"/>
                <w:w w:val="90"/>
                <w:sz w:val="28"/>
                <w:szCs w:val="28"/>
                <w:lang w:eastAsia="en-US"/>
              </w:rPr>
              <w:t>о</w:t>
            </w:r>
            <w:r>
              <w:rPr>
                <w:color w:val="000009"/>
                <w:w w:val="90"/>
                <w:sz w:val="28"/>
                <w:szCs w:val="28"/>
                <w:lang w:eastAsia="en-US"/>
              </w:rPr>
              <w:t xml:space="preserve">в на </w:t>
            </w:r>
            <w:proofErr w:type="gramStart"/>
            <w:r>
              <w:rPr>
                <w:color w:val="000009"/>
                <w:spacing w:val="-1"/>
                <w:w w:val="90"/>
                <w:sz w:val="28"/>
                <w:szCs w:val="28"/>
                <w:lang w:eastAsia="en-US"/>
              </w:rPr>
              <w:t>в</w:t>
            </w:r>
            <w:r>
              <w:rPr>
                <w:color w:val="000009"/>
                <w:w w:val="90"/>
                <w:sz w:val="28"/>
                <w:szCs w:val="28"/>
                <w:lang w:eastAsia="en-US"/>
              </w:rPr>
              <w:t>н</w:t>
            </w:r>
            <w:r>
              <w:rPr>
                <w:color w:val="000009"/>
                <w:spacing w:val="2"/>
                <w:w w:val="90"/>
                <w:sz w:val="28"/>
                <w:szCs w:val="28"/>
                <w:lang w:eastAsia="en-US"/>
              </w:rPr>
              <w:t>е</w:t>
            </w:r>
            <w:r>
              <w:rPr>
                <w:color w:val="000009"/>
                <w:spacing w:val="-17"/>
                <w:w w:val="90"/>
                <w:sz w:val="28"/>
                <w:szCs w:val="28"/>
                <w:lang w:eastAsia="en-US"/>
              </w:rPr>
              <w:t>а</w:t>
            </w:r>
            <w:r>
              <w:rPr>
                <w:color w:val="000009"/>
                <w:spacing w:val="-19"/>
                <w:w w:val="90"/>
                <w:sz w:val="28"/>
                <w:szCs w:val="28"/>
                <w:lang w:eastAsia="en-US"/>
              </w:rPr>
              <w:t>у</w:t>
            </w:r>
            <w:r>
              <w:rPr>
                <w:color w:val="000009"/>
                <w:spacing w:val="1"/>
                <w:w w:val="90"/>
                <w:sz w:val="28"/>
                <w:szCs w:val="28"/>
                <w:lang w:eastAsia="en-US"/>
              </w:rPr>
              <w:t>д</w:t>
            </w:r>
            <w:r>
              <w:rPr>
                <w:color w:val="000009"/>
                <w:w w:val="90"/>
                <w:sz w:val="28"/>
                <w:szCs w:val="28"/>
                <w:lang w:eastAsia="en-US"/>
              </w:rPr>
              <w:t>и</w:t>
            </w:r>
            <w:r>
              <w:rPr>
                <w:color w:val="000009"/>
                <w:spacing w:val="-6"/>
                <w:w w:val="90"/>
                <w:sz w:val="28"/>
                <w:szCs w:val="28"/>
                <w:lang w:eastAsia="en-US"/>
              </w:rPr>
              <w:t>т</w:t>
            </w:r>
            <w:r>
              <w:rPr>
                <w:color w:val="000009"/>
                <w:spacing w:val="-1"/>
                <w:w w:val="90"/>
                <w:sz w:val="28"/>
                <w:szCs w:val="28"/>
                <w:lang w:eastAsia="en-US"/>
              </w:rPr>
              <w:t>о</w:t>
            </w:r>
            <w:r>
              <w:rPr>
                <w:color w:val="000009"/>
                <w:spacing w:val="-2"/>
                <w:w w:val="90"/>
                <w:sz w:val="28"/>
                <w:szCs w:val="28"/>
                <w:lang w:eastAsia="en-US"/>
              </w:rPr>
              <w:t>р</w:t>
            </w:r>
            <w:r>
              <w:rPr>
                <w:color w:val="000009"/>
                <w:w w:val="90"/>
                <w:sz w:val="28"/>
                <w:szCs w:val="28"/>
                <w:lang w:eastAsia="en-US"/>
              </w:rPr>
              <w:t>н</w:t>
            </w:r>
            <w:r>
              <w:rPr>
                <w:color w:val="000009"/>
                <w:spacing w:val="-4"/>
                <w:w w:val="90"/>
                <w:sz w:val="28"/>
                <w:szCs w:val="28"/>
                <w:lang w:eastAsia="en-US"/>
              </w:rPr>
              <w:t>у</w:t>
            </w:r>
            <w:r>
              <w:rPr>
                <w:color w:val="000009"/>
                <w:w w:val="90"/>
                <w:sz w:val="28"/>
                <w:szCs w:val="28"/>
                <w:lang w:eastAsia="en-US"/>
              </w:rPr>
              <w:t>ю</w:t>
            </w:r>
            <w:proofErr w:type="gramEnd"/>
          </w:p>
          <w:p w:rsidR="004D57AE" w:rsidRDefault="004D57AE" w:rsidP="004B5107">
            <w:pPr>
              <w:pStyle w:val="TableParagraph"/>
              <w:kinsoku w:val="0"/>
              <w:overflowPunct w:val="0"/>
              <w:spacing w:line="276" w:lineRule="auto"/>
              <w:ind w:left="102"/>
              <w:rPr>
                <w:sz w:val="28"/>
                <w:szCs w:val="28"/>
                <w:lang w:eastAsia="en-US"/>
              </w:rPr>
            </w:pPr>
            <w:r>
              <w:rPr>
                <w:color w:val="000009"/>
                <w:w w:val="90"/>
                <w:sz w:val="28"/>
                <w:szCs w:val="28"/>
                <w:lang w:eastAsia="en-US"/>
              </w:rPr>
              <w:t>(</w:t>
            </w:r>
            <w:r>
              <w:rPr>
                <w:color w:val="000009"/>
                <w:spacing w:val="2"/>
                <w:w w:val="90"/>
                <w:sz w:val="28"/>
                <w:szCs w:val="28"/>
                <w:lang w:eastAsia="en-US"/>
              </w:rPr>
              <w:t>с</w:t>
            </w:r>
            <w:r>
              <w:rPr>
                <w:color w:val="000009"/>
                <w:w w:val="90"/>
                <w:sz w:val="28"/>
                <w:szCs w:val="28"/>
                <w:lang w:eastAsia="en-US"/>
              </w:rPr>
              <w:t>ам</w:t>
            </w:r>
            <w:r>
              <w:rPr>
                <w:color w:val="000009"/>
                <w:spacing w:val="7"/>
                <w:w w:val="90"/>
                <w:sz w:val="28"/>
                <w:szCs w:val="28"/>
                <w:lang w:eastAsia="en-US"/>
              </w:rPr>
              <w:t>о</w:t>
            </w:r>
            <w:r>
              <w:rPr>
                <w:color w:val="000009"/>
                <w:w w:val="90"/>
                <w:sz w:val="28"/>
                <w:szCs w:val="28"/>
                <w:lang w:eastAsia="en-US"/>
              </w:rPr>
              <w:t>с</w:t>
            </w:r>
            <w:r>
              <w:rPr>
                <w:color w:val="000009"/>
                <w:spacing w:val="-8"/>
                <w:w w:val="90"/>
                <w:sz w:val="28"/>
                <w:szCs w:val="28"/>
                <w:lang w:eastAsia="en-US"/>
              </w:rPr>
              <w:t>т</w:t>
            </w:r>
            <w:r>
              <w:rPr>
                <w:color w:val="000009"/>
                <w:spacing w:val="-4"/>
                <w:w w:val="90"/>
                <w:sz w:val="28"/>
                <w:szCs w:val="28"/>
                <w:lang w:eastAsia="en-US"/>
              </w:rPr>
              <w:t>о</w:t>
            </w:r>
            <w:r>
              <w:rPr>
                <w:color w:val="000009"/>
                <w:w w:val="90"/>
                <w:sz w:val="28"/>
                <w:szCs w:val="28"/>
                <w:lang w:eastAsia="en-US"/>
              </w:rPr>
              <w:t>я</w:t>
            </w:r>
            <w:r>
              <w:rPr>
                <w:color w:val="000009"/>
                <w:spacing w:val="-1"/>
                <w:w w:val="90"/>
                <w:sz w:val="28"/>
                <w:szCs w:val="28"/>
                <w:lang w:eastAsia="en-US"/>
              </w:rPr>
              <w:t>т</w:t>
            </w:r>
            <w:r>
              <w:rPr>
                <w:color w:val="000009"/>
                <w:w w:val="90"/>
                <w:sz w:val="28"/>
                <w:szCs w:val="28"/>
                <w:lang w:eastAsia="en-US"/>
              </w:rPr>
              <w:t>е</w:t>
            </w:r>
            <w:r>
              <w:rPr>
                <w:color w:val="000009"/>
                <w:spacing w:val="-2"/>
                <w:w w:val="90"/>
                <w:sz w:val="28"/>
                <w:szCs w:val="28"/>
                <w:lang w:eastAsia="en-US"/>
              </w:rPr>
              <w:t>ль</w:t>
            </w:r>
            <w:r>
              <w:rPr>
                <w:color w:val="000009"/>
                <w:w w:val="90"/>
                <w:sz w:val="28"/>
                <w:szCs w:val="28"/>
                <w:lang w:eastAsia="en-US"/>
              </w:rPr>
              <w:t>н</w:t>
            </w:r>
            <w:r>
              <w:rPr>
                <w:color w:val="000009"/>
                <w:spacing w:val="-4"/>
                <w:w w:val="90"/>
                <w:sz w:val="28"/>
                <w:szCs w:val="28"/>
                <w:lang w:eastAsia="en-US"/>
              </w:rPr>
              <w:t>у</w:t>
            </w:r>
            <w:r>
              <w:rPr>
                <w:color w:val="000009"/>
                <w:spacing w:val="-1"/>
                <w:w w:val="90"/>
                <w:sz w:val="28"/>
                <w:szCs w:val="28"/>
                <w:lang w:eastAsia="en-US"/>
              </w:rPr>
              <w:t>ю</w:t>
            </w:r>
            <w:r>
              <w:rPr>
                <w:color w:val="000009"/>
                <w:w w:val="90"/>
                <w:sz w:val="28"/>
                <w:szCs w:val="28"/>
                <w:lang w:eastAsia="en-US"/>
              </w:rPr>
              <w:t xml:space="preserve">) </w:t>
            </w:r>
            <w:r>
              <w:rPr>
                <w:color w:val="000009"/>
                <w:spacing w:val="1"/>
                <w:w w:val="90"/>
                <w:sz w:val="28"/>
                <w:szCs w:val="28"/>
                <w:lang w:eastAsia="en-US"/>
              </w:rPr>
              <w:t>р</w:t>
            </w:r>
            <w:r>
              <w:rPr>
                <w:color w:val="000009"/>
                <w:spacing w:val="-4"/>
                <w:w w:val="90"/>
                <w:sz w:val="28"/>
                <w:szCs w:val="28"/>
                <w:lang w:eastAsia="en-US"/>
              </w:rPr>
              <w:t>а</w:t>
            </w:r>
            <w:r>
              <w:rPr>
                <w:color w:val="000009"/>
                <w:spacing w:val="1"/>
                <w:w w:val="90"/>
                <w:sz w:val="28"/>
                <w:szCs w:val="28"/>
                <w:lang w:eastAsia="en-US"/>
              </w:rPr>
              <w:t>б</w:t>
            </w:r>
            <w:r>
              <w:rPr>
                <w:color w:val="000009"/>
                <w:spacing w:val="-4"/>
                <w:w w:val="90"/>
                <w:sz w:val="28"/>
                <w:szCs w:val="28"/>
                <w:lang w:eastAsia="en-US"/>
              </w:rPr>
              <w:t>о</w:t>
            </w:r>
            <w:r>
              <w:rPr>
                <w:color w:val="000009"/>
                <w:spacing w:val="-6"/>
                <w:w w:val="90"/>
                <w:sz w:val="28"/>
                <w:szCs w:val="28"/>
                <w:lang w:eastAsia="en-US"/>
              </w:rPr>
              <w:t>т</w:t>
            </w:r>
            <w:r>
              <w:rPr>
                <w:color w:val="000009"/>
                <w:w w:val="90"/>
                <w:sz w:val="28"/>
                <w:szCs w:val="28"/>
                <w:lang w:eastAsia="en-US"/>
              </w:rPr>
              <w:t>у</w:t>
            </w:r>
          </w:p>
        </w:tc>
        <w:tc>
          <w:tcPr>
            <w:tcW w:w="4688" w:type="dxa"/>
            <w:tcBorders>
              <w:top w:val="single" w:sz="4" w:space="0" w:color="000000"/>
              <w:left w:val="single" w:sz="4" w:space="0" w:color="000000"/>
              <w:bottom w:val="single" w:sz="4" w:space="0" w:color="000000"/>
              <w:right w:val="single" w:sz="4" w:space="0" w:color="000000"/>
            </w:tcBorders>
            <w:hideMark/>
          </w:tcPr>
          <w:p w:rsidR="004D57AE" w:rsidRDefault="004D57AE" w:rsidP="004B5107">
            <w:pPr>
              <w:pStyle w:val="TableParagraph"/>
              <w:kinsoku w:val="0"/>
              <w:overflowPunct w:val="0"/>
              <w:spacing w:line="276" w:lineRule="auto"/>
              <w:ind w:right="1"/>
              <w:jc w:val="center"/>
              <w:rPr>
                <w:sz w:val="28"/>
                <w:szCs w:val="28"/>
                <w:lang w:eastAsia="en-US"/>
              </w:rPr>
            </w:pPr>
            <w:r>
              <w:rPr>
                <w:color w:val="000009"/>
                <w:w w:val="95"/>
                <w:sz w:val="28"/>
                <w:szCs w:val="28"/>
                <w:lang w:eastAsia="en-US"/>
              </w:rPr>
              <w:t>65</w:t>
            </w:r>
            <w:r>
              <w:rPr>
                <w:color w:val="000009"/>
                <w:spacing w:val="-2"/>
                <w:w w:val="95"/>
                <w:sz w:val="28"/>
                <w:szCs w:val="28"/>
                <w:lang w:eastAsia="en-US"/>
              </w:rPr>
              <w:t>ч</w:t>
            </w:r>
            <w:r>
              <w:rPr>
                <w:color w:val="000009"/>
                <w:w w:val="95"/>
                <w:sz w:val="28"/>
                <w:szCs w:val="28"/>
                <w:lang w:eastAsia="en-US"/>
              </w:rPr>
              <w:t>а</w:t>
            </w:r>
            <w:r>
              <w:rPr>
                <w:color w:val="000009"/>
                <w:spacing w:val="-4"/>
                <w:w w:val="95"/>
                <w:sz w:val="28"/>
                <w:szCs w:val="28"/>
                <w:lang w:eastAsia="en-US"/>
              </w:rPr>
              <w:t>с</w:t>
            </w:r>
            <w:r>
              <w:rPr>
                <w:color w:val="000009"/>
                <w:spacing w:val="1"/>
                <w:w w:val="95"/>
                <w:sz w:val="28"/>
                <w:szCs w:val="28"/>
                <w:lang w:eastAsia="en-US"/>
              </w:rPr>
              <w:t>о</w:t>
            </w:r>
            <w:r>
              <w:rPr>
                <w:color w:val="000009"/>
                <w:w w:val="95"/>
                <w:sz w:val="28"/>
                <w:szCs w:val="28"/>
                <w:lang w:eastAsia="en-US"/>
              </w:rPr>
              <w:t>в</w:t>
            </w:r>
          </w:p>
        </w:tc>
      </w:tr>
      <w:tr w:rsidR="004D57AE" w:rsidTr="004D57AE">
        <w:trPr>
          <w:trHeight w:hRule="exact" w:val="427"/>
        </w:trPr>
        <w:tc>
          <w:tcPr>
            <w:tcW w:w="4819" w:type="dxa"/>
            <w:tcBorders>
              <w:top w:val="single" w:sz="4" w:space="0" w:color="000000"/>
              <w:left w:val="single" w:sz="4" w:space="0" w:color="000000"/>
              <w:bottom w:val="single" w:sz="4" w:space="0" w:color="000000"/>
              <w:right w:val="single" w:sz="4" w:space="0" w:color="000000"/>
            </w:tcBorders>
            <w:hideMark/>
          </w:tcPr>
          <w:p w:rsidR="004D57AE" w:rsidRDefault="004D57AE" w:rsidP="004B5107">
            <w:pPr>
              <w:pStyle w:val="TableParagraph"/>
              <w:kinsoku w:val="0"/>
              <w:overflowPunct w:val="0"/>
              <w:spacing w:line="276" w:lineRule="auto"/>
              <w:ind w:left="102"/>
              <w:rPr>
                <w:sz w:val="28"/>
                <w:szCs w:val="28"/>
                <w:lang w:eastAsia="en-US"/>
              </w:rPr>
            </w:pPr>
            <w:proofErr w:type="spellStart"/>
            <w:r>
              <w:rPr>
                <w:color w:val="000009"/>
                <w:spacing w:val="-2"/>
                <w:w w:val="90"/>
                <w:sz w:val="28"/>
                <w:szCs w:val="28"/>
                <w:lang w:eastAsia="en-US"/>
              </w:rPr>
              <w:t>Н</w:t>
            </w:r>
            <w:r>
              <w:rPr>
                <w:color w:val="000009"/>
                <w:spacing w:val="-6"/>
                <w:w w:val="90"/>
                <w:sz w:val="28"/>
                <w:szCs w:val="28"/>
                <w:lang w:eastAsia="en-US"/>
              </w:rPr>
              <w:t>е</w:t>
            </w:r>
            <w:r>
              <w:rPr>
                <w:color w:val="000009"/>
                <w:spacing w:val="1"/>
                <w:w w:val="90"/>
                <w:sz w:val="28"/>
                <w:szCs w:val="28"/>
                <w:lang w:eastAsia="en-US"/>
              </w:rPr>
              <w:t>д</w:t>
            </w:r>
            <w:r>
              <w:rPr>
                <w:color w:val="000009"/>
                <w:w w:val="90"/>
                <w:sz w:val="28"/>
                <w:szCs w:val="28"/>
                <w:lang w:eastAsia="en-US"/>
              </w:rPr>
              <w:t>е</w:t>
            </w:r>
            <w:r>
              <w:rPr>
                <w:color w:val="000009"/>
                <w:spacing w:val="-2"/>
                <w:w w:val="90"/>
                <w:sz w:val="28"/>
                <w:szCs w:val="28"/>
                <w:lang w:eastAsia="en-US"/>
              </w:rPr>
              <w:t>ль</w:t>
            </w:r>
            <w:r>
              <w:rPr>
                <w:color w:val="000009"/>
                <w:w w:val="90"/>
                <w:sz w:val="28"/>
                <w:szCs w:val="28"/>
                <w:lang w:eastAsia="en-US"/>
              </w:rPr>
              <w:t>ная</w:t>
            </w:r>
            <w:r>
              <w:rPr>
                <w:color w:val="000009"/>
                <w:spacing w:val="-17"/>
                <w:w w:val="90"/>
                <w:sz w:val="28"/>
                <w:szCs w:val="28"/>
                <w:lang w:eastAsia="en-US"/>
              </w:rPr>
              <w:t>а</w:t>
            </w:r>
            <w:r>
              <w:rPr>
                <w:color w:val="000009"/>
                <w:spacing w:val="-19"/>
                <w:w w:val="90"/>
                <w:sz w:val="28"/>
                <w:szCs w:val="28"/>
                <w:lang w:eastAsia="en-US"/>
              </w:rPr>
              <w:t>у</w:t>
            </w:r>
            <w:r>
              <w:rPr>
                <w:color w:val="000009"/>
                <w:spacing w:val="1"/>
                <w:w w:val="90"/>
                <w:sz w:val="28"/>
                <w:szCs w:val="28"/>
                <w:lang w:eastAsia="en-US"/>
              </w:rPr>
              <w:t>д</w:t>
            </w:r>
            <w:r>
              <w:rPr>
                <w:color w:val="000009"/>
                <w:w w:val="90"/>
                <w:sz w:val="28"/>
                <w:szCs w:val="28"/>
                <w:lang w:eastAsia="en-US"/>
              </w:rPr>
              <w:t>и</w:t>
            </w:r>
            <w:r>
              <w:rPr>
                <w:color w:val="000009"/>
                <w:spacing w:val="-6"/>
                <w:w w:val="90"/>
                <w:sz w:val="28"/>
                <w:szCs w:val="28"/>
                <w:lang w:eastAsia="en-US"/>
              </w:rPr>
              <w:t>т</w:t>
            </w:r>
            <w:r>
              <w:rPr>
                <w:color w:val="000009"/>
                <w:spacing w:val="-1"/>
                <w:w w:val="90"/>
                <w:sz w:val="28"/>
                <w:szCs w:val="28"/>
                <w:lang w:eastAsia="en-US"/>
              </w:rPr>
              <w:t>о</w:t>
            </w:r>
            <w:r>
              <w:rPr>
                <w:color w:val="000009"/>
                <w:spacing w:val="-2"/>
                <w:w w:val="90"/>
                <w:sz w:val="28"/>
                <w:szCs w:val="28"/>
                <w:lang w:eastAsia="en-US"/>
              </w:rPr>
              <w:t>рн</w:t>
            </w:r>
            <w:r>
              <w:rPr>
                <w:color w:val="000009"/>
                <w:w w:val="90"/>
                <w:sz w:val="28"/>
                <w:szCs w:val="28"/>
                <w:lang w:eastAsia="en-US"/>
              </w:rPr>
              <w:t>аянаг</w:t>
            </w:r>
            <w:r>
              <w:rPr>
                <w:color w:val="000009"/>
                <w:spacing w:val="-4"/>
                <w:w w:val="90"/>
                <w:sz w:val="28"/>
                <w:szCs w:val="28"/>
                <w:lang w:eastAsia="en-US"/>
              </w:rPr>
              <w:t>ру</w:t>
            </w:r>
            <w:r>
              <w:rPr>
                <w:color w:val="000009"/>
                <w:spacing w:val="-2"/>
                <w:w w:val="90"/>
                <w:sz w:val="28"/>
                <w:szCs w:val="28"/>
                <w:lang w:eastAsia="en-US"/>
              </w:rPr>
              <w:t>з</w:t>
            </w:r>
            <w:r>
              <w:rPr>
                <w:color w:val="000009"/>
                <w:spacing w:val="-5"/>
                <w:w w:val="90"/>
                <w:sz w:val="28"/>
                <w:szCs w:val="28"/>
                <w:lang w:eastAsia="en-US"/>
              </w:rPr>
              <w:t>к</w:t>
            </w:r>
            <w:r>
              <w:rPr>
                <w:color w:val="000009"/>
                <w:w w:val="90"/>
                <w:sz w:val="28"/>
                <w:szCs w:val="28"/>
                <w:lang w:eastAsia="en-US"/>
              </w:rPr>
              <w:t>а</w:t>
            </w:r>
            <w:proofErr w:type="spellEnd"/>
          </w:p>
        </w:tc>
        <w:tc>
          <w:tcPr>
            <w:tcW w:w="4688" w:type="dxa"/>
            <w:tcBorders>
              <w:top w:val="single" w:sz="4" w:space="0" w:color="000000"/>
              <w:left w:val="single" w:sz="4" w:space="0" w:color="000000"/>
              <w:bottom w:val="single" w:sz="4" w:space="0" w:color="000000"/>
              <w:right w:val="single" w:sz="4" w:space="0" w:color="000000"/>
            </w:tcBorders>
            <w:hideMark/>
          </w:tcPr>
          <w:p w:rsidR="004D57AE" w:rsidRDefault="004D57AE" w:rsidP="004B5107">
            <w:pPr>
              <w:pStyle w:val="TableParagraph"/>
              <w:kinsoku w:val="0"/>
              <w:overflowPunct w:val="0"/>
              <w:spacing w:line="276" w:lineRule="auto"/>
              <w:ind w:left="1955" w:right="1957"/>
              <w:jc w:val="center"/>
              <w:rPr>
                <w:sz w:val="28"/>
                <w:szCs w:val="28"/>
                <w:lang w:eastAsia="en-US"/>
              </w:rPr>
            </w:pPr>
            <w:r>
              <w:rPr>
                <w:color w:val="000009"/>
                <w:w w:val="90"/>
                <w:sz w:val="28"/>
                <w:szCs w:val="28"/>
                <w:lang w:eastAsia="en-US"/>
              </w:rPr>
              <w:t>2ча</w:t>
            </w:r>
            <w:r>
              <w:rPr>
                <w:color w:val="000009"/>
                <w:spacing w:val="2"/>
                <w:w w:val="90"/>
                <w:sz w:val="28"/>
                <w:szCs w:val="28"/>
                <w:lang w:eastAsia="en-US"/>
              </w:rPr>
              <w:t>с</w:t>
            </w:r>
            <w:r>
              <w:rPr>
                <w:color w:val="000009"/>
                <w:w w:val="90"/>
                <w:sz w:val="28"/>
                <w:szCs w:val="28"/>
                <w:lang w:eastAsia="en-US"/>
              </w:rPr>
              <w:t>а</w:t>
            </w:r>
          </w:p>
        </w:tc>
      </w:tr>
      <w:tr w:rsidR="004D57AE" w:rsidTr="004D57AE">
        <w:trPr>
          <w:trHeight w:hRule="exact" w:val="717"/>
        </w:trPr>
        <w:tc>
          <w:tcPr>
            <w:tcW w:w="4819" w:type="dxa"/>
            <w:tcBorders>
              <w:top w:val="single" w:sz="4" w:space="0" w:color="000000"/>
              <w:left w:val="single" w:sz="4" w:space="0" w:color="000000"/>
              <w:bottom w:val="single" w:sz="4" w:space="0" w:color="000000"/>
              <w:right w:val="single" w:sz="4" w:space="0" w:color="000000"/>
            </w:tcBorders>
            <w:hideMark/>
          </w:tcPr>
          <w:p w:rsidR="004D57AE" w:rsidRDefault="004D57AE" w:rsidP="004B5107">
            <w:pPr>
              <w:pStyle w:val="TableParagraph"/>
              <w:tabs>
                <w:tab w:val="left" w:pos="2449"/>
                <w:tab w:val="left" w:pos="3531"/>
                <w:tab w:val="left" w:pos="4575"/>
              </w:tabs>
              <w:kinsoku w:val="0"/>
              <w:overflowPunct w:val="0"/>
              <w:spacing w:line="276" w:lineRule="auto"/>
              <w:ind w:left="102"/>
              <w:rPr>
                <w:color w:val="000000"/>
                <w:sz w:val="28"/>
                <w:szCs w:val="28"/>
                <w:lang w:eastAsia="en-US"/>
              </w:rPr>
            </w:pPr>
            <w:proofErr w:type="gramStart"/>
            <w:r>
              <w:rPr>
                <w:color w:val="000009"/>
                <w:w w:val="90"/>
                <w:sz w:val="28"/>
                <w:szCs w:val="28"/>
                <w:lang w:eastAsia="en-US"/>
              </w:rPr>
              <w:t>Сам</w:t>
            </w:r>
            <w:r>
              <w:rPr>
                <w:color w:val="000009"/>
                <w:spacing w:val="5"/>
                <w:w w:val="90"/>
                <w:sz w:val="28"/>
                <w:szCs w:val="28"/>
                <w:lang w:eastAsia="en-US"/>
              </w:rPr>
              <w:t>о</w:t>
            </w:r>
            <w:r>
              <w:rPr>
                <w:color w:val="000009"/>
                <w:w w:val="90"/>
                <w:sz w:val="28"/>
                <w:szCs w:val="28"/>
                <w:lang w:eastAsia="en-US"/>
              </w:rPr>
              <w:t>с</w:t>
            </w:r>
            <w:r>
              <w:rPr>
                <w:color w:val="000009"/>
                <w:spacing w:val="-6"/>
                <w:w w:val="90"/>
                <w:sz w:val="28"/>
                <w:szCs w:val="28"/>
                <w:lang w:eastAsia="en-US"/>
              </w:rPr>
              <w:t>т</w:t>
            </w:r>
            <w:r>
              <w:rPr>
                <w:color w:val="000009"/>
                <w:spacing w:val="-4"/>
                <w:w w:val="90"/>
                <w:sz w:val="28"/>
                <w:szCs w:val="28"/>
                <w:lang w:eastAsia="en-US"/>
              </w:rPr>
              <w:t>о</w:t>
            </w:r>
            <w:r>
              <w:rPr>
                <w:color w:val="000009"/>
                <w:w w:val="90"/>
                <w:sz w:val="28"/>
                <w:szCs w:val="28"/>
                <w:lang w:eastAsia="en-US"/>
              </w:rPr>
              <w:t>я</w:t>
            </w:r>
            <w:r>
              <w:rPr>
                <w:color w:val="000009"/>
                <w:spacing w:val="-3"/>
                <w:w w:val="90"/>
                <w:sz w:val="28"/>
                <w:szCs w:val="28"/>
                <w:lang w:eastAsia="en-US"/>
              </w:rPr>
              <w:t>т</w:t>
            </w:r>
            <w:r>
              <w:rPr>
                <w:color w:val="000009"/>
                <w:w w:val="90"/>
                <w:sz w:val="28"/>
                <w:szCs w:val="28"/>
                <w:lang w:eastAsia="en-US"/>
              </w:rPr>
              <w:t>е</w:t>
            </w:r>
            <w:r>
              <w:rPr>
                <w:color w:val="000009"/>
                <w:spacing w:val="-2"/>
                <w:w w:val="90"/>
                <w:sz w:val="28"/>
                <w:szCs w:val="28"/>
                <w:lang w:eastAsia="en-US"/>
              </w:rPr>
              <w:t>ль</w:t>
            </w:r>
            <w:r>
              <w:rPr>
                <w:color w:val="000009"/>
                <w:w w:val="90"/>
                <w:sz w:val="28"/>
                <w:szCs w:val="28"/>
                <w:lang w:eastAsia="en-US"/>
              </w:rPr>
              <w:t>ная</w:t>
            </w:r>
            <w:r>
              <w:rPr>
                <w:color w:val="000009"/>
                <w:w w:val="90"/>
                <w:sz w:val="28"/>
                <w:szCs w:val="28"/>
                <w:lang w:eastAsia="en-US"/>
              </w:rPr>
              <w:tab/>
            </w:r>
            <w:r>
              <w:rPr>
                <w:color w:val="000009"/>
                <w:spacing w:val="1"/>
                <w:w w:val="90"/>
                <w:sz w:val="28"/>
                <w:szCs w:val="28"/>
                <w:lang w:eastAsia="en-US"/>
              </w:rPr>
              <w:t>р</w:t>
            </w:r>
            <w:r>
              <w:rPr>
                <w:color w:val="000009"/>
                <w:spacing w:val="-4"/>
                <w:w w:val="90"/>
                <w:sz w:val="28"/>
                <w:szCs w:val="28"/>
                <w:lang w:eastAsia="en-US"/>
              </w:rPr>
              <w:t>а</w:t>
            </w:r>
            <w:r>
              <w:rPr>
                <w:color w:val="000009"/>
                <w:spacing w:val="1"/>
                <w:w w:val="90"/>
                <w:sz w:val="28"/>
                <w:szCs w:val="28"/>
                <w:lang w:eastAsia="en-US"/>
              </w:rPr>
              <w:t>б</w:t>
            </w:r>
            <w:r>
              <w:rPr>
                <w:color w:val="000009"/>
                <w:spacing w:val="-4"/>
                <w:w w:val="90"/>
                <w:sz w:val="28"/>
                <w:szCs w:val="28"/>
                <w:lang w:eastAsia="en-US"/>
              </w:rPr>
              <w:t>о</w:t>
            </w:r>
            <w:r>
              <w:rPr>
                <w:color w:val="000009"/>
                <w:spacing w:val="1"/>
                <w:w w:val="90"/>
                <w:sz w:val="28"/>
                <w:szCs w:val="28"/>
                <w:lang w:eastAsia="en-US"/>
              </w:rPr>
              <w:t>т</w:t>
            </w:r>
            <w:r>
              <w:rPr>
                <w:color w:val="000009"/>
                <w:w w:val="90"/>
                <w:sz w:val="28"/>
                <w:szCs w:val="28"/>
                <w:lang w:eastAsia="en-US"/>
              </w:rPr>
              <w:t>а</w:t>
            </w:r>
            <w:r>
              <w:rPr>
                <w:color w:val="000009"/>
                <w:w w:val="90"/>
                <w:sz w:val="28"/>
                <w:szCs w:val="28"/>
                <w:lang w:eastAsia="en-US"/>
              </w:rPr>
              <w:tab/>
              <w:t>(ча</w:t>
            </w:r>
            <w:r>
              <w:rPr>
                <w:color w:val="000009"/>
                <w:spacing w:val="-4"/>
                <w:w w:val="90"/>
                <w:sz w:val="28"/>
                <w:szCs w:val="28"/>
                <w:lang w:eastAsia="en-US"/>
              </w:rPr>
              <w:t>с</w:t>
            </w:r>
            <w:r>
              <w:rPr>
                <w:color w:val="000009"/>
                <w:spacing w:val="1"/>
                <w:w w:val="90"/>
                <w:sz w:val="28"/>
                <w:szCs w:val="28"/>
                <w:lang w:eastAsia="en-US"/>
              </w:rPr>
              <w:t>о</w:t>
            </w:r>
            <w:r>
              <w:rPr>
                <w:color w:val="000009"/>
                <w:w w:val="90"/>
                <w:sz w:val="28"/>
                <w:szCs w:val="28"/>
                <w:lang w:eastAsia="en-US"/>
              </w:rPr>
              <w:t>в</w:t>
            </w:r>
            <w:r>
              <w:rPr>
                <w:color w:val="000009"/>
                <w:w w:val="90"/>
                <w:sz w:val="28"/>
                <w:szCs w:val="28"/>
                <w:lang w:eastAsia="en-US"/>
              </w:rPr>
              <w:tab/>
              <w:t>в</w:t>
            </w:r>
            <w:proofErr w:type="gramEnd"/>
          </w:p>
          <w:p w:rsidR="004D57AE" w:rsidRDefault="004D57AE" w:rsidP="004B5107">
            <w:pPr>
              <w:pStyle w:val="TableParagraph"/>
              <w:kinsoku w:val="0"/>
              <w:overflowPunct w:val="0"/>
              <w:spacing w:line="276" w:lineRule="auto"/>
              <w:ind w:left="102"/>
              <w:rPr>
                <w:sz w:val="28"/>
                <w:szCs w:val="28"/>
                <w:lang w:eastAsia="en-US"/>
              </w:rPr>
            </w:pPr>
            <w:r>
              <w:rPr>
                <w:color w:val="000009"/>
                <w:w w:val="90"/>
                <w:sz w:val="28"/>
                <w:szCs w:val="28"/>
                <w:lang w:eastAsia="en-US"/>
              </w:rPr>
              <w:t>н</w:t>
            </w:r>
            <w:r>
              <w:rPr>
                <w:color w:val="000009"/>
                <w:spacing w:val="-6"/>
                <w:w w:val="90"/>
                <w:sz w:val="28"/>
                <w:szCs w:val="28"/>
                <w:lang w:eastAsia="en-US"/>
              </w:rPr>
              <w:t>е</w:t>
            </w:r>
            <w:r>
              <w:rPr>
                <w:color w:val="000009"/>
                <w:spacing w:val="1"/>
                <w:w w:val="90"/>
                <w:sz w:val="28"/>
                <w:szCs w:val="28"/>
                <w:lang w:eastAsia="en-US"/>
              </w:rPr>
              <w:t>д</w:t>
            </w:r>
            <w:r>
              <w:rPr>
                <w:color w:val="000009"/>
                <w:w w:val="90"/>
                <w:sz w:val="28"/>
                <w:szCs w:val="28"/>
                <w:lang w:eastAsia="en-US"/>
              </w:rPr>
              <w:t>е</w:t>
            </w:r>
            <w:r>
              <w:rPr>
                <w:color w:val="000009"/>
                <w:spacing w:val="-2"/>
                <w:w w:val="90"/>
                <w:sz w:val="28"/>
                <w:szCs w:val="28"/>
                <w:lang w:eastAsia="en-US"/>
              </w:rPr>
              <w:t>л</w:t>
            </w:r>
            <w:r>
              <w:rPr>
                <w:color w:val="000009"/>
                <w:spacing w:val="-1"/>
                <w:w w:val="90"/>
                <w:sz w:val="28"/>
                <w:szCs w:val="28"/>
                <w:lang w:eastAsia="en-US"/>
              </w:rPr>
              <w:t>ю</w:t>
            </w:r>
            <w:r>
              <w:rPr>
                <w:color w:val="000009"/>
                <w:w w:val="90"/>
                <w:sz w:val="28"/>
                <w:szCs w:val="28"/>
                <w:lang w:eastAsia="en-US"/>
              </w:rPr>
              <w:t>)</w:t>
            </w:r>
          </w:p>
        </w:tc>
        <w:tc>
          <w:tcPr>
            <w:tcW w:w="4688" w:type="dxa"/>
            <w:tcBorders>
              <w:top w:val="single" w:sz="4" w:space="0" w:color="000000"/>
              <w:left w:val="single" w:sz="4" w:space="0" w:color="000000"/>
              <w:bottom w:val="single" w:sz="4" w:space="0" w:color="000000"/>
              <w:right w:val="single" w:sz="4" w:space="0" w:color="000000"/>
            </w:tcBorders>
            <w:hideMark/>
          </w:tcPr>
          <w:p w:rsidR="004D57AE" w:rsidRDefault="004D57AE" w:rsidP="004B5107">
            <w:pPr>
              <w:pStyle w:val="TableParagraph"/>
              <w:kinsoku w:val="0"/>
              <w:overflowPunct w:val="0"/>
              <w:spacing w:line="276" w:lineRule="auto"/>
              <w:ind w:left="1955" w:right="1957"/>
              <w:jc w:val="center"/>
              <w:rPr>
                <w:sz w:val="28"/>
                <w:szCs w:val="28"/>
                <w:lang w:eastAsia="en-US"/>
              </w:rPr>
            </w:pPr>
            <w:r>
              <w:rPr>
                <w:color w:val="000009"/>
                <w:w w:val="90"/>
                <w:sz w:val="28"/>
                <w:szCs w:val="28"/>
                <w:lang w:eastAsia="en-US"/>
              </w:rPr>
              <w:t>2ча</w:t>
            </w:r>
            <w:r>
              <w:rPr>
                <w:color w:val="000009"/>
                <w:spacing w:val="2"/>
                <w:w w:val="90"/>
                <w:sz w:val="28"/>
                <w:szCs w:val="28"/>
                <w:lang w:eastAsia="en-US"/>
              </w:rPr>
              <w:t>с</w:t>
            </w:r>
            <w:r>
              <w:rPr>
                <w:color w:val="000009"/>
                <w:w w:val="90"/>
                <w:sz w:val="28"/>
                <w:szCs w:val="28"/>
                <w:lang w:eastAsia="en-US"/>
              </w:rPr>
              <w:t>а</w:t>
            </w:r>
          </w:p>
        </w:tc>
      </w:tr>
      <w:tr w:rsidR="004D57AE" w:rsidTr="004D57AE">
        <w:trPr>
          <w:trHeight w:hRule="exact" w:val="699"/>
        </w:trPr>
        <w:tc>
          <w:tcPr>
            <w:tcW w:w="4819" w:type="dxa"/>
            <w:tcBorders>
              <w:top w:val="single" w:sz="4" w:space="0" w:color="000000"/>
              <w:left w:val="single" w:sz="4" w:space="0" w:color="000000"/>
              <w:bottom w:val="single" w:sz="4" w:space="0" w:color="000000"/>
              <w:right w:val="single" w:sz="4" w:space="0" w:color="000000"/>
            </w:tcBorders>
            <w:hideMark/>
          </w:tcPr>
          <w:p w:rsidR="004D57AE" w:rsidRDefault="004D57AE" w:rsidP="004B5107">
            <w:pPr>
              <w:pStyle w:val="TableParagraph"/>
              <w:tabs>
                <w:tab w:val="left" w:pos="2072"/>
                <w:tab w:val="left" w:pos="2876"/>
                <w:tab w:val="left" w:pos="4333"/>
              </w:tabs>
              <w:kinsoku w:val="0"/>
              <w:overflowPunct w:val="0"/>
              <w:spacing w:line="276" w:lineRule="auto"/>
              <w:ind w:left="102"/>
              <w:rPr>
                <w:color w:val="000000"/>
                <w:sz w:val="28"/>
                <w:szCs w:val="28"/>
                <w:lang w:eastAsia="en-US"/>
              </w:rPr>
            </w:pPr>
            <w:proofErr w:type="gramStart"/>
            <w:r>
              <w:rPr>
                <w:color w:val="000009"/>
                <w:spacing w:val="-13"/>
                <w:w w:val="95"/>
                <w:sz w:val="28"/>
                <w:szCs w:val="28"/>
                <w:lang w:eastAsia="en-US"/>
              </w:rPr>
              <w:t>К</w:t>
            </w:r>
            <w:r>
              <w:rPr>
                <w:color w:val="000009"/>
                <w:spacing w:val="1"/>
                <w:w w:val="95"/>
                <w:sz w:val="28"/>
                <w:szCs w:val="28"/>
                <w:lang w:eastAsia="en-US"/>
              </w:rPr>
              <w:t>о</w:t>
            </w:r>
            <w:r>
              <w:rPr>
                <w:color w:val="000009"/>
                <w:w w:val="95"/>
                <w:sz w:val="28"/>
                <w:szCs w:val="28"/>
                <w:lang w:eastAsia="en-US"/>
              </w:rPr>
              <w:t>н</w:t>
            </w:r>
            <w:r>
              <w:rPr>
                <w:color w:val="000009"/>
                <w:spacing w:val="-6"/>
                <w:w w:val="95"/>
                <w:sz w:val="28"/>
                <w:szCs w:val="28"/>
                <w:lang w:eastAsia="en-US"/>
              </w:rPr>
              <w:t>с</w:t>
            </w:r>
            <w:r>
              <w:rPr>
                <w:color w:val="000009"/>
                <w:spacing w:val="-16"/>
                <w:w w:val="95"/>
                <w:sz w:val="28"/>
                <w:szCs w:val="28"/>
                <w:lang w:eastAsia="en-US"/>
              </w:rPr>
              <w:t>у</w:t>
            </w:r>
            <w:r>
              <w:rPr>
                <w:color w:val="000009"/>
                <w:spacing w:val="-2"/>
                <w:w w:val="95"/>
                <w:sz w:val="28"/>
                <w:szCs w:val="28"/>
                <w:lang w:eastAsia="en-US"/>
              </w:rPr>
              <w:t>л</w:t>
            </w:r>
            <w:r>
              <w:rPr>
                <w:color w:val="000009"/>
                <w:spacing w:val="-12"/>
                <w:w w:val="95"/>
                <w:sz w:val="28"/>
                <w:szCs w:val="28"/>
                <w:lang w:eastAsia="en-US"/>
              </w:rPr>
              <w:t>ь</w:t>
            </w:r>
            <w:r>
              <w:rPr>
                <w:color w:val="000009"/>
                <w:spacing w:val="2"/>
                <w:w w:val="95"/>
                <w:sz w:val="28"/>
                <w:szCs w:val="28"/>
                <w:lang w:eastAsia="en-US"/>
              </w:rPr>
              <w:t>т</w:t>
            </w:r>
            <w:r>
              <w:rPr>
                <w:color w:val="000009"/>
                <w:w w:val="95"/>
                <w:sz w:val="28"/>
                <w:szCs w:val="28"/>
                <w:lang w:eastAsia="en-US"/>
              </w:rPr>
              <w:t>ации</w:t>
            </w:r>
            <w:r>
              <w:rPr>
                <w:color w:val="000009"/>
                <w:w w:val="95"/>
                <w:sz w:val="28"/>
                <w:szCs w:val="28"/>
                <w:lang w:eastAsia="en-US"/>
              </w:rPr>
              <w:tab/>
            </w:r>
            <w:r>
              <w:rPr>
                <w:color w:val="000009"/>
                <w:spacing w:val="-3"/>
                <w:w w:val="95"/>
                <w:sz w:val="28"/>
                <w:szCs w:val="28"/>
                <w:lang w:eastAsia="en-US"/>
              </w:rPr>
              <w:t>(</w:t>
            </w:r>
            <w:r>
              <w:rPr>
                <w:color w:val="000009"/>
                <w:spacing w:val="1"/>
                <w:w w:val="95"/>
                <w:sz w:val="28"/>
                <w:szCs w:val="28"/>
                <w:lang w:eastAsia="en-US"/>
              </w:rPr>
              <w:t>д</w:t>
            </w:r>
            <w:r>
              <w:rPr>
                <w:color w:val="000009"/>
                <w:spacing w:val="-2"/>
                <w:w w:val="95"/>
                <w:sz w:val="28"/>
                <w:szCs w:val="28"/>
                <w:lang w:eastAsia="en-US"/>
              </w:rPr>
              <w:t>л</w:t>
            </w:r>
            <w:r>
              <w:rPr>
                <w:color w:val="000009"/>
                <w:w w:val="95"/>
                <w:sz w:val="28"/>
                <w:szCs w:val="28"/>
                <w:lang w:eastAsia="en-US"/>
              </w:rPr>
              <w:t>я</w:t>
            </w:r>
            <w:r>
              <w:rPr>
                <w:color w:val="000009"/>
                <w:w w:val="95"/>
                <w:sz w:val="28"/>
                <w:szCs w:val="28"/>
                <w:lang w:eastAsia="en-US"/>
              </w:rPr>
              <w:tab/>
            </w:r>
            <w:r>
              <w:rPr>
                <w:color w:val="000009"/>
                <w:spacing w:val="-4"/>
                <w:w w:val="95"/>
                <w:sz w:val="28"/>
                <w:szCs w:val="28"/>
                <w:lang w:eastAsia="en-US"/>
              </w:rPr>
              <w:t>у</w:t>
            </w:r>
            <w:r>
              <w:rPr>
                <w:color w:val="000009"/>
                <w:w w:val="95"/>
                <w:sz w:val="28"/>
                <w:szCs w:val="28"/>
                <w:lang w:eastAsia="en-US"/>
              </w:rPr>
              <w:t>ча</w:t>
            </w:r>
            <w:r>
              <w:rPr>
                <w:color w:val="000009"/>
                <w:spacing w:val="-1"/>
                <w:w w:val="95"/>
                <w:sz w:val="28"/>
                <w:szCs w:val="28"/>
                <w:lang w:eastAsia="en-US"/>
              </w:rPr>
              <w:t>щ</w:t>
            </w:r>
            <w:r>
              <w:rPr>
                <w:color w:val="000009"/>
                <w:w w:val="95"/>
                <w:sz w:val="28"/>
                <w:szCs w:val="28"/>
                <w:lang w:eastAsia="en-US"/>
              </w:rPr>
              <w:t>и</w:t>
            </w:r>
            <w:r>
              <w:rPr>
                <w:color w:val="000009"/>
                <w:spacing w:val="-6"/>
                <w:w w:val="95"/>
                <w:sz w:val="28"/>
                <w:szCs w:val="28"/>
                <w:lang w:eastAsia="en-US"/>
              </w:rPr>
              <w:t>х</w:t>
            </w:r>
            <w:r>
              <w:rPr>
                <w:color w:val="000009"/>
                <w:w w:val="95"/>
                <w:sz w:val="28"/>
                <w:szCs w:val="28"/>
                <w:lang w:eastAsia="en-US"/>
              </w:rPr>
              <w:t>ся</w:t>
            </w:r>
            <w:r>
              <w:rPr>
                <w:color w:val="000009"/>
                <w:w w:val="95"/>
                <w:sz w:val="28"/>
                <w:szCs w:val="28"/>
                <w:lang w:eastAsia="en-US"/>
              </w:rPr>
              <w:tab/>
              <w:t>1</w:t>
            </w:r>
            <w:r>
              <w:rPr>
                <w:color w:val="000009"/>
                <w:spacing w:val="-3"/>
                <w:w w:val="95"/>
                <w:sz w:val="28"/>
                <w:szCs w:val="28"/>
                <w:lang w:eastAsia="en-US"/>
              </w:rPr>
              <w:t>-</w:t>
            </w:r>
            <w:r>
              <w:rPr>
                <w:color w:val="000009"/>
                <w:w w:val="95"/>
                <w:sz w:val="28"/>
                <w:szCs w:val="28"/>
                <w:lang w:eastAsia="en-US"/>
              </w:rPr>
              <w:t>2</w:t>
            </w:r>
            <w:proofErr w:type="gramEnd"/>
          </w:p>
          <w:p w:rsidR="004D57AE" w:rsidRDefault="004D57AE" w:rsidP="004B5107">
            <w:pPr>
              <w:pStyle w:val="TableParagraph"/>
              <w:kinsoku w:val="0"/>
              <w:overflowPunct w:val="0"/>
              <w:spacing w:line="276" w:lineRule="auto"/>
              <w:ind w:left="102"/>
              <w:rPr>
                <w:sz w:val="28"/>
                <w:szCs w:val="28"/>
                <w:lang w:eastAsia="en-US"/>
              </w:rPr>
            </w:pPr>
            <w:r>
              <w:rPr>
                <w:color w:val="000009"/>
                <w:w w:val="90"/>
                <w:sz w:val="28"/>
                <w:szCs w:val="28"/>
                <w:lang w:eastAsia="en-US"/>
              </w:rPr>
              <w:t>к</w:t>
            </w:r>
            <w:r>
              <w:rPr>
                <w:color w:val="000009"/>
                <w:spacing w:val="-2"/>
                <w:w w:val="90"/>
                <w:sz w:val="28"/>
                <w:szCs w:val="28"/>
                <w:lang w:eastAsia="en-US"/>
              </w:rPr>
              <w:t>л</w:t>
            </w:r>
            <w:r>
              <w:rPr>
                <w:color w:val="000009"/>
                <w:w w:val="90"/>
                <w:sz w:val="28"/>
                <w:szCs w:val="28"/>
                <w:lang w:eastAsia="en-US"/>
              </w:rPr>
              <w:t>асс</w:t>
            </w:r>
            <w:r>
              <w:rPr>
                <w:color w:val="000009"/>
                <w:spacing w:val="1"/>
                <w:w w:val="90"/>
                <w:sz w:val="28"/>
                <w:szCs w:val="28"/>
                <w:lang w:eastAsia="en-US"/>
              </w:rPr>
              <w:t>о</w:t>
            </w:r>
            <w:r>
              <w:rPr>
                <w:color w:val="000009"/>
                <w:spacing w:val="-1"/>
                <w:w w:val="90"/>
                <w:sz w:val="28"/>
                <w:szCs w:val="28"/>
                <w:lang w:eastAsia="en-US"/>
              </w:rPr>
              <w:t>в</w:t>
            </w:r>
            <w:r>
              <w:rPr>
                <w:color w:val="000009"/>
                <w:w w:val="90"/>
                <w:sz w:val="28"/>
                <w:szCs w:val="28"/>
                <w:lang w:eastAsia="en-US"/>
              </w:rPr>
              <w:t>)</w:t>
            </w:r>
          </w:p>
        </w:tc>
        <w:tc>
          <w:tcPr>
            <w:tcW w:w="4688" w:type="dxa"/>
            <w:tcBorders>
              <w:top w:val="single" w:sz="4" w:space="0" w:color="000000"/>
              <w:left w:val="single" w:sz="4" w:space="0" w:color="000000"/>
              <w:bottom w:val="single" w:sz="4" w:space="0" w:color="000000"/>
              <w:right w:val="single" w:sz="4" w:space="0" w:color="000000"/>
            </w:tcBorders>
            <w:hideMark/>
          </w:tcPr>
          <w:p w:rsidR="004D57AE" w:rsidRDefault="004D57AE" w:rsidP="004B5107">
            <w:pPr>
              <w:pStyle w:val="TableParagraph"/>
              <w:kinsoku w:val="0"/>
              <w:overflowPunct w:val="0"/>
              <w:spacing w:line="276" w:lineRule="auto"/>
              <w:ind w:left="1955" w:right="1957"/>
              <w:jc w:val="center"/>
              <w:rPr>
                <w:sz w:val="28"/>
                <w:szCs w:val="28"/>
                <w:lang w:eastAsia="en-US"/>
              </w:rPr>
            </w:pPr>
            <w:r>
              <w:rPr>
                <w:color w:val="000009"/>
                <w:w w:val="90"/>
                <w:sz w:val="28"/>
                <w:szCs w:val="28"/>
                <w:lang w:eastAsia="en-US"/>
              </w:rPr>
              <w:t>4ча</w:t>
            </w:r>
            <w:r>
              <w:rPr>
                <w:color w:val="000009"/>
                <w:spacing w:val="2"/>
                <w:w w:val="90"/>
                <w:sz w:val="28"/>
                <w:szCs w:val="28"/>
                <w:lang w:eastAsia="en-US"/>
              </w:rPr>
              <w:t>с</w:t>
            </w:r>
            <w:r>
              <w:rPr>
                <w:color w:val="000009"/>
                <w:w w:val="90"/>
                <w:sz w:val="28"/>
                <w:szCs w:val="28"/>
                <w:lang w:eastAsia="en-US"/>
              </w:rPr>
              <w:t>а</w:t>
            </w:r>
          </w:p>
        </w:tc>
      </w:tr>
    </w:tbl>
    <w:p w:rsidR="00301974" w:rsidRDefault="00301974" w:rsidP="004B5107">
      <w:pPr>
        <w:spacing w:line="276" w:lineRule="auto"/>
        <w:jc w:val="both"/>
        <w:rPr>
          <w:sz w:val="28"/>
          <w:szCs w:val="28"/>
        </w:rPr>
      </w:pPr>
    </w:p>
    <w:p w:rsidR="00A96159" w:rsidRDefault="00A96159" w:rsidP="004B5107">
      <w:pPr>
        <w:spacing w:line="276" w:lineRule="auto"/>
        <w:jc w:val="both"/>
        <w:rPr>
          <w:sz w:val="28"/>
          <w:szCs w:val="28"/>
        </w:rPr>
      </w:pPr>
    </w:p>
    <w:p w:rsidR="00301974" w:rsidRPr="00301974" w:rsidRDefault="00301974" w:rsidP="004B5107">
      <w:pPr>
        <w:spacing w:line="276" w:lineRule="auto"/>
        <w:jc w:val="center"/>
        <w:rPr>
          <w:b/>
          <w:sz w:val="32"/>
          <w:szCs w:val="32"/>
        </w:rPr>
      </w:pPr>
      <w:r>
        <w:rPr>
          <w:b/>
          <w:sz w:val="32"/>
          <w:szCs w:val="32"/>
          <w:lang w:val="en-US"/>
        </w:rPr>
        <w:t>II</w:t>
      </w:r>
      <w:r w:rsidR="00877857">
        <w:rPr>
          <w:b/>
          <w:sz w:val="32"/>
          <w:szCs w:val="32"/>
        </w:rPr>
        <w:t>.</w:t>
      </w:r>
      <w:r w:rsidRPr="00301974">
        <w:rPr>
          <w:b/>
          <w:sz w:val="32"/>
          <w:szCs w:val="32"/>
        </w:rPr>
        <w:t>СОДЕРЖАНИЕ УЧЕБНОГО ПРЕДМЕТА</w:t>
      </w:r>
    </w:p>
    <w:p w:rsidR="00301974" w:rsidRDefault="00301974" w:rsidP="004B5107">
      <w:pPr>
        <w:spacing w:line="276" w:lineRule="auto"/>
        <w:jc w:val="center"/>
        <w:rPr>
          <w:sz w:val="28"/>
          <w:szCs w:val="28"/>
        </w:rPr>
      </w:pPr>
    </w:p>
    <w:p w:rsidR="00DC54CC" w:rsidRDefault="00DC54CC" w:rsidP="004B5107">
      <w:pPr>
        <w:spacing w:line="276" w:lineRule="auto"/>
        <w:jc w:val="center"/>
        <w:rPr>
          <w:sz w:val="28"/>
          <w:szCs w:val="28"/>
        </w:rPr>
      </w:pPr>
    </w:p>
    <w:p w:rsidR="00DC54CC" w:rsidRDefault="00DC54CC" w:rsidP="004B5107">
      <w:pPr>
        <w:kinsoku w:val="0"/>
        <w:overflowPunct w:val="0"/>
        <w:spacing w:line="276" w:lineRule="auto"/>
        <w:rPr>
          <w:b/>
          <w:i/>
          <w:sz w:val="28"/>
          <w:szCs w:val="28"/>
        </w:rPr>
      </w:pPr>
      <w:r>
        <w:rPr>
          <w:b/>
          <w:i/>
          <w:sz w:val="28"/>
          <w:szCs w:val="28"/>
        </w:rPr>
        <w:t>Требования по годам обучения</w:t>
      </w:r>
    </w:p>
    <w:p w:rsidR="00DC54CC" w:rsidRDefault="00DC54CC" w:rsidP="004B5107">
      <w:pPr>
        <w:pStyle w:val="a9"/>
        <w:kinsoku w:val="0"/>
        <w:overflowPunct w:val="0"/>
        <w:spacing w:line="276" w:lineRule="auto"/>
        <w:ind w:left="112" w:right="107" w:firstLine="808"/>
        <w:jc w:val="both"/>
        <w:rPr>
          <w:rFonts w:ascii="Times New Roman" w:hAnsi="Times New Roman" w:cs="Times New Roman"/>
          <w:w w:val="90"/>
        </w:rPr>
      </w:pPr>
      <w:r>
        <w:rPr>
          <w:rFonts w:ascii="Times New Roman" w:hAnsi="Times New Roman" w:cs="Times New Roman"/>
          <w:spacing w:val="-2"/>
          <w:w w:val="90"/>
        </w:rPr>
        <w:t>Н</w:t>
      </w:r>
      <w:r>
        <w:rPr>
          <w:rFonts w:ascii="Times New Roman" w:hAnsi="Times New Roman" w:cs="Times New Roman"/>
          <w:w w:val="90"/>
        </w:rPr>
        <w:t>ас</w:t>
      </w:r>
      <w:r>
        <w:rPr>
          <w:rFonts w:ascii="Times New Roman" w:hAnsi="Times New Roman" w:cs="Times New Roman"/>
          <w:spacing w:val="-6"/>
          <w:w w:val="90"/>
        </w:rPr>
        <w:t>т</w:t>
      </w:r>
      <w:r>
        <w:rPr>
          <w:rFonts w:ascii="Times New Roman" w:hAnsi="Times New Roman" w:cs="Times New Roman"/>
          <w:spacing w:val="-4"/>
          <w:w w:val="90"/>
        </w:rPr>
        <w:t>о</w:t>
      </w:r>
      <w:r>
        <w:rPr>
          <w:rFonts w:ascii="Times New Roman" w:hAnsi="Times New Roman" w:cs="Times New Roman"/>
          <w:w w:val="90"/>
        </w:rPr>
        <w:t>я</w:t>
      </w:r>
      <w:r>
        <w:rPr>
          <w:rFonts w:ascii="Times New Roman" w:hAnsi="Times New Roman" w:cs="Times New Roman"/>
          <w:spacing w:val="-1"/>
          <w:w w:val="90"/>
        </w:rPr>
        <w:t>щ</w:t>
      </w:r>
      <w:r>
        <w:rPr>
          <w:rFonts w:ascii="Times New Roman" w:hAnsi="Times New Roman" w:cs="Times New Roman"/>
          <w:spacing w:val="-3"/>
          <w:w w:val="90"/>
        </w:rPr>
        <w:t>а</w:t>
      </w:r>
      <w:r>
        <w:rPr>
          <w:rFonts w:ascii="Times New Roman" w:hAnsi="Times New Roman" w:cs="Times New Roman"/>
          <w:w w:val="90"/>
        </w:rPr>
        <w:t>я</w:t>
      </w:r>
      <w:r>
        <w:rPr>
          <w:rFonts w:ascii="Times New Roman" w:hAnsi="Times New Roman" w:cs="Times New Roman"/>
          <w:spacing w:val="-2"/>
          <w:w w:val="90"/>
        </w:rPr>
        <w:t>пр</w:t>
      </w:r>
      <w:r>
        <w:rPr>
          <w:rFonts w:ascii="Times New Roman" w:hAnsi="Times New Roman" w:cs="Times New Roman"/>
          <w:spacing w:val="1"/>
          <w:w w:val="90"/>
        </w:rPr>
        <w:t>о</w:t>
      </w:r>
      <w:r>
        <w:rPr>
          <w:rFonts w:ascii="Times New Roman" w:hAnsi="Times New Roman" w:cs="Times New Roman"/>
          <w:spacing w:val="-3"/>
          <w:w w:val="90"/>
        </w:rPr>
        <w:t>г</w:t>
      </w:r>
      <w:r>
        <w:rPr>
          <w:rFonts w:ascii="Times New Roman" w:hAnsi="Times New Roman" w:cs="Times New Roman"/>
          <w:spacing w:val="1"/>
          <w:w w:val="90"/>
        </w:rPr>
        <w:t>р</w:t>
      </w:r>
      <w:r>
        <w:rPr>
          <w:rFonts w:ascii="Times New Roman" w:hAnsi="Times New Roman" w:cs="Times New Roman"/>
          <w:w w:val="90"/>
        </w:rPr>
        <w:t>а</w:t>
      </w:r>
      <w:r>
        <w:rPr>
          <w:rFonts w:ascii="Times New Roman" w:hAnsi="Times New Roman" w:cs="Times New Roman"/>
          <w:spacing w:val="-3"/>
          <w:w w:val="90"/>
        </w:rPr>
        <w:t>мм</w:t>
      </w:r>
      <w:r>
        <w:rPr>
          <w:rFonts w:ascii="Times New Roman" w:hAnsi="Times New Roman" w:cs="Times New Roman"/>
          <w:w w:val="90"/>
        </w:rPr>
        <w:t>а</w:t>
      </w:r>
      <w:r>
        <w:rPr>
          <w:rFonts w:ascii="Times New Roman" w:hAnsi="Times New Roman" w:cs="Times New Roman"/>
          <w:spacing w:val="-4"/>
          <w:w w:val="90"/>
        </w:rPr>
        <w:t>о</w:t>
      </w:r>
      <w:r>
        <w:rPr>
          <w:rFonts w:ascii="Times New Roman" w:hAnsi="Times New Roman" w:cs="Times New Roman"/>
          <w:spacing w:val="1"/>
          <w:w w:val="90"/>
        </w:rPr>
        <w:t>тр</w:t>
      </w:r>
      <w:r>
        <w:rPr>
          <w:rFonts w:ascii="Times New Roman" w:hAnsi="Times New Roman" w:cs="Times New Roman"/>
          <w:w w:val="90"/>
        </w:rPr>
        <w:t>а</w:t>
      </w:r>
      <w:r>
        <w:rPr>
          <w:rFonts w:ascii="Times New Roman" w:hAnsi="Times New Roman" w:cs="Times New Roman"/>
          <w:spacing w:val="-2"/>
          <w:w w:val="90"/>
        </w:rPr>
        <w:t>ж</w:t>
      </w:r>
      <w:r>
        <w:rPr>
          <w:rFonts w:ascii="Times New Roman" w:hAnsi="Times New Roman" w:cs="Times New Roman"/>
          <w:w w:val="90"/>
        </w:rPr>
        <w:t>ает</w:t>
      </w:r>
      <w:r>
        <w:rPr>
          <w:rFonts w:ascii="Times New Roman" w:hAnsi="Times New Roman" w:cs="Times New Roman"/>
          <w:spacing w:val="1"/>
          <w:w w:val="90"/>
        </w:rPr>
        <w:t>р</w:t>
      </w:r>
      <w:r>
        <w:rPr>
          <w:rFonts w:ascii="Times New Roman" w:hAnsi="Times New Roman" w:cs="Times New Roman"/>
          <w:w w:val="90"/>
        </w:rPr>
        <w:t>а</w:t>
      </w:r>
      <w:r>
        <w:rPr>
          <w:rFonts w:ascii="Times New Roman" w:hAnsi="Times New Roman" w:cs="Times New Roman"/>
          <w:spacing w:val="-2"/>
          <w:w w:val="90"/>
        </w:rPr>
        <w:t>зноо</w:t>
      </w:r>
      <w:r>
        <w:rPr>
          <w:rFonts w:ascii="Times New Roman" w:hAnsi="Times New Roman" w:cs="Times New Roman"/>
          <w:spacing w:val="1"/>
          <w:w w:val="90"/>
        </w:rPr>
        <w:t>б</w:t>
      </w:r>
      <w:r>
        <w:rPr>
          <w:rFonts w:ascii="Times New Roman" w:hAnsi="Times New Roman" w:cs="Times New Roman"/>
          <w:spacing w:val="-2"/>
          <w:w w:val="90"/>
        </w:rPr>
        <w:t>р</w:t>
      </w:r>
      <w:r>
        <w:rPr>
          <w:rFonts w:ascii="Times New Roman" w:hAnsi="Times New Roman" w:cs="Times New Roman"/>
          <w:w w:val="90"/>
        </w:rPr>
        <w:t>а</w:t>
      </w:r>
      <w:r>
        <w:rPr>
          <w:rFonts w:ascii="Times New Roman" w:hAnsi="Times New Roman" w:cs="Times New Roman"/>
          <w:spacing w:val="-2"/>
          <w:w w:val="90"/>
        </w:rPr>
        <w:t>з</w:t>
      </w:r>
      <w:r>
        <w:rPr>
          <w:rFonts w:ascii="Times New Roman" w:hAnsi="Times New Roman" w:cs="Times New Roman"/>
          <w:w w:val="90"/>
        </w:rPr>
        <w:t>иесп</w:t>
      </w:r>
      <w:r>
        <w:rPr>
          <w:rFonts w:ascii="Times New Roman" w:hAnsi="Times New Roman" w:cs="Times New Roman"/>
          <w:spacing w:val="-4"/>
          <w:w w:val="90"/>
        </w:rPr>
        <w:t>е</w:t>
      </w:r>
      <w:r>
        <w:rPr>
          <w:rFonts w:ascii="Times New Roman" w:hAnsi="Times New Roman" w:cs="Times New Roman"/>
          <w:spacing w:val="-2"/>
          <w:w w:val="90"/>
        </w:rPr>
        <w:t>ц</w:t>
      </w:r>
      <w:r>
        <w:rPr>
          <w:rFonts w:ascii="Times New Roman" w:hAnsi="Times New Roman" w:cs="Times New Roman"/>
          <w:w w:val="90"/>
        </w:rPr>
        <w:t>и</w:t>
      </w:r>
      <w:r>
        <w:rPr>
          <w:rFonts w:ascii="Times New Roman" w:hAnsi="Times New Roman" w:cs="Times New Roman"/>
          <w:spacing w:val="2"/>
          <w:w w:val="90"/>
        </w:rPr>
        <w:t>а</w:t>
      </w:r>
      <w:r>
        <w:rPr>
          <w:rFonts w:ascii="Times New Roman" w:hAnsi="Times New Roman" w:cs="Times New Roman"/>
          <w:spacing w:val="-2"/>
          <w:w w:val="90"/>
        </w:rPr>
        <w:t>ль</w:t>
      </w:r>
      <w:r>
        <w:rPr>
          <w:rFonts w:ascii="Times New Roman" w:hAnsi="Times New Roman" w:cs="Times New Roman"/>
          <w:w w:val="90"/>
        </w:rPr>
        <w:t>н</w:t>
      </w:r>
      <w:r>
        <w:rPr>
          <w:rFonts w:ascii="Times New Roman" w:hAnsi="Times New Roman" w:cs="Times New Roman"/>
          <w:spacing w:val="-2"/>
          <w:w w:val="90"/>
        </w:rPr>
        <w:t>ы</w:t>
      </w:r>
      <w:r>
        <w:rPr>
          <w:rFonts w:ascii="Times New Roman" w:hAnsi="Times New Roman" w:cs="Times New Roman"/>
          <w:w w:val="90"/>
        </w:rPr>
        <w:t>х</w:t>
      </w:r>
      <w:r>
        <w:rPr>
          <w:rFonts w:ascii="Times New Roman" w:hAnsi="Times New Roman" w:cs="Times New Roman"/>
          <w:spacing w:val="-4"/>
          <w:w w:val="90"/>
        </w:rPr>
        <w:t>у</w:t>
      </w:r>
      <w:r>
        <w:rPr>
          <w:rFonts w:ascii="Times New Roman" w:hAnsi="Times New Roman" w:cs="Times New Roman"/>
          <w:w w:val="90"/>
        </w:rPr>
        <w:t>п</w:t>
      </w:r>
      <w:r>
        <w:rPr>
          <w:rFonts w:ascii="Times New Roman" w:hAnsi="Times New Roman" w:cs="Times New Roman"/>
          <w:spacing w:val="1"/>
          <w:w w:val="90"/>
        </w:rPr>
        <w:t>р</w:t>
      </w:r>
      <w:r>
        <w:rPr>
          <w:rFonts w:ascii="Times New Roman" w:hAnsi="Times New Roman" w:cs="Times New Roman"/>
          <w:w w:val="90"/>
        </w:rPr>
        <w:t>а</w:t>
      </w:r>
      <w:r>
        <w:rPr>
          <w:rFonts w:ascii="Times New Roman" w:hAnsi="Times New Roman" w:cs="Times New Roman"/>
          <w:spacing w:val="-2"/>
          <w:w w:val="90"/>
        </w:rPr>
        <w:t>ж</w:t>
      </w:r>
      <w:r>
        <w:rPr>
          <w:rFonts w:ascii="Times New Roman" w:hAnsi="Times New Roman" w:cs="Times New Roman"/>
          <w:w w:val="90"/>
        </w:rPr>
        <w:t>н</w:t>
      </w:r>
      <w:r>
        <w:rPr>
          <w:rFonts w:ascii="Times New Roman" w:hAnsi="Times New Roman" w:cs="Times New Roman"/>
          <w:spacing w:val="-4"/>
          <w:w w:val="90"/>
        </w:rPr>
        <w:t>е</w:t>
      </w:r>
      <w:r>
        <w:rPr>
          <w:rFonts w:ascii="Times New Roman" w:hAnsi="Times New Roman" w:cs="Times New Roman"/>
          <w:w w:val="90"/>
        </w:rPr>
        <w:t>н</w:t>
      </w:r>
      <w:r>
        <w:rPr>
          <w:rFonts w:ascii="Times New Roman" w:hAnsi="Times New Roman" w:cs="Times New Roman"/>
          <w:spacing w:val="-2"/>
          <w:w w:val="90"/>
        </w:rPr>
        <w:t>и</w:t>
      </w:r>
      <w:r>
        <w:rPr>
          <w:rFonts w:ascii="Times New Roman" w:hAnsi="Times New Roman" w:cs="Times New Roman"/>
          <w:w w:val="90"/>
        </w:rPr>
        <w:t>й</w:t>
      </w:r>
      <w:r>
        <w:rPr>
          <w:rFonts w:ascii="Times New Roman" w:hAnsi="Times New Roman" w:cs="Times New Roman"/>
          <w:spacing w:val="1"/>
          <w:w w:val="90"/>
        </w:rPr>
        <w:t>д</w:t>
      </w:r>
      <w:r>
        <w:rPr>
          <w:rFonts w:ascii="Times New Roman" w:hAnsi="Times New Roman" w:cs="Times New Roman"/>
          <w:spacing w:val="-2"/>
          <w:w w:val="90"/>
        </w:rPr>
        <w:t>л</w:t>
      </w:r>
      <w:r>
        <w:rPr>
          <w:rFonts w:ascii="Times New Roman" w:hAnsi="Times New Roman" w:cs="Times New Roman"/>
          <w:w w:val="90"/>
        </w:rPr>
        <w:t>я</w:t>
      </w:r>
      <w:r>
        <w:rPr>
          <w:rFonts w:ascii="Times New Roman" w:hAnsi="Times New Roman" w:cs="Times New Roman"/>
          <w:spacing w:val="-4"/>
          <w:w w:val="90"/>
        </w:rPr>
        <w:t>в</w:t>
      </w:r>
      <w:r>
        <w:rPr>
          <w:rFonts w:ascii="Times New Roman" w:hAnsi="Times New Roman" w:cs="Times New Roman"/>
          <w:w w:val="90"/>
        </w:rPr>
        <w:t>ы</w:t>
      </w:r>
      <w:r>
        <w:rPr>
          <w:rFonts w:ascii="Times New Roman" w:hAnsi="Times New Roman" w:cs="Times New Roman"/>
          <w:spacing w:val="1"/>
          <w:w w:val="90"/>
        </w:rPr>
        <w:t>р</w:t>
      </w:r>
      <w:r>
        <w:rPr>
          <w:rFonts w:ascii="Times New Roman" w:hAnsi="Times New Roman" w:cs="Times New Roman"/>
          <w:spacing w:val="-4"/>
          <w:w w:val="90"/>
        </w:rPr>
        <w:t>а</w:t>
      </w:r>
      <w:r>
        <w:rPr>
          <w:rFonts w:ascii="Times New Roman" w:hAnsi="Times New Roman" w:cs="Times New Roman"/>
          <w:spacing w:val="1"/>
          <w:w w:val="90"/>
        </w:rPr>
        <w:t>б</w:t>
      </w:r>
      <w:r>
        <w:rPr>
          <w:rFonts w:ascii="Times New Roman" w:hAnsi="Times New Roman" w:cs="Times New Roman"/>
          <w:spacing w:val="-4"/>
          <w:w w:val="90"/>
        </w:rPr>
        <w:t>о</w:t>
      </w:r>
      <w:r>
        <w:rPr>
          <w:rFonts w:ascii="Times New Roman" w:hAnsi="Times New Roman" w:cs="Times New Roman"/>
          <w:spacing w:val="-3"/>
          <w:w w:val="90"/>
        </w:rPr>
        <w:t>т</w:t>
      </w:r>
      <w:r>
        <w:rPr>
          <w:rFonts w:ascii="Times New Roman" w:hAnsi="Times New Roman" w:cs="Times New Roman"/>
          <w:w w:val="90"/>
        </w:rPr>
        <w:t>ки</w:t>
      </w:r>
      <w:r>
        <w:rPr>
          <w:rFonts w:ascii="Times New Roman" w:hAnsi="Times New Roman" w:cs="Times New Roman"/>
          <w:spacing w:val="1"/>
          <w:w w:val="90"/>
        </w:rPr>
        <w:t>б</w:t>
      </w:r>
      <w:r>
        <w:rPr>
          <w:rFonts w:ascii="Times New Roman" w:hAnsi="Times New Roman" w:cs="Times New Roman"/>
          <w:spacing w:val="-4"/>
          <w:w w:val="90"/>
        </w:rPr>
        <w:t>о</w:t>
      </w:r>
      <w:r>
        <w:rPr>
          <w:rFonts w:ascii="Times New Roman" w:hAnsi="Times New Roman" w:cs="Times New Roman"/>
          <w:spacing w:val="-5"/>
          <w:w w:val="90"/>
        </w:rPr>
        <w:t>л</w:t>
      </w:r>
      <w:r>
        <w:rPr>
          <w:rFonts w:ascii="Times New Roman" w:hAnsi="Times New Roman" w:cs="Times New Roman"/>
          <w:spacing w:val="-2"/>
          <w:w w:val="90"/>
        </w:rPr>
        <w:t>ь</w:t>
      </w:r>
      <w:r>
        <w:rPr>
          <w:rFonts w:ascii="Times New Roman" w:hAnsi="Times New Roman" w:cs="Times New Roman"/>
          <w:spacing w:val="-1"/>
          <w:w w:val="90"/>
        </w:rPr>
        <w:t>ш</w:t>
      </w:r>
      <w:r>
        <w:rPr>
          <w:rFonts w:ascii="Times New Roman" w:hAnsi="Times New Roman" w:cs="Times New Roman"/>
          <w:spacing w:val="1"/>
          <w:w w:val="90"/>
        </w:rPr>
        <w:t>о</w:t>
      </w:r>
      <w:r>
        <w:rPr>
          <w:rFonts w:ascii="Times New Roman" w:hAnsi="Times New Roman" w:cs="Times New Roman"/>
          <w:spacing w:val="-7"/>
          <w:w w:val="90"/>
        </w:rPr>
        <w:t>г</w:t>
      </w:r>
      <w:r>
        <w:rPr>
          <w:rFonts w:ascii="Times New Roman" w:hAnsi="Times New Roman" w:cs="Times New Roman"/>
          <w:w w:val="90"/>
        </w:rPr>
        <w:t>оч</w:t>
      </w:r>
      <w:r>
        <w:rPr>
          <w:rFonts w:ascii="Times New Roman" w:hAnsi="Times New Roman" w:cs="Times New Roman"/>
          <w:spacing w:val="-2"/>
          <w:w w:val="90"/>
        </w:rPr>
        <w:t>и</w:t>
      </w:r>
      <w:r>
        <w:rPr>
          <w:rFonts w:ascii="Times New Roman" w:hAnsi="Times New Roman" w:cs="Times New Roman"/>
          <w:w w:val="90"/>
        </w:rPr>
        <w:t>с</w:t>
      </w:r>
      <w:r>
        <w:rPr>
          <w:rFonts w:ascii="Times New Roman" w:hAnsi="Times New Roman" w:cs="Times New Roman"/>
          <w:spacing w:val="-2"/>
          <w:w w:val="90"/>
        </w:rPr>
        <w:t>л</w:t>
      </w:r>
      <w:r>
        <w:rPr>
          <w:rFonts w:ascii="Times New Roman" w:hAnsi="Times New Roman" w:cs="Times New Roman"/>
          <w:w w:val="90"/>
        </w:rPr>
        <w:t>ан</w:t>
      </w:r>
      <w:r>
        <w:rPr>
          <w:rFonts w:ascii="Times New Roman" w:hAnsi="Times New Roman" w:cs="Times New Roman"/>
          <w:spacing w:val="1"/>
          <w:w w:val="90"/>
        </w:rPr>
        <w:t>о</w:t>
      </w:r>
      <w:r>
        <w:rPr>
          <w:rFonts w:ascii="Times New Roman" w:hAnsi="Times New Roman" w:cs="Times New Roman"/>
          <w:spacing w:val="-4"/>
          <w:w w:val="90"/>
        </w:rPr>
        <w:t>в</w:t>
      </w:r>
      <w:r>
        <w:rPr>
          <w:rFonts w:ascii="Times New Roman" w:hAnsi="Times New Roman" w:cs="Times New Roman"/>
          <w:spacing w:val="-2"/>
          <w:w w:val="90"/>
        </w:rPr>
        <w:t>ы</w:t>
      </w:r>
      <w:r>
        <w:rPr>
          <w:rFonts w:ascii="Times New Roman" w:hAnsi="Times New Roman" w:cs="Times New Roman"/>
          <w:w w:val="90"/>
        </w:rPr>
        <w:t>х</w:t>
      </w:r>
      <w:r>
        <w:rPr>
          <w:rFonts w:ascii="Times New Roman" w:hAnsi="Times New Roman" w:cs="Times New Roman"/>
          <w:spacing w:val="-4"/>
          <w:w w:val="90"/>
        </w:rPr>
        <w:t>в</w:t>
      </w:r>
      <w:r>
        <w:rPr>
          <w:rFonts w:ascii="Times New Roman" w:hAnsi="Times New Roman" w:cs="Times New Roman"/>
          <w:spacing w:val="2"/>
          <w:w w:val="90"/>
        </w:rPr>
        <w:t>с</w:t>
      </w:r>
      <w:r>
        <w:rPr>
          <w:rFonts w:ascii="Times New Roman" w:hAnsi="Times New Roman" w:cs="Times New Roman"/>
          <w:w w:val="90"/>
        </w:rPr>
        <w:t>е</w:t>
      </w:r>
      <w:r>
        <w:rPr>
          <w:rFonts w:ascii="Times New Roman" w:hAnsi="Times New Roman" w:cs="Times New Roman"/>
          <w:spacing w:val="-4"/>
          <w:w w:val="90"/>
        </w:rPr>
        <w:t>у</w:t>
      </w:r>
      <w:r>
        <w:rPr>
          <w:rFonts w:ascii="Times New Roman" w:hAnsi="Times New Roman" w:cs="Times New Roman"/>
          <w:w w:val="90"/>
        </w:rPr>
        <w:t>с</w:t>
      </w:r>
      <w:r>
        <w:rPr>
          <w:rFonts w:ascii="Times New Roman" w:hAnsi="Times New Roman" w:cs="Times New Roman"/>
          <w:spacing w:val="-2"/>
          <w:w w:val="90"/>
        </w:rPr>
        <w:t>л</w:t>
      </w:r>
      <w:r>
        <w:rPr>
          <w:rFonts w:ascii="Times New Roman" w:hAnsi="Times New Roman" w:cs="Times New Roman"/>
          <w:spacing w:val="-6"/>
          <w:w w:val="90"/>
        </w:rPr>
        <w:t>о</w:t>
      </w:r>
      <w:r>
        <w:rPr>
          <w:rFonts w:ascii="Times New Roman" w:hAnsi="Times New Roman" w:cs="Times New Roman"/>
          <w:w w:val="90"/>
        </w:rPr>
        <w:t>ж</w:t>
      </w:r>
      <w:r>
        <w:rPr>
          <w:rFonts w:ascii="Times New Roman" w:hAnsi="Times New Roman" w:cs="Times New Roman"/>
          <w:spacing w:val="-2"/>
          <w:w w:val="90"/>
        </w:rPr>
        <w:t>н</w:t>
      </w:r>
      <w:r>
        <w:rPr>
          <w:rFonts w:ascii="Times New Roman" w:hAnsi="Times New Roman" w:cs="Times New Roman"/>
          <w:w w:val="90"/>
        </w:rPr>
        <w:t>я</w:t>
      </w:r>
      <w:r>
        <w:rPr>
          <w:rFonts w:ascii="Times New Roman" w:hAnsi="Times New Roman" w:cs="Times New Roman"/>
          <w:spacing w:val="-1"/>
          <w:w w:val="90"/>
        </w:rPr>
        <w:t>ющ</w:t>
      </w:r>
      <w:r>
        <w:rPr>
          <w:rFonts w:ascii="Times New Roman" w:hAnsi="Times New Roman" w:cs="Times New Roman"/>
          <w:spacing w:val="-2"/>
          <w:w w:val="90"/>
        </w:rPr>
        <w:t>и</w:t>
      </w:r>
      <w:r>
        <w:rPr>
          <w:rFonts w:ascii="Times New Roman" w:hAnsi="Times New Roman" w:cs="Times New Roman"/>
          <w:spacing w:val="-6"/>
          <w:w w:val="90"/>
        </w:rPr>
        <w:t>х</w:t>
      </w:r>
      <w:r>
        <w:rPr>
          <w:rFonts w:ascii="Times New Roman" w:hAnsi="Times New Roman" w:cs="Times New Roman"/>
          <w:w w:val="90"/>
        </w:rPr>
        <w:t>ся</w:t>
      </w:r>
      <w:r>
        <w:rPr>
          <w:rFonts w:ascii="Times New Roman" w:hAnsi="Times New Roman" w:cs="Times New Roman"/>
          <w:spacing w:val="1"/>
          <w:w w:val="90"/>
        </w:rPr>
        <w:t>д</w:t>
      </w:r>
      <w:r>
        <w:rPr>
          <w:rFonts w:ascii="Times New Roman" w:hAnsi="Times New Roman" w:cs="Times New Roman"/>
          <w:spacing w:val="-4"/>
          <w:w w:val="90"/>
        </w:rPr>
        <w:t>в</w:t>
      </w:r>
      <w:r>
        <w:rPr>
          <w:rFonts w:ascii="Times New Roman" w:hAnsi="Times New Roman" w:cs="Times New Roman"/>
          <w:w w:val="90"/>
        </w:rPr>
        <w:t>иг</w:t>
      </w:r>
      <w:r>
        <w:rPr>
          <w:rFonts w:ascii="Times New Roman" w:hAnsi="Times New Roman" w:cs="Times New Roman"/>
          <w:spacing w:val="-8"/>
          <w:w w:val="90"/>
        </w:rPr>
        <w:t>а</w:t>
      </w:r>
      <w:r>
        <w:rPr>
          <w:rFonts w:ascii="Times New Roman" w:hAnsi="Times New Roman" w:cs="Times New Roman"/>
          <w:spacing w:val="-1"/>
          <w:w w:val="90"/>
        </w:rPr>
        <w:t>т</w:t>
      </w:r>
      <w:r>
        <w:rPr>
          <w:rFonts w:ascii="Times New Roman" w:hAnsi="Times New Roman" w:cs="Times New Roman"/>
          <w:w w:val="90"/>
        </w:rPr>
        <w:t>е</w:t>
      </w:r>
      <w:r>
        <w:rPr>
          <w:rFonts w:ascii="Times New Roman" w:hAnsi="Times New Roman" w:cs="Times New Roman"/>
          <w:spacing w:val="-2"/>
          <w:w w:val="90"/>
        </w:rPr>
        <w:t>льны</w:t>
      </w:r>
      <w:r>
        <w:rPr>
          <w:rFonts w:ascii="Times New Roman" w:hAnsi="Times New Roman" w:cs="Times New Roman"/>
          <w:w w:val="90"/>
        </w:rPr>
        <w:t>хна</w:t>
      </w:r>
      <w:r>
        <w:rPr>
          <w:rFonts w:ascii="Times New Roman" w:hAnsi="Times New Roman" w:cs="Times New Roman"/>
          <w:spacing w:val="-1"/>
          <w:w w:val="90"/>
        </w:rPr>
        <w:t>в</w:t>
      </w:r>
      <w:r>
        <w:rPr>
          <w:rFonts w:ascii="Times New Roman" w:hAnsi="Times New Roman" w:cs="Times New Roman"/>
          <w:spacing w:val="-2"/>
          <w:w w:val="90"/>
        </w:rPr>
        <w:t>ы</w:t>
      </w:r>
      <w:r>
        <w:rPr>
          <w:rFonts w:ascii="Times New Roman" w:hAnsi="Times New Roman" w:cs="Times New Roman"/>
          <w:spacing w:val="-12"/>
          <w:w w:val="90"/>
        </w:rPr>
        <w:t>к</w:t>
      </w:r>
      <w:r>
        <w:rPr>
          <w:rFonts w:ascii="Times New Roman" w:hAnsi="Times New Roman" w:cs="Times New Roman"/>
          <w:spacing w:val="1"/>
          <w:w w:val="90"/>
        </w:rPr>
        <w:t>о</w:t>
      </w:r>
      <w:r>
        <w:rPr>
          <w:rFonts w:ascii="Times New Roman" w:hAnsi="Times New Roman" w:cs="Times New Roman"/>
          <w:spacing w:val="-1"/>
          <w:w w:val="90"/>
        </w:rPr>
        <w:t>в</w:t>
      </w:r>
      <w:proofErr w:type="gramStart"/>
      <w:r>
        <w:rPr>
          <w:rFonts w:ascii="Times New Roman" w:hAnsi="Times New Roman" w:cs="Times New Roman"/>
          <w:w w:val="90"/>
        </w:rPr>
        <w:t>,а</w:t>
      </w:r>
      <w:proofErr w:type="gramEnd"/>
      <w:r>
        <w:rPr>
          <w:rFonts w:ascii="Times New Roman" w:hAnsi="Times New Roman" w:cs="Times New Roman"/>
          <w:spacing w:val="1"/>
          <w:w w:val="90"/>
        </w:rPr>
        <w:t>т</w:t>
      </w:r>
      <w:r>
        <w:rPr>
          <w:rFonts w:ascii="Times New Roman" w:hAnsi="Times New Roman" w:cs="Times New Roman"/>
          <w:w w:val="90"/>
        </w:rPr>
        <w:t>ак</w:t>
      </w:r>
      <w:r>
        <w:rPr>
          <w:rFonts w:ascii="Times New Roman" w:hAnsi="Times New Roman" w:cs="Times New Roman"/>
          <w:spacing w:val="-5"/>
          <w:w w:val="90"/>
        </w:rPr>
        <w:t>ж</w:t>
      </w:r>
      <w:r>
        <w:rPr>
          <w:rFonts w:ascii="Times New Roman" w:hAnsi="Times New Roman" w:cs="Times New Roman"/>
          <w:w w:val="90"/>
        </w:rPr>
        <w:t>е</w:t>
      </w:r>
      <w:r>
        <w:rPr>
          <w:rFonts w:ascii="Times New Roman" w:hAnsi="Times New Roman" w:cs="Times New Roman"/>
          <w:spacing w:val="-4"/>
          <w:w w:val="90"/>
        </w:rPr>
        <w:t>в</w:t>
      </w:r>
      <w:r>
        <w:rPr>
          <w:rFonts w:ascii="Times New Roman" w:hAnsi="Times New Roman" w:cs="Times New Roman"/>
          <w:spacing w:val="-2"/>
          <w:w w:val="90"/>
        </w:rPr>
        <w:t>о</w:t>
      </w:r>
      <w:r>
        <w:rPr>
          <w:rFonts w:ascii="Times New Roman" w:hAnsi="Times New Roman" w:cs="Times New Roman"/>
          <w:spacing w:val="-7"/>
          <w:w w:val="90"/>
        </w:rPr>
        <w:t>з</w:t>
      </w:r>
      <w:r>
        <w:rPr>
          <w:rFonts w:ascii="Times New Roman" w:hAnsi="Times New Roman" w:cs="Times New Roman"/>
          <w:w w:val="90"/>
        </w:rPr>
        <w:t>м</w:t>
      </w:r>
      <w:r>
        <w:rPr>
          <w:rFonts w:ascii="Times New Roman" w:hAnsi="Times New Roman" w:cs="Times New Roman"/>
          <w:spacing w:val="-6"/>
          <w:w w:val="90"/>
        </w:rPr>
        <w:t>о</w:t>
      </w:r>
      <w:r>
        <w:rPr>
          <w:rFonts w:ascii="Times New Roman" w:hAnsi="Times New Roman" w:cs="Times New Roman"/>
          <w:w w:val="90"/>
        </w:rPr>
        <w:t>ж</w:t>
      </w:r>
      <w:r>
        <w:rPr>
          <w:rFonts w:ascii="Times New Roman" w:hAnsi="Times New Roman" w:cs="Times New Roman"/>
          <w:spacing w:val="-2"/>
          <w:w w:val="90"/>
        </w:rPr>
        <w:t>н</w:t>
      </w:r>
      <w:r>
        <w:rPr>
          <w:rFonts w:ascii="Times New Roman" w:hAnsi="Times New Roman" w:cs="Times New Roman"/>
          <w:spacing w:val="8"/>
          <w:w w:val="90"/>
        </w:rPr>
        <w:t>о</w:t>
      </w:r>
      <w:r>
        <w:rPr>
          <w:rFonts w:ascii="Times New Roman" w:hAnsi="Times New Roman" w:cs="Times New Roman"/>
          <w:w w:val="90"/>
        </w:rPr>
        <w:t>с</w:t>
      </w:r>
      <w:r>
        <w:rPr>
          <w:rFonts w:ascii="Times New Roman" w:hAnsi="Times New Roman" w:cs="Times New Roman"/>
          <w:spacing w:val="-1"/>
          <w:w w:val="90"/>
        </w:rPr>
        <w:t>т</w:t>
      </w:r>
      <w:r>
        <w:rPr>
          <w:rFonts w:ascii="Times New Roman" w:hAnsi="Times New Roman" w:cs="Times New Roman"/>
          <w:w w:val="90"/>
        </w:rPr>
        <w:t>ь</w:t>
      </w:r>
      <w:r>
        <w:rPr>
          <w:rFonts w:ascii="Times New Roman" w:hAnsi="Times New Roman" w:cs="Times New Roman"/>
          <w:spacing w:val="-2"/>
          <w:w w:val="90"/>
        </w:rPr>
        <w:t>ин</w:t>
      </w:r>
      <w:r>
        <w:rPr>
          <w:rFonts w:ascii="Times New Roman" w:hAnsi="Times New Roman" w:cs="Times New Roman"/>
          <w:spacing w:val="1"/>
          <w:w w:val="90"/>
        </w:rPr>
        <w:t>д</w:t>
      </w:r>
      <w:r>
        <w:rPr>
          <w:rFonts w:ascii="Times New Roman" w:hAnsi="Times New Roman" w:cs="Times New Roman"/>
          <w:w w:val="90"/>
        </w:rPr>
        <w:t>и</w:t>
      </w:r>
      <w:r>
        <w:rPr>
          <w:rFonts w:ascii="Times New Roman" w:hAnsi="Times New Roman" w:cs="Times New Roman"/>
          <w:spacing w:val="-4"/>
          <w:w w:val="90"/>
        </w:rPr>
        <w:t>в</w:t>
      </w:r>
      <w:r>
        <w:rPr>
          <w:rFonts w:ascii="Times New Roman" w:hAnsi="Times New Roman" w:cs="Times New Roman"/>
          <w:w w:val="90"/>
        </w:rPr>
        <w:t>и</w:t>
      </w:r>
      <w:r>
        <w:rPr>
          <w:rFonts w:ascii="Times New Roman" w:hAnsi="Times New Roman" w:cs="Times New Roman"/>
          <w:spacing w:val="-3"/>
          <w:w w:val="90"/>
        </w:rPr>
        <w:t>д</w:t>
      </w:r>
      <w:r>
        <w:rPr>
          <w:rFonts w:ascii="Times New Roman" w:hAnsi="Times New Roman" w:cs="Times New Roman"/>
          <w:spacing w:val="-6"/>
          <w:w w:val="90"/>
        </w:rPr>
        <w:t>у</w:t>
      </w:r>
      <w:r>
        <w:rPr>
          <w:rFonts w:ascii="Times New Roman" w:hAnsi="Times New Roman" w:cs="Times New Roman"/>
          <w:spacing w:val="2"/>
          <w:w w:val="90"/>
        </w:rPr>
        <w:t>а</w:t>
      </w:r>
      <w:r>
        <w:rPr>
          <w:rFonts w:ascii="Times New Roman" w:hAnsi="Times New Roman" w:cs="Times New Roman"/>
          <w:spacing w:val="-2"/>
          <w:w w:val="90"/>
        </w:rPr>
        <w:t>ль</w:t>
      </w:r>
      <w:r>
        <w:rPr>
          <w:rFonts w:ascii="Times New Roman" w:hAnsi="Times New Roman" w:cs="Times New Roman"/>
          <w:w w:val="90"/>
        </w:rPr>
        <w:t>н</w:t>
      </w:r>
      <w:r>
        <w:rPr>
          <w:rFonts w:ascii="Times New Roman" w:hAnsi="Times New Roman" w:cs="Times New Roman"/>
          <w:spacing w:val="1"/>
          <w:w w:val="90"/>
        </w:rPr>
        <w:t>о</w:t>
      </w:r>
      <w:r>
        <w:rPr>
          <w:rFonts w:ascii="Times New Roman" w:hAnsi="Times New Roman" w:cs="Times New Roman"/>
          <w:spacing w:val="-7"/>
          <w:w w:val="90"/>
        </w:rPr>
        <w:t>г</w:t>
      </w:r>
      <w:r>
        <w:rPr>
          <w:rFonts w:ascii="Times New Roman" w:hAnsi="Times New Roman" w:cs="Times New Roman"/>
          <w:w w:val="90"/>
        </w:rPr>
        <w:t>о</w:t>
      </w:r>
      <w:r>
        <w:rPr>
          <w:rFonts w:ascii="Times New Roman" w:hAnsi="Times New Roman" w:cs="Times New Roman"/>
          <w:spacing w:val="-2"/>
          <w:w w:val="90"/>
        </w:rPr>
        <w:t>п</w:t>
      </w:r>
      <w:r>
        <w:rPr>
          <w:rFonts w:ascii="Times New Roman" w:hAnsi="Times New Roman" w:cs="Times New Roman"/>
          <w:spacing w:val="-9"/>
          <w:w w:val="90"/>
        </w:rPr>
        <w:t>о</w:t>
      </w:r>
      <w:r>
        <w:rPr>
          <w:rFonts w:ascii="Times New Roman" w:hAnsi="Times New Roman" w:cs="Times New Roman"/>
          <w:spacing w:val="-3"/>
          <w:w w:val="90"/>
        </w:rPr>
        <w:t>д</w:t>
      </w:r>
      <w:r>
        <w:rPr>
          <w:rFonts w:ascii="Times New Roman" w:hAnsi="Times New Roman" w:cs="Times New Roman"/>
          <w:spacing w:val="-10"/>
          <w:w w:val="90"/>
        </w:rPr>
        <w:t>х</w:t>
      </w:r>
      <w:r>
        <w:rPr>
          <w:rFonts w:ascii="Times New Roman" w:hAnsi="Times New Roman" w:cs="Times New Roman"/>
          <w:spacing w:val="-9"/>
          <w:w w:val="90"/>
        </w:rPr>
        <w:t>о</w:t>
      </w:r>
      <w:r>
        <w:rPr>
          <w:rFonts w:ascii="Times New Roman" w:hAnsi="Times New Roman" w:cs="Times New Roman"/>
          <w:spacing w:val="1"/>
          <w:w w:val="90"/>
        </w:rPr>
        <w:t>д</w:t>
      </w:r>
      <w:r>
        <w:rPr>
          <w:rFonts w:ascii="Times New Roman" w:hAnsi="Times New Roman" w:cs="Times New Roman"/>
          <w:w w:val="90"/>
        </w:rPr>
        <w:t>ак</w:t>
      </w:r>
      <w:r>
        <w:rPr>
          <w:rFonts w:ascii="Times New Roman" w:hAnsi="Times New Roman" w:cs="Times New Roman"/>
          <w:spacing w:val="-5"/>
          <w:w w:val="90"/>
        </w:rPr>
        <w:t>к</w:t>
      </w:r>
      <w:r>
        <w:rPr>
          <w:rFonts w:ascii="Times New Roman" w:hAnsi="Times New Roman" w:cs="Times New Roman"/>
          <w:w w:val="90"/>
        </w:rPr>
        <w:t>аж</w:t>
      </w:r>
      <w:r>
        <w:rPr>
          <w:rFonts w:ascii="Times New Roman" w:hAnsi="Times New Roman" w:cs="Times New Roman"/>
          <w:spacing w:val="-3"/>
          <w:w w:val="90"/>
        </w:rPr>
        <w:t>д</w:t>
      </w:r>
      <w:r>
        <w:rPr>
          <w:rFonts w:ascii="Times New Roman" w:hAnsi="Times New Roman" w:cs="Times New Roman"/>
          <w:spacing w:val="-4"/>
          <w:w w:val="90"/>
        </w:rPr>
        <w:t>о</w:t>
      </w:r>
      <w:r>
        <w:rPr>
          <w:rFonts w:ascii="Times New Roman" w:hAnsi="Times New Roman" w:cs="Times New Roman"/>
          <w:w w:val="90"/>
        </w:rPr>
        <w:t>му</w:t>
      </w:r>
      <w:r>
        <w:rPr>
          <w:rFonts w:ascii="Times New Roman" w:hAnsi="Times New Roman" w:cs="Times New Roman"/>
          <w:spacing w:val="-4"/>
          <w:w w:val="90"/>
        </w:rPr>
        <w:t>у</w:t>
      </w:r>
      <w:r>
        <w:rPr>
          <w:rFonts w:ascii="Times New Roman" w:hAnsi="Times New Roman" w:cs="Times New Roman"/>
          <w:w w:val="90"/>
        </w:rPr>
        <w:t>чени</w:t>
      </w:r>
      <w:r>
        <w:rPr>
          <w:rFonts w:ascii="Times New Roman" w:hAnsi="Times New Roman" w:cs="Times New Roman"/>
          <w:spacing w:val="-5"/>
          <w:w w:val="90"/>
        </w:rPr>
        <w:t>к</w:t>
      </w:r>
      <w:r>
        <w:rPr>
          <w:rFonts w:ascii="Times New Roman" w:hAnsi="Times New Roman" w:cs="Times New Roman"/>
          <w:w w:val="90"/>
        </w:rPr>
        <w:t>у</w:t>
      </w:r>
    </w:p>
    <w:p w:rsidR="00DC54CC" w:rsidRDefault="00DC54CC" w:rsidP="004B5107">
      <w:pPr>
        <w:pStyle w:val="a9"/>
        <w:kinsoku w:val="0"/>
        <w:overflowPunct w:val="0"/>
        <w:spacing w:line="276" w:lineRule="auto"/>
        <w:ind w:left="112" w:right="103" w:firstLine="777"/>
        <w:jc w:val="both"/>
        <w:rPr>
          <w:rFonts w:ascii="Times New Roman" w:hAnsi="Times New Roman" w:cs="Times New Roman"/>
          <w:w w:val="90"/>
        </w:rPr>
      </w:pPr>
      <w:proofErr w:type="spellStart"/>
      <w:r>
        <w:rPr>
          <w:rFonts w:ascii="Times New Roman" w:hAnsi="Times New Roman" w:cs="Times New Roman"/>
          <w:spacing w:val="-1"/>
          <w:w w:val="90"/>
        </w:rPr>
        <w:t>П</w:t>
      </w:r>
      <w:r>
        <w:rPr>
          <w:rFonts w:ascii="Times New Roman" w:hAnsi="Times New Roman" w:cs="Times New Roman"/>
          <w:spacing w:val="1"/>
          <w:w w:val="90"/>
        </w:rPr>
        <w:t>р</w:t>
      </w:r>
      <w:r>
        <w:rPr>
          <w:rFonts w:ascii="Times New Roman" w:hAnsi="Times New Roman" w:cs="Times New Roman"/>
          <w:w w:val="90"/>
        </w:rPr>
        <w:t>е</w:t>
      </w:r>
      <w:r>
        <w:rPr>
          <w:rFonts w:ascii="Times New Roman" w:hAnsi="Times New Roman" w:cs="Times New Roman"/>
          <w:spacing w:val="-2"/>
          <w:w w:val="90"/>
        </w:rPr>
        <w:t>п</w:t>
      </w:r>
      <w:r>
        <w:rPr>
          <w:rFonts w:ascii="Times New Roman" w:hAnsi="Times New Roman" w:cs="Times New Roman"/>
          <w:spacing w:val="-9"/>
          <w:w w:val="90"/>
        </w:rPr>
        <w:t>о</w:t>
      </w:r>
      <w:r>
        <w:rPr>
          <w:rFonts w:ascii="Times New Roman" w:hAnsi="Times New Roman" w:cs="Times New Roman"/>
          <w:spacing w:val="1"/>
          <w:w w:val="90"/>
        </w:rPr>
        <w:t>д</w:t>
      </w:r>
      <w:r>
        <w:rPr>
          <w:rFonts w:ascii="Times New Roman" w:hAnsi="Times New Roman" w:cs="Times New Roman"/>
          <w:w w:val="90"/>
        </w:rPr>
        <w:t>а</w:t>
      </w:r>
      <w:r>
        <w:rPr>
          <w:rFonts w:ascii="Times New Roman" w:hAnsi="Times New Roman" w:cs="Times New Roman"/>
          <w:spacing w:val="-7"/>
          <w:w w:val="90"/>
        </w:rPr>
        <w:t>в</w:t>
      </w:r>
      <w:r>
        <w:rPr>
          <w:rFonts w:ascii="Times New Roman" w:hAnsi="Times New Roman" w:cs="Times New Roman"/>
          <w:spacing w:val="-8"/>
          <w:w w:val="90"/>
        </w:rPr>
        <w:t>а</w:t>
      </w:r>
      <w:r>
        <w:rPr>
          <w:rFonts w:ascii="Times New Roman" w:hAnsi="Times New Roman" w:cs="Times New Roman"/>
          <w:spacing w:val="-1"/>
          <w:w w:val="90"/>
        </w:rPr>
        <w:t>т</w:t>
      </w:r>
      <w:r>
        <w:rPr>
          <w:rFonts w:ascii="Times New Roman" w:hAnsi="Times New Roman" w:cs="Times New Roman"/>
          <w:w w:val="90"/>
        </w:rPr>
        <w:t>е</w:t>
      </w:r>
      <w:r>
        <w:rPr>
          <w:rFonts w:ascii="Times New Roman" w:hAnsi="Times New Roman" w:cs="Times New Roman"/>
          <w:spacing w:val="-2"/>
          <w:w w:val="90"/>
        </w:rPr>
        <w:t>л</w:t>
      </w:r>
      <w:r>
        <w:rPr>
          <w:rFonts w:ascii="Times New Roman" w:hAnsi="Times New Roman" w:cs="Times New Roman"/>
          <w:w w:val="90"/>
        </w:rPr>
        <w:t>ьв</w:t>
      </w:r>
      <w:r>
        <w:rPr>
          <w:rFonts w:ascii="Times New Roman" w:hAnsi="Times New Roman" w:cs="Times New Roman"/>
          <w:spacing w:val="1"/>
          <w:w w:val="90"/>
        </w:rPr>
        <w:t>р</w:t>
      </w:r>
      <w:r>
        <w:rPr>
          <w:rFonts w:ascii="Times New Roman" w:hAnsi="Times New Roman" w:cs="Times New Roman"/>
          <w:spacing w:val="-4"/>
          <w:w w:val="90"/>
        </w:rPr>
        <w:t>а</w:t>
      </w:r>
      <w:r>
        <w:rPr>
          <w:rFonts w:ascii="Times New Roman" w:hAnsi="Times New Roman" w:cs="Times New Roman"/>
          <w:spacing w:val="1"/>
          <w:w w:val="90"/>
        </w:rPr>
        <w:t>б</w:t>
      </w:r>
      <w:r>
        <w:rPr>
          <w:rFonts w:ascii="Times New Roman" w:hAnsi="Times New Roman" w:cs="Times New Roman"/>
          <w:spacing w:val="-4"/>
          <w:w w:val="90"/>
        </w:rPr>
        <w:t>о</w:t>
      </w:r>
      <w:r>
        <w:rPr>
          <w:rFonts w:ascii="Times New Roman" w:hAnsi="Times New Roman" w:cs="Times New Roman"/>
          <w:spacing w:val="-1"/>
          <w:w w:val="90"/>
        </w:rPr>
        <w:t>т</w:t>
      </w:r>
      <w:r>
        <w:rPr>
          <w:rFonts w:ascii="Times New Roman" w:hAnsi="Times New Roman" w:cs="Times New Roman"/>
          <w:w w:val="90"/>
        </w:rPr>
        <w:t>е</w:t>
      </w:r>
      <w:r>
        <w:rPr>
          <w:rFonts w:ascii="Times New Roman" w:hAnsi="Times New Roman" w:cs="Times New Roman"/>
          <w:spacing w:val="1"/>
          <w:w w:val="90"/>
        </w:rPr>
        <w:t>д</w:t>
      </w:r>
      <w:r>
        <w:rPr>
          <w:rFonts w:ascii="Times New Roman" w:hAnsi="Times New Roman" w:cs="Times New Roman"/>
          <w:spacing w:val="-4"/>
          <w:w w:val="90"/>
        </w:rPr>
        <w:t>о</w:t>
      </w:r>
      <w:r>
        <w:rPr>
          <w:rFonts w:ascii="Times New Roman" w:hAnsi="Times New Roman" w:cs="Times New Roman"/>
          <w:spacing w:val="-2"/>
          <w:w w:val="90"/>
        </w:rPr>
        <w:t>л</w:t>
      </w:r>
      <w:r>
        <w:rPr>
          <w:rFonts w:ascii="Times New Roman" w:hAnsi="Times New Roman" w:cs="Times New Roman"/>
          <w:spacing w:val="-5"/>
          <w:w w:val="90"/>
        </w:rPr>
        <w:t>ж</w:t>
      </w:r>
      <w:r>
        <w:rPr>
          <w:rFonts w:ascii="Times New Roman" w:hAnsi="Times New Roman" w:cs="Times New Roman"/>
          <w:spacing w:val="-4"/>
          <w:w w:val="90"/>
        </w:rPr>
        <w:t>е</w:t>
      </w:r>
      <w:r>
        <w:rPr>
          <w:rFonts w:ascii="Times New Roman" w:hAnsi="Times New Roman" w:cs="Times New Roman"/>
          <w:w w:val="90"/>
        </w:rPr>
        <w:t>н</w:t>
      </w:r>
      <w:proofErr w:type="spellEnd"/>
      <w:r>
        <w:rPr>
          <w:rFonts w:ascii="Times New Roman" w:hAnsi="Times New Roman" w:cs="Times New Roman"/>
          <w:w w:val="90"/>
        </w:rPr>
        <w:t xml:space="preserve"> </w:t>
      </w:r>
      <w:r>
        <w:rPr>
          <w:rFonts w:ascii="Times New Roman" w:hAnsi="Times New Roman" w:cs="Times New Roman"/>
          <w:spacing w:val="-4"/>
          <w:w w:val="90"/>
        </w:rPr>
        <w:t>у</w:t>
      </w:r>
      <w:r>
        <w:rPr>
          <w:rFonts w:ascii="Times New Roman" w:hAnsi="Times New Roman" w:cs="Times New Roman"/>
          <w:w w:val="90"/>
        </w:rPr>
        <w:t>чи</w:t>
      </w:r>
      <w:r>
        <w:rPr>
          <w:rFonts w:ascii="Times New Roman" w:hAnsi="Times New Roman" w:cs="Times New Roman"/>
          <w:spacing w:val="-1"/>
          <w:w w:val="90"/>
        </w:rPr>
        <w:t>т</w:t>
      </w:r>
      <w:r>
        <w:rPr>
          <w:rFonts w:ascii="Times New Roman" w:hAnsi="Times New Roman" w:cs="Times New Roman"/>
          <w:w w:val="90"/>
        </w:rPr>
        <w:t>ы</w:t>
      </w:r>
      <w:r>
        <w:rPr>
          <w:rFonts w:ascii="Times New Roman" w:hAnsi="Times New Roman" w:cs="Times New Roman"/>
          <w:spacing w:val="-7"/>
          <w:w w:val="90"/>
        </w:rPr>
        <w:t>в</w:t>
      </w:r>
      <w:r>
        <w:rPr>
          <w:rFonts w:ascii="Times New Roman" w:hAnsi="Times New Roman" w:cs="Times New Roman"/>
          <w:spacing w:val="-8"/>
          <w:w w:val="90"/>
        </w:rPr>
        <w:t>а</w:t>
      </w:r>
      <w:r>
        <w:rPr>
          <w:rFonts w:ascii="Times New Roman" w:hAnsi="Times New Roman" w:cs="Times New Roman"/>
          <w:spacing w:val="-1"/>
          <w:w w:val="90"/>
        </w:rPr>
        <w:t>т</w:t>
      </w:r>
      <w:r>
        <w:rPr>
          <w:rFonts w:ascii="Times New Roman" w:hAnsi="Times New Roman" w:cs="Times New Roman"/>
          <w:spacing w:val="-2"/>
          <w:w w:val="90"/>
        </w:rPr>
        <w:t>ь</w:t>
      </w:r>
      <w:r>
        <w:rPr>
          <w:rFonts w:ascii="Times New Roman" w:hAnsi="Times New Roman" w:cs="Times New Roman"/>
          <w:w w:val="90"/>
        </w:rPr>
        <w:t>, ч</w:t>
      </w:r>
      <w:r>
        <w:rPr>
          <w:rFonts w:ascii="Times New Roman" w:hAnsi="Times New Roman" w:cs="Times New Roman"/>
          <w:spacing w:val="-6"/>
          <w:w w:val="90"/>
        </w:rPr>
        <w:t>т</w:t>
      </w:r>
      <w:r>
        <w:rPr>
          <w:rFonts w:ascii="Times New Roman" w:hAnsi="Times New Roman" w:cs="Times New Roman"/>
          <w:w w:val="90"/>
        </w:rPr>
        <w:t xml:space="preserve">о </w:t>
      </w:r>
      <w:r>
        <w:rPr>
          <w:rFonts w:ascii="Times New Roman" w:hAnsi="Times New Roman" w:cs="Times New Roman"/>
          <w:spacing w:val="1"/>
          <w:w w:val="90"/>
        </w:rPr>
        <w:t>б</w:t>
      </w:r>
      <w:r>
        <w:rPr>
          <w:rFonts w:ascii="Times New Roman" w:hAnsi="Times New Roman" w:cs="Times New Roman"/>
          <w:spacing w:val="-4"/>
          <w:w w:val="90"/>
        </w:rPr>
        <w:t>о</w:t>
      </w:r>
      <w:r>
        <w:rPr>
          <w:rFonts w:ascii="Times New Roman" w:hAnsi="Times New Roman" w:cs="Times New Roman"/>
          <w:spacing w:val="-2"/>
          <w:w w:val="90"/>
        </w:rPr>
        <w:t>ль</w:t>
      </w:r>
      <w:r>
        <w:rPr>
          <w:rFonts w:ascii="Times New Roman" w:hAnsi="Times New Roman" w:cs="Times New Roman"/>
          <w:spacing w:val="-1"/>
          <w:w w:val="90"/>
        </w:rPr>
        <w:t>ш</w:t>
      </w:r>
      <w:r>
        <w:rPr>
          <w:rFonts w:ascii="Times New Roman" w:hAnsi="Times New Roman" w:cs="Times New Roman"/>
          <w:spacing w:val="-2"/>
          <w:w w:val="90"/>
        </w:rPr>
        <w:t>и</w:t>
      </w:r>
      <w:r>
        <w:rPr>
          <w:rFonts w:ascii="Times New Roman" w:hAnsi="Times New Roman" w:cs="Times New Roman"/>
          <w:w w:val="90"/>
        </w:rPr>
        <w:t>нс</w:t>
      </w:r>
      <w:r>
        <w:rPr>
          <w:rFonts w:ascii="Times New Roman" w:hAnsi="Times New Roman" w:cs="Times New Roman"/>
          <w:spacing w:val="-1"/>
          <w:w w:val="90"/>
        </w:rPr>
        <w:t>т</w:t>
      </w:r>
      <w:r>
        <w:rPr>
          <w:rFonts w:ascii="Times New Roman" w:hAnsi="Times New Roman" w:cs="Times New Roman"/>
          <w:spacing w:val="-7"/>
          <w:w w:val="90"/>
        </w:rPr>
        <w:t>в</w:t>
      </w:r>
      <w:r>
        <w:rPr>
          <w:rFonts w:ascii="Times New Roman" w:hAnsi="Times New Roman" w:cs="Times New Roman"/>
          <w:w w:val="90"/>
        </w:rPr>
        <w:t xml:space="preserve">о </w:t>
      </w:r>
      <w:r>
        <w:rPr>
          <w:rFonts w:ascii="Times New Roman" w:hAnsi="Times New Roman" w:cs="Times New Roman"/>
          <w:spacing w:val="-4"/>
          <w:w w:val="90"/>
        </w:rPr>
        <w:t>у</w:t>
      </w:r>
      <w:r>
        <w:rPr>
          <w:rFonts w:ascii="Times New Roman" w:hAnsi="Times New Roman" w:cs="Times New Roman"/>
          <w:w w:val="90"/>
        </w:rPr>
        <w:t>п</w:t>
      </w:r>
      <w:r>
        <w:rPr>
          <w:rFonts w:ascii="Times New Roman" w:hAnsi="Times New Roman" w:cs="Times New Roman"/>
          <w:spacing w:val="1"/>
          <w:w w:val="90"/>
        </w:rPr>
        <w:t>р</w:t>
      </w:r>
      <w:r>
        <w:rPr>
          <w:rFonts w:ascii="Times New Roman" w:hAnsi="Times New Roman" w:cs="Times New Roman"/>
          <w:w w:val="90"/>
        </w:rPr>
        <w:t>ажн</w:t>
      </w:r>
      <w:r>
        <w:rPr>
          <w:rFonts w:ascii="Times New Roman" w:hAnsi="Times New Roman" w:cs="Times New Roman"/>
          <w:spacing w:val="-4"/>
          <w:w w:val="90"/>
        </w:rPr>
        <w:t>е</w:t>
      </w:r>
      <w:r>
        <w:rPr>
          <w:rFonts w:ascii="Times New Roman" w:hAnsi="Times New Roman" w:cs="Times New Roman"/>
          <w:w w:val="90"/>
        </w:rPr>
        <w:t>н</w:t>
      </w:r>
      <w:r>
        <w:rPr>
          <w:rFonts w:ascii="Times New Roman" w:hAnsi="Times New Roman" w:cs="Times New Roman"/>
          <w:spacing w:val="-2"/>
          <w:w w:val="90"/>
        </w:rPr>
        <w:t>и</w:t>
      </w:r>
      <w:r>
        <w:rPr>
          <w:rFonts w:ascii="Times New Roman" w:hAnsi="Times New Roman" w:cs="Times New Roman"/>
          <w:w w:val="90"/>
        </w:rPr>
        <w:t>йп</w:t>
      </w:r>
      <w:r>
        <w:rPr>
          <w:rFonts w:ascii="Times New Roman" w:hAnsi="Times New Roman" w:cs="Times New Roman"/>
          <w:spacing w:val="1"/>
          <w:w w:val="90"/>
        </w:rPr>
        <w:t>р</w:t>
      </w:r>
      <w:r>
        <w:rPr>
          <w:rFonts w:ascii="Times New Roman" w:hAnsi="Times New Roman" w:cs="Times New Roman"/>
          <w:spacing w:val="-8"/>
          <w:w w:val="90"/>
        </w:rPr>
        <w:t>е</w:t>
      </w:r>
      <w:r>
        <w:rPr>
          <w:rFonts w:ascii="Times New Roman" w:hAnsi="Times New Roman" w:cs="Times New Roman"/>
          <w:spacing w:val="1"/>
          <w:w w:val="90"/>
        </w:rPr>
        <w:t>д</w:t>
      </w:r>
      <w:r>
        <w:rPr>
          <w:rFonts w:ascii="Times New Roman" w:hAnsi="Times New Roman" w:cs="Times New Roman"/>
          <w:w w:val="90"/>
        </w:rPr>
        <w:t>н</w:t>
      </w:r>
      <w:r>
        <w:rPr>
          <w:rFonts w:ascii="Times New Roman" w:hAnsi="Times New Roman" w:cs="Times New Roman"/>
          <w:spacing w:val="-4"/>
          <w:w w:val="90"/>
        </w:rPr>
        <w:t>а</w:t>
      </w:r>
      <w:r>
        <w:rPr>
          <w:rFonts w:ascii="Times New Roman" w:hAnsi="Times New Roman" w:cs="Times New Roman"/>
          <w:spacing w:val="-2"/>
          <w:w w:val="90"/>
        </w:rPr>
        <w:t>з</w:t>
      </w:r>
      <w:r>
        <w:rPr>
          <w:rFonts w:ascii="Times New Roman" w:hAnsi="Times New Roman" w:cs="Times New Roman"/>
          <w:w w:val="90"/>
        </w:rPr>
        <w:t>н</w:t>
      </w:r>
      <w:r>
        <w:rPr>
          <w:rFonts w:ascii="Times New Roman" w:hAnsi="Times New Roman" w:cs="Times New Roman"/>
          <w:spacing w:val="-14"/>
          <w:w w:val="90"/>
        </w:rPr>
        <w:t>а</w:t>
      </w:r>
      <w:r>
        <w:rPr>
          <w:rFonts w:ascii="Times New Roman" w:hAnsi="Times New Roman" w:cs="Times New Roman"/>
          <w:w w:val="90"/>
        </w:rPr>
        <w:t>ча</w:t>
      </w:r>
      <w:r>
        <w:rPr>
          <w:rFonts w:ascii="Times New Roman" w:hAnsi="Times New Roman" w:cs="Times New Roman"/>
          <w:spacing w:val="-6"/>
          <w:w w:val="90"/>
        </w:rPr>
        <w:t>ю</w:t>
      </w:r>
      <w:r>
        <w:rPr>
          <w:rFonts w:ascii="Times New Roman" w:hAnsi="Times New Roman" w:cs="Times New Roman"/>
          <w:spacing w:val="1"/>
          <w:w w:val="90"/>
        </w:rPr>
        <w:t>т</w:t>
      </w:r>
      <w:r>
        <w:rPr>
          <w:rFonts w:ascii="Times New Roman" w:hAnsi="Times New Roman" w:cs="Times New Roman"/>
          <w:w w:val="90"/>
        </w:rPr>
        <w:t>ся</w:t>
      </w:r>
      <w:r>
        <w:rPr>
          <w:rFonts w:ascii="Times New Roman" w:hAnsi="Times New Roman" w:cs="Times New Roman"/>
          <w:spacing w:val="1"/>
          <w:w w:val="90"/>
        </w:rPr>
        <w:t>д</w:t>
      </w:r>
      <w:r>
        <w:rPr>
          <w:rFonts w:ascii="Times New Roman" w:hAnsi="Times New Roman" w:cs="Times New Roman"/>
          <w:spacing w:val="-2"/>
          <w:w w:val="90"/>
        </w:rPr>
        <w:t>л</w:t>
      </w:r>
      <w:r>
        <w:rPr>
          <w:rFonts w:ascii="Times New Roman" w:hAnsi="Times New Roman" w:cs="Times New Roman"/>
          <w:w w:val="90"/>
        </w:rPr>
        <w:t>яи</w:t>
      </w:r>
      <w:r>
        <w:rPr>
          <w:rFonts w:ascii="Times New Roman" w:hAnsi="Times New Roman" w:cs="Times New Roman"/>
          <w:spacing w:val="-4"/>
          <w:w w:val="90"/>
        </w:rPr>
        <w:t>с</w:t>
      </w:r>
      <w:r>
        <w:rPr>
          <w:rFonts w:ascii="Times New Roman" w:hAnsi="Times New Roman" w:cs="Times New Roman"/>
          <w:w w:val="90"/>
        </w:rPr>
        <w:t>п</w:t>
      </w:r>
      <w:r>
        <w:rPr>
          <w:rFonts w:ascii="Times New Roman" w:hAnsi="Times New Roman" w:cs="Times New Roman"/>
          <w:spacing w:val="-4"/>
          <w:w w:val="90"/>
        </w:rPr>
        <w:t>о</w:t>
      </w:r>
      <w:r>
        <w:rPr>
          <w:rFonts w:ascii="Times New Roman" w:hAnsi="Times New Roman" w:cs="Times New Roman"/>
          <w:spacing w:val="-2"/>
          <w:w w:val="90"/>
        </w:rPr>
        <w:t>л</w:t>
      </w:r>
      <w:r>
        <w:rPr>
          <w:rFonts w:ascii="Times New Roman" w:hAnsi="Times New Roman" w:cs="Times New Roman"/>
          <w:w w:val="90"/>
        </w:rPr>
        <w:t>н</w:t>
      </w:r>
      <w:r>
        <w:rPr>
          <w:rFonts w:ascii="Times New Roman" w:hAnsi="Times New Roman" w:cs="Times New Roman"/>
          <w:spacing w:val="-4"/>
          <w:w w:val="90"/>
        </w:rPr>
        <w:t>е</w:t>
      </w:r>
      <w:r>
        <w:rPr>
          <w:rFonts w:ascii="Times New Roman" w:hAnsi="Times New Roman" w:cs="Times New Roman"/>
          <w:w w:val="90"/>
        </w:rPr>
        <w:t>н</w:t>
      </w:r>
      <w:r>
        <w:rPr>
          <w:rFonts w:ascii="Times New Roman" w:hAnsi="Times New Roman" w:cs="Times New Roman"/>
          <w:spacing w:val="-2"/>
          <w:w w:val="90"/>
        </w:rPr>
        <w:t>и</w:t>
      </w:r>
      <w:r>
        <w:rPr>
          <w:rFonts w:ascii="Times New Roman" w:hAnsi="Times New Roman" w:cs="Times New Roman"/>
          <w:w w:val="90"/>
        </w:rPr>
        <w:t>я,а</w:t>
      </w:r>
      <w:r>
        <w:rPr>
          <w:rFonts w:ascii="Times New Roman" w:hAnsi="Times New Roman" w:cs="Times New Roman"/>
          <w:spacing w:val="8"/>
          <w:w w:val="90"/>
        </w:rPr>
        <w:t>о</w:t>
      </w:r>
      <w:r>
        <w:rPr>
          <w:rFonts w:ascii="Times New Roman" w:hAnsi="Times New Roman" w:cs="Times New Roman"/>
          <w:w w:val="90"/>
        </w:rPr>
        <w:t>с</w:t>
      </w:r>
      <w:r>
        <w:rPr>
          <w:rFonts w:ascii="Times New Roman" w:hAnsi="Times New Roman" w:cs="Times New Roman"/>
          <w:spacing w:val="1"/>
          <w:w w:val="90"/>
        </w:rPr>
        <w:t>т</w:t>
      </w:r>
      <w:r>
        <w:rPr>
          <w:rFonts w:ascii="Times New Roman" w:hAnsi="Times New Roman" w:cs="Times New Roman"/>
          <w:spacing w:val="2"/>
          <w:w w:val="90"/>
        </w:rPr>
        <w:t>а</w:t>
      </w:r>
      <w:r>
        <w:rPr>
          <w:rFonts w:ascii="Times New Roman" w:hAnsi="Times New Roman" w:cs="Times New Roman"/>
          <w:spacing w:val="-2"/>
          <w:w w:val="90"/>
        </w:rPr>
        <w:t>ль</w:t>
      </w:r>
      <w:r>
        <w:rPr>
          <w:rFonts w:ascii="Times New Roman" w:hAnsi="Times New Roman" w:cs="Times New Roman"/>
          <w:w w:val="90"/>
        </w:rPr>
        <w:t>ные-</w:t>
      </w:r>
      <w:r>
        <w:rPr>
          <w:rFonts w:ascii="Times New Roman" w:hAnsi="Times New Roman" w:cs="Times New Roman"/>
          <w:spacing w:val="1"/>
          <w:w w:val="90"/>
        </w:rPr>
        <w:lastRenderedPageBreak/>
        <w:t>д</w:t>
      </w:r>
      <w:r>
        <w:rPr>
          <w:rFonts w:ascii="Times New Roman" w:hAnsi="Times New Roman" w:cs="Times New Roman"/>
          <w:spacing w:val="-2"/>
          <w:w w:val="90"/>
        </w:rPr>
        <w:t>л</w:t>
      </w:r>
      <w:r>
        <w:rPr>
          <w:rFonts w:ascii="Times New Roman" w:hAnsi="Times New Roman" w:cs="Times New Roman"/>
          <w:w w:val="90"/>
        </w:rPr>
        <w:t>я</w:t>
      </w:r>
      <w:r>
        <w:rPr>
          <w:rFonts w:ascii="Times New Roman" w:hAnsi="Times New Roman" w:cs="Times New Roman"/>
          <w:spacing w:val="1"/>
          <w:w w:val="90"/>
        </w:rPr>
        <w:t>р</w:t>
      </w:r>
      <w:r>
        <w:rPr>
          <w:rFonts w:ascii="Times New Roman" w:hAnsi="Times New Roman" w:cs="Times New Roman"/>
          <w:spacing w:val="-4"/>
          <w:w w:val="90"/>
        </w:rPr>
        <w:t>а</w:t>
      </w:r>
      <w:r>
        <w:rPr>
          <w:rFonts w:ascii="Times New Roman" w:hAnsi="Times New Roman" w:cs="Times New Roman"/>
          <w:spacing w:val="1"/>
          <w:w w:val="90"/>
        </w:rPr>
        <w:t>б</w:t>
      </w:r>
      <w:r>
        <w:rPr>
          <w:rFonts w:ascii="Times New Roman" w:hAnsi="Times New Roman" w:cs="Times New Roman"/>
          <w:spacing w:val="-4"/>
          <w:w w:val="90"/>
        </w:rPr>
        <w:t>о</w:t>
      </w:r>
      <w:r>
        <w:rPr>
          <w:rFonts w:ascii="Times New Roman" w:hAnsi="Times New Roman" w:cs="Times New Roman"/>
          <w:spacing w:val="-3"/>
          <w:w w:val="90"/>
        </w:rPr>
        <w:t>т</w:t>
      </w:r>
      <w:r>
        <w:rPr>
          <w:rFonts w:ascii="Times New Roman" w:hAnsi="Times New Roman" w:cs="Times New Roman"/>
          <w:w w:val="90"/>
        </w:rPr>
        <w:t>ывк</w:t>
      </w:r>
      <w:r>
        <w:rPr>
          <w:rFonts w:ascii="Times New Roman" w:hAnsi="Times New Roman" w:cs="Times New Roman"/>
          <w:spacing w:val="-2"/>
          <w:w w:val="90"/>
        </w:rPr>
        <w:t>л</w:t>
      </w:r>
      <w:r>
        <w:rPr>
          <w:rFonts w:ascii="Times New Roman" w:hAnsi="Times New Roman" w:cs="Times New Roman"/>
          <w:w w:val="90"/>
        </w:rPr>
        <w:t>ас</w:t>
      </w:r>
      <w:r>
        <w:rPr>
          <w:rFonts w:ascii="Times New Roman" w:hAnsi="Times New Roman" w:cs="Times New Roman"/>
          <w:spacing w:val="2"/>
          <w:w w:val="90"/>
        </w:rPr>
        <w:t>с</w:t>
      </w:r>
      <w:r>
        <w:rPr>
          <w:rFonts w:ascii="Times New Roman" w:hAnsi="Times New Roman" w:cs="Times New Roman"/>
          <w:w w:val="90"/>
        </w:rPr>
        <w:t>еи</w:t>
      </w:r>
      <w:r>
        <w:rPr>
          <w:rFonts w:ascii="Times New Roman" w:hAnsi="Times New Roman" w:cs="Times New Roman"/>
          <w:spacing w:val="-5"/>
          <w:w w:val="90"/>
        </w:rPr>
        <w:t>л</w:t>
      </w:r>
      <w:r>
        <w:rPr>
          <w:rFonts w:ascii="Times New Roman" w:hAnsi="Times New Roman" w:cs="Times New Roman"/>
          <w:w w:val="90"/>
        </w:rPr>
        <w:t>ип</w:t>
      </w:r>
      <w:r>
        <w:rPr>
          <w:rFonts w:ascii="Times New Roman" w:hAnsi="Times New Roman" w:cs="Times New Roman"/>
          <w:spacing w:val="-2"/>
          <w:w w:val="90"/>
        </w:rPr>
        <w:t>р</w:t>
      </w:r>
      <w:r>
        <w:rPr>
          <w:rFonts w:ascii="Times New Roman" w:hAnsi="Times New Roman" w:cs="Times New Roman"/>
          <w:spacing w:val="8"/>
          <w:w w:val="90"/>
        </w:rPr>
        <w:t>о</w:t>
      </w:r>
      <w:r>
        <w:rPr>
          <w:rFonts w:ascii="Times New Roman" w:hAnsi="Times New Roman" w:cs="Times New Roman"/>
          <w:w w:val="90"/>
        </w:rPr>
        <w:t>с</w:t>
      </w:r>
      <w:r>
        <w:rPr>
          <w:rFonts w:ascii="Times New Roman" w:hAnsi="Times New Roman" w:cs="Times New Roman"/>
          <w:spacing w:val="-8"/>
          <w:w w:val="90"/>
        </w:rPr>
        <w:t>т</w:t>
      </w:r>
      <w:r>
        <w:rPr>
          <w:rFonts w:ascii="Times New Roman" w:hAnsi="Times New Roman" w:cs="Times New Roman"/>
          <w:w w:val="90"/>
        </w:rPr>
        <w:t>о</w:t>
      </w:r>
      <w:r>
        <w:rPr>
          <w:rFonts w:ascii="Times New Roman" w:hAnsi="Times New Roman" w:cs="Times New Roman"/>
          <w:spacing w:val="1"/>
          <w:w w:val="90"/>
        </w:rPr>
        <w:t>о</w:t>
      </w:r>
      <w:r>
        <w:rPr>
          <w:rFonts w:ascii="Times New Roman" w:hAnsi="Times New Roman" w:cs="Times New Roman"/>
          <w:spacing w:val="-2"/>
          <w:w w:val="90"/>
        </w:rPr>
        <w:t>з</w:t>
      </w:r>
      <w:r>
        <w:rPr>
          <w:rFonts w:ascii="Times New Roman" w:hAnsi="Times New Roman" w:cs="Times New Roman"/>
          <w:w w:val="90"/>
        </w:rPr>
        <w:t>н</w:t>
      </w:r>
      <w:r>
        <w:rPr>
          <w:rFonts w:ascii="Times New Roman" w:hAnsi="Times New Roman" w:cs="Times New Roman"/>
          <w:spacing w:val="-4"/>
          <w:w w:val="90"/>
        </w:rPr>
        <w:t>а</w:t>
      </w:r>
      <w:r>
        <w:rPr>
          <w:rFonts w:ascii="Times New Roman" w:hAnsi="Times New Roman" w:cs="Times New Roman"/>
          <w:spacing w:val="-14"/>
          <w:w w:val="90"/>
        </w:rPr>
        <w:t>к</w:t>
      </w:r>
      <w:r>
        <w:rPr>
          <w:rFonts w:ascii="Times New Roman" w:hAnsi="Times New Roman" w:cs="Times New Roman"/>
          <w:spacing w:val="-4"/>
          <w:w w:val="90"/>
        </w:rPr>
        <w:t>о</w:t>
      </w:r>
      <w:r>
        <w:rPr>
          <w:rFonts w:ascii="Times New Roman" w:hAnsi="Times New Roman" w:cs="Times New Roman"/>
          <w:w w:val="90"/>
        </w:rPr>
        <w:t>м</w:t>
      </w:r>
      <w:r>
        <w:rPr>
          <w:rFonts w:ascii="Times New Roman" w:hAnsi="Times New Roman" w:cs="Times New Roman"/>
          <w:spacing w:val="-1"/>
          <w:w w:val="90"/>
        </w:rPr>
        <w:t>л</w:t>
      </w:r>
      <w:r>
        <w:rPr>
          <w:rFonts w:ascii="Times New Roman" w:hAnsi="Times New Roman" w:cs="Times New Roman"/>
          <w:w w:val="90"/>
        </w:rPr>
        <w:t>е</w:t>
      </w:r>
      <w:r>
        <w:rPr>
          <w:rFonts w:ascii="Times New Roman" w:hAnsi="Times New Roman" w:cs="Times New Roman"/>
          <w:spacing w:val="-2"/>
          <w:w w:val="90"/>
        </w:rPr>
        <w:t>н</w:t>
      </w:r>
      <w:r>
        <w:rPr>
          <w:rFonts w:ascii="Times New Roman" w:hAnsi="Times New Roman" w:cs="Times New Roman"/>
          <w:w w:val="90"/>
        </w:rPr>
        <w:t>ия</w:t>
      </w:r>
      <w:proofErr w:type="gramStart"/>
      <w:r>
        <w:rPr>
          <w:rFonts w:ascii="Times New Roman" w:hAnsi="Times New Roman" w:cs="Times New Roman"/>
          <w:w w:val="90"/>
        </w:rPr>
        <w:t>.С</w:t>
      </w:r>
      <w:proofErr w:type="gramEnd"/>
      <w:r>
        <w:rPr>
          <w:rFonts w:ascii="Times New Roman" w:hAnsi="Times New Roman" w:cs="Times New Roman"/>
          <w:spacing w:val="-2"/>
          <w:w w:val="90"/>
        </w:rPr>
        <w:t>л</w:t>
      </w:r>
      <w:r>
        <w:rPr>
          <w:rFonts w:ascii="Times New Roman" w:hAnsi="Times New Roman" w:cs="Times New Roman"/>
          <w:spacing w:val="-6"/>
          <w:w w:val="90"/>
        </w:rPr>
        <w:t>е</w:t>
      </w:r>
      <w:r>
        <w:rPr>
          <w:rFonts w:ascii="Times New Roman" w:hAnsi="Times New Roman" w:cs="Times New Roman"/>
          <w:spacing w:val="1"/>
          <w:w w:val="90"/>
        </w:rPr>
        <w:t>до</w:t>
      </w:r>
      <w:r>
        <w:rPr>
          <w:rFonts w:ascii="Times New Roman" w:hAnsi="Times New Roman" w:cs="Times New Roman"/>
          <w:spacing w:val="-7"/>
          <w:w w:val="90"/>
        </w:rPr>
        <w:t>в</w:t>
      </w:r>
      <w:r>
        <w:rPr>
          <w:rFonts w:ascii="Times New Roman" w:hAnsi="Times New Roman" w:cs="Times New Roman"/>
          <w:spacing w:val="-8"/>
          <w:w w:val="90"/>
        </w:rPr>
        <w:t>а</w:t>
      </w:r>
      <w:r>
        <w:rPr>
          <w:rFonts w:ascii="Times New Roman" w:hAnsi="Times New Roman" w:cs="Times New Roman"/>
          <w:spacing w:val="-1"/>
          <w:w w:val="90"/>
        </w:rPr>
        <w:t>т</w:t>
      </w:r>
      <w:r>
        <w:rPr>
          <w:rFonts w:ascii="Times New Roman" w:hAnsi="Times New Roman" w:cs="Times New Roman"/>
          <w:w w:val="90"/>
        </w:rPr>
        <w:t>е</w:t>
      </w:r>
      <w:r>
        <w:rPr>
          <w:rFonts w:ascii="Times New Roman" w:hAnsi="Times New Roman" w:cs="Times New Roman"/>
          <w:spacing w:val="-2"/>
          <w:w w:val="90"/>
        </w:rPr>
        <w:t>льн</w:t>
      </w:r>
      <w:r>
        <w:rPr>
          <w:rFonts w:ascii="Times New Roman" w:hAnsi="Times New Roman" w:cs="Times New Roman"/>
          <w:spacing w:val="1"/>
          <w:w w:val="90"/>
        </w:rPr>
        <w:t>о</w:t>
      </w:r>
      <w:r>
        <w:rPr>
          <w:rFonts w:ascii="Times New Roman" w:hAnsi="Times New Roman" w:cs="Times New Roman"/>
          <w:w w:val="90"/>
        </w:rPr>
        <w:t>,</w:t>
      </w:r>
      <w:r>
        <w:rPr>
          <w:rFonts w:ascii="Times New Roman" w:hAnsi="Times New Roman" w:cs="Times New Roman"/>
          <w:spacing w:val="-2"/>
          <w:w w:val="90"/>
        </w:rPr>
        <w:t>пр</w:t>
      </w:r>
      <w:r>
        <w:rPr>
          <w:rFonts w:ascii="Times New Roman" w:hAnsi="Times New Roman" w:cs="Times New Roman"/>
          <w:w w:val="90"/>
        </w:rPr>
        <w:t>е</w:t>
      </w:r>
      <w:r>
        <w:rPr>
          <w:rFonts w:ascii="Times New Roman" w:hAnsi="Times New Roman" w:cs="Times New Roman"/>
          <w:spacing w:val="-2"/>
          <w:w w:val="90"/>
        </w:rPr>
        <w:t>п</w:t>
      </w:r>
      <w:r>
        <w:rPr>
          <w:rFonts w:ascii="Times New Roman" w:hAnsi="Times New Roman" w:cs="Times New Roman"/>
          <w:spacing w:val="-6"/>
          <w:w w:val="90"/>
        </w:rPr>
        <w:t>о</w:t>
      </w:r>
      <w:r>
        <w:rPr>
          <w:rFonts w:ascii="Times New Roman" w:hAnsi="Times New Roman" w:cs="Times New Roman"/>
          <w:spacing w:val="-3"/>
          <w:w w:val="90"/>
        </w:rPr>
        <w:t>д</w:t>
      </w:r>
      <w:r>
        <w:rPr>
          <w:rFonts w:ascii="Times New Roman" w:hAnsi="Times New Roman" w:cs="Times New Roman"/>
          <w:w w:val="90"/>
        </w:rPr>
        <w:t>а</w:t>
      </w:r>
      <w:r>
        <w:rPr>
          <w:rFonts w:ascii="Times New Roman" w:hAnsi="Times New Roman" w:cs="Times New Roman"/>
          <w:spacing w:val="-7"/>
          <w:w w:val="90"/>
        </w:rPr>
        <w:t>в</w:t>
      </w:r>
      <w:r>
        <w:rPr>
          <w:rFonts w:ascii="Times New Roman" w:hAnsi="Times New Roman" w:cs="Times New Roman"/>
          <w:spacing w:val="-8"/>
          <w:w w:val="90"/>
        </w:rPr>
        <w:t>а</w:t>
      </w:r>
      <w:r>
        <w:rPr>
          <w:rFonts w:ascii="Times New Roman" w:hAnsi="Times New Roman" w:cs="Times New Roman"/>
          <w:spacing w:val="-1"/>
          <w:w w:val="90"/>
        </w:rPr>
        <w:t>т</w:t>
      </w:r>
      <w:r>
        <w:rPr>
          <w:rFonts w:ascii="Times New Roman" w:hAnsi="Times New Roman" w:cs="Times New Roman"/>
          <w:w w:val="90"/>
        </w:rPr>
        <w:t>е</w:t>
      </w:r>
      <w:r>
        <w:rPr>
          <w:rFonts w:ascii="Times New Roman" w:hAnsi="Times New Roman" w:cs="Times New Roman"/>
          <w:spacing w:val="-2"/>
          <w:w w:val="90"/>
        </w:rPr>
        <w:t>л</w:t>
      </w:r>
      <w:r>
        <w:rPr>
          <w:rFonts w:ascii="Times New Roman" w:hAnsi="Times New Roman" w:cs="Times New Roman"/>
          <w:w w:val="90"/>
        </w:rPr>
        <w:t>ьм</w:t>
      </w:r>
      <w:r>
        <w:rPr>
          <w:rFonts w:ascii="Times New Roman" w:hAnsi="Times New Roman" w:cs="Times New Roman"/>
          <w:spacing w:val="-6"/>
          <w:w w:val="90"/>
        </w:rPr>
        <w:t>о</w:t>
      </w:r>
      <w:r>
        <w:rPr>
          <w:rFonts w:ascii="Times New Roman" w:hAnsi="Times New Roman" w:cs="Times New Roman"/>
          <w:spacing w:val="-5"/>
          <w:w w:val="90"/>
        </w:rPr>
        <w:t>ж</w:t>
      </w:r>
      <w:r>
        <w:rPr>
          <w:rFonts w:ascii="Times New Roman" w:hAnsi="Times New Roman" w:cs="Times New Roman"/>
          <w:w w:val="90"/>
        </w:rPr>
        <w:t>ет</w:t>
      </w:r>
      <w:r>
        <w:rPr>
          <w:rFonts w:ascii="Times New Roman" w:hAnsi="Times New Roman" w:cs="Times New Roman"/>
          <w:spacing w:val="-4"/>
          <w:w w:val="90"/>
        </w:rPr>
        <w:t>у</w:t>
      </w:r>
      <w:r>
        <w:rPr>
          <w:rFonts w:ascii="Times New Roman" w:hAnsi="Times New Roman" w:cs="Times New Roman"/>
          <w:spacing w:val="2"/>
          <w:w w:val="90"/>
        </w:rPr>
        <w:t>с</w:t>
      </w:r>
      <w:r>
        <w:rPr>
          <w:rFonts w:ascii="Times New Roman" w:hAnsi="Times New Roman" w:cs="Times New Roman"/>
          <w:spacing w:val="1"/>
          <w:w w:val="90"/>
        </w:rPr>
        <w:t>т</w:t>
      </w:r>
      <w:r>
        <w:rPr>
          <w:rFonts w:ascii="Times New Roman" w:hAnsi="Times New Roman" w:cs="Times New Roman"/>
          <w:w w:val="90"/>
        </w:rPr>
        <w:t>ана</w:t>
      </w:r>
      <w:r>
        <w:rPr>
          <w:rFonts w:ascii="Times New Roman" w:hAnsi="Times New Roman" w:cs="Times New Roman"/>
          <w:spacing w:val="-7"/>
          <w:w w:val="90"/>
        </w:rPr>
        <w:t>в</w:t>
      </w:r>
      <w:r>
        <w:rPr>
          <w:rFonts w:ascii="Times New Roman" w:hAnsi="Times New Roman" w:cs="Times New Roman"/>
          <w:spacing w:val="-2"/>
          <w:w w:val="90"/>
        </w:rPr>
        <w:t>л</w:t>
      </w:r>
      <w:r>
        <w:rPr>
          <w:rFonts w:ascii="Times New Roman" w:hAnsi="Times New Roman" w:cs="Times New Roman"/>
          <w:w w:val="90"/>
        </w:rPr>
        <w:t>и</w:t>
      </w:r>
      <w:r>
        <w:rPr>
          <w:rFonts w:ascii="Times New Roman" w:hAnsi="Times New Roman" w:cs="Times New Roman"/>
          <w:spacing w:val="-7"/>
          <w:w w:val="90"/>
        </w:rPr>
        <w:t>в</w:t>
      </w:r>
      <w:r>
        <w:rPr>
          <w:rFonts w:ascii="Times New Roman" w:hAnsi="Times New Roman" w:cs="Times New Roman"/>
          <w:spacing w:val="-8"/>
          <w:w w:val="90"/>
        </w:rPr>
        <w:t>а</w:t>
      </w:r>
      <w:r>
        <w:rPr>
          <w:rFonts w:ascii="Times New Roman" w:hAnsi="Times New Roman" w:cs="Times New Roman"/>
          <w:spacing w:val="-1"/>
          <w:w w:val="90"/>
        </w:rPr>
        <w:t>т</w:t>
      </w:r>
      <w:r>
        <w:rPr>
          <w:rFonts w:ascii="Times New Roman" w:hAnsi="Times New Roman" w:cs="Times New Roman"/>
          <w:w w:val="90"/>
        </w:rPr>
        <w:t>ьс</w:t>
      </w:r>
      <w:r>
        <w:rPr>
          <w:rFonts w:ascii="Times New Roman" w:hAnsi="Times New Roman" w:cs="Times New Roman"/>
          <w:spacing w:val="-1"/>
          <w:w w:val="90"/>
        </w:rPr>
        <w:t>т</w:t>
      </w:r>
      <w:r>
        <w:rPr>
          <w:rFonts w:ascii="Times New Roman" w:hAnsi="Times New Roman" w:cs="Times New Roman"/>
          <w:w w:val="90"/>
        </w:rPr>
        <w:t>епень</w:t>
      </w:r>
      <w:r>
        <w:rPr>
          <w:rFonts w:ascii="Times New Roman" w:hAnsi="Times New Roman" w:cs="Times New Roman"/>
          <w:spacing w:val="-2"/>
          <w:w w:val="90"/>
        </w:rPr>
        <w:t>з</w:t>
      </w:r>
      <w:r>
        <w:rPr>
          <w:rFonts w:ascii="Times New Roman" w:hAnsi="Times New Roman" w:cs="Times New Roman"/>
          <w:w w:val="90"/>
        </w:rPr>
        <w:t>а</w:t>
      </w:r>
      <w:r>
        <w:rPr>
          <w:rFonts w:ascii="Times New Roman" w:hAnsi="Times New Roman" w:cs="Times New Roman"/>
          <w:spacing w:val="-4"/>
          <w:w w:val="90"/>
        </w:rPr>
        <w:t>в</w:t>
      </w:r>
      <w:r>
        <w:rPr>
          <w:rFonts w:ascii="Times New Roman" w:hAnsi="Times New Roman" w:cs="Times New Roman"/>
          <w:w w:val="90"/>
        </w:rPr>
        <w:t>е</w:t>
      </w:r>
      <w:r>
        <w:rPr>
          <w:rFonts w:ascii="Times New Roman" w:hAnsi="Times New Roman" w:cs="Times New Roman"/>
          <w:spacing w:val="1"/>
          <w:w w:val="90"/>
        </w:rPr>
        <w:t>р</w:t>
      </w:r>
      <w:r>
        <w:rPr>
          <w:rFonts w:ascii="Times New Roman" w:hAnsi="Times New Roman" w:cs="Times New Roman"/>
          <w:spacing w:val="-3"/>
          <w:w w:val="90"/>
        </w:rPr>
        <w:t>ш</w:t>
      </w:r>
      <w:r>
        <w:rPr>
          <w:rFonts w:ascii="Times New Roman" w:hAnsi="Times New Roman" w:cs="Times New Roman"/>
          <w:w w:val="90"/>
        </w:rPr>
        <w:t>е</w:t>
      </w:r>
      <w:r>
        <w:rPr>
          <w:rFonts w:ascii="Times New Roman" w:hAnsi="Times New Roman" w:cs="Times New Roman"/>
          <w:spacing w:val="-2"/>
          <w:w w:val="90"/>
        </w:rPr>
        <w:t>нн</w:t>
      </w:r>
      <w:r>
        <w:rPr>
          <w:rFonts w:ascii="Times New Roman" w:hAnsi="Times New Roman" w:cs="Times New Roman"/>
          <w:spacing w:val="8"/>
          <w:w w:val="90"/>
        </w:rPr>
        <w:t>о</w:t>
      </w:r>
      <w:r>
        <w:rPr>
          <w:rFonts w:ascii="Times New Roman" w:hAnsi="Times New Roman" w:cs="Times New Roman"/>
          <w:spacing w:val="-4"/>
          <w:w w:val="90"/>
        </w:rPr>
        <w:t>с</w:t>
      </w:r>
      <w:r>
        <w:rPr>
          <w:rFonts w:ascii="Times New Roman" w:hAnsi="Times New Roman" w:cs="Times New Roman"/>
          <w:spacing w:val="-1"/>
          <w:w w:val="90"/>
        </w:rPr>
        <w:t>т</w:t>
      </w:r>
      <w:r>
        <w:rPr>
          <w:rFonts w:ascii="Times New Roman" w:hAnsi="Times New Roman" w:cs="Times New Roman"/>
          <w:w w:val="90"/>
        </w:rPr>
        <w:t>и</w:t>
      </w:r>
      <w:r>
        <w:rPr>
          <w:rFonts w:ascii="Times New Roman" w:hAnsi="Times New Roman" w:cs="Times New Roman"/>
          <w:spacing w:val="1"/>
          <w:w w:val="90"/>
        </w:rPr>
        <w:t>р</w:t>
      </w:r>
      <w:r>
        <w:rPr>
          <w:rFonts w:ascii="Times New Roman" w:hAnsi="Times New Roman" w:cs="Times New Roman"/>
          <w:spacing w:val="-4"/>
          <w:w w:val="90"/>
        </w:rPr>
        <w:t>а</w:t>
      </w:r>
      <w:r>
        <w:rPr>
          <w:rFonts w:ascii="Times New Roman" w:hAnsi="Times New Roman" w:cs="Times New Roman"/>
          <w:spacing w:val="1"/>
          <w:w w:val="90"/>
        </w:rPr>
        <w:t>б</w:t>
      </w:r>
      <w:r>
        <w:rPr>
          <w:rFonts w:ascii="Times New Roman" w:hAnsi="Times New Roman" w:cs="Times New Roman"/>
          <w:spacing w:val="-4"/>
          <w:w w:val="90"/>
        </w:rPr>
        <w:t>о</w:t>
      </w:r>
      <w:r>
        <w:rPr>
          <w:rFonts w:ascii="Times New Roman" w:hAnsi="Times New Roman" w:cs="Times New Roman"/>
          <w:spacing w:val="-1"/>
          <w:w w:val="90"/>
        </w:rPr>
        <w:t>т</w:t>
      </w:r>
      <w:r>
        <w:rPr>
          <w:rFonts w:ascii="Times New Roman" w:hAnsi="Times New Roman" w:cs="Times New Roman"/>
          <w:w w:val="90"/>
        </w:rPr>
        <w:t>ыпо</w:t>
      </w:r>
      <w:r>
        <w:rPr>
          <w:rFonts w:ascii="Times New Roman" w:hAnsi="Times New Roman" w:cs="Times New Roman"/>
          <w:spacing w:val="6"/>
          <w:w w:val="90"/>
        </w:rPr>
        <w:t>о</w:t>
      </w:r>
      <w:r>
        <w:rPr>
          <w:rFonts w:ascii="Times New Roman" w:hAnsi="Times New Roman" w:cs="Times New Roman"/>
          <w:w w:val="90"/>
        </w:rPr>
        <w:t>с</w:t>
      </w:r>
      <w:r>
        <w:rPr>
          <w:rFonts w:ascii="Times New Roman" w:hAnsi="Times New Roman" w:cs="Times New Roman"/>
          <w:spacing w:val="-4"/>
          <w:w w:val="90"/>
        </w:rPr>
        <w:t>в</w:t>
      </w:r>
      <w:r>
        <w:rPr>
          <w:rFonts w:ascii="Times New Roman" w:hAnsi="Times New Roman" w:cs="Times New Roman"/>
          <w:spacing w:val="3"/>
          <w:w w:val="90"/>
        </w:rPr>
        <w:t>о</w:t>
      </w:r>
      <w:r>
        <w:rPr>
          <w:rFonts w:ascii="Times New Roman" w:hAnsi="Times New Roman" w:cs="Times New Roman"/>
          <w:w w:val="90"/>
        </w:rPr>
        <w:t>ению</w:t>
      </w:r>
      <w:r>
        <w:rPr>
          <w:rFonts w:ascii="Times New Roman" w:hAnsi="Times New Roman" w:cs="Times New Roman"/>
          <w:spacing w:val="1"/>
          <w:w w:val="90"/>
        </w:rPr>
        <w:t>д</w:t>
      </w:r>
      <w:r>
        <w:rPr>
          <w:rFonts w:ascii="Times New Roman" w:hAnsi="Times New Roman" w:cs="Times New Roman"/>
          <w:spacing w:val="-1"/>
          <w:w w:val="90"/>
        </w:rPr>
        <w:t>в</w:t>
      </w:r>
      <w:r>
        <w:rPr>
          <w:rFonts w:ascii="Times New Roman" w:hAnsi="Times New Roman" w:cs="Times New Roman"/>
          <w:w w:val="90"/>
        </w:rPr>
        <w:t>и</w:t>
      </w:r>
      <w:r>
        <w:rPr>
          <w:rFonts w:ascii="Times New Roman" w:hAnsi="Times New Roman" w:cs="Times New Roman"/>
          <w:spacing w:val="-5"/>
          <w:w w:val="90"/>
        </w:rPr>
        <w:t>ж</w:t>
      </w:r>
      <w:r>
        <w:rPr>
          <w:rFonts w:ascii="Times New Roman" w:hAnsi="Times New Roman" w:cs="Times New Roman"/>
          <w:spacing w:val="-4"/>
          <w:w w:val="90"/>
        </w:rPr>
        <w:t>е</w:t>
      </w:r>
      <w:r>
        <w:rPr>
          <w:rFonts w:ascii="Times New Roman" w:hAnsi="Times New Roman" w:cs="Times New Roman"/>
          <w:w w:val="90"/>
        </w:rPr>
        <w:t>н</w:t>
      </w:r>
      <w:r>
        <w:rPr>
          <w:rFonts w:ascii="Times New Roman" w:hAnsi="Times New Roman" w:cs="Times New Roman"/>
          <w:spacing w:val="-2"/>
          <w:w w:val="90"/>
        </w:rPr>
        <w:t>и</w:t>
      </w:r>
      <w:r>
        <w:rPr>
          <w:rFonts w:ascii="Times New Roman" w:hAnsi="Times New Roman" w:cs="Times New Roman"/>
          <w:w w:val="90"/>
        </w:rPr>
        <w:t>йгим</w:t>
      </w:r>
      <w:r>
        <w:rPr>
          <w:rFonts w:ascii="Times New Roman" w:hAnsi="Times New Roman" w:cs="Times New Roman"/>
          <w:spacing w:val="-2"/>
          <w:w w:val="90"/>
        </w:rPr>
        <w:t>н</w:t>
      </w:r>
      <w:r>
        <w:rPr>
          <w:rFonts w:ascii="Times New Roman" w:hAnsi="Times New Roman" w:cs="Times New Roman"/>
          <w:w w:val="90"/>
        </w:rPr>
        <w:t>ас</w:t>
      </w:r>
      <w:r>
        <w:rPr>
          <w:rFonts w:ascii="Times New Roman" w:hAnsi="Times New Roman" w:cs="Times New Roman"/>
          <w:spacing w:val="-1"/>
          <w:w w:val="90"/>
        </w:rPr>
        <w:t>т</w:t>
      </w:r>
      <w:r>
        <w:rPr>
          <w:rFonts w:ascii="Times New Roman" w:hAnsi="Times New Roman" w:cs="Times New Roman"/>
          <w:spacing w:val="-2"/>
          <w:w w:val="90"/>
        </w:rPr>
        <w:t>и</w:t>
      </w:r>
      <w:r>
        <w:rPr>
          <w:rFonts w:ascii="Times New Roman" w:hAnsi="Times New Roman" w:cs="Times New Roman"/>
          <w:w w:val="90"/>
        </w:rPr>
        <w:t>ки.</w:t>
      </w:r>
    </w:p>
    <w:p w:rsidR="00DC54CC" w:rsidRDefault="00DC54CC" w:rsidP="004B5107">
      <w:pPr>
        <w:pStyle w:val="a9"/>
        <w:tabs>
          <w:tab w:val="left" w:pos="8243"/>
        </w:tabs>
        <w:kinsoku w:val="0"/>
        <w:overflowPunct w:val="0"/>
        <w:spacing w:line="276" w:lineRule="auto"/>
        <w:ind w:left="165" w:right="106" w:firstLine="638"/>
        <w:rPr>
          <w:rFonts w:ascii="Times New Roman" w:hAnsi="Times New Roman" w:cs="Times New Roman"/>
          <w:w w:val="90"/>
        </w:rPr>
      </w:pPr>
      <w:r>
        <w:rPr>
          <w:rFonts w:ascii="Times New Roman" w:hAnsi="Times New Roman" w:cs="Times New Roman"/>
          <w:w w:val="90"/>
        </w:rPr>
        <w:t xml:space="preserve">В </w:t>
      </w:r>
      <w:proofErr w:type="spellStart"/>
      <w:r>
        <w:rPr>
          <w:rFonts w:ascii="Times New Roman" w:hAnsi="Times New Roman" w:cs="Times New Roman"/>
          <w:w w:val="90"/>
        </w:rPr>
        <w:t>гим</w:t>
      </w:r>
      <w:r>
        <w:rPr>
          <w:rFonts w:ascii="Times New Roman" w:hAnsi="Times New Roman" w:cs="Times New Roman"/>
          <w:spacing w:val="-2"/>
          <w:w w:val="90"/>
        </w:rPr>
        <w:t>н</w:t>
      </w:r>
      <w:r>
        <w:rPr>
          <w:rFonts w:ascii="Times New Roman" w:hAnsi="Times New Roman" w:cs="Times New Roman"/>
          <w:w w:val="90"/>
        </w:rPr>
        <w:t>ас</w:t>
      </w:r>
      <w:r>
        <w:rPr>
          <w:rFonts w:ascii="Times New Roman" w:hAnsi="Times New Roman" w:cs="Times New Roman"/>
          <w:spacing w:val="-1"/>
          <w:w w:val="90"/>
        </w:rPr>
        <w:t>т</w:t>
      </w:r>
      <w:r>
        <w:rPr>
          <w:rFonts w:ascii="Times New Roman" w:hAnsi="Times New Roman" w:cs="Times New Roman"/>
          <w:spacing w:val="-2"/>
          <w:w w:val="90"/>
        </w:rPr>
        <w:t>и</w:t>
      </w:r>
      <w:r>
        <w:rPr>
          <w:rFonts w:ascii="Times New Roman" w:hAnsi="Times New Roman" w:cs="Times New Roman"/>
          <w:spacing w:val="-6"/>
          <w:w w:val="90"/>
        </w:rPr>
        <w:t>к</w:t>
      </w:r>
      <w:r>
        <w:rPr>
          <w:rFonts w:ascii="Times New Roman" w:hAnsi="Times New Roman" w:cs="Times New Roman"/>
          <w:w w:val="90"/>
        </w:rPr>
        <w:t>е</w:t>
      </w:r>
      <w:r>
        <w:rPr>
          <w:rFonts w:ascii="Times New Roman" w:hAnsi="Times New Roman" w:cs="Times New Roman"/>
          <w:spacing w:val="1"/>
          <w:w w:val="90"/>
        </w:rPr>
        <w:t>тр</w:t>
      </w:r>
      <w:r>
        <w:rPr>
          <w:rFonts w:ascii="Times New Roman" w:hAnsi="Times New Roman" w:cs="Times New Roman"/>
          <w:spacing w:val="-4"/>
          <w:w w:val="90"/>
        </w:rPr>
        <w:t>е</w:t>
      </w:r>
      <w:r>
        <w:rPr>
          <w:rFonts w:ascii="Times New Roman" w:hAnsi="Times New Roman" w:cs="Times New Roman"/>
          <w:spacing w:val="-12"/>
          <w:w w:val="90"/>
        </w:rPr>
        <w:t>б</w:t>
      </w:r>
      <w:r>
        <w:rPr>
          <w:rFonts w:ascii="Times New Roman" w:hAnsi="Times New Roman" w:cs="Times New Roman"/>
          <w:spacing w:val="-2"/>
          <w:w w:val="90"/>
        </w:rPr>
        <w:t>у</w:t>
      </w:r>
      <w:r>
        <w:rPr>
          <w:rFonts w:ascii="Times New Roman" w:hAnsi="Times New Roman" w:cs="Times New Roman"/>
          <w:spacing w:val="-6"/>
          <w:w w:val="90"/>
        </w:rPr>
        <w:t>ю</w:t>
      </w:r>
      <w:r>
        <w:rPr>
          <w:rFonts w:ascii="Times New Roman" w:hAnsi="Times New Roman" w:cs="Times New Roman"/>
          <w:spacing w:val="1"/>
          <w:w w:val="90"/>
        </w:rPr>
        <w:t>т</w:t>
      </w:r>
      <w:r>
        <w:rPr>
          <w:rFonts w:ascii="Times New Roman" w:hAnsi="Times New Roman" w:cs="Times New Roman"/>
          <w:w w:val="90"/>
        </w:rPr>
        <w:t>ся</w:t>
      </w:r>
      <w:proofErr w:type="spellEnd"/>
      <w:r>
        <w:rPr>
          <w:rFonts w:ascii="Times New Roman" w:hAnsi="Times New Roman" w:cs="Times New Roman"/>
          <w:w w:val="90"/>
        </w:rPr>
        <w:t xml:space="preserve"> </w:t>
      </w:r>
      <w:proofErr w:type="spellStart"/>
      <w:r>
        <w:rPr>
          <w:rFonts w:ascii="Times New Roman" w:hAnsi="Times New Roman" w:cs="Times New Roman"/>
          <w:spacing w:val="1"/>
          <w:w w:val="90"/>
        </w:rPr>
        <w:t>о</w:t>
      </w:r>
      <w:r>
        <w:rPr>
          <w:rFonts w:ascii="Times New Roman" w:hAnsi="Times New Roman" w:cs="Times New Roman"/>
          <w:w w:val="90"/>
        </w:rPr>
        <w:t>п</w:t>
      </w:r>
      <w:r>
        <w:rPr>
          <w:rFonts w:ascii="Times New Roman" w:hAnsi="Times New Roman" w:cs="Times New Roman"/>
          <w:spacing w:val="1"/>
          <w:w w:val="90"/>
        </w:rPr>
        <w:t>р</w:t>
      </w:r>
      <w:r>
        <w:rPr>
          <w:rFonts w:ascii="Times New Roman" w:hAnsi="Times New Roman" w:cs="Times New Roman"/>
          <w:spacing w:val="-6"/>
          <w:w w:val="90"/>
        </w:rPr>
        <w:t>е</w:t>
      </w:r>
      <w:r>
        <w:rPr>
          <w:rFonts w:ascii="Times New Roman" w:hAnsi="Times New Roman" w:cs="Times New Roman"/>
          <w:spacing w:val="-3"/>
          <w:w w:val="90"/>
        </w:rPr>
        <w:t>д</w:t>
      </w:r>
      <w:r>
        <w:rPr>
          <w:rFonts w:ascii="Times New Roman" w:hAnsi="Times New Roman" w:cs="Times New Roman"/>
          <w:w w:val="90"/>
        </w:rPr>
        <w:t>е</w:t>
      </w:r>
      <w:r>
        <w:rPr>
          <w:rFonts w:ascii="Times New Roman" w:hAnsi="Times New Roman" w:cs="Times New Roman"/>
          <w:spacing w:val="-2"/>
          <w:w w:val="90"/>
        </w:rPr>
        <w:t>л</w:t>
      </w:r>
      <w:r>
        <w:rPr>
          <w:rFonts w:ascii="Times New Roman" w:hAnsi="Times New Roman" w:cs="Times New Roman"/>
          <w:w w:val="90"/>
        </w:rPr>
        <w:t>е</w:t>
      </w:r>
      <w:r>
        <w:rPr>
          <w:rFonts w:ascii="Times New Roman" w:hAnsi="Times New Roman" w:cs="Times New Roman"/>
          <w:spacing w:val="-2"/>
          <w:w w:val="90"/>
        </w:rPr>
        <w:t>нн</w:t>
      </w:r>
      <w:r>
        <w:rPr>
          <w:rFonts w:ascii="Times New Roman" w:hAnsi="Times New Roman" w:cs="Times New Roman"/>
          <w:w w:val="90"/>
        </w:rPr>
        <w:t>ые</w:t>
      </w:r>
      <w:r>
        <w:rPr>
          <w:rFonts w:ascii="Times New Roman" w:hAnsi="Times New Roman" w:cs="Times New Roman"/>
          <w:spacing w:val="-2"/>
          <w:w w:val="90"/>
        </w:rPr>
        <w:t>н</w:t>
      </w:r>
      <w:r>
        <w:rPr>
          <w:rFonts w:ascii="Times New Roman" w:hAnsi="Times New Roman" w:cs="Times New Roman"/>
          <w:w w:val="90"/>
        </w:rPr>
        <w:t>а</w:t>
      </w:r>
      <w:r>
        <w:rPr>
          <w:rFonts w:ascii="Times New Roman" w:hAnsi="Times New Roman" w:cs="Times New Roman"/>
          <w:spacing w:val="-1"/>
          <w:w w:val="90"/>
        </w:rPr>
        <w:t>в</w:t>
      </w:r>
      <w:r>
        <w:rPr>
          <w:rFonts w:ascii="Times New Roman" w:hAnsi="Times New Roman" w:cs="Times New Roman"/>
          <w:w w:val="90"/>
        </w:rPr>
        <w:t>ы</w:t>
      </w:r>
      <w:r>
        <w:rPr>
          <w:rFonts w:ascii="Times New Roman" w:hAnsi="Times New Roman" w:cs="Times New Roman"/>
          <w:spacing w:val="-2"/>
          <w:w w:val="90"/>
        </w:rPr>
        <w:t>к</w:t>
      </w:r>
      <w:r>
        <w:rPr>
          <w:rFonts w:ascii="Times New Roman" w:hAnsi="Times New Roman" w:cs="Times New Roman"/>
          <w:w w:val="90"/>
        </w:rPr>
        <w:t>и</w:t>
      </w:r>
      <w:proofErr w:type="spellEnd"/>
      <w:r>
        <w:rPr>
          <w:rFonts w:ascii="Times New Roman" w:hAnsi="Times New Roman" w:cs="Times New Roman"/>
          <w:w w:val="90"/>
        </w:rPr>
        <w:t xml:space="preserve"> </w:t>
      </w:r>
      <w:r>
        <w:rPr>
          <w:rFonts w:ascii="Times New Roman" w:hAnsi="Times New Roman" w:cs="Times New Roman"/>
          <w:spacing w:val="-7"/>
          <w:w w:val="90"/>
        </w:rPr>
        <w:t>в</w:t>
      </w:r>
      <w:r>
        <w:rPr>
          <w:rFonts w:ascii="Times New Roman" w:hAnsi="Times New Roman" w:cs="Times New Roman"/>
          <w:spacing w:val="-2"/>
          <w:w w:val="90"/>
        </w:rPr>
        <w:t>л</w:t>
      </w:r>
      <w:r>
        <w:rPr>
          <w:rFonts w:ascii="Times New Roman" w:hAnsi="Times New Roman" w:cs="Times New Roman"/>
          <w:w w:val="90"/>
        </w:rPr>
        <w:t>а</w:t>
      </w:r>
      <w:r>
        <w:rPr>
          <w:rFonts w:ascii="Times New Roman" w:hAnsi="Times New Roman" w:cs="Times New Roman"/>
          <w:spacing w:val="1"/>
          <w:w w:val="90"/>
        </w:rPr>
        <w:t>д</w:t>
      </w:r>
      <w:r>
        <w:rPr>
          <w:rFonts w:ascii="Times New Roman" w:hAnsi="Times New Roman" w:cs="Times New Roman"/>
          <w:spacing w:val="-4"/>
          <w:w w:val="90"/>
        </w:rPr>
        <w:t>е</w:t>
      </w:r>
      <w:r>
        <w:rPr>
          <w:rFonts w:ascii="Times New Roman" w:hAnsi="Times New Roman" w:cs="Times New Roman"/>
          <w:w w:val="90"/>
        </w:rPr>
        <w:t>н</w:t>
      </w:r>
      <w:r>
        <w:rPr>
          <w:rFonts w:ascii="Times New Roman" w:hAnsi="Times New Roman" w:cs="Times New Roman"/>
          <w:spacing w:val="-2"/>
          <w:w w:val="90"/>
        </w:rPr>
        <w:t>и</w:t>
      </w:r>
      <w:r>
        <w:rPr>
          <w:rFonts w:ascii="Times New Roman" w:hAnsi="Times New Roman" w:cs="Times New Roman"/>
          <w:w w:val="90"/>
        </w:rPr>
        <w:t>я</w:t>
      </w:r>
      <w:r>
        <w:rPr>
          <w:rFonts w:ascii="Times New Roman" w:hAnsi="Times New Roman" w:cs="Times New Roman"/>
          <w:w w:val="90"/>
        </w:rPr>
        <w:tab/>
      </w:r>
      <w:proofErr w:type="spellStart"/>
      <w:r>
        <w:rPr>
          <w:rFonts w:ascii="Times New Roman" w:hAnsi="Times New Roman" w:cs="Times New Roman"/>
          <w:w w:val="90"/>
        </w:rPr>
        <w:t>с</w:t>
      </w:r>
      <w:r>
        <w:rPr>
          <w:rFonts w:ascii="Times New Roman" w:hAnsi="Times New Roman" w:cs="Times New Roman"/>
          <w:spacing w:val="-4"/>
          <w:w w:val="90"/>
        </w:rPr>
        <w:t>в</w:t>
      </w:r>
      <w:r>
        <w:rPr>
          <w:rFonts w:ascii="Times New Roman" w:hAnsi="Times New Roman" w:cs="Times New Roman"/>
          <w:spacing w:val="1"/>
          <w:w w:val="90"/>
        </w:rPr>
        <w:t>о</w:t>
      </w:r>
      <w:r>
        <w:rPr>
          <w:rFonts w:ascii="Times New Roman" w:hAnsi="Times New Roman" w:cs="Times New Roman"/>
          <w:w w:val="90"/>
        </w:rPr>
        <w:t>им</w:t>
      </w:r>
      <w:r>
        <w:rPr>
          <w:rFonts w:ascii="Times New Roman" w:hAnsi="Times New Roman" w:cs="Times New Roman"/>
          <w:spacing w:val="-3"/>
          <w:w w:val="90"/>
        </w:rPr>
        <w:t>т</w:t>
      </w:r>
      <w:r>
        <w:rPr>
          <w:rFonts w:ascii="Times New Roman" w:hAnsi="Times New Roman" w:cs="Times New Roman"/>
          <w:w w:val="90"/>
        </w:rPr>
        <w:t>е</w:t>
      </w:r>
      <w:r>
        <w:rPr>
          <w:rFonts w:ascii="Times New Roman" w:hAnsi="Times New Roman" w:cs="Times New Roman"/>
          <w:spacing w:val="-2"/>
          <w:w w:val="90"/>
        </w:rPr>
        <w:t>л</w:t>
      </w:r>
      <w:r>
        <w:rPr>
          <w:rFonts w:ascii="Times New Roman" w:hAnsi="Times New Roman" w:cs="Times New Roman"/>
          <w:spacing w:val="-6"/>
          <w:w w:val="90"/>
        </w:rPr>
        <w:t>о</w:t>
      </w:r>
      <w:r>
        <w:rPr>
          <w:rFonts w:ascii="Times New Roman" w:hAnsi="Times New Roman" w:cs="Times New Roman"/>
          <w:w w:val="90"/>
        </w:rPr>
        <w:t>м</w:t>
      </w:r>
      <w:r>
        <w:rPr>
          <w:rFonts w:ascii="Times New Roman" w:hAnsi="Times New Roman" w:cs="Times New Roman"/>
          <w:spacing w:val="1"/>
          <w:w w:val="90"/>
        </w:rPr>
        <w:t>т</w:t>
      </w:r>
      <w:r>
        <w:rPr>
          <w:rFonts w:ascii="Times New Roman" w:hAnsi="Times New Roman" w:cs="Times New Roman"/>
          <w:w w:val="90"/>
        </w:rPr>
        <w:t>акие</w:t>
      </w:r>
      <w:proofErr w:type="spellEnd"/>
      <w:r>
        <w:rPr>
          <w:rFonts w:ascii="Times New Roman" w:hAnsi="Times New Roman" w:cs="Times New Roman"/>
          <w:w w:val="90"/>
        </w:rPr>
        <w:t xml:space="preserve"> </w:t>
      </w:r>
      <w:r>
        <w:rPr>
          <w:rFonts w:ascii="Times New Roman" w:hAnsi="Times New Roman" w:cs="Times New Roman"/>
          <w:spacing w:val="-5"/>
          <w:w w:val="90"/>
        </w:rPr>
        <w:t>к</w:t>
      </w:r>
      <w:r>
        <w:rPr>
          <w:rFonts w:ascii="Times New Roman" w:hAnsi="Times New Roman" w:cs="Times New Roman"/>
          <w:w w:val="90"/>
        </w:rPr>
        <w:t>а</w:t>
      </w:r>
      <w:r>
        <w:rPr>
          <w:rFonts w:ascii="Times New Roman" w:hAnsi="Times New Roman" w:cs="Times New Roman"/>
          <w:spacing w:val="-3"/>
          <w:w w:val="90"/>
        </w:rPr>
        <w:t>к</w:t>
      </w:r>
      <w:r>
        <w:rPr>
          <w:rFonts w:ascii="Times New Roman" w:hAnsi="Times New Roman" w:cs="Times New Roman"/>
          <w:w w:val="90"/>
        </w:rPr>
        <w:t>:</w:t>
      </w:r>
    </w:p>
    <w:p w:rsidR="00DC54CC" w:rsidRDefault="00DC54CC" w:rsidP="004B5107">
      <w:pPr>
        <w:pStyle w:val="a9"/>
        <w:tabs>
          <w:tab w:val="left" w:pos="1106"/>
        </w:tabs>
        <w:kinsoku w:val="0"/>
        <w:overflowPunct w:val="0"/>
        <w:spacing w:line="276" w:lineRule="auto"/>
        <w:ind w:left="1106"/>
        <w:rPr>
          <w:rFonts w:ascii="Times New Roman" w:hAnsi="Times New Roman" w:cs="Times New Roman"/>
          <w:w w:val="90"/>
        </w:rPr>
      </w:pPr>
      <w:r>
        <w:rPr>
          <w:rFonts w:ascii="Times New Roman" w:hAnsi="Times New Roman" w:cs="Times New Roman"/>
          <w:spacing w:val="-2"/>
          <w:w w:val="90"/>
        </w:rPr>
        <w:t>- л</w:t>
      </w:r>
      <w:r>
        <w:rPr>
          <w:rFonts w:ascii="Times New Roman" w:hAnsi="Times New Roman" w:cs="Times New Roman"/>
          <w:spacing w:val="1"/>
          <w:w w:val="90"/>
        </w:rPr>
        <w:t>о</w:t>
      </w:r>
      <w:r>
        <w:rPr>
          <w:rFonts w:ascii="Times New Roman" w:hAnsi="Times New Roman" w:cs="Times New Roman"/>
          <w:spacing w:val="-1"/>
          <w:w w:val="90"/>
        </w:rPr>
        <w:t>в</w:t>
      </w:r>
      <w:r>
        <w:rPr>
          <w:rFonts w:ascii="Times New Roman" w:hAnsi="Times New Roman" w:cs="Times New Roman"/>
          <w:spacing w:val="-12"/>
          <w:w w:val="90"/>
        </w:rPr>
        <w:t>к</w:t>
      </w:r>
      <w:r>
        <w:rPr>
          <w:rFonts w:ascii="Times New Roman" w:hAnsi="Times New Roman" w:cs="Times New Roman"/>
          <w:spacing w:val="6"/>
          <w:w w:val="90"/>
        </w:rPr>
        <w:t>о</w:t>
      </w:r>
      <w:r>
        <w:rPr>
          <w:rFonts w:ascii="Times New Roman" w:hAnsi="Times New Roman" w:cs="Times New Roman"/>
          <w:w w:val="90"/>
        </w:rPr>
        <w:t>с</w:t>
      </w:r>
      <w:r>
        <w:rPr>
          <w:rFonts w:ascii="Times New Roman" w:hAnsi="Times New Roman" w:cs="Times New Roman"/>
          <w:spacing w:val="-1"/>
          <w:w w:val="90"/>
        </w:rPr>
        <w:t>т</w:t>
      </w:r>
      <w:r>
        <w:rPr>
          <w:rFonts w:ascii="Times New Roman" w:hAnsi="Times New Roman" w:cs="Times New Roman"/>
          <w:spacing w:val="-2"/>
          <w:w w:val="90"/>
        </w:rPr>
        <w:t>ь</w:t>
      </w:r>
      <w:r>
        <w:rPr>
          <w:rFonts w:ascii="Times New Roman" w:hAnsi="Times New Roman" w:cs="Times New Roman"/>
          <w:w w:val="90"/>
        </w:rPr>
        <w:t>;</w:t>
      </w:r>
    </w:p>
    <w:p w:rsidR="00DC54CC" w:rsidRDefault="00DC54CC" w:rsidP="004B5107">
      <w:pPr>
        <w:pStyle w:val="a9"/>
        <w:tabs>
          <w:tab w:val="left" w:pos="1106"/>
        </w:tabs>
        <w:kinsoku w:val="0"/>
        <w:overflowPunct w:val="0"/>
        <w:spacing w:line="276" w:lineRule="auto"/>
        <w:ind w:left="1106"/>
        <w:rPr>
          <w:rFonts w:ascii="Times New Roman" w:hAnsi="Times New Roman" w:cs="Times New Roman"/>
          <w:w w:val="95"/>
        </w:rPr>
      </w:pPr>
      <w:r>
        <w:rPr>
          <w:rFonts w:ascii="Times New Roman" w:hAnsi="Times New Roman" w:cs="Times New Roman"/>
          <w:w w:val="95"/>
        </w:rPr>
        <w:t>- ги</w:t>
      </w:r>
      <w:r>
        <w:rPr>
          <w:rFonts w:ascii="Times New Roman" w:hAnsi="Times New Roman" w:cs="Times New Roman"/>
          <w:spacing w:val="-3"/>
          <w:w w:val="95"/>
        </w:rPr>
        <w:t>б</w:t>
      </w:r>
      <w:r>
        <w:rPr>
          <w:rFonts w:ascii="Times New Roman" w:hAnsi="Times New Roman" w:cs="Times New Roman"/>
          <w:spacing w:val="-12"/>
          <w:w w:val="95"/>
        </w:rPr>
        <w:t>к</w:t>
      </w:r>
      <w:r>
        <w:rPr>
          <w:rFonts w:ascii="Times New Roman" w:hAnsi="Times New Roman" w:cs="Times New Roman"/>
          <w:spacing w:val="6"/>
          <w:w w:val="95"/>
        </w:rPr>
        <w:t>о</w:t>
      </w:r>
      <w:r>
        <w:rPr>
          <w:rFonts w:ascii="Times New Roman" w:hAnsi="Times New Roman" w:cs="Times New Roman"/>
          <w:w w:val="95"/>
        </w:rPr>
        <w:t>с</w:t>
      </w:r>
      <w:r>
        <w:rPr>
          <w:rFonts w:ascii="Times New Roman" w:hAnsi="Times New Roman" w:cs="Times New Roman"/>
          <w:spacing w:val="-1"/>
          <w:w w:val="95"/>
        </w:rPr>
        <w:t>т</w:t>
      </w:r>
      <w:r>
        <w:rPr>
          <w:rFonts w:ascii="Times New Roman" w:hAnsi="Times New Roman" w:cs="Times New Roman"/>
          <w:spacing w:val="-2"/>
          <w:w w:val="95"/>
        </w:rPr>
        <w:t>ь</w:t>
      </w:r>
      <w:r>
        <w:rPr>
          <w:rFonts w:ascii="Times New Roman" w:hAnsi="Times New Roman" w:cs="Times New Roman"/>
          <w:w w:val="95"/>
        </w:rPr>
        <w:t>;</w:t>
      </w:r>
    </w:p>
    <w:p w:rsidR="00DC54CC" w:rsidRDefault="00DC54CC" w:rsidP="004B5107">
      <w:pPr>
        <w:pStyle w:val="a9"/>
        <w:tabs>
          <w:tab w:val="left" w:pos="1106"/>
        </w:tabs>
        <w:kinsoku w:val="0"/>
        <w:overflowPunct w:val="0"/>
        <w:spacing w:line="276" w:lineRule="auto"/>
        <w:ind w:left="1106"/>
        <w:rPr>
          <w:rFonts w:ascii="Times New Roman" w:hAnsi="Times New Roman" w:cs="Times New Roman"/>
          <w:w w:val="90"/>
        </w:rPr>
      </w:pPr>
      <w:r>
        <w:rPr>
          <w:rFonts w:ascii="Times New Roman" w:hAnsi="Times New Roman" w:cs="Times New Roman"/>
          <w:w w:val="90"/>
        </w:rPr>
        <w:t xml:space="preserve">- </w:t>
      </w:r>
      <w:proofErr w:type="spellStart"/>
      <w:r>
        <w:rPr>
          <w:rFonts w:ascii="Times New Roman" w:hAnsi="Times New Roman" w:cs="Times New Roman"/>
          <w:w w:val="90"/>
        </w:rPr>
        <w:t>си</w:t>
      </w:r>
      <w:r>
        <w:rPr>
          <w:rFonts w:ascii="Times New Roman" w:hAnsi="Times New Roman" w:cs="Times New Roman"/>
          <w:spacing w:val="-2"/>
          <w:w w:val="90"/>
        </w:rPr>
        <w:t>л</w:t>
      </w:r>
      <w:r>
        <w:rPr>
          <w:rFonts w:ascii="Times New Roman" w:hAnsi="Times New Roman" w:cs="Times New Roman"/>
          <w:w w:val="90"/>
        </w:rPr>
        <w:t>ам</w:t>
      </w:r>
      <w:r>
        <w:rPr>
          <w:rFonts w:ascii="Times New Roman" w:hAnsi="Times New Roman" w:cs="Times New Roman"/>
          <w:spacing w:val="-2"/>
          <w:w w:val="90"/>
        </w:rPr>
        <w:t>ы</w:t>
      </w:r>
      <w:r>
        <w:rPr>
          <w:rFonts w:ascii="Times New Roman" w:hAnsi="Times New Roman" w:cs="Times New Roman"/>
          <w:spacing w:val="-1"/>
          <w:w w:val="90"/>
        </w:rPr>
        <w:t>ш</w:t>
      </w:r>
      <w:r>
        <w:rPr>
          <w:rFonts w:ascii="Times New Roman" w:hAnsi="Times New Roman" w:cs="Times New Roman"/>
          <w:spacing w:val="-2"/>
          <w:w w:val="90"/>
        </w:rPr>
        <w:t>ц</w:t>
      </w:r>
      <w:proofErr w:type="spellEnd"/>
      <w:r>
        <w:rPr>
          <w:rFonts w:ascii="Times New Roman" w:hAnsi="Times New Roman" w:cs="Times New Roman"/>
          <w:w w:val="90"/>
        </w:rPr>
        <w:t>;</w:t>
      </w:r>
    </w:p>
    <w:p w:rsidR="00DC54CC" w:rsidRDefault="00DC54CC" w:rsidP="004B5107">
      <w:pPr>
        <w:pStyle w:val="a9"/>
        <w:tabs>
          <w:tab w:val="left" w:pos="1106"/>
        </w:tabs>
        <w:kinsoku w:val="0"/>
        <w:overflowPunct w:val="0"/>
        <w:spacing w:line="276" w:lineRule="auto"/>
        <w:ind w:left="1106"/>
        <w:rPr>
          <w:rFonts w:ascii="Times New Roman" w:hAnsi="Times New Roman" w:cs="Times New Roman"/>
          <w:w w:val="90"/>
        </w:rPr>
      </w:pPr>
      <w:r>
        <w:rPr>
          <w:rFonts w:ascii="Times New Roman" w:hAnsi="Times New Roman" w:cs="Times New Roman"/>
          <w:spacing w:val="1"/>
          <w:w w:val="90"/>
        </w:rPr>
        <w:t xml:space="preserve">- </w:t>
      </w:r>
      <w:proofErr w:type="spellStart"/>
      <w:r>
        <w:rPr>
          <w:rFonts w:ascii="Times New Roman" w:hAnsi="Times New Roman" w:cs="Times New Roman"/>
          <w:spacing w:val="1"/>
          <w:w w:val="90"/>
        </w:rPr>
        <w:t>б</w:t>
      </w:r>
      <w:r>
        <w:rPr>
          <w:rFonts w:ascii="Times New Roman" w:hAnsi="Times New Roman" w:cs="Times New Roman"/>
          <w:w w:val="90"/>
        </w:rPr>
        <w:t>ыс</w:t>
      </w:r>
      <w:r>
        <w:rPr>
          <w:rFonts w:ascii="Times New Roman" w:hAnsi="Times New Roman" w:cs="Times New Roman"/>
          <w:spacing w:val="-1"/>
          <w:w w:val="90"/>
        </w:rPr>
        <w:t>т</w:t>
      </w:r>
      <w:r>
        <w:rPr>
          <w:rFonts w:ascii="Times New Roman" w:hAnsi="Times New Roman" w:cs="Times New Roman"/>
          <w:spacing w:val="1"/>
          <w:w w:val="90"/>
        </w:rPr>
        <w:t>р</w:t>
      </w:r>
      <w:r>
        <w:rPr>
          <w:rFonts w:ascii="Times New Roman" w:hAnsi="Times New Roman" w:cs="Times New Roman"/>
          <w:spacing w:val="-4"/>
          <w:w w:val="90"/>
        </w:rPr>
        <w:t>о</w:t>
      </w:r>
      <w:r>
        <w:rPr>
          <w:rFonts w:ascii="Times New Roman" w:hAnsi="Times New Roman" w:cs="Times New Roman"/>
          <w:spacing w:val="1"/>
          <w:w w:val="90"/>
        </w:rPr>
        <w:t>т</w:t>
      </w:r>
      <w:r>
        <w:rPr>
          <w:rFonts w:ascii="Times New Roman" w:hAnsi="Times New Roman" w:cs="Times New Roman"/>
          <w:w w:val="90"/>
        </w:rPr>
        <w:t>а</w:t>
      </w:r>
      <w:r>
        <w:rPr>
          <w:rFonts w:ascii="Times New Roman" w:hAnsi="Times New Roman" w:cs="Times New Roman"/>
          <w:spacing w:val="1"/>
          <w:w w:val="90"/>
        </w:rPr>
        <w:t>р</w:t>
      </w:r>
      <w:r>
        <w:rPr>
          <w:rFonts w:ascii="Times New Roman" w:hAnsi="Times New Roman" w:cs="Times New Roman"/>
          <w:spacing w:val="2"/>
          <w:w w:val="90"/>
        </w:rPr>
        <w:t>е</w:t>
      </w:r>
      <w:r>
        <w:rPr>
          <w:rFonts w:ascii="Times New Roman" w:hAnsi="Times New Roman" w:cs="Times New Roman"/>
          <w:spacing w:val="-4"/>
          <w:w w:val="90"/>
        </w:rPr>
        <w:t>а</w:t>
      </w:r>
      <w:r>
        <w:rPr>
          <w:rFonts w:ascii="Times New Roman" w:hAnsi="Times New Roman" w:cs="Times New Roman"/>
          <w:w w:val="90"/>
        </w:rPr>
        <w:t>к</w:t>
      </w:r>
      <w:r>
        <w:rPr>
          <w:rFonts w:ascii="Times New Roman" w:hAnsi="Times New Roman" w:cs="Times New Roman"/>
          <w:spacing w:val="-2"/>
          <w:w w:val="90"/>
        </w:rPr>
        <w:t>ц</w:t>
      </w:r>
      <w:r>
        <w:rPr>
          <w:rFonts w:ascii="Times New Roman" w:hAnsi="Times New Roman" w:cs="Times New Roman"/>
          <w:w w:val="90"/>
        </w:rPr>
        <w:t>и</w:t>
      </w:r>
      <w:r>
        <w:rPr>
          <w:rFonts w:ascii="Times New Roman" w:hAnsi="Times New Roman" w:cs="Times New Roman"/>
          <w:spacing w:val="-2"/>
          <w:w w:val="90"/>
        </w:rPr>
        <w:t>и</w:t>
      </w:r>
      <w:proofErr w:type="spellEnd"/>
      <w:r>
        <w:rPr>
          <w:rFonts w:ascii="Times New Roman" w:hAnsi="Times New Roman" w:cs="Times New Roman"/>
          <w:w w:val="90"/>
        </w:rPr>
        <w:t>;</w:t>
      </w:r>
    </w:p>
    <w:p w:rsidR="00DC54CC" w:rsidRDefault="00DC54CC" w:rsidP="004B5107">
      <w:pPr>
        <w:pStyle w:val="a9"/>
        <w:tabs>
          <w:tab w:val="left" w:pos="1255"/>
        </w:tabs>
        <w:kinsoku w:val="0"/>
        <w:overflowPunct w:val="0"/>
        <w:spacing w:line="276" w:lineRule="auto"/>
        <w:ind w:left="-598"/>
        <w:rPr>
          <w:rFonts w:ascii="Times New Roman" w:hAnsi="Times New Roman" w:cs="Times New Roman"/>
          <w:color w:val="0D0D0D"/>
          <w:w w:val="90"/>
        </w:rPr>
      </w:pPr>
      <w:r>
        <w:rPr>
          <w:rFonts w:ascii="Times New Roman" w:hAnsi="Times New Roman" w:cs="Times New Roman"/>
          <w:color w:val="000000"/>
          <w:spacing w:val="-12"/>
          <w:w w:val="90"/>
        </w:rPr>
        <w:t xml:space="preserve">                                 - к</w:t>
      </w:r>
      <w:r>
        <w:rPr>
          <w:rFonts w:ascii="Times New Roman" w:hAnsi="Times New Roman" w:cs="Times New Roman"/>
          <w:color w:val="000000"/>
          <w:spacing w:val="-2"/>
          <w:w w:val="90"/>
        </w:rPr>
        <w:t>о</w:t>
      </w:r>
      <w:r>
        <w:rPr>
          <w:rFonts w:ascii="Times New Roman" w:hAnsi="Times New Roman" w:cs="Times New Roman"/>
          <w:color w:val="000000"/>
          <w:spacing w:val="1"/>
          <w:w w:val="90"/>
        </w:rPr>
        <w:t>о</w:t>
      </w:r>
      <w:r>
        <w:rPr>
          <w:rFonts w:ascii="Times New Roman" w:hAnsi="Times New Roman" w:cs="Times New Roman"/>
          <w:color w:val="000000"/>
          <w:spacing w:val="-4"/>
          <w:w w:val="90"/>
        </w:rPr>
        <w:t>р</w:t>
      </w:r>
      <w:r>
        <w:rPr>
          <w:rFonts w:ascii="Times New Roman" w:hAnsi="Times New Roman" w:cs="Times New Roman"/>
          <w:color w:val="000000"/>
          <w:spacing w:val="-3"/>
          <w:w w:val="90"/>
        </w:rPr>
        <w:t>д</w:t>
      </w:r>
      <w:r>
        <w:rPr>
          <w:rFonts w:ascii="Times New Roman" w:hAnsi="Times New Roman" w:cs="Times New Roman"/>
          <w:color w:val="000000"/>
          <w:spacing w:val="-2"/>
          <w:w w:val="90"/>
        </w:rPr>
        <w:t>и</w:t>
      </w:r>
      <w:r>
        <w:rPr>
          <w:rFonts w:ascii="Times New Roman" w:hAnsi="Times New Roman" w:cs="Times New Roman"/>
          <w:color w:val="000000"/>
          <w:w w:val="90"/>
        </w:rPr>
        <w:t>на</w:t>
      </w:r>
      <w:r>
        <w:rPr>
          <w:rFonts w:ascii="Times New Roman" w:hAnsi="Times New Roman" w:cs="Times New Roman"/>
          <w:color w:val="000000"/>
          <w:spacing w:val="-2"/>
          <w:w w:val="90"/>
        </w:rPr>
        <w:t>ц</w:t>
      </w:r>
      <w:r>
        <w:rPr>
          <w:rFonts w:ascii="Times New Roman" w:hAnsi="Times New Roman" w:cs="Times New Roman"/>
          <w:color w:val="000000"/>
          <w:w w:val="90"/>
        </w:rPr>
        <w:t xml:space="preserve">ия </w:t>
      </w:r>
      <w:r>
        <w:rPr>
          <w:rFonts w:ascii="Times New Roman" w:hAnsi="Times New Roman" w:cs="Times New Roman"/>
          <w:color w:val="000000"/>
          <w:spacing w:val="1"/>
          <w:w w:val="90"/>
        </w:rPr>
        <w:t xml:space="preserve"> д</w:t>
      </w:r>
      <w:r>
        <w:rPr>
          <w:rFonts w:ascii="Times New Roman" w:hAnsi="Times New Roman" w:cs="Times New Roman"/>
          <w:color w:val="000000"/>
          <w:spacing w:val="-1"/>
          <w:w w:val="90"/>
        </w:rPr>
        <w:t>в</w:t>
      </w:r>
      <w:r>
        <w:rPr>
          <w:rFonts w:ascii="Times New Roman" w:hAnsi="Times New Roman" w:cs="Times New Roman"/>
          <w:color w:val="000000"/>
          <w:w w:val="90"/>
        </w:rPr>
        <w:t>и</w:t>
      </w:r>
      <w:r>
        <w:rPr>
          <w:rFonts w:ascii="Times New Roman" w:hAnsi="Times New Roman" w:cs="Times New Roman"/>
          <w:color w:val="000000"/>
          <w:spacing w:val="-5"/>
          <w:w w:val="90"/>
        </w:rPr>
        <w:t>ж</w:t>
      </w:r>
      <w:r>
        <w:rPr>
          <w:rFonts w:ascii="Times New Roman" w:hAnsi="Times New Roman" w:cs="Times New Roman"/>
          <w:color w:val="000000"/>
          <w:spacing w:val="-4"/>
          <w:w w:val="90"/>
        </w:rPr>
        <w:t>е</w:t>
      </w:r>
      <w:r>
        <w:rPr>
          <w:rFonts w:ascii="Times New Roman" w:hAnsi="Times New Roman" w:cs="Times New Roman"/>
          <w:color w:val="000000"/>
          <w:w w:val="90"/>
        </w:rPr>
        <w:t>н</w:t>
      </w:r>
      <w:r>
        <w:rPr>
          <w:rFonts w:ascii="Times New Roman" w:hAnsi="Times New Roman" w:cs="Times New Roman"/>
          <w:color w:val="000000"/>
          <w:spacing w:val="-2"/>
          <w:w w:val="90"/>
        </w:rPr>
        <w:t>и</w:t>
      </w:r>
      <w:r>
        <w:rPr>
          <w:rFonts w:ascii="Times New Roman" w:hAnsi="Times New Roman" w:cs="Times New Roman"/>
          <w:color w:val="000000"/>
          <w:w w:val="90"/>
        </w:rPr>
        <w:t>й</w:t>
      </w:r>
      <w:r>
        <w:rPr>
          <w:rFonts w:ascii="Times New Roman" w:hAnsi="Times New Roman" w:cs="Times New Roman"/>
          <w:color w:val="0D0D0D"/>
          <w:w w:val="90"/>
        </w:rPr>
        <w:t xml:space="preserve">.  </w:t>
      </w:r>
    </w:p>
    <w:p w:rsidR="00DC54CC" w:rsidRPr="00DC54CC" w:rsidRDefault="00DC54CC" w:rsidP="004B5107">
      <w:pPr>
        <w:pStyle w:val="a9"/>
        <w:tabs>
          <w:tab w:val="left" w:pos="1255"/>
        </w:tabs>
        <w:kinsoku w:val="0"/>
        <w:overflowPunct w:val="0"/>
        <w:spacing w:line="276" w:lineRule="auto"/>
        <w:ind w:left="-598"/>
        <w:rPr>
          <w:rFonts w:ascii="Times New Roman" w:hAnsi="Times New Roman" w:cs="Times New Roman"/>
          <w:color w:val="0D0D0D"/>
          <w:w w:val="90"/>
        </w:rPr>
      </w:pPr>
      <w:r w:rsidRPr="00DC54CC">
        <w:rPr>
          <w:rFonts w:ascii="Times New Roman" w:hAnsi="Times New Roman" w:cs="Times New Roman"/>
          <w:b/>
          <w:color w:val="0D0D0D"/>
          <w:w w:val="90"/>
        </w:rPr>
        <w:t>1 класс</w:t>
      </w:r>
    </w:p>
    <w:p w:rsidR="00DC54CC" w:rsidRDefault="00DC54CC" w:rsidP="004B5107">
      <w:pPr>
        <w:pStyle w:val="a9"/>
        <w:tabs>
          <w:tab w:val="left" w:pos="1178"/>
        </w:tabs>
        <w:kinsoku w:val="0"/>
        <w:overflowPunct w:val="0"/>
        <w:spacing w:line="276" w:lineRule="auto"/>
        <w:ind w:left="112" w:right="108"/>
        <w:rPr>
          <w:rFonts w:ascii="Times New Roman" w:hAnsi="Times New Roman" w:cs="Times New Roman"/>
          <w:w w:val="90"/>
        </w:rPr>
      </w:pPr>
      <w:r>
        <w:rPr>
          <w:rFonts w:ascii="Times New Roman" w:hAnsi="Times New Roman" w:cs="Times New Roman"/>
          <w:b/>
          <w:i/>
          <w:w w:val="90"/>
        </w:rPr>
        <w:t>Ц</w:t>
      </w:r>
      <w:r>
        <w:rPr>
          <w:rFonts w:ascii="Times New Roman" w:hAnsi="Times New Roman" w:cs="Times New Roman"/>
          <w:b/>
          <w:i/>
          <w:spacing w:val="-8"/>
          <w:w w:val="90"/>
        </w:rPr>
        <w:t>е</w:t>
      </w:r>
      <w:r>
        <w:rPr>
          <w:rFonts w:ascii="Times New Roman" w:hAnsi="Times New Roman" w:cs="Times New Roman"/>
          <w:b/>
          <w:i/>
          <w:spacing w:val="-1"/>
          <w:w w:val="90"/>
        </w:rPr>
        <w:t>л</w:t>
      </w:r>
      <w:r>
        <w:rPr>
          <w:rFonts w:ascii="Times New Roman" w:hAnsi="Times New Roman" w:cs="Times New Roman"/>
          <w:b/>
          <w:i/>
          <w:spacing w:val="-3"/>
          <w:w w:val="90"/>
        </w:rPr>
        <w:t>ь</w:t>
      </w:r>
      <w:r>
        <w:rPr>
          <w:rFonts w:ascii="Times New Roman" w:hAnsi="Times New Roman" w:cs="Times New Roman"/>
          <w:b/>
          <w:bCs/>
          <w:i/>
          <w:iCs/>
          <w:w w:val="90"/>
        </w:rPr>
        <w:t>:</w:t>
      </w:r>
      <w:r>
        <w:rPr>
          <w:rFonts w:ascii="Times New Roman" w:hAnsi="Times New Roman" w:cs="Times New Roman"/>
          <w:b/>
          <w:bCs/>
          <w:i/>
          <w:iCs/>
          <w:w w:val="90"/>
        </w:rPr>
        <w:tab/>
      </w:r>
      <w:r>
        <w:rPr>
          <w:rFonts w:ascii="Times New Roman" w:hAnsi="Times New Roman" w:cs="Times New Roman"/>
          <w:spacing w:val="1"/>
          <w:w w:val="90"/>
        </w:rPr>
        <w:t>о</w:t>
      </w:r>
      <w:r>
        <w:rPr>
          <w:rFonts w:ascii="Times New Roman" w:hAnsi="Times New Roman" w:cs="Times New Roman"/>
          <w:spacing w:val="-2"/>
          <w:w w:val="90"/>
        </w:rPr>
        <w:t>зн</w:t>
      </w:r>
      <w:r>
        <w:rPr>
          <w:rFonts w:ascii="Times New Roman" w:hAnsi="Times New Roman" w:cs="Times New Roman"/>
          <w:w w:val="90"/>
        </w:rPr>
        <w:t>а</w:t>
      </w:r>
      <w:r>
        <w:rPr>
          <w:rFonts w:ascii="Times New Roman" w:hAnsi="Times New Roman" w:cs="Times New Roman"/>
          <w:spacing w:val="-14"/>
          <w:w w:val="90"/>
        </w:rPr>
        <w:t>к</w:t>
      </w:r>
      <w:r>
        <w:rPr>
          <w:rFonts w:ascii="Times New Roman" w:hAnsi="Times New Roman" w:cs="Times New Roman"/>
          <w:spacing w:val="-4"/>
          <w:w w:val="90"/>
        </w:rPr>
        <w:t>о</w:t>
      </w:r>
      <w:r>
        <w:rPr>
          <w:rFonts w:ascii="Times New Roman" w:hAnsi="Times New Roman" w:cs="Times New Roman"/>
          <w:w w:val="90"/>
        </w:rPr>
        <w:t>м</w:t>
      </w:r>
      <w:r>
        <w:rPr>
          <w:rFonts w:ascii="Times New Roman" w:hAnsi="Times New Roman" w:cs="Times New Roman"/>
          <w:spacing w:val="-1"/>
          <w:w w:val="90"/>
        </w:rPr>
        <w:t>л</w:t>
      </w:r>
      <w:r>
        <w:rPr>
          <w:rFonts w:ascii="Times New Roman" w:hAnsi="Times New Roman" w:cs="Times New Roman"/>
          <w:w w:val="90"/>
        </w:rPr>
        <w:t>е</w:t>
      </w:r>
      <w:r>
        <w:rPr>
          <w:rFonts w:ascii="Times New Roman" w:hAnsi="Times New Roman" w:cs="Times New Roman"/>
          <w:spacing w:val="-2"/>
          <w:w w:val="90"/>
        </w:rPr>
        <w:t>н</w:t>
      </w:r>
      <w:r>
        <w:rPr>
          <w:rFonts w:ascii="Times New Roman" w:hAnsi="Times New Roman" w:cs="Times New Roman"/>
          <w:w w:val="90"/>
        </w:rPr>
        <w:t xml:space="preserve">ие </w:t>
      </w:r>
      <w:r>
        <w:rPr>
          <w:rFonts w:ascii="Times New Roman" w:hAnsi="Times New Roman" w:cs="Times New Roman"/>
          <w:spacing w:val="-4"/>
          <w:w w:val="90"/>
        </w:rPr>
        <w:t>у</w:t>
      </w:r>
      <w:r>
        <w:rPr>
          <w:rFonts w:ascii="Times New Roman" w:hAnsi="Times New Roman" w:cs="Times New Roman"/>
          <w:w w:val="90"/>
        </w:rPr>
        <w:t>ча</w:t>
      </w:r>
      <w:r>
        <w:rPr>
          <w:rFonts w:ascii="Times New Roman" w:hAnsi="Times New Roman" w:cs="Times New Roman"/>
          <w:spacing w:val="-1"/>
          <w:w w:val="90"/>
        </w:rPr>
        <w:t>щ</w:t>
      </w:r>
      <w:r>
        <w:rPr>
          <w:rFonts w:ascii="Times New Roman" w:hAnsi="Times New Roman" w:cs="Times New Roman"/>
          <w:spacing w:val="-2"/>
          <w:w w:val="90"/>
        </w:rPr>
        <w:t>и</w:t>
      </w:r>
      <w:r>
        <w:rPr>
          <w:rFonts w:ascii="Times New Roman" w:hAnsi="Times New Roman" w:cs="Times New Roman"/>
          <w:spacing w:val="-6"/>
          <w:w w:val="90"/>
        </w:rPr>
        <w:t>х</w:t>
      </w:r>
      <w:r>
        <w:rPr>
          <w:rFonts w:ascii="Times New Roman" w:hAnsi="Times New Roman" w:cs="Times New Roman"/>
          <w:w w:val="90"/>
        </w:rPr>
        <w:t xml:space="preserve">ся с </w:t>
      </w:r>
      <w:r>
        <w:rPr>
          <w:rFonts w:ascii="Times New Roman" w:hAnsi="Times New Roman" w:cs="Times New Roman"/>
          <w:spacing w:val="1"/>
          <w:w w:val="90"/>
        </w:rPr>
        <w:t>р</w:t>
      </w:r>
      <w:r>
        <w:rPr>
          <w:rFonts w:ascii="Times New Roman" w:hAnsi="Times New Roman" w:cs="Times New Roman"/>
          <w:spacing w:val="-4"/>
          <w:w w:val="90"/>
        </w:rPr>
        <w:t>а</w:t>
      </w:r>
      <w:r>
        <w:rPr>
          <w:rFonts w:ascii="Times New Roman" w:hAnsi="Times New Roman" w:cs="Times New Roman"/>
          <w:spacing w:val="1"/>
          <w:w w:val="90"/>
        </w:rPr>
        <w:t>б</w:t>
      </w:r>
      <w:r>
        <w:rPr>
          <w:rFonts w:ascii="Times New Roman" w:hAnsi="Times New Roman" w:cs="Times New Roman"/>
          <w:spacing w:val="-4"/>
          <w:w w:val="90"/>
        </w:rPr>
        <w:t>о</w:t>
      </w:r>
      <w:r>
        <w:rPr>
          <w:rFonts w:ascii="Times New Roman" w:hAnsi="Times New Roman" w:cs="Times New Roman"/>
          <w:spacing w:val="-6"/>
          <w:w w:val="90"/>
        </w:rPr>
        <w:t>т</w:t>
      </w:r>
      <w:r>
        <w:rPr>
          <w:rFonts w:ascii="Times New Roman" w:hAnsi="Times New Roman" w:cs="Times New Roman"/>
          <w:spacing w:val="-2"/>
          <w:w w:val="90"/>
        </w:rPr>
        <w:t>о</w:t>
      </w:r>
      <w:r>
        <w:rPr>
          <w:rFonts w:ascii="Times New Roman" w:hAnsi="Times New Roman" w:cs="Times New Roman"/>
          <w:w w:val="90"/>
        </w:rPr>
        <w:t xml:space="preserve">й </w:t>
      </w:r>
      <w:r>
        <w:rPr>
          <w:rFonts w:ascii="Times New Roman" w:hAnsi="Times New Roman" w:cs="Times New Roman"/>
          <w:spacing w:val="-2"/>
          <w:w w:val="90"/>
        </w:rPr>
        <w:t>о</w:t>
      </w:r>
      <w:r>
        <w:rPr>
          <w:rFonts w:ascii="Times New Roman" w:hAnsi="Times New Roman" w:cs="Times New Roman"/>
          <w:w w:val="90"/>
        </w:rPr>
        <w:t>п</w:t>
      </w:r>
      <w:r>
        <w:rPr>
          <w:rFonts w:ascii="Times New Roman" w:hAnsi="Times New Roman" w:cs="Times New Roman"/>
          <w:spacing w:val="-1"/>
          <w:w w:val="90"/>
        </w:rPr>
        <w:t>о</w:t>
      </w:r>
      <w:r>
        <w:rPr>
          <w:rFonts w:ascii="Times New Roman" w:hAnsi="Times New Roman" w:cs="Times New Roman"/>
          <w:spacing w:val="-2"/>
          <w:w w:val="90"/>
        </w:rPr>
        <w:t>р</w:t>
      </w:r>
      <w:r>
        <w:rPr>
          <w:rFonts w:ascii="Times New Roman" w:hAnsi="Times New Roman" w:cs="Times New Roman"/>
          <w:w w:val="90"/>
        </w:rPr>
        <w:t>н</w:t>
      </w:r>
      <w:r>
        <w:rPr>
          <w:rFonts w:ascii="Times New Roman" w:hAnsi="Times New Roman" w:cs="Times New Roman"/>
          <w:spacing w:val="1"/>
          <w:w w:val="90"/>
        </w:rPr>
        <w:t>о</w:t>
      </w:r>
      <w:r>
        <w:rPr>
          <w:rFonts w:ascii="Times New Roman" w:hAnsi="Times New Roman" w:cs="Times New Roman"/>
          <w:spacing w:val="-3"/>
          <w:w w:val="90"/>
        </w:rPr>
        <w:t>-</w:t>
      </w:r>
      <w:r>
        <w:rPr>
          <w:rFonts w:ascii="Times New Roman" w:hAnsi="Times New Roman" w:cs="Times New Roman"/>
          <w:spacing w:val="1"/>
          <w:w w:val="90"/>
        </w:rPr>
        <w:t>д</w:t>
      </w:r>
      <w:r>
        <w:rPr>
          <w:rFonts w:ascii="Times New Roman" w:hAnsi="Times New Roman" w:cs="Times New Roman"/>
          <w:spacing w:val="-4"/>
          <w:w w:val="90"/>
        </w:rPr>
        <w:t>в</w:t>
      </w:r>
      <w:r>
        <w:rPr>
          <w:rFonts w:ascii="Times New Roman" w:hAnsi="Times New Roman" w:cs="Times New Roman"/>
          <w:w w:val="90"/>
        </w:rPr>
        <w:t>и</w:t>
      </w:r>
      <w:r>
        <w:rPr>
          <w:rFonts w:ascii="Times New Roman" w:hAnsi="Times New Roman" w:cs="Times New Roman"/>
          <w:spacing w:val="-3"/>
          <w:w w:val="90"/>
        </w:rPr>
        <w:t>г</w:t>
      </w:r>
      <w:r>
        <w:rPr>
          <w:rFonts w:ascii="Times New Roman" w:hAnsi="Times New Roman" w:cs="Times New Roman"/>
          <w:spacing w:val="-8"/>
          <w:w w:val="90"/>
        </w:rPr>
        <w:t>а</w:t>
      </w:r>
      <w:r>
        <w:rPr>
          <w:rFonts w:ascii="Times New Roman" w:hAnsi="Times New Roman" w:cs="Times New Roman"/>
          <w:spacing w:val="-1"/>
          <w:w w:val="90"/>
        </w:rPr>
        <w:t>т</w:t>
      </w:r>
      <w:r>
        <w:rPr>
          <w:rFonts w:ascii="Times New Roman" w:hAnsi="Times New Roman" w:cs="Times New Roman"/>
          <w:w w:val="90"/>
        </w:rPr>
        <w:t>е</w:t>
      </w:r>
      <w:r>
        <w:rPr>
          <w:rFonts w:ascii="Times New Roman" w:hAnsi="Times New Roman" w:cs="Times New Roman"/>
          <w:spacing w:val="-2"/>
          <w:w w:val="90"/>
        </w:rPr>
        <w:t>ль</w:t>
      </w:r>
      <w:r>
        <w:rPr>
          <w:rFonts w:ascii="Times New Roman" w:hAnsi="Times New Roman" w:cs="Times New Roman"/>
          <w:w w:val="90"/>
        </w:rPr>
        <w:t>н</w:t>
      </w:r>
      <w:r>
        <w:rPr>
          <w:rFonts w:ascii="Times New Roman" w:hAnsi="Times New Roman" w:cs="Times New Roman"/>
          <w:spacing w:val="1"/>
          <w:w w:val="90"/>
        </w:rPr>
        <w:t>о</w:t>
      </w:r>
      <w:r>
        <w:rPr>
          <w:rFonts w:ascii="Times New Roman" w:hAnsi="Times New Roman" w:cs="Times New Roman"/>
          <w:spacing w:val="-9"/>
          <w:w w:val="90"/>
        </w:rPr>
        <w:t>г</w:t>
      </w:r>
      <w:r>
        <w:rPr>
          <w:rFonts w:ascii="Times New Roman" w:hAnsi="Times New Roman" w:cs="Times New Roman"/>
          <w:w w:val="90"/>
        </w:rPr>
        <w:t xml:space="preserve">о </w:t>
      </w:r>
      <w:proofErr w:type="spellStart"/>
      <w:r>
        <w:rPr>
          <w:rFonts w:ascii="Times New Roman" w:hAnsi="Times New Roman" w:cs="Times New Roman"/>
          <w:spacing w:val="-6"/>
          <w:w w:val="90"/>
        </w:rPr>
        <w:t>а</w:t>
      </w:r>
      <w:r>
        <w:rPr>
          <w:rFonts w:ascii="Times New Roman" w:hAnsi="Times New Roman" w:cs="Times New Roman"/>
          <w:spacing w:val="-2"/>
          <w:w w:val="90"/>
        </w:rPr>
        <w:t>п</w:t>
      </w:r>
      <w:r>
        <w:rPr>
          <w:rFonts w:ascii="Times New Roman" w:hAnsi="Times New Roman" w:cs="Times New Roman"/>
          <w:w w:val="90"/>
        </w:rPr>
        <w:t>п</w:t>
      </w:r>
      <w:r>
        <w:rPr>
          <w:rFonts w:ascii="Times New Roman" w:hAnsi="Times New Roman" w:cs="Times New Roman"/>
          <w:spacing w:val="-3"/>
          <w:w w:val="90"/>
        </w:rPr>
        <w:t>а</w:t>
      </w:r>
      <w:r>
        <w:rPr>
          <w:rFonts w:ascii="Times New Roman" w:hAnsi="Times New Roman" w:cs="Times New Roman"/>
          <w:spacing w:val="1"/>
          <w:w w:val="90"/>
        </w:rPr>
        <w:t>р</w:t>
      </w:r>
      <w:r>
        <w:rPr>
          <w:rFonts w:ascii="Times New Roman" w:hAnsi="Times New Roman" w:cs="Times New Roman"/>
          <w:spacing w:val="-8"/>
          <w:w w:val="90"/>
        </w:rPr>
        <w:t>а</w:t>
      </w:r>
      <w:r>
        <w:rPr>
          <w:rFonts w:ascii="Times New Roman" w:hAnsi="Times New Roman" w:cs="Times New Roman"/>
          <w:spacing w:val="1"/>
          <w:w w:val="90"/>
        </w:rPr>
        <w:t>т</w:t>
      </w:r>
      <w:r>
        <w:rPr>
          <w:rFonts w:ascii="Times New Roman" w:hAnsi="Times New Roman" w:cs="Times New Roman"/>
          <w:spacing w:val="-4"/>
          <w:w w:val="90"/>
        </w:rPr>
        <w:t>а</w:t>
      </w:r>
      <w:proofErr w:type="gramStart"/>
      <w:r>
        <w:rPr>
          <w:rFonts w:ascii="Times New Roman" w:hAnsi="Times New Roman" w:cs="Times New Roman"/>
          <w:w w:val="90"/>
        </w:rPr>
        <w:t>,</w:t>
      </w:r>
      <w:r>
        <w:rPr>
          <w:rFonts w:ascii="Times New Roman" w:hAnsi="Times New Roman" w:cs="Times New Roman"/>
          <w:spacing w:val="-4"/>
          <w:w w:val="90"/>
        </w:rPr>
        <w:t>у</w:t>
      </w:r>
      <w:proofErr w:type="gramEnd"/>
      <w:r>
        <w:rPr>
          <w:rFonts w:ascii="Times New Roman" w:hAnsi="Times New Roman" w:cs="Times New Roman"/>
          <w:w w:val="90"/>
        </w:rPr>
        <w:t>к</w:t>
      </w:r>
      <w:r>
        <w:rPr>
          <w:rFonts w:ascii="Times New Roman" w:hAnsi="Times New Roman" w:cs="Times New Roman"/>
          <w:spacing w:val="1"/>
          <w:w w:val="90"/>
        </w:rPr>
        <w:t>р</w:t>
      </w:r>
      <w:r>
        <w:rPr>
          <w:rFonts w:ascii="Times New Roman" w:hAnsi="Times New Roman" w:cs="Times New Roman"/>
          <w:w w:val="90"/>
        </w:rPr>
        <w:t>еп</w:t>
      </w:r>
      <w:r>
        <w:rPr>
          <w:rFonts w:ascii="Times New Roman" w:hAnsi="Times New Roman" w:cs="Times New Roman"/>
          <w:spacing w:val="-2"/>
          <w:w w:val="90"/>
        </w:rPr>
        <w:t>л</w:t>
      </w:r>
      <w:r>
        <w:rPr>
          <w:rFonts w:ascii="Times New Roman" w:hAnsi="Times New Roman" w:cs="Times New Roman"/>
          <w:w w:val="90"/>
        </w:rPr>
        <w:t>е</w:t>
      </w:r>
      <w:r>
        <w:rPr>
          <w:rFonts w:ascii="Times New Roman" w:hAnsi="Times New Roman" w:cs="Times New Roman"/>
          <w:spacing w:val="-2"/>
          <w:w w:val="90"/>
        </w:rPr>
        <w:t>н</w:t>
      </w:r>
      <w:r>
        <w:rPr>
          <w:rFonts w:ascii="Times New Roman" w:hAnsi="Times New Roman" w:cs="Times New Roman"/>
          <w:w w:val="90"/>
        </w:rPr>
        <w:t>ие</w:t>
      </w:r>
      <w:r>
        <w:rPr>
          <w:rFonts w:ascii="Times New Roman" w:hAnsi="Times New Roman" w:cs="Times New Roman"/>
          <w:spacing w:val="-2"/>
          <w:w w:val="90"/>
        </w:rPr>
        <w:t>о</w:t>
      </w:r>
      <w:r>
        <w:rPr>
          <w:rFonts w:ascii="Times New Roman" w:hAnsi="Times New Roman" w:cs="Times New Roman"/>
          <w:spacing w:val="1"/>
          <w:w w:val="90"/>
        </w:rPr>
        <w:t>б</w:t>
      </w:r>
      <w:r>
        <w:rPr>
          <w:rFonts w:ascii="Times New Roman" w:hAnsi="Times New Roman" w:cs="Times New Roman"/>
          <w:spacing w:val="-1"/>
          <w:w w:val="90"/>
        </w:rPr>
        <w:t>щ</w:t>
      </w:r>
      <w:r>
        <w:rPr>
          <w:rFonts w:ascii="Times New Roman" w:hAnsi="Times New Roman" w:cs="Times New Roman"/>
          <w:spacing w:val="2"/>
          <w:w w:val="90"/>
        </w:rPr>
        <w:t>е</w:t>
      </w:r>
      <w:r>
        <w:rPr>
          <w:rFonts w:ascii="Times New Roman" w:hAnsi="Times New Roman" w:cs="Times New Roman"/>
          <w:spacing w:val="-3"/>
          <w:w w:val="90"/>
        </w:rPr>
        <w:t>ф</w:t>
      </w:r>
      <w:r>
        <w:rPr>
          <w:rFonts w:ascii="Times New Roman" w:hAnsi="Times New Roman" w:cs="Times New Roman"/>
          <w:spacing w:val="-2"/>
          <w:w w:val="90"/>
        </w:rPr>
        <w:t>из</w:t>
      </w:r>
      <w:r>
        <w:rPr>
          <w:rFonts w:ascii="Times New Roman" w:hAnsi="Times New Roman" w:cs="Times New Roman"/>
          <w:w w:val="90"/>
        </w:rPr>
        <w:t>ич</w:t>
      </w:r>
      <w:r>
        <w:rPr>
          <w:rFonts w:ascii="Times New Roman" w:hAnsi="Times New Roman" w:cs="Times New Roman"/>
          <w:spacing w:val="7"/>
          <w:w w:val="90"/>
        </w:rPr>
        <w:t>е</w:t>
      </w:r>
      <w:r>
        <w:rPr>
          <w:rFonts w:ascii="Times New Roman" w:hAnsi="Times New Roman" w:cs="Times New Roman"/>
          <w:spacing w:val="-4"/>
          <w:w w:val="90"/>
        </w:rPr>
        <w:t>с</w:t>
      </w:r>
      <w:r>
        <w:rPr>
          <w:rFonts w:ascii="Times New Roman" w:hAnsi="Times New Roman" w:cs="Times New Roman"/>
          <w:spacing w:val="-12"/>
          <w:w w:val="90"/>
        </w:rPr>
        <w:t>к</w:t>
      </w:r>
      <w:r>
        <w:rPr>
          <w:rFonts w:ascii="Times New Roman" w:hAnsi="Times New Roman" w:cs="Times New Roman"/>
          <w:spacing w:val="1"/>
          <w:w w:val="90"/>
        </w:rPr>
        <w:t>о</w:t>
      </w:r>
      <w:r>
        <w:rPr>
          <w:rFonts w:ascii="Times New Roman" w:hAnsi="Times New Roman" w:cs="Times New Roman"/>
          <w:spacing w:val="-9"/>
          <w:w w:val="90"/>
        </w:rPr>
        <w:t>г</w:t>
      </w:r>
      <w:r>
        <w:rPr>
          <w:rFonts w:ascii="Times New Roman" w:hAnsi="Times New Roman" w:cs="Times New Roman"/>
          <w:w w:val="90"/>
        </w:rPr>
        <w:t>о</w:t>
      </w:r>
      <w:r>
        <w:rPr>
          <w:rFonts w:ascii="Times New Roman" w:hAnsi="Times New Roman" w:cs="Times New Roman"/>
          <w:spacing w:val="-4"/>
          <w:w w:val="90"/>
        </w:rPr>
        <w:t>с</w:t>
      </w:r>
      <w:r>
        <w:rPr>
          <w:rFonts w:ascii="Times New Roman" w:hAnsi="Times New Roman" w:cs="Times New Roman"/>
          <w:spacing w:val="8"/>
          <w:w w:val="90"/>
        </w:rPr>
        <w:t>о</w:t>
      </w:r>
      <w:r>
        <w:rPr>
          <w:rFonts w:ascii="Times New Roman" w:hAnsi="Times New Roman" w:cs="Times New Roman"/>
          <w:w w:val="90"/>
        </w:rPr>
        <w:t>с</w:t>
      </w:r>
      <w:r>
        <w:rPr>
          <w:rFonts w:ascii="Times New Roman" w:hAnsi="Times New Roman" w:cs="Times New Roman"/>
          <w:spacing w:val="-6"/>
          <w:w w:val="90"/>
        </w:rPr>
        <w:t>то</w:t>
      </w:r>
      <w:r>
        <w:rPr>
          <w:rFonts w:ascii="Times New Roman" w:hAnsi="Times New Roman" w:cs="Times New Roman"/>
          <w:w w:val="90"/>
        </w:rPr>
        <w:t>я</w:t>
      </w:r>
      <w:r>
        <w:rPr>
          <w:rFonts w:ascii="Times New Roman" w:hAnsi="Times New Roman" w:cs="Times New Roman"/>
          <w:spacing w:val="-2"/>
          <w:w w:val="90"/>
        </w:rPr>
        <w:t>н</w:t>
      </w:r>
      <w:r>
        <w:rPr>
          <w:rFonts w:ascii="Times New Roman" w:hAnsi="Times New Roman" w:cs="Times New Roman"/>
          <w:w w:val="90"/>
        </w:rPr>
        <w:t>ия</w:t>
      </w:r>
      <w:r>
        <w:rPr>
          <w:rFonts w:ascii="Times New Roman" w:hAnsi="Times New Roman" w:cs="Times New Roman"/>
          <w:spacing w:val="-4"/>
          <w:w w:val="90"/>
        </w:rPr>
        <w:t>у</w:t>
      </w:r>
      <w:r>
        <w:rPr>
          <w:rFonts w:ascii="Times New Roman" w:hAnsi="Times New Roman" w:cs="Times New Roman"/>
          <w:w w:val="90"/>
        </w:rPr>
        <w:t>ча</w:t>
      </w:r>
      <w:r>
        <w:rPr>
          <w:rFonts w:ascii="Times New Roman" w:hAnsi="Times New Roman" w:cs="Times New Roman"/>
          <w:spacing w:val="-1"/>
          <w:w w:val="90"/>
        </w:rPr>
        <w:t>щ</w:t>
      </w:r>
      <w:r>
        <w:rPr>
          <w:rFonts w:ascii="Times New Roman" w:hAnsi="Times New Roman" w:cs="Times New Roman"/>
          <w:spacing w:val="-2"/>
          <w:w w:val="90"/>
        </w:rPr>
        <w:t>и</w:t>
      </w:r>
      <w:r>
        <w:rPr>
          <w:rFonts w:ascii="Times New Roman" w:hAnsi="Times New Roman" w:cs="Times New Roman"/>
          <w:spacing w:val="-6"/>
          <w:w w:val="90"/>
        </w:rPr>
        <w:t>х</w:t>
      </w:r>
      <w:r>
        <w:rPr>
          <w:rFonts w:ascii="Times New Roman" w:hAnsi="Times New Roman" w:cs="Times New Roman"/>
          <w:w w:val="90"/>
        </w:rPr>
        <w:t>ся</w:t>
      </w:r>
      <w:proofErr w:type="spellEnd"/>
      <w:r>
        <w:rPr>
          <w:rFonts w:ascii="Times New Roman" w:hAnsi="Times New Roman" w:cs="Times New Roman"/>
          <w:w w:val="90"/>
        </w:rPr>
        <w:t xml:space="preserve">.  </w:t>
      </w:r>
    </w:p>
    <w:p w:rsidR="00DC54CC" w:rsidRPr="00DC54CC" w:rsidRDefault="00DC54CC" w:rsidP="004B5107">
      <w:pPr>
        <w:pStyle w:val="a9"/>
        <w:tabs>
          <w:tab w:val="left" w:pos="1178"/>
        </w:tabs>
        <w:kinsoku w:val="0"/>
        <w:overflowPunct w:val="0"/>
        <w:spacing w:line="276" w:lineRule="auto"/>
        <w:ind w:left="112" w:right="108"/>
        <w:rPr>
          <w:rFonts w:ascii="Times New Roman" w:hAnsi="Times New Roman" w:cs="Times New Roman"/>
          <w:b/>
          <w:i/>
          <w:w w:val="90"/>
        </w:rPr>
      </w:pPr>
      <w:r w:rsidRPr="00DC54CC">
        <w:rPr>
          <w:rFonts w:ascii="Times New Roman" w:hAnsi="Times New Roman" w:cs="Times New Roman"/>
          <w:b/>
          <w:i/>
          <w:w w:val="90"/>
        </w:rPr>
        <w:t>Задачи:</w:t>
      </w:r>
    </w:p>
    <w:p w:rsidR="00DC54CC" w:rsidRDefault="00DC54CC" w:rsidP="004B5107">
      <w:pPr>
        <w:pStyle w:val="a9"/>
        <w:numPr>
          <w:ilvl w:val="0"/>
          <w:numId w:val="3"/>
        </w:numPr>
        <w:tabs>
          <w:tab w:val="left" w:pos="345"/>
        </w:tabs>
        <w:kinsoku w:val="0"/>
        <w:overflowPunct w:val="0"/>
        <w:spacing w:line="276" w:lineRule="auto"/>
        <w:ind w:left="112" w:right="3420" w:firstLine="0"/>
        <w:jc w:val="both"/>
        <w:rPr>
          <w:rFonts w:ascii="Times New Roman" w:hAnsi="Times New Roman" w:cs="Times New Roman"/>
        </w:rPr>
      </w:pPr>
      <w:proofErr w:type="spellStart"/>
      <w:r>
        <w:rPr>
          <w:rFonts w:ascii="Times New Roman" w:hAnsi="Times New Roman" w:cs="Times New Roman"/>
          <w:w w:val="90"/>
        </w:rPr>
        <w:t>ук</w:t>
      </w:r>
      <w:r>
        <w:rPr>
          <w:rFonts w:ascii="Times New Roman" w:hAnsi="Times New Roman" w:cs="Times New Roman"/>
          <w:spacing w:val="1"/>
          <w:w w:val="90"/>
        </w:rPr>
        <w:t>р</w:t>
      </w:r>
      <w:r>
        <w:rPr>
          <w:rFonts w:ascii="Times New Roman" w:hAnsi="Times New Roman" w:cs="Times New Roman"/>
          <w:spacing w:val="-4"/>
          <w:w w:val="90"/>
        </w:rPr>
        <w:t>е</w:t>
      </w:r>
      <w:r>
        <w:rPr>
          <w:rFonts w:ascii="Times New Roman" w:hAnsi="Times New Roman" w:cs="Times New Roman"/>
          <w:w w:val="90"/>
        </w:rPr>
        <w:t>п</w:t>
      </w:r>
      <w:r>
        <w:rPr>
          <w:rFonts w:ascii="Times New Roman" w:hAnsi="Times New Roman" w:cs="Times New Roman"/>
          <w:spacing w:val="8"/>
          <w:w w:val="90"/>
        </w:rPr>
        <w:t>л</w:t>
      </w:r>
      <w:r>
        <w:rPr>
          <w:rFonts w:ascii="Times New Roman" w:hAnsi="Times New Roman" w:cs="Times New Roman"/>
          <w:spacing w:val="-4"/>
          <w:w w:val="90"/>
        </w:rPr>
        <w:t>е</w:t>
      </w:r>
      <w:r>
        <w:rPr>
          <w:rFonts w:ascii="Times New Roman" w:hAnsi="Times New Roman" w:cs="Times New Roman"/>
          <w:spacing w:val="-1"/>
          <w:w w:val="90"/>
        </w:rPr>
        <w:t>н</w:t>
      </w:r>
      <w:r>
        <w:rPr>
          <w:rFonts w:ascii="Times New Roman" w:hAnsi="Times New Roman" w:cs="Times New Roman"/>
          <w:spacing w:val="1"/>
          <w:w w:val="90"/>
        </w:rPr>
        <w:t>и</w:t>
      </w:r>
      <w:r>
        <w:rPr>
          <w:rFonts w:ascii="Times New Roman" w:hAnsi="Times New Roman" w:cs="Times New Roman"/>
          <w:w w:val="90"/>
        </w:rPr>
        <w:t>е</w:t>
      </w:r>
      <w:r>
        <w:rPr>
          <w:rFonts w:ascii="Times New Roman" w:hAnsi="Times New Roman" w:cs="Times New Roman"/>
          <w:spacing w:val="-6"/>
          <w:w w:val="90"/>
        </w:rPr>
        <w:t>о</w:t>
      </w:r>
      <w:r>
        <w:rPr>
          <w:rFonts w:ascii="Times New Roman" w:hAnsi="Times New Roman" w:cs="Times New Roman"/>
          <w:w w:val="90"/>
        </w:rPr>
        <w:t>б</w:t>
      </w:r>
      <w:r>
        <w:rPr>
          <w:rFonts w:ascii="Times New Roman" w:hAnsi="Times New Roman" w:cs="Times New Roman"/>
          <w:spacing w:val="5"/>
          <w:w w:val="90"/>
        </w:rPr>
        <w:t>щ</w:t>
      </w:r>
      <w:r>
        <w:rPr>
          <w:rFonts w:ascii="Times New Roman" w:hAnsi="Times New Roman" w:cs="Times New Roman"/>
          <w:spacing w:val="-8"/>
          <w:w w:val="90"/>
        </w:rPr>
        <w:t>е</w:t>
      </w:r>
      <w:r>
        <w:rPr>
          <w:rFonts w:ascii="Times New Roman" w:hAnsi="Times New Roman" w:cs="Times New Roman"/>
          <w:spacing w:val="-4"/>
          <w:w w:val="90"/>
        </w:rPr>
        <w:t>ф</w:t>
      </w:r>
      <w:r>
        <w:rPr>
          <w:rFonts w:ascii="Times New Roman" w:hAnsi="Times New Roman" w:cs="Times New Roman"/>
          <w:spacing w:val="1"/>
          <w:w w:val="90"/>
        </w:rPr>
        <w:t>и</w:t>
      </w:r>
      <w:r>
        <w:rPr>
          <w:rFonts w:ascii="Times New Roman" w:hAnsi="Times New Roman" w:cs="Times New Roman"/>
          <w:spacing w:val="-3"/>
          <w:w w:val="90"/>
        </w:rPr>
        <w:t>з</w:t>
      </w:r>
      <w:r>
        <w:rPr>
          <w:rFonts w:ascii="Times New Roman" w:hAnsi="Times New Roman" w:cs="Times New Roman"/>
          <w:spacing w:val="1"/>
          <w:w w:val="90"/>
        </w:rPr>
        <w:t>и</w:t>
      </w:r>
      <w:r>
        <w:rPr>
          <w:rFonts w:ascii="Times New Roman" w:hAnsi="Times New Roman" w:cs="Times New Roman"/>
          <w:w w:val="90"/>
        </w:rPr>
        <w:t>ч</w:t>
      </w:r>
      <w:r>
        <w:rPr>
          <w:rFonts w:ascii="Times New Roman" w:hAnsi="Times New Roman" w:cs="Times New Roman"/>
          <w:spacing w:val="-6"/>
          <w:w w:val="90"/>
        </w:rPr>
        <w:t>е</w:t>
      </w:r>
      <w:r>
        <w:rPr>
          <w:rFonts w:ascii="Times New Roman" w:hAnsi="Times New Roman" w:cs="Times New Roman"/>
          <w:spacing w:val="-4"/>
          <w:w w:val="90"/>
        </w:rPr>
        <w:t>с</w:t>
      </w:r>
      <w:r>
        <w:rPr>
          <w:rFonts w:ascii="Times New Roman" w:hAnsi="Times New Roman" w:cs="Times New Roman"/>
          <w:spacing w:val="-11"/>
          <w:w w:val="90"/>
        </w:rPr>
        <w:t>к</w:t>
      </w:r>
      <w:r>
        <w:rPr>
          <w:rFonts w:ascii="Times New Roman" w:hAnsi="Times New Roman" w:cs="Times New Roman"/>
          <w:spacing w:val="1"/>
          <w:w w:val="90"/>
        </w:rPr>
        <w:t>о</w:t>
      </w:r>
      <w:r>
        <w:rPr>
          <w:rFonts w:ascii="Times New Roman" w:hAnsi="Times New Roman" w:cs="Times New Roman"/>
          <w:spacing w:val="-2"/>
          <w:w w:val="90"/>
        </w:rPr>
        <w:t>г</w:t>
      </w:r>
      <w:r>
        <w:rPr>
          <w:rFonts w:ascii="Times New Roman" w:hAnsi="Times New Roman" w:cs="Times New Roman"/>
          <w:w w:val="90"/>
        </w:rPr>
        <w:t>о</w:t>
      </w:r>
      <w:r>
        <w:rPr>
          <w:rFonts w:ascii="Times New Roman" w:hAnsi="Times New Roman" w:cs="Times New Roman"/>
          <w:spacing w:val="-8"/>
          <w:w w:val="90"/>
        </w:rPr>
        <w:t>с</w:t>
      </w:r>
      <w:r>
        <w:rPr>
          <w:rFonts w:ascii="Times New Roman" w:hAnsi="Times New Roman" w:cs="Times New Roman"/>
          <w:spacing w:val="-2"/>
          <w:w w:val="90"/>
        </w:rPr>
        <w:t>о</w:t>
      </w:r>
      <w:r>
        <w:rPr>
          <w:rFonts w:ascii="Times New Roman" w:hAnsi="Times New Roman" w:cs="Times New Roman"/>
          <w:w w:val="90"/>
        </w:rPr>
        <w:t>с</w:t>
      </w:r>
      <w:r>
        <w:rPr>
          <w:rFonts w:ascii="Times New Roman" w:hAnsi="Times New Roman" w:cs="Times New Roman"/>
          <w:spacing w:val="-2"/>
          <w:w w:val="90"/>
        </w:rPr>
        <w:t>т</w:t>
      </w:r>
      <w:r>
        <w:rPr>
          <w:rFonts w:ascii="Times New Roman" w:hAnsi="Times New Roman" w:cs="Times New Roman"/>
          <w:spacing w:val="-4"/>
          <w:w w:val="90"/>
        </w:rPr>
        <w:t>о</w:t>
      </w:r>
      <w:r>
        <w:rPr>
          <w:rFonts w:ascii="Times New Roman" w:hAnsi="Times New Roman" w:cs="Times New Roman"/>
          <w:spacing w:val="-2"/>
          <w:w w:val="90"/>
        </w:rPr>
        <w:t>я</w:t>
      </w:r>
      <w:r>
        <w:rPr>
          <w:rFonts w:ascii="Times New Roman" w:hAnsi="Times New Roman" w:cs="Times New Roman"/>
          <w:spacing w:val="-1"/>
          <w:w w:val="90"/>
        </w:rPr>
        <w:t>н</w:t>
      </w:r>
      <w:r>
        <w:rPr>
          <w:rFonts w:ascii="Times New Roman" w:hAnsi="Times New Roman" w:cs="Times New Roman"/>
          <w:spacing w:val="1"/>
          <w:w w:val="90"/>
        </w:rPr>
        <w:t>и</w:t>
      </w:r>
      <w:r>
        <w:rPr>
          <w:rFonts w:ascii="Times New Roman" w:hAnsi="Times New Roman" w:cs="Times New Roman"/>
          <w:w w:val="90"/>
        </w:rPr>
        <w:t>яуч</w:t>
      </w:r>
      <w:r>
        <w:rPr>
          <w:rFonts w:ascii="Times New Roman" w:hAnsi="Times New Roman" w:cs="Times New Roman"/>
          <w:spacing w:val="1"/>
          <w:w w:val="90"/>
        </w:rPr>
        <w:t>а</w:t>
      </w:r>
      <w:r>
        <w:rPr>
          <w:rFonts w:ascii="Times New Roman" w:hAnsi="Times New Roman" w:cs="Times New Roman"/>
          <w:spacing w:val="-3"/>
          <w:w w:val="90"/>
        </w:rPr>
        <w:t>щ</w:t>
      </w:r>
      <w:r>
        <w:rPr>
          <w:rFonts w:ascii="Times New Roman" w:hAnsi="Times New Roman" w:cs="Times New Roman"/>
          <w:spacing w:val="1"/>
          <w:w w:val="90"/>
        </w:rPr>
        <w:t>и</w:t>
      </w:r>
      <w:r>
        <w:rPr>
          <w:rFonts w:ascii="Times New Roman" w:hAnsi="Times New Roman" w:cs="Times New Roman"/>
          <w:spacing w:val="-9"/>
          <w:w w:val="90"/>
        </w:rPr>
        <w:t>х</w:t>
      </w:r>
      <w:r>
        <w:rPr>
          <w:rFonts w:ascii="Times New Roman" w:hAnsi="Times New Roman" w:cs="Times New Roman"/>
          <w:w w:val="90"/>
        </w:rPr>
        <w:t>с</w:t>
      </w:r>
      <w:r>
        <w:rPr>
          <w:rFonts w:ascii="Times New Roman" w:hAnsi="Times New Roman" w:cs="Times New Roman"/>
          <w:spacing w:val="-3"/>
          <w:w w:val="90"/>
        </w:rPr>
        <w:t>я</w:t>
      </w:r>
      <w:proofErr w:type="spellEnd"/>
      <w:r>
        <w:rPr>
          <w:rFonts w:ascii="Times New Roman" w:hAnsi="Times New Roman" w:cs="Times New Roman"/>
          <w:i/>
          <w:iCs/>
          <w:w w:val="90"/>
        </w:rPr>
        <w:t>;</w:t>
      </w:r>
    </w:p>
    <w:p w:rsidR="00DC54CC" w:rsidRDefault="00DC54CC" w:rsidP="004B5107">
      <w:pPr>
        <w:pStyle w:val="a9"/>
        <w:numPr>
          <w:ilvl w:val="0"/>
          <w:numId w:val="3"/>
        </w:numPr>
        <w:tabs>
          <w:tab w:val="left" w:pos="345"/>
        </w:tabs>
        <w:kinsoku w:val="0"/>
        <w:overflowPunct w:val="0"/>
        <w:spacing w:line="276" w:lineRule="auto"/>
        <w:ind w:left="345" w:right="3860"/>
        <w:jc w:val="both"/>
        <w:rPr>
          <w:rFonts w:ascii="Times New Roman" w:hAnsi="Times New Roman" w:cs="Times New Roman"/>
        </w:rPr>
      </w:pPr>
      <w:r>
        <w:rPr>
          <w:rFonts w:ascii="Times New Roman" w:hAnsi="Times New Roman" w:cs="Times New Roman"/>
          <w:spacing w:val="1"/>
          <w:w w:val="90"/>
        </w:rPr>
        <w:t>р</w:t>
      </w:r>
      <w:r>
        <w:rPr>
          <w:rFonts w:ascii="Times New Roman" w:hAnsi="Times New Roman" w:cs="Times New Roman"/>
          <w:spacing w:val="-1"/>
          <w:w w:val="90"/>
        </w:rPr>
        <w:t>а</w:t>
      </w:r>
      <w:r>
        <w:rPr>
          <w:rFonts w:ascii="Times New Roman" w:hAnsi="Times New Roman" w:cs="Times New Roman"/>
          <w:w w:val="90"/>
        </w:rPr>
        <w:t>з</w:t>
      </w:r>
      <w:r>
        <w:rPr>
          <w:rFonts w:ascii="Times New Roman" w:hAnsi="Times New Roman" w:cs="Times New Roman"/>
          <w:spacing w:val="-3"/>
          <w:w w:val="90"/>
        </w:rPr>
        <w:t>в</w:t>
      </w:r>
      <w:r>
        <w:rPr>
          <w:rFonts w:ascii="Times New Roman" w:hAnsi="Times New Roman" w:cs="Times New Roman"/>
          <w:spacing w:val="1"/>
          <w:w w:val="90"/>
        </w:rPr>
        <w:t>и</w:t>
      </w:r>
      <w:r>
        <w:rPr>
          <w:rFonts w:ascii="Times New Roman" w:hAnsi="Times New Roman" w:cs="Times New Roman"/>
          <w:spacing w:val="-2"/>
          <w:w w:val="90"/>
        </w:rPr>
        <w:t>т</w:t>
      </w:r>
      <w:r>
        <w:rPr>
          <w:rFonts w:ascii="Times New Roman" w:hAnsi="Times New Roman" w:cs="Times New Roman"/>
          <w:spacing w:val="1"/>
          <w:w w:val="90"/>
        </w:rPr>
        <w:t>и</w:t>
      </w:r>
      <w:r>
        <w:rPr>
          <w:rFonts w:ascii="Times New Roman" w:hAnsi="Times New Roman" w:cs="Times New Roman"/>
          <w:w w:val="90"/>
        </w:rPr>
        <w:t xml:space="preserve">е </w:t>
      </w:r>
      <w:proofErr w:type="spellStart"/>
      <w:r>
        <w:rPr>
          <w:rFonts w:ascii="Times New Roman" w:hAnsi="Times New Roman" w:cs="Times New Roman"/>
          <w:spacing w:val="-7"/>
          <w:w w:val="90"/>
        </w:rPr>
        <w:t>э</w:t>
      </w:r>
      <w:r>
        <w:rPr>
          <w:rFonts w:ascii="Times New Roman" w:hAnsi="Times New Roman" w:cs="Times New Roman"/>
          <w:spacing w:val="8"/>
          <w:w w:val="90"/>
        </w:rPr>
        <w:t>л</w:t>
      </w:r>
      <w:r>
        <w:rPr>
          <w:rFonts w:ascii="Times New Roman" w:hAnsi="Times New Roman" w:cs="Times New Roman"/>
          <w:spacing w:val="-8"/>
          <w:w w:val="90"/>
        </w:rPr>
        <w:t>е</w:t>
      </w:r>
      <w:r>
        <w:rPr>
          <w:rFonts w:ascii="Times New Roman" w:hAnsi="Times New Roman" w:cs="Times New Roman"/>
          <w:spacing w:val="-2"/>
          <w:w w:val="90"/>
        </w:rPr>
        <w:t>м</w:t>
      </w:r>
      <w:r>
        <w:rPr>
          <w:rFonts w:ascii="Times New Roman" w:hAnsi="Times New Roman" w:cs="Times New Roman"/>
          <w:w w:val="90"/>
        </w:rPr>
        <w:t>е</w:t>
      </w:r>
      <w:r>
        <w:rPr>
          <w:rFonts w:ascii="Times New Roman" w:hAnsi="Times New Roman" w:cs="Times New Roman"/>
          <w:spacing w:val="-1"/>
          <w:w w:val="90"/>
        </w:rPr>
        <w:t>н</w:t>
      </w:r>
      <w:r>
        <w:rPr>
          <w:rFonts w:ascii="Times New Roman" w:hAnsi="Times New Roman" w:cs="Times New Roman"/>
          <w:w w:val="90"/>
        </w:rPr>
        <w:t>т</w:t>
      </w:r>
      <w:r>
        <w:rPr>
          <w:rFonts w:ascii="Times New Roman" w:hAnsi="Times New Roman" w:cs="Times New Roman"/>
          <w:spacing w:val="1"/>
          <w:w w:val="90"/>
        </w:rPr>
        <w:t>ар</w:t>
      </w:r>
      <w:r>
        <w:rPr>
          <w:rFonts w:ascii="Times New Roman" w:hAnsi="Times New Roman" w:cs="Times New Roman"/>
          <w:spacing w:val="-1"/>
          <w:w w:val="90"/>
        </w:rPr>
        <w:t>н</w:t>
      </w:r>
      <w:r>
        <w:rPr>
          <w:rFonts w:ascii="Times New Roman" w:hAnsi="Times New Roman" w:cs="Times New Roman"/>
          <w:spacing w:val="-3"/>
          <w:w w:val="90"/>
        </w:rPr>
        <w:t>ы</w:t>
      </w:r>
      <w:r>
        <w:rPr>
          <w:rFonts w:ascii="Times New Roman" w:hAnsi="Times New Roman" w:cs="Times New Roman"/>
          <w:w w:val="90"/>
        </w:rPr>
        <w:t>х</w:t>
      </w:r>
      <w:r>
        <w:rPr>
          <w:rFonts w:ascii="Times New Roman" w:hAnsi="Times New Roman" w:cs="Times New Roman"/>
          <w:spacing w:val="-1"/>
          <w:w w:val="90"/>
        </w:rPr>
        <w:t>н</w:t>
      </w:r>
      <w:r>
        <w:rPr>
          <w:rFonts w:ascii="Times New Roman" w:hAnsi="Times New Roman" w:cs="Times New Roman"/>
          <w:spacing w:val="-2"/>
          <w:w w:val="90"/>
        </w:rPr>
        <w:t>а</w:t>
      </w:r>
      <w:r>
        <w:rPr>
          <w:rFonts w:ascii="Times New Roman" w:hAnsi="Times New Roman" w:cs="Times New Roman"/>
          <w:w w:val="90"/>
        </w:rPr>
        <w:t>в</w:t>
      </w:r>
      <w:r>
        <w:rPr>
          <w:rFonts w:ascii="Times New Roman" w:hAnsi="Times New Roman" w:cs="Times New Roman"/>
          <w:spacing w:val="-1"/>
          <w:w w:val="90"/>
        </w:rPr>
        <w:t>ы</w:t>
      </w:r>
      <w:r>
        <w:rPr>
          <w:rFonts w:ascii="Times New Roman" w:hAnsi="Times New Roman" w:cs="Times New Roman"/>
          <w:spacing w:val="-11"/>
          <w:w w:val="90"/>
        </w:rPr>
        <w:t>к</w:t>
      </w:r>
      <w:r>
        <w:rPr>
          <w:rFonts w:ascii="Times New Roman" w:hAnsi="Times New Roman" w:cs="Times New Roman"/>
          <w:spacing w:val="1"/>
          <w:w w:val="90"/>
        </w:rPr>
        <w:t>о</w:t>
      </w:r>
      <w:r>
        <w:rPr>
          <w:rFonts w:ascii="Times New Roman" w:hAnsi="Times New Roman" w:cs="Times New Roman"/>
          <w:w w:val="90"/>
        </w:rPr>
        <w:t>в</w:t>
      </w:r>
      <w:r>
        <w:rPr>
          <w:rFonts w:ascii="Times New Roman" w:hAnsi="Times New Roman" w:cs="Times New Roman"/>
          <w:spacing w:val="-11"/>
          <w:w w:val="90"/>
        </w:rPr>
        <w:t>к</w:t>
      </w:r>
      <w:r>
        <w:rPr>
          <w:rFonts w:ascii="Times New Roman" w:hAnsi="Times New Roman" w:cs="Times New Roman"/>
          <w:spacing w:val="1"/>
          <w:w w:val="90"/>
        </w:rPr>
        <w:t>о</w:t>
      </w:r>
      <w:r>
        <w:rPr>
          <w:rFonts w:ascii="Times New Roman" w:hAnsi="Times New Roman" w:cs="Times New Roman"/>
          <w:spacing w:val="-1"/>
          <w:w w:val="90"/>
        </w:rPr>
        <w:t>о</w:t>
      </w:r>
      <w:r>
        <w:rPr>
          <w:rFonts w:ascii="Times New Roman" w:hAnsi="Times New Roman" w:cs="Times New Roman"/>
          <w:spacing w:val="-7"/>
          <w:w w:val="90"/>
        </w:rPr>
        <w:t>р</w:t>
      </w:r>
      <w:r>
        <w:rPr>
          <w:rFonts w:ascii="Times New Roman" w:hAnsi="Times New Roman" w:cs="Times New Roman"/>
          <w:spacing w:val="-2"/>
          <w:w w:val="90"/>
        </w:rPr>
        <w:t>д</w:t>
      </w:r>
      <w:r>
        <w:rPr>
          <w:rFonts w:ascii="Times New Roman" w:hAnsi="Times New Roman" w:cs="Times New Roman"/>
          <w:spacing w:val="1"/>
          <w:w w:val="90"/>
        </w:rPr>
        <w:t>и</w:t>
      </w:r>
      <w:r>
        <w:rPr>
          <w:rFonts w:ascii="Times New Roman" w:hAnsi="Times New Roman" w:cs="Times New Roman"/>
          <w:spacing w:val="-1"/>
          <w:w w:val="90"/>
        </w:rPr>
        <w:t>н</w:t>
      </w:r>
      <w:r>
        <w:rPr>
          <w:rFonts w:ascii="Times New Roman" w:hAnsi="Times New Roman" w:cs="Times New Roman"/>
          <w:spacing w:val="-2"/>
          <w:w w:val="90"/>
        </w:rPr>
        <w:t>а</w:t>
      </w:r>
      <w:r>
        <w:rPr>
          <w:rFonts w:ascii="Times New Roman" w:hAnsi="Times New Roman" w:cs="Times New Roman"/>
          <w:spacing w:val="-3"/>
          <w:w w:val="90"/>
        </w:rPr>
        <w:t>ц</w:t>
      </w:r>
      <w:r>
        <w:rPr>
          <w:rFonts w:ascii="Times New Roman" w:hAnsi="Times New Roman" w:cs="Times New Roman"/>
          <w:spacing w:val="1"/>
          <w:w w:val="90"/>
        </w:rPr>
        <w:t>и</w:t>
      </w:r>
      <w:r>
        <w:rPr>
          <w:rFonts w:ascii="Times New Roman" w:hAnsi="Times New Roman" w:cs="Times New Roman"/>
          <w:spacing w:val="-2"/>
          <w:w w:val="90"/>
        </w:rPr>
        <w:t>и</w:t>
      </w:r>
      <w:proofErr w:type="spellEnd"/>
      <w:r>
        <w:rPr>
          <w:rFonts w:ascii="Times New Roman" w:hAnsi="Times New Roman" w:cs="Times New Roman"/>
          <w:i/>
          <w:iCs/>
          <w:w w:val="90"/>
        </w:rPr>
        <w:t>;</w:t>
      </w:r>
    </w:p>
    <w:p w:rsidR="00DC54CC" w:rsidRPr="00DC54CC" w:rsidRDefault="00DC54CC" w:rsidP="004B5107">
      <w:pPr>
        <w:pStyle w:val="a9"/>
        <w:numPr>
          <w:ilvl w:val="0"/>
          <w:numId w:val="3"/>
        </w:numPr>
        <w:tabs>
          <w:tab w:val="left" w:pos="302"/>
        </w:tabs>
        <w:kinsoku w:val="0"/>
        <w:overflowPunct w:val="0"/>
        <w:spacing w:line="276" w:lineRule="auto"/>
        <w:ind w:left="112" w:right="106" w:firstLine="0"/>
        <w:rPr>
          <w:rFonts w:ascii="Times New Roman" w:hAnsi="Times New Roman" w:cs="Times New Roman"/>
        </w:rPr>
      </w:pPr>
      <w:r>
        <w:rPr>
          <w:rFonts w:ascii="Times New Roman" w:hAnsi="Times New Roman" w:cs="Times New Roman"/>
          <w:spacing w:val="-2"/>
          <w:w w:val="90"/>
        </w:rPr>
        <w:t>р</w:t>
      </w:r>
      <w:r>
        <w:rPr>
          <w:rFonts w:ascii="Times New Roman" w:hAnsi="Times New Roman" w:cs="Times New Roman"/>
          <w:spacing w:val="1"/>
          <w:w w:val="90"/>
        </w:rPr>
        <w:t>а</w:t>
      </w:r>
      <w:r>
        <w:rPr>
          <w:rFonts w:ascii="Times New Roman" w:hAnsi="Times New Roman" w:cs="Times New Roman"/>
          <w:spacing w:val="-3"/>
          <w:w w:val="90"/>
        </w:rPr>
        <w:t>з</w:t>
      </w:r>
      <w:r>
        <w:rPr>
          <w:rFonts w:ascii="Times New Roman" w:hAnsi="Times New Roman" w:cs="Times New Roman"/>
          <w:w w:val="90"/>
        </w:rPr>
        <w:t>в</w:t>
      </w:r>
      <w:r>
        <w:rPr>
          <w:rFonts w:ascii="Times New Roman" w:hAnsi="Times New Roman" w:cs="Times New Roman"/>
          <w:spacing w:val="1"/>
          <w:w w:val="90"/>
        </w:rPr>
        <w:t>и</w:t>
      </w:r>
      <w:r>
        <w:rPr>
          <w:rFonts w:ascii="Times New Roman" w:hAnsi="Times New Roman" w:cs="Times New Roman"/>
          <w:spacing w:val="-3"/>
          <w:w w:val="90"/>
        </w:rPr>
        <w:t>т</w:t>
      </w:r>
      <w:r>
        <w:rPr>
          <w:rFonts w:ascii="Times New Roman" w:hAnsi="Times New Roman" w:cs="Times New Roman"/>
          <w:spacing w:val="1"/>
          <w:w w:val="90"/>
        </w:rPr>
        <w:t>и</w:t>
      </w:r>
      <w:r>
        <w:rPr>
          <w:rFonts w:ascii="Times New Roman" w:hAnsi="Times New Roman" w:cs="Times New Roman"/>
          <w:w w:val="90"/>
        </w:rPr>
        <w:t xml:space="preserve">е </w:t>
      </w:r>
      <w:proofErr w:type="spellStart"/>
      <w:r>
        <w:rPr>
          <w:rFonts w:ascii="Times New Roman" w:hAnsi="Times New Roman" w:cs="Times New Roman"/>
          <w:w w:val="90"/>
        </w:rPr>
        <w:t>в</w:t>
      </w:r>
      <w:r>
        <w:rPr>
          <w:rFonts w:ascii="Times New Roman" w:hAnsi="Times New Roman" w:cs="Times New Roman"/>
          <w:spacing w:val="-1"/>
          <w:w w:val="90"/>
        </w:rPr>
        <w:t>ы</w:t>
      </w:r>
      <w:r>
        <w:rPr>
          <w:rFonts w:ascii="Times New Roman" w:hAnsi="Times New Roman" w:cs="Times New Roman"/>
          <w:spacing w:val="-6"/>
          <w:w w:val="90"/>
        </w:rPr>
        <w:t>в</w:t>
      </w:r>
      <w:r>
        <w:rPr>
          <w:rFonts w:ascii="Times New Roman" w:hAnsi="Times New Roman" w:cs="Times New Roman"/>
          <w:spacing w:val="-1"/>
          <w:w w:val="90"/>
        </w:rPr>
        <w:t>о</w:t>
      </w:r>
      <w:r>
        <w:rPr>
          <w:rFonts w:ascii="Times New Roman" w:hAnsi="Times New Roman" w:cs="Times New Roman"/>
          <w:spacing w:val="-2"/>
          <w:w w:val="90"/>
        </w:rPr>
        <w:t>р</w:t>
      </w:r>
      <w:r>
        <w:rPr>
          <w:rFonts w:ascii="Times New Roman" w:hAnsi="Times New Roman" w:cs="Times New Roman"/>
          <w:spacing w:val="1"/>
          <w:w w:val="90"/>
        </w:rPr>
        <w:t>о</w:t>
      </w:r>
      <w:r>
        <w:rPr>
          <w:rFonts w:ascii="Times New Roman" w:hAnsi="Times New Roman" w:cs="Times New Roman"/>
          <w:spacing w:val="-2"/>
          <w:w w:val="90"/>
        </w:rPr>
        <w:t>т</w:t>
      </w:r>
      <w:r>
        <w:rPr>
          <w:rFonts w:ascii="Times New Roman" w:hAnsi="Times New Roman" w:cs="Times New Roman"/>
          <w:spacing w:val="-1"/>
          <w:w w:val="90"/>
        </w:rPr>
        <w:t>н</w:t>
      </w:r>
      <w:r>
        <w:rPr>
          <w:rFonts w:ascii="Times New Roman" w:hAnsi="Times New Roman" w:cs="Times New Roman"/>
          <w:spacing w:val="1"/>
          <w:w w:val="90"/>
        </w:rPr>
        <w:t>о</w:t>
      </w:r>
      <w:r>
        <w:rPr>
          <w:rFonts w:ascii="Times New Roman" w:hAnsi="Times New Roman" w:cs="Times New Roman"/>
          <w:w w:val="90"/>
        </w:rPr>
        <w:t>с</w:t>
      </w:r>
      <w:r>
        <w:rPr>
          <w:rFonts w:ascii="Times New Roman" w:hAnsi="Times New Roman" w:cs="Times New Roman"/>
          <w:spacing w:val="-2"/>
          <w:w w:val="90"/>
        </w:rPr>
        <w:t>т</w:t>
      </w:r>
      <w:r>
        <w:rPr>
          <w:rFonts w:ascii="Times New Roman" w:hAnsi="Times New Roman" w:cs="Times New Roman"/>
          <w:w w:val="90"/>
        </w:rPr>
        <w:t>и</w:t>
      </w:r>
      <w:r>
        <w:rPr>
          <w:rFonts w:ascii="Times New Roman" w:hAnsi="Times New Roman" w:cs="Times New Roman"/>
          <w:spacing w:val="-3"/>
          <w:w w:val="90"/>
        </w:rPr>
        <w:t>н</w:t>
      </w:r>
      <w:r>
        <w:rPr>
          <w:rFonts w:ascii="Times New Roman" w:hAnsi="Times New Roman" w:cs="Times New Roman"/>
          <w:spacing w:val="1"/>
          <w:w w:val="90"/>
        </w:rPr>
        <w:t>о</w:t>
      </w:r>
      <w:r>
        <w:rPr>
          <w:rFonts w:ascii="Times New Roman" w:hAnsi="Times New Roman" w:cs="Times New Roman"/>
          <w:w w:val="90"/>
        </w:rPr>
        <w:t>г</w:t>
      </w:r>
      <w:proofErr w:type="spellEnd"/>
      <w:r>
        <w:rPr>
          <w:rFonts w:ascii="Times New Roman" w:hAnsi="Times New Roman" w:cs="Times New Roman"/>
          <w:w w:val="90"/>
        </w:rPr>
        <w:t xml:space="preserve"> </w:t>
      </w:r>
      <w:r>
        <w:rPr>
          <w:rFonts w:ascii="Times New Roman" w:hAnsi="Times New Roman" w:cs="Times New Roman"/>
          <w:spacing w:val="-1"/>
          <w:w w:val="90"/>
        </w:rPr>
        <w:t>п</w:t>
      </w:r>
      <w:r>
        <w:rPr>
          <w:rFonts w:ascii="Times New Roman" w:hAnsi="Times New Roman" w:cs="Times New Roman"/>
          <w:spacing w:val="-2"/>
          <w:w w:val="90"/>
        </w:rPr>
        <w:t>р</w:t>
      </w:r>
      <w:r>
        <w:rPr>
          <w:rFonts w:ascii="Times New Roman" w:hAnsi="Times New Roman" w:cs="Times New Roman"/>
          <w:w w:val="90"/>
        </w:rPr>
        <w:t xml:space="preserve">и </w:t>
      </w:r>
      <w:r>
        <w:rPr>
          <w:rFonts w:ascii="Times New Roman" w:hAnsi="Times New Roman" w:cs="Times New Roman"/>
          <w:spacing w:val="-2"/>
          <w:w w:val="90"/>
        </w:rPr>
        <w:t>п</w:t>
      </w:r>
      <w:r>
        <w:rPr>
          <w:rFonts w:ascii="Times New Roman" w:hAnsi="Times New Roman" w:cs="Times New Roman"/>
          <w:spacing w:val="-9"/>
          <w:w w:val="90"/>
        </w:rPr>
        <w:t>о</w:t>
      </w:r>
      <w:r>
        <w:rPr>
          <w:rFonts w:ascii="Times New Roman" w:hAnsi="Times New Roman" w:cs="Times New Roman"/>
          <w:spacing w:val="-2"/>
          <w:w w:val="90"/>
        </w:rPr>
        <w:t>мо</w:t>
      </w:r>
      <w:r>
        <w:rPr>
          <w:rFonts w:ascii="Times New Roman" w:hAnsi="Times New Roman" w:cs="Times New Roman"/>
          <w:spacing w:val="-1"/>
          <w:w w:val="90"/>
        </w:rPr>
        <w:t>щ</w:t>
      </w:r>
      <w:r>
        <w:rPr>
          <w:rFonts w:ascii="Times New Roman" w:hAnsi="Times New Roman" w:cs="Times New Roman"/>
          <w:w w:val="90"/>
        </w:rPr>
        <w:t xml:space="preserve">и </w:t>
      </w:r>
      <w:r>
        <w:rPr>
          <w:rFonts w:ascii="Times New Roman" w:hAnsi="Times New Roman" w:cs="Times New Roman"/>
          <w:spacing w:val="-4"/>
          <w:w w:val="90"/>
        </w:rPr>
        <w:t>с</w:t>
      </w:r>
      <w:r>
        <w:rPr>
          <w:rFonts w:ascii="Times New Roman" w:hAnsi="Times New Roman" w:cs="Times New Roman"/>
          <w:w w:val="90"/>
        </w:rPr>
        <w:t>п</w:t>
      </w:r>
      <w:r>
        <w:rPr>
          <w:rFonts w:ascii="Times New Roman" w:hAnsi="Times New Roman" w:cs="Times New Roman"/>
          <w:spacing w:val="-4"/>
          <w:w w:val="90"/>
        </w:rPr>
        <w:t>е</w:t>
      </w:r>
      <w:r>
        <w:rPr>
          <w:rFonts w:ascii="Times New Roman" w:hAnsi="Times New Roman" w:cs="Times New Roman"/>
          <w:spacing w:val="1"/>
          <w:w w:val="90"/>
        </w:rPr>
        <w:t>ц</w:t>
      </w:r>
      <w:r>
        <w:rPr>
          <w:rFonts w:ascii="Times New Roman" w:hAnsi="Times New Roman" w:cs="Times New Roman"/>
          <w:spacing w:val="-2"/>
          <w:w w:val="90"/>
        </w:rPr>
        <w:t>и</w:t>
      </w:r>
      <w:r>
        <w:rPr>
          <w:rFonts w:ascii="Times New Roman" w:hAnsi="Times New Roman" w:cs="Times New Roman"/>
          <w:spacing w:val="1"/>
          <w:w w:val="90"/>
        </w:rPr>
        <w:t>а</w:t>
      </w:r>
      <w:r>
        <w:rPr>
          <w:rFonts w:ascii="Times New Roman" w:hAnsi="Times New Roman" w:cs="Times New Roman"/>
          <w:spacing w:val="-2"/>
          <w:w w:val="90"/>
        </w:rPr>
        <w:t>ль</w:t>
      </w:r>
      <w:r>
        <w:rPr>
          <w:rFonts w:ascii="Times New Roman" w:hAnsi="Times New Roman" w:cs="Times New Roman"/>
          <w:spacing w:val="-1"/>
          <w:w w:val="90"/>
        </w:rPr>
        <w:t>ны</w:t>
      </w:r>
      <w:r>
        <w:rPr>
          <w:rFonts w:ascii="Times New Roman" w:hAnsi="Times New Roman" w:cs="Times New Roman"/>
          <w:w w:val="90"/>
        </w:rPr>
        <w:t xml:space="preserve">х </w:t>
      </w:r>
      <w:r>
        <w:rPr>
          <w:rFonts w:ascii="Times New Roman" w:hAnsi="Times New Roman" w:cs="Times New Roman"/>
          <w:spacing w:val="-4"/>
          <w:w w:val="90"/>
        </w:rPr>
        <w:t>у</w:t>
      </w:r>
      <w:r>
        <w:rPr>
          <w:rFonts w:ascii="Times New Roman" w:hAnsi="Times New Roman" w:cs="Times New Roman"/>
          <w:spacing w:val="-1"/>
          <w:w w:val="90"/>
        </w:rPr>
        <w:t>п</w:t>
      </w:r>
      <w:r>
        <w:rPr>
          <w:rFonts w:ascii="Times New Roman" w:hAnsi="Times New Roman" w:cs="Times New Roman"/>
          <w:spacing w:val="1"/>
          <w:w w:val="90"/>
        </w:rPr>
        <w:t>р</w:t>
      </w:r>
      <w:r>
        <w:rPr>
          <w:rFonts w:ascii="Times New Roman" w:hAnsi="Times New Roman" w:cs="Times New Roman"/>
          <w:spacing w:val="-1"/>
          <w:w w:val="90"/>
        </w:rPr>
        <w:t>а</w:t>
      </w:r>
      <w:r>
        <w:rPr>
          <w:rFonts w:ascii="Times New Roman" w:hAnsi="Times New Roman" w:cs="Times New Roman"/>
          <w:w w:val="90"/>
        </w:rPr>
        <w:t>ж</w:t>
      </w:r>
      <w:r>
        <w:rPr>
          <w:rFonts w:ascii="Times New Roman" w:hAnsi="Times New Roman" w:cs="Times New Roman"/>
          <w:spacing w:val="-1"/>
          <w:w w:val="90"/>
        </w:rPr>
        <w:t>н</w:t>
      </w:r>
      <w:r>
        <w:rPr>
          <w:rFonts w:ascii="Times New Roman" w:hAnsi="Times New Roman" w:cs="Times New Roman"/>
          <w:w w:val="90"/>
        </w:rPr>
        <w:t>е</w:t>
      </w:r>
      <w:r>
        <w:rPr>
          <w:rFonts w:ascii="Times New Roman" w:hAnsi="Times New Roman" w:cs="Times New Roman"/>
          <w:spacing w:val="-3"/>
          <w:w w:val="90"/>
        </w:rPr>
        <w:t>н</w:t>
      </w:r>
      <w:r>
        <w:rPr>
          <w:rFonts w:ascii="Times New Roman" w:hAnsi="Times New Roman" w:cs="Times New Roman"/>
          <w:spacing w:val="-2"/>
          <w:w w:val="90"/>
        </w:rPr>
        <w:t>и</w:t>
      </w:r>
      <w:r>
        <w:rPr>
          <w:rFonts w:ascii="Times New Roman" w:hAnsi="Times New Roman" w:cs="Times New Roman"/>
          <w:spacing w:val="1"/>
          <w:w w:val="90"/>
        </w:rPr>
        <w:t>й</w:t>
      </w:r>
      <w:r>
        <w:rPr>
          <w:rFonts w:ascii="Times New Roman" w:hAnsi="Times New Roman" w:cs="Times New Roman"/>
          <w:i/>
          <w:iCs/>
          <w:w w:val="90"/>
        </w:rPr>
        <w:t xml:space="preserve">, </w:t>
      </w:r>
      <w:proofErr w:type="spellStart"/>
      <w:r>
        <w:rPr>
          <w:rFonts w:ascii="Times New Roman" w:hAnsi="Times New Roman" w:cs="Times New Roman"/>
          <w:spacing w:val="-8"/>
          <w:w w:val="90"/>
        </w:rPr>
        <w:t>к</w:t>
      </w:r>
      <w:r>
        <w:rPr>
          <w:rFonts w:ascii="Times New Roman" w:hAnsi="Times New Roman" w:cs="Times New Roman"/>
          <w:spacing w:val="1"/>
          <w:w w:val="90"/>
        </w:rPr>
        <w:t>о</w:t>
      </w:r>
      <w:r>
        <w:rPr>
          <w:rFonts w:ascii="Times New Roman" w:hAnsi="Times New Roman" w:cs="Times New Roman"/>
          <w:spacing w:val="-3"/>
          <w:w w:val="90"/>
        </w:rPr>
        <w:t>т</w:t>
      </w:r>
      <w:r>
        <w:rPr>
          <w:rFonts w:ascii="Times New Roman" w:hAnsi="Times New Roman" w:cs="Times New Roman"/>
          <w:spacing w:val="1"/>
          <w:w w:val="90"/>
        </w:rPr>
        <w:t>ор</w:t>
      </w:r>
      <w:r>
        <w:rPr>
          <w:rFonts w:ascii="Times New Roman" w:hAnsi="Times New Roman" w:cs="Times New Roman"/>
          <w:spacing w:val="-3"/>
          <w:w w:val="90"/>
        </w:rPr>
        <w:t>ы</w:t>
      </w:r>
      <w:r>
        <w:rPr>
          <w:rFonts w:ascii="Times New Roman" w:hAnsi="Times New Roman" w:cs="Times New Roman"/>
          <w:w w:val="90"/>
        </w:rPr>
        <w:t>е</w:t>
      </w:r>
      <w:r>
        <w:rPr>
          <w:rFonts w:ascii="Times New Roman" w:hAnsi="Times New Roman" w:cs="Times New Roman"/>
          <w:spacing w:val="-2"/>
          <w:w w:val="90"/>
        </w:rPr>
        <w:t>п</w:t>
      </w:r>
      <w:r>
        <w:rPr>
          <w:rFonts w:ascii="Times New Roman" w:hAnsi="Times New Roman" w:cs="Times New Roman"/>
          <w:spacing w:val="-9"/>
          <w:w w:val="90"/>
        </w:rPr>
        <w:t>о</w:t>
      </w:r>
      <w:r>
        <w:rPr>
          <w:rFonts w:ascii="Times New Roman" w:hAnsi="Times New Roman" w:cs="Times New Roman"/>
          <w:spacing w:val="-2"/>
          <w:w w:val="90"/>
        </w:rPr>
        <w:t>м</w:t>
      </w:r>
      <w:r>
        <w:rPr>
          <w:rFonts w:ascii="Times New Roman" w:hAnsi="Times New Roman" w:cs="Times New Roman"/>
          <w:spacing w:val="1"/>
          <w:w w:val="90"/>
        </w:rPr>
        <w:t>о</w:t>
      </w:r>
      <w:r>
        <w:rPr>
          <w:rFonts w:ascii="Times New Roman" w:hAnsi="Times New Roman" w:cs="Times New Roman"/>
          <w:spacing w:val="-2"/>
          <w:w w:val="90"/>
        </w:rPr>
        <w:t>г</w:t>
      </w:r>
      <w:r>
        <w:rPr>
          <w:rFonts w:ascii="Times New Roman" w:hAnsi="Times New Roman" w:cs="Times New Roman"/>
          <w:w w:val="90"/>
        </w:rPr>
        <w:t>утуч</w:t>
      </w:r>
      <w:r>
        <w:rPr>
          <w:rFonts w:ascii="Times New Roman" w:hAnsi="Times New Roman" w:cs="Times New Roman"/>
          <w:spacing w:val="1"/>
          <w:w w:val="90"/>
        </w:rPr>
        <w:t>а</w:t>
      </w:r>
      <w:r>
        <w:rPr>
          <w:rFonts w:ascii="Times New Roman" w:hAnsi="Times New Roman" w:cs="Times New Roman"/>
          <w:spacing w:val="-3"/>
          <w:w w:val="90"/>
        </w:rPr>
        <w:t>щ</w:t>
      </w:r>
      <w:r>
        <w:rPr>
          <w:rFonts w:ascii="Times New Roman" w:hAnsi="Times New Roman" w:cs="Times New Roman"/>
          <w:spacing w:val="-1"/>
          <w:w w:val="90"/>
        </w:rPr>
        <w:t>и</w:t>
      </w:r>
      <w:r>
        <w:rPr>
          <w:rFonts w:ascii="Times New Roman" w:hAnsi="Times New Roman" w:cs="Times New Roman"/>
          <w:w w:val="90"/>
        </w:rPr>
        <w:t>мся</w:t>
      </w:r>
      <w:r>
        <w:rPr>
          <w:rFonts w:ascii="Times New Roman" w:hAnsi="Times New Roman" w:cs="Times New Roman"/>
          <w:spacing w:val="1"/>
          <w:w w:val="90"/>
        </w:rPr>
        <w:t>о</w:t>
      </w:r>
      <w:r>
        <w:rPr>
          <w:rFonts w:ascii="Times New Roman" w:hAnsi="Times New Roman" w:cs="Times New Roman"/>
          <w:w w:val="90"/>
        </w:rPr>
        <w:t>в</w:t>
      </w:r>
      <w:r>
        <w:rPr>
          <w:rFonts w:ascii="Times New Roman" w:hAnsi="Times New Roman" w:cs="Times New Roman"/>
          <w:spacing w:val="2"/>
          <w:w w:val="90"/>
        </w:rPr>
        <w:t>л</w:t>
      </w:r>
      <w:r>
        <w:rPr>
          <w:rFonts w:ascii="Times New Roman" w:hAnsi="Times New Roman" w:cs="Times New Roman"/>
          <w:spacing w:val="1"/>
          <w:w w:val="90"/>
        </w:rPr>
        <w:t>а</w:t>
      </w:r>
      <w:r>
        <w:rPr>
          <w:rFonts w:ascii="Times New Roman" w:hAnsi="Times New Roman" w:cs="Times New Roman"/>
          <w:spacing w:val="2"/>
          <w:w w:val="90"/>
        </w:rPr>
        <w:t>д</w:t>
      </w:r>
      <w:r>
        <w:rPr>
          <w:rFonts w:ascii="Times New Roman" w:hAnsi="Times New Roman" w:cs="Times New Roman"/>
          <w:spacing w:val="-6"/>
          <w:w w:val="90"/>
        </w:rPr>
        <w:t>е</w:t>
      </w:r>
      <w:r>
        <w:rPr>
          <w:rFonts w:ascii="Times New Roman" w:hAnsi="Times New Roman" w:cs="Times New Roman"/>
          <w:spacing w:val="-2"/>
          <w:w w:val="90"/>
        </w:rPr>
        <w:t>т</w:t>
      </w:r>
      <w:r>
        <w:rPr>
          <w:rFonts w:ascii="Times New Roman" w:hAnsi="Times New Roman" w:cs="Times New Roman"/>
          <w:w w:val="90"/>
        </w:rPr>
        <w:t>ь</w:t>
      </w:r>
      <w:proofErr w:type="spellEnd"/>
      <w:r>
        <w:rPr>
          <w:rFonts w:ascii="Times New Roman" w:hAnsi="Times New Roman" w:cs="Times New Roman"/>
          <w:w w:val="90"/>
        </w:rPr>
        <w:t xml:space="preserve"> </w:t>
      </w:r>
      <w:proofErr w:type="spellStart"/>
      <w:r>
        <w:rPr>
          <w:rFonts w:ascii="Times New Roman" w:hAnsi="Times New Roman" w:cs="Times New Roman"/>
          <w:spacing w:val="1"/>
          <w:w w:val="90"/>
        </w:rPr>
        <w:t>о</w:t>
      </w:r>
      <w:r>
        <w:rPr>
          <w:rFonts w:ascii="Times New Roman" w:hAnsi="Times New Roman" w:cs="Times New Roman"/>
          <w:w w:val="90"/>
        </w:rPr>
        <w:t>с</w:t>
      </w:r>
      <w:r>
        <w:rPr>
          <w:rFonts w:ascii="Times New Roman" w:hAnsi="Times New Roman" w:cs="Times New Roman"/>
          <w:spacing w:val="-3"/>
          <w:w w:val="90"/>
        </w:rPr>
        <w:t>н</w:t>
      </w:r>
      <w:r>
        <w:rPr>
          <w:rFonts w:ascii="Times New Roman" w:hAnsi="Times New Roman" w:cs="Times New Roman"/>
          <w:spacing w:val="1"/>
          <w:w w:val="90"/>
        </w:rPr>
        <w:t>о</w:t>
      </w:r>
      <w:r>
        <w:rPr>
          <w:rFonts w:ascii="Times New Roman" w:hAnsi="Times New Roman" w:cs="Times New Roman"/>
          <w:w w:val="90"/>
        </w:rPr>
        <w:t>в</w:t>
      </w:r>
      <w:r>
        <w:rPr>
          <w:rFonts w:ascii="Times New Roman" w:hAnsi="Times New Roman" w:cs="Times New Roman"/>
          <w:spacing w:val="-1"/>
          <w:w w:val="90"/>
        </w:rPr>
        <w:t>н</w:t>
      </w:r>
      <w:r>
        <w:rPr>
          <w:rFonts w:ascii="Times New Roman" w:hAnsi="Times New Roman" w:cs="Times New Roman"/>
          <w:spacing w:val="-3"/>
          <w:w w:val="90"/>
        </w:rPr>
        <w:t>ы</w:t>
      </w:r>
      <w:r>
        <w:rPr>
          <w:rFonts w:ascii="Times New Roman" w:hAnsi="Times New Roman" w:cs="Times New Roman"/>
          <w:spacing w:val="-2"/>
          <w:w w:val="90"/>
        </w:rPr>
        <w:t>м</w:t>
      </w:r>
      <w:r>
        <w:rPr>
          <w:rFonts w:ascii="Times New Roman" w:hAnsi="Times New Roman" w:cs="Times New Roman"/>
          <w:w w:val="90"/>
        </w:rPr>
        <w:t>ип</w:t>
      </w:r>
      <w:r>
        <w:rPr>
          <w:rFonts w:ascii="Times New Roman" w:hAnsi="Times New Roman" w:cs="Times New Roman"/>
          <w:spacing w:val="-6"/>
          <w:w w:val="90"/>
        </w:rPr>
        <w:t>о</w:t>
      </w:r>
      <w:r>
        <w:rPr>
          <w:rFonts w:ascii="Times New Roman" w:hAnsi="Times New Roman" w:cs="Times New Roman"/>
          <w:w w:val="90"/>
        </w:rPr>
        <w:t>з</w:t>
      </w:r>
      <w:r>
        <w:rPr>
          <w:rFonts w:ascii="Times New Roman" w:hAnsi="Times New Roman" w:cs="Times New Roman"/>
          <w:spacing w:val="-2"/>
          <w:w w:val="90"/>
        </w:rPr>
        <w:t>и</w:t>
      </w:r>
      <w:r>
        <w:rPr>
          <w:rFonts w:ascii="Times New Roman" w:hAnsi="Times New Roman" w:cs="Times New Roman"/>
          <w:spacing w:val="-3"/>
          <w:w w:val="90"/>
        </w:rPr>
        <w:t>ц</w:t>
      </w:r>
      <w:r>
        <w:rPr>
          <w:rFonts w:ascii="Times New Roman" w:hAnsi="Times New Roman" w:cs="Times New Roman"/>
          <w:spacing w:val="1"/>
          <w:w w:val="90"/>
        </w:rPr>
        <w:t>и</w:t>
      </w:r>
      <w:r>
        <w:rPr>
          <w:rFonts w:ascii="Times New Roman" w:hAnsi="Times New Roman" w:cs="Times New Roman"/>
          <w:spacing w:val="-2"/>
          <w:w w:val="90"/>
        </w:rPr>
        <w:t>ям</w:t>
      </w:r>
      <w:r>
        <w:rPr>
          <w:rFonts w:ascii="Times New Roman" w:hAnsi="Times New Roman" w:cs="Times New Roman"/>
          <w:w w:val="90"/>
        </w:rPr>
        <w:t>и</w:t>
      </w:r>
      <w:proofErr w:type="spellEnd"/>
      <w:r>
        <w:rPr>
          <w:rFonts w:ascii="Times New Roman" w:hAnsi="Times New Roman" w:cs="Times New Roman"/>
          <w:w w:val="90"/>
        </w:rPr>
        <w:t xml:space="preserve"> </w:t>
      </w:r>
      <w:proofErr w:type="spellStart"/>
      <w:r>
        <w:rPr>
          <w:rFonts w:ascii="Times New Roman" w:hAnsi="Times New Roman" w:cs="Times New Roman"/>
          <w:spacing w:val="4"/>
          <w:w w:val="90"/>
        </w:rPr>
        <w:t>к</w:t>
      </w:r>
      <w:r>
        <w:rPr>
          <w:rFonts w:ascii="Times New Roman" w:hAnsi="Times New Roman" w:cs="Times New Roman"/>
          <w:spacing w:val="2"/>
          <w:w w:val="90"/>
        </w:rPr>
        <w:t>л</w:t>
      </w:r>
      <w:r>
        <w:rPr>
          <w:rFonts w:ascii="Times New Roman" w:hAnsi="Times New Roman" w:cs="Times New Roman"/>
          <w:spacing w:val="1"/>
          <w:w w:val="90"/>
        </w:rPr>
        <w:t>а</w:t>
      </w:r>
      <w:r>
        <w:rPr>
          <w:rFonts w:ascii="Times New Roman" w:hAnsi="Times New Roman" w:cs="Times New Roman"/>
          <w:w w:val="90"/>
        </w:rPr>
        <w:t>с</w:t>
      </w:r>
      <w:r>
        <w:rPr>
          <w:rFonts w:ascii="Times New Roman" w:hAnsi="Times New Roman" w:cs="Times New Roman"/>
          <w:spacing w:val="-4"/>
          <w:w w:val="90"/>
        </w:rPr>
        <w:t>с</w:t>
      </w:r>
      <w:r>
        <w:rPr>
          <w:rFonts w:ascii="Times New Roman" w:hAnsi="Times New Roman" w:cs="Times New Roman"/>
          <w:spacing w:val="-2"/>
          <w:w w:val="90"/>
        </w:rPr>
        <w:t>и</w:t>
      </w:r>
      <w:r>
        <w:rPr>
          <w:rFonts w:ascii="Times New Roman" w:hAnsi="Times New Roman" w:cs="Times New Roman"/>
          <w:w w:val="90"/>
        </w:rPr>
        <w:t>ч</w:t>
      </w:r>
      <w:r>
        <w:rPr>
          <w:rFonts w:ascii="Times New Roman" w:hAnsi="Times New Roman" w:cs="Times New Roman"/>
          <w:spacing w:val="-6"/>
          <w:w w:val="90"/>
        </w:rPr>
        <w:t>е</w:t>
      </w:r>
      <w:r>
        <w:rPr>
          <w:rFonts w:ascii="Times New Roman" w:hAnsi="Times New Roman" w:cs="Times New Roman"/>
          <w:w w:val="90"/>
        </w:rPr>
        <w:t>с</w:t>
      </w:r>
      <w:r>
        <w:rPr>
          <w:rFonts w:ascii="Times New Roman" w:hAnsi="Times New Roman" w:cs="Times New Roman"/>
          <w:spacing w:val="-11"/>
          <w:w w:val="90"/>
        </w:rPr>
        <w:t>к</w:t>
      </w:r>
      <w:r>
        <w:rPr>
          <w:rFonts w:ascii="Times New Roman" w:hAnsi="Times New Roman" w:cs="Times New Roman"/>
          <w:spacing w:val="1"/>
          <w:w w:val="90"/>
        </w:rPr>
        <w:t>о</w:t>
      </w:r>
      <w:r>
        <w:rPr>
          <w:rFonts w:ascii="Times New Roman" w:hAnsi="Times New Roman" w:cs="Times New Roman"/>
          <w:spacing w:val="-2"/>
          <w:w w:val="90"/>
        </w:rPr>
        <w:t>г</w:t>
      </w:r>
      <w:r>
        <w:rPr>
          <w:rFonts w:ascii="Times New Roman" w:hAnsi="Times New Roman" w:cs="Times New Roman"/>
          <w:w w:val="90"/>
        </w:rPr>
        <w:t>от</w:t>
      </w:r>
      <w:r>
        <w:rPr>
          <w:rFonts w:ascii="Times New Roman" w:hAnsi="Times New Roman" w:cs="Times New Roman"/>
          <w:spacing w:val="1"/>
          <w:w w:val="90"/>
        </w:rPr>
        <w:t>а</w:t>
      </w:r>
      <w:r>
        <w:rPr>
          <w:rFonts w:ascii="Times New Roman" w:hAnsi="Times New Roman" w:cs="Times New Roman"/>
          <w:spacing w:val="-1"/>
          <w:w w:val="90"/>
        </w:rPr>
        <w:t>н</w:t>
      </w:r>
      <w:r>
        <w:rPr>
          <w:rFonts w:ascii="Times New Roman" w:hAnsi="Times New Roman" w:cs="Times New Roman"/>
          <w:spacing w:val="1"/>
          <w:w w:val="90"/>
        </w:rPr>
        <w:t>ца</w:t>
      </w:r>
      <w:proofErr w:type="spellEnd"/>
      <w:r>
        <w:rPr>
          <w:rFonts w:ascii="Times New Roman" w:hAnsi="Times New Roman" w:cs="Times New Roman"/>
          <w:i/>
          <w:iCs/>
          <w:w w:val="90"/>
        </w:rPr>
        <w:t>;</w:t>
      </w:r>
    </w:p>
    <w:p w:rsidR="00DC54CC" w:rsidRPr="002F0F72" w:rsidRDefault="00DC54CC" w:rsidP="004B5107">
      <w:pPr>
        <w:pStyle w:val="a9"/>
        <w:kinsoku w:val="0"/>
        <w:overflowPunct w:val="0"/>
        <w:spacing w:line="276" w:lineRule="auto"/>
        <w:ind w:left="530"/>
        <w:rPr>
          <w:rFonts w:ascii="Times New Roman" w:hAnsi="Times New Roman" w:cs="Times New Roman"/>
          <w:w w:val="95"/>
        </w:rPr>
      </w:pPr>
    </w:p>
    <w:p w:rsidR="00DC54CC" w:rsidRDefault="00DC54CC" w:rsidP="004B5107">
      <w:pPr>
        <w:pStyle w:val="a9"/>
        <w:kinsoku w:val="0"/>
        <w:overflowPunct w:val="0"/>
        <w:spacing w:line="276" w:lineRule="auto"/>
        <w:ind w:left="530"/>
        <w:rPr>
          <w:rFonts w:ascii="Times New Roman" w:hAnsi="Times New Roman" w:cs="Times New Roman"/>
        </w:rPr>
      </w:pPr>
      <w:r>
        <w:rPr>
          <w:rFonts w:ascii="Times New Roman" w:hAnsi="Times New Roman" w:cs="Times New Roman"/>
          <w:w w:val="95"/>
        </w:rPr>
        <w:t>П</w:t>
      </w:r>
      <w:r>
        <w:rPr>
          <w:rFonts w:ascii="Times New Roman" w:hAnsi="Times New Roman" w:cs="Times New Roman"/>
          <w:spacing w:val="-1"/>
          <w:w w:val="95"/>
        </w:rPr>
        <w:t>ри</w:t>
      </w:r>
      <w:r>
        <w:rPr>
          <w:rFonts w:ascii="Times New Roman" w:hAnsi="Times New Roman" w:cs="Times New Roman"/>
          <w:w w:val="95"/>
        </w:rPr>
        <w:t>ме</w:t>
      </w:r>
      <w:r>
        <w:rPr>
          <w:rFonts w:ascii="Times New Roman" w:hAnsi="Times New Roman" w:cs="Times New Roman"/>
          <w:spacing w:val="-1"/>
          <w:w w:val="95"/>
        </w:rPr>
        <w:t>рны</w:t>
      </w:r>
      <w:r>
        <w:rPr>
          <w:rFonts w:ascii="Times New Roman" w:hAnsi="Times New Roman" w:cs="Times New Roman"/>
          <w:w w:val="95"/>
        </w:rPr>
        <w:t>й</w:t>
      </w:r>
      <w:r>
        <w:rPr>
          <w:rFonts w:ascii="Times New Roman" w:hAnsi="Times New Roman" w:cs="Times New Roman"/>
          <w:spacing w:val="-1"/>
          <w:w w:val="95"/>
        </w:rPr>
        <w:t>н</w:t>
      </w:r>
      <w:r>
        <w:rPr>
          <w:rFonts w:ascii="Times New Roman" w:hAnsi="Times New Roman" w:cs="Times New Roman"/>
          <w:spacing w:val="1"/>
          <w:w w:val="95"/>
        </w:rPr>
        <w:t>а</w:t>
      </w:r>
      <w:r>
        <w:rPr>
          <w:rFonts w:ascii="Times New Roman" w:hAnsi="Times New Roman" w:cs="Times New Roman"/>
          <w:spacing w:val="-5"/>
          <w:w w:val="95"/>
        </w:rPr>
        <w:t>б</w:t>
      </w:r>
      <w:r>
        <w:rPr>
          <w:rFonts w:ascii="Times New Roman" w:hAnsi="Times New Roman" w:cs="Times New Roman"/>
          <w:spacing w:val="-3"/>
          <w:w w:val="95"/>
        </w:rPr>
        <w:t>о</w:t>
      </w:r>
      <w:r>
        <w:rPr>
          <w:rFonts w:ascii="Times New Roman" w:hAnsi="Times New Roman" w:cs="Times New Roman"/>
          <w:w w:val="95"/>
        </w:rPr>
        <w:t>ру</w:t>
      </w:r>
      <w:r>
        <w:rPr>
          <w:rFonts w:ascii="Times New Roman" w:hAnsi="Times New Roman" w:cs="Times New Roman"/>
          <w:spacing w:val="-1"/>
          <w:w w:val="95"/>
        </w:rPr>
        <w:t>пр</w:t>
      </w:r>
      <w:r>
        <w:rPr>
          <w:rFonts w:ascii="Times New Roman" w:hAnsi="Times New Roman" w:cs="Times New Roman"/>
          <w:spacing w:val="1"/>
          <w:w w:val="95"/>
        </w:rPr>
        <w:t>а</w:t>
      </w:r>
      <w:r>
        <w:rPr>
          <w:rFonts w:ascii="Times New Roman" w:hAnsi="Times New Roman" w:cs="Times New Roman"/>
          <w:spacing w:val="-2"/>
          <w:w w:val="95"/>
        </w:rPr>
        <w:t>ж</w:t>
      </w:r>
      <w:r>
        <w:rPr>
          <w:rFonts w:ascii="Times New Roman" w:hAnsi="Times New Roman" w:cs="Times New Roman"/>
          <w:spacing w:val="-1"/>
          <w:w w:val="95"/>
        </w:rPr>
        <w:t>н</w:t>
      </w:r>
      <w:r>
        <w:rPr>
          <w:rFonts w:ascii="Times New Roman" w:hAnsi="Times New Roman" w:cs="Times New Roman"/>
          <w:w w:val="95"/>
        </w:rPr>
        <w:t>е</w:t>
      </w:r>
      <w:r>
        <w:rPr>
          <w:rFonts w:ascii="Times New Roman" w:hAnsi="Times New Roman" w:cs="Times New Roman"/>
          <w:spacing w:val="-1"/>
          <w:w w:val="95"/>
        </w:rPr>
        <w:t>ни</w:t>
      </w:r>
      <w:r>
        <w:rPr>
          <w:rFonts w:ascii="Times New Roman" w:hAnsi="Times New Roman" w:cs="Times New Roman"/>
          <w:w w:val="95"/>
        </w:rPr>
        <w:t>й</w:t>
      </w:r>
      <w:r>
        <w:rPr>
          <w:rFonts w:ascii="Times New Roman" w:hAnsi="Times New Roman" w:cs="Times New Roman"/>
          <w:spacing w:val="-2"/>
          <w:w w:val="95"/>
        </w:rPr>
        <w:t>д</w:t>
      </w:r>
      <w:r>
        <w:rPr>
          <w:rFonts w:ascii="Times New Roman" w:hAnsi="Times New Roman" w:cs="Times New Roman"/>
          <w:w w:val="95"/>
        </w:rPr>
        <w:t>ля</w:t>
      </w:r>
      <w:r>
        <w:rPr>
          <w:rFonts w:ascii="Times New Roman" w:hAnsi="Times New Roman" w:cs="Times New Roman"/>
          <w:b/>
          <w:bCs/>
          <w:w w:val="95"/>
        </w:rPr>
        <w:t>1</w:t>
      </w:r>
      <w:r>
        <w:rPr>
          <w:rFonts w:ascii="Times New Roman" w:hAnsi="Times New Roman" w:cs="Times New Roman"/>
          <w:spacing w:val="-1"/>
          <w:w w:val="95"/>
        </w:rPr>
        <w:t>к</w:t>
      </w:r>
      <w:r>
        <w:rPr>
          <w:rFonts w:ascii="Times New Roman" w:hAnsi="Times New Roman" w:cs="Times New Roman"/>
          <w:w w:val="95"/>
        </w:rPr>
        <w:t>л</w:t>
      </w:r>
      <w:r>
        <w:rPr>
          <w:rFonts w:ascii="Times New Roman" w:hAnsi="Times New Roman" w:cs="Times New Roman"/>
          <w:spacing w:val="-3"/>
          <w:w w:val="95"/>
        </w:rPr>
        <w:t>а</w:t>
      </w:r>
      <w:r>
        <w:rPr>
          <w:rFonts w:ascii="Times New Roman" w:hAnsi="Times New Roman" w:cs="Times New Roman"/>
          <w:w w:val="95"/>
        </w:rPr>
        <w:t>с</w:t>
      </w:r>
      <w:r>
        <w:rPr>
          <w:rFonts w:ascii="Times New Roman" w:hAnsi="Times New Roman" w:cs="Times New Roman"/>
          <w:spacing w:val="2"/>
          <w:w w:val="95"/>
        </w:rPr>
        <w:t>с</w:t>
      </w:r>
      <w:r>
        <w:rPr>
          <w:rFonts w:ascii="Times New Roman" w:hAnsi="Times New Roman" w:cs="Times New Roman"/>
          <w:spacing w:val="1"/>
          <w:w w:val="95"/>
        </w:rPr>
        <w:t>а</w:t>
      </w:r>
      <w:r>
        <w:rPr>
          <w:rFonts w:ascii="Times New Roman" w:hAnsi="Times New Roman" w:cs="Times New Roman"/>
          <w:b/>
          <w:bCs/>
          <w:w w:val="95"/>
        </w:rPr>
        <w:t>:</w:t>
      </w:r>
    </w:p>
    <w:p w:rsidR="00DC54CC" w:rsidRDefault="00DC54CC" w:rsidP="004B5107">
      <w:pPr>
        <w:kinsoku w:val="0"/>
        <w:overflowPunct w:val="0"/>
        <w:spacing w:line="276" w:lineRule="auto"/>
        <w:rPr>
          <w:b/>
          <w:i/>
          <w:sz w:val="28"/>
          <w:szCs w:val="28"/>
        </w:rPr>
      </w:pPr>
      <w:r>
        <w:rPr>
          <w:b/>
          <w:i/>
          <w:sz w:val="28"/>
          <w:szCs w:val="28"/>
        </w:rPr>
        <w:t>Упражнения для стоп</w:t>
      </w:r>
    </w:p>
    <w:p w:rsidR="00DC54CC" w:rsidRDefault="00DC54CC" w:rsidP="004B5107">
      <w:pPr>
        <w:widowControl w:val="0"/>
        <w:numPr>
          <w:ilvl w:val="0"/>
          <w:numId w:val="5"/>
        </w:numPr>
        <w:tabs>
          <w:tab w:val="left" w:pos="393"/>
        </w:tabs>
        <w:kinsoku w:val="0"/>
        <w:overflowPunct w:val="0"/>
        <w:autoSpaceDE w:val="0"/>
        <w:autoSpaceDN w:val="0"/>
        <w:adjustRightInd w:val="0"/>
        <w:spacing w:line="276" w:lineRule="auto"/>
        <w:ind w:left="112" w:right="4185" w:firstLine="0"/>
        <w:jc w:val="both"/>
        <w:rPr>
          <w:sz w:val="28"/>
          <w:szCs w:val="28"/>
        </w:rPr>
      </w:pPr>
      <w:r>
        <w:rPr>
          <w:spacing w:val="-1"/>
          <w:w w:val="90"/>
          <w:sz w:val="28"/>
          <w:szCs w:val="28"/>
        </w:rPr>
        <w:t>Ш</w:t>
      </w:r>
      <w:r>
        <w:rPr>
          <w:spacing w:val="-2"/>
          <w:w w:val="90"/>
          <w:sz w:val="28"/>
          <w:szCs w:val="28"/>
        </w:rPr>
        <w:t>а</w:t>
      </w:r>
      <w:r>
        <w:rPr>
          <w:w w:val="90"/>
          <w:sz w:val="28"/>
          <w:szCs w:val="28"/>
        </w:rPr>
        <w:t>г</w:t>
      </w:r>
      <w:r>
        <w:rPr>
          <w:spacing w:val="-2"/>
          <w:w w:val="90"/>
          <w:sz w:val="28"/>
          <w:szCs w:val="28"/>
        </w:rPr>
        <w:t>и</w:t>
      </w:r>
      <w:r>
        <w:rPr>
          <w:i/>
          <w:iCs/>
          <w:w w:val="90"/>
          <w:sz w:val="28"/>
          <w:szCs w:val="28"/>
        </w:rPr>
        <w:t xml:space="preserve">: </w:t>
      </w:r>
      <w:r>
        <w:rPr>
          <w:spacing w:val="1"/>
          <w:w w:val="90"/>
          <w:sz w:val="28"/>
          <w:szCs w:val="28"/>
        </w:rPr>
        <w:t>а</w:t>
      </w:r>
      <w:proofErr w:type="gramStart"/>
      <w:r>
        <w:rPr>
          <w:i/>
          <w:iCs/>
          <w:w w:val="90"/>
          <w:sz w:val="28"/>
          <w:szCs w:val="28"/>
        </w:rPr>
        <w:t>)</w:t>
      </w:r>
      <w:proofErr w:type="spellStart"/>
      <w:r>
        <w:rPr>
          <w:spacing w:val="-3"/>
          <w:w w:val="90"/>
          <w:sz w:val="28"/>
          <w:szCs w:val="28"/>
        </w:rPr>
        <w:t>н</w:t>
      </w:r>
      <w:proofErr w:type="gramEnd"/>
      <w:r>
        <w:rPr>
          <w:w w:val="90"/>
          <w:sz w:val="28"/>
          <w:szCs w:val="28"/>
        </w:rPr>
        <w:t>а</w:t>
      </w:r>
      <w:r>
        <w:rPr>
          <w:spacing w:val="-6"/>
          <w:w w:val="90"/>
          <w:sz w:val="28"/>
          <w:szCs w:val="28"/>
        </w:rPr>
        <w:t>вс</w:t>
      </w:r>
      <w:r>
        <w:rPr>
          <w:w w:val="90"/>
          <w:sz w:val="28"/>
          <w:szCs w:val="28"/>
        </w:rPr>
        <w:t>ейс</w:t>
      </w:r>
      <w:r>
        <w:rPr>
          <w:spacing w:val="-2"/>
          <w:w w:val="90"/>
          <w:sz w:val="28"/>
          <w:szCs w:val="28"/>
        </w:rPr>
        <w:t>т</w:t>
      </w:r>
      <w:r>
        <w:rPr>
          <w:spacing w:val="1"/>
          <w:w w:val="90"/>
          <w:sz w:val="28"/>
          <w:szCs w:val="28"/>
        </w:rPr>
        <w:t>о</w:t>
      </w:r>
      <w:r>
        <w:rPr>
          <w:w w:val="90"/>
          <w:sz w:val="28"/>
          <w:szCs w:val="28"/>
        </w:rPr>
        <w:t>п</w:t>
      </w:r>
      <w:r>
        <w:rPr>
          <w:spacing w:val="-4"/>
          <w:w w:val="90"/>
          <w:sz w:val="28"/>
          <w:szCs w:val="28"/>
        </w:rPr>
        <w:t>е</w:t>
      </w:r>
      <w:proofErr w:type="spellEnd"/>
      <w:r>
        <w:rPr>
          <w:i/>
          <w:iCs/>
          <w:w w:val="90"/>
          <w:sz w:val="28"/>
          <w:szCs w:val="28"/>
        </w:rPr>
        <w:t xml:space="preserve">; </w:t>
      </w:r>
      <w:r>
        <w:rPr>
          <w:w w:val="90"/>
          <w:sz w:val="28"/>
          <w:szCs w:val="28"/>
        </w:rPr>
        <w:t>б</w:t>
      </w:r>
      <w:r>
        <w:rPr>
          <w:i/>
          <w:iCs/>
          <w:w w:val="90"/>
          <w:sz w:val="28"/>
          <w:szCs w:val="28"/>
        </w:rPr>
        <w:t>)</w:t>
      </w:r>
      <w:proofErr w:type="spellStart"/>
      <w:r>
        <w:rPr>
          <w:spacing w:val="-1"/>
          <w:w w:val="90"/>
          <w:sz w:val="28"/>
          <w:szCs w:val="28"/>
        </w:rPr>
        <w:t>н</w:t>
      </w:r>
      <w:r>
        <w:rPr>
          <w:w w:val="90"/>
          <w:sz w:val="28"/>
          <w:szCs w:val="28"/>
        </w:rPr>
        <w:t>ап</w:t>
      </w:r>
      <w:r>
        <w:rPr>
          <w:spacing w:val="-6"/>
          <w:w w:val="90"/>
          <w:sz w:val="28"/>
          <w:szCs w:val="28"/>
        </w:rPr>
        <w:t>о</w:t>
      </w:r>
      <w:r>
        <w:rPr>
          <w:spacing w:val="-7"/>
          <w:w w:val="90"/>
          <w:sz w:val="28"/>
          <w:szCs w:val="28"/>
        </w:rPr>
        <w:t>л</w:t>
      </w:r>
      <w:r>
        <w:rPr>
          <w:spacing w:val="-4"/>
          <w:w w:val="90"/>
          <w:sz w:val="28"/>
          <w:szCs w:val="28"/>
        </w:rPr>
        <w:t>у</w:t>
      </w:r>
      <w:r>
        <w:rPr>
          <w:spacing w:val="-2"/>
          <w:w w:val="90"/>
          <w:sz w:val="28"/>
          <w:szCs w:val="28"/>
        </w:rPr>
        <w:t>п</w:t>
      </w:r>
      <w:r>
        <w:rPr>
          <w:spacing w:val="-1"/>
          <w:w w:val="90"/>
          <w:sz w:val="28"/>
          <w:szCs w:val="28"/>
        </w:rPr>
        <w:t>а</w:t>
      </w:r>
      <w:r>
        <w:rPr>
          <w:spacing w:val="-2"/>
          <w:w w:val="90"/>
          <w:sz w:val="28"/>
          <w:szCs w:val="28"/>
        </w:rPr>
        <w:t>ль</w:t>
      </w:r>
      <w:r>
        <w:rPr>
          <w:spacing w:val="3"/>
          <w:w w:val="90"/>
          <w:sz w:val="28"/>
          <w:szCs w:val="28"/>
        </w:rPr>
        <w:t>ц</w:t>
      </w:r>
      <w:r>
        <w:rPr>
          <w:spacing w:val="1"/>
          <w:w w:val="90"/>
          <w:sz w:val="28"/>
          <w:szCs w:val="28"/>
        </w:rPr>
        <w:t>а</w:t>
      </w:r>
      <w:r>
        <w:rPr>
          <w:w w:val="90"/>
          <w:sz w:val="28"/>
          <w:szCs w:val="28"/>
        </w:rPr>
        <w:t>х</w:t>
      </w:r>
      <w:proofErr w:type="spellEnd"/>
      <w:r>
        <w:rPr>
          <w:i/>
          <w:iCs/>
          <w:w w:val="90"/>
          <w:sz w:val="28"/>
          <w:szCs w:val="28"/>
        </w:rPr>
        <w:t>.</w:t>
      </w:r>
    </w:p>
    <w:p w:rsidR="00DC54CC" w:rsidRDefault="00DC54CC" w:rsidP="004B5107">
      <w:pPr>
        <w:pStyle w:val="a9"/>
        <w:numPr>
          <w:ilvl w:val="0"/>
          <w:numId w:val="5"/>
        </w:numPr>
        <w:tabs>
          <w:tab w:val="left" w:pos="393"/>
        </w:tabs>
        <w:kinsoku w:val="0"/>
        <w:overflowPunct w:val="0"/>
        <w:spacing w:line="276" w:lineRule="auto"/>
        <w:ind w:left="393" w:right="2311"/>
        <w:jc w:val="both"/>
        <w:rPr>
          <w:rFonts w:ascii="Times New Roman" w:hAnsi="Times New Roman" w:cs="Times New Roman"/>
        </w:rPr>
      </w:pPr>
      <w:proofErr w:type="spellStart"/>
      <w:r>
        <w:rPr>
          <w:rFonts w:ascii="Times New Roman" w:hAnsi="Times New Roman" w:cs="Times New Roman"/>
          <w:w w:val="95"/>
        </w:rPr>
        <w:t>С</w:t>
      </w:r>
      <w:r>
        <w:rPr>
          <w:rFonts w:ascii="Times New Roman" w:hAnsi="Times New Roman" w:cs="Times New Roman"/>
          <w:spacing w:val="1"/>
          <w:w w:val="95"/>
        </w:rPr>
        <w:t>и</w:t>
      </w:r>
      <w:r>
        <w:rPr>
          <w:rFonts w:ascii="Times New Roman" w:hAnsi="Times New Roman" w:cs="Times New Roman"/>
          <w:spacing w:val="-2"/>
          <w:w w:val="95"/>
        </w:rPr>
        <w:t>д</w:t>
      </w:r>
      <w:r>
        <w:rPr>
          <w:rFonts w:ascii="Times New Roman" w:hAnsi="Times New Roman" w:cs="Times New Roman"/>
          <w:w w:val="95"/>
        </w:rPr>
        <w:t>я</w:t>
      </w:r>
      <w:r>
        <w:rPr>
          <w:rFonts w:ascii="Times New Roman" w:hAnsi="Times New Roman" w:cs="Times New Roman"/>
          <w:spacing w:val="-4"/>
          <w:w w:val="95"/>
        </w:rPr>
        <w:t>н</w:t>
      </w:r>
      <w:r>
        <w:rPr>
          <w:rFonts w:ascii="Times New Roman" w:hAnsi="Times New Roman" w:cs="Times New Roman"/>
          <w:w w:val="95"/>
        </w:rPr>
        <w:t>а</w:t>
      </w:r>
      <w:r>
        <w:rPr>
          <w:rFonts w:ascii="Times New Roman" w:hAnsi="Times New Roman" w:cs="Times New Roman"/>
          <w:spacing w:val="-3"/>
          <w:w w:val="95"/>
        </w:rPr>
        <w:t>п</w:t>
      </w:r>
      <w:r>
        <w:rPr>
          <w:rFonts w:ascii="Times New Roman" w:hAnsi="Times New Roman" w:cs="Times New Roman"/>
          <w:spacing w:val="-7"/>
          <w:w w:val="95"/>
        </w:rPr>
        <w:t>ол</w:t>
      </w:r>
      <w:r>
        <w:rPr>
          <w:rFonts w:ascii="Times New Roman" w:hAnsi="Times New Roman" w:cs="Times New Roman"/>
          <w:spacing w:val="-17"/>
          <w:w w:val="95"/>
        </w:rPr>
        <w:t>у</w:t>
      </w:r>
      <w:proofErr w:type="gramStart"/>
      <w:r>
        <w:rPr>
          <w:rFonts w:ascii="Times New Roman" w:hAnsi="Times New Roman" w:cs="Times New Roman"/>
          <w:i/>
          <w:iCs/>
          <w:w w:val="95"/>
        </w:rPr>
        <w:t>,</w:t>
      </w:r>
      <w:r>
        <w:rPr>
          <w:rFonts w:ascii="Times New Roman" w:hAnsi="Times New Roman" w:cs="Times New Roman"/>
          <w:spacing w:val="-8"/>
          <w:w w:val="95"/>
        </w:rPr>
        <w:t>с</w:t>
      </w:r>
      <w:proofErr w:type="gramEnd"/>
      <w:r>
        <w:rPr>
          <w:rFonts w:ascii="Times New Roman" w:hAnsi="Times New Roman" w:cs="Times New Roman"/>
          <w:spacing w:val="1"/>
          <w:w w:val="95"/>
        </w:rPr>
        <w:t>о</w:t>
      </w:r>
      <w:r>
        <w:rPr>
          <w:rFonts w:ascii="Times New Roman" w:hAnsi="Times New Roman" w:cs="Times New Roman"/>
          <w:spacing w:val="-2"/>
          <w:w w:val="95"/>
        </w:rPr>
        <w:t>к</w:t>
      </w:r>
      <w:r>
        <w:rPr>
          <w:rFonts w:ascii="Times New Roman" w:hAnsi="Times New Roman" w:cs="Times New Roman"/>
          <w:spacing w:val="1"/>
          <w:w w:val="95"/>
        </w:rPr>
        <w:t>ра</w:t>
      </w:r>
      <w:r>
        <w:rPr>
          <w:rFonts w:ascii="Times New Roman" w:hAnsi="Times New Roman" w:cs="Times New Roman"/>
          <w:spacing w:val="-3"/>
          <w:w w:val="95"/>
        </w:rPr>
        <w:t>т</w:t>
      </w:r>
      <w:r>
        <w:rPr>
          <w:rFonts w:ascii="Times New Roman" w:hAnsi="Times New Roman" w:cs="Times New Roman"/>
          <w:spacing w:val="1"/>
          <w:w w:val="95"/>
        </w:rPr>
        <w:t>и</w:t>
      </w:r>
      <w:r>
        <w:rPr>
          <w:rFonts w:ascii="Times New Roman" w:hAnsi="Times New Roman" w:cs="Times New Roman"/>
          <w:spacing w:val="-2"/>
          <w:w w:val="95"/>
        </w:rPr>
        <w:t>т</w:t>
      </w:r>
      <w:r>
        <w:rPr>
          <w:rFonts w:ascii="Times New Roman" w:hAnsi="Times New Roman" w:cs="Times New Roman"/>
          <w:w w:val="95"/>
        </w:rPr>
        <w:t>ьив</w:t>
      </w:r>
      <w:r>
        <w:rPr>
          <w:rFonts w:ascii="Times New Roman" w:hAnsi="Times New Roman" w:cs="Times New Roman"/>
          <w:spacing w:val="-1"/>
          <w:w w:val="95"/>
        </w:rPr>
        <w:t>ы</w:t>
      </w:r>
      <w:r>
        <w:rPr>
          <w:rFonts w:ascii="Times New Roman" w:hAnsi="Times New Roman" w:cs="Times New Roman"/>
          <w:w w:val="95"/>
        </w:rPr>
        <w:t>т</w:t>
      </w:r>
      <w:r>
        <w:rPr>
          <w:rFonts w:ascii="Times New Roman" w:hAnsi="Times New Roman" w:cs="Times New Roman"/>
          <w:spacing w:val="-2"/>
          <w:w w:val="95"/>
        </w:rPr>
        <w:t>я</w:t>
      </w:r>
      <w:r>
        <w:rPr>
          <w:rFonts w:ascii="Times New Roman" w:hAnsi="Times New Roman" w:cs="Times New Roman"/>
          <w:w w:val="95"/>
        </w:rPr>
        <w:t>ну</w:t>
      </w:r>
      <w:r>
        <w:rPr>
          <w:rFonts w:ascii="Times New Roman" w:hAnsi="Times New Roman" w:cs="Times New Roman"/>
          <w:spacing w:val="-2"/>
          <w:w w:val="95"/>
        </w:rPr>
        <w:t>т</w:t>
      </w:r>
      <w:r>
        <w:rPr>
          <w:rFonts w:ascii="Times New Roman" w:hAnsi="Times New Roman" w:cs="Times New Roman"/>
          <w:w w:val="95"/>
        </w:rPr>
        <w:t>ьс</w:t>
      </w:r>
      <w:r>
        <w:rPr>
          <w:rFonts w:ascii="Times New Roman" w:hAnsi="Times New Roman" w:cs="Times New Roman"/>
          <w:spacing w:val="-2"/>
          <w:w w:val="95"/>
        </w:rPr>
        <w:t>т</w:t>
      </w:r>
      <w:r>
        <w:rPr>
          <w:rFonts w:ascii="Times New Roman" w:hAnsi="Times New Roman" w:cs="Times New Roman"/>
          <w:spacing w:val="1"/>
          <w:w w:val="95"/>
        </w:rPr>
        <w:t>оп</w:t>
      </w:r>
      <w:r>
        <w:rPr>
          <w:rFonts w:ascii="Times New Roman" w:hAnsi="Times New Roman" w:cs="Times New Roman"/>
          <w:w w:val="95"/>
        </w:rPr>
        <w:t>ы</w:t>
      </w:r>
      <w:r>
        <w:rPr>
          <w:rFonts w:ascii="Times New Roman" w:hAnsi="Times New Roman" w:cs="Times New Roman"/>
          <w:spacing w:val="-3"/>
          <w:w w:val="95"/>
        </w:rPr>
        <w:t>п</w:t>
      </w:r>
      <w:r>
        <w:rPr>
          <w:rFonts w:ascii="Times New Roman" w:hAnsi="Times New Roman" w:cs="Times New Roman"/>
          <w:w w:val="95"/>
        </w:rPr>
        <w:t>о</w:t>
      </w:r>
      <w:proofErr w:type="spellEnd"/>
      <w:r>
        <w:rPr>
          <w:rFonts w:ascii="Times New Roman" w:hAnsi="Times New Roman" w:cs="Times New Roman"/>
          <w:w w:val="95"/>
        </w:rPr>
        <w:t xml:space="preserve"> </w:t>
      </w:r>
      <w:proofErr w:type="spellStart"/>
      <w:r>
        <w:rPr>
          <w:rFonts w:ascii="Times New Roman" w:hAnsi="Times New Roman" w:cs="Times New Roman"/>
          <w:iCs/>
          <w:spacing w:val="-2"/>
          <w:w w:val="95"/>
        </w:rPr>
        <w:t>V</w:t>
      </w:r>
      <w:r>
        <w:rPr>
          <w:rFonts w:ascii="Times New Roman" w:hAnsi="Times New Roman" w:cs="Times New Roman"/>
          <w:iCs/>
          <w:w w:val="95"/>
        </w:rPr>
        <w:t>I</w:t>
      </w:r>
      <w:r>
        <w:rPr>
          <w:rFonts w:ascii="Times New Roman" w:hAnsi="Times New Roman" w:cs="Times New Roman"/>
          <w:spacing w:val="-3"/>
          <w:w w:val="95"/>
        </w:rPr>
        <w:t>п</w:t>
      </w:r>
      <w:r>
        <w:rPr>
          <w:rFonts w:ascii="Times New Roman" w:hAnsi="Times New Roman" w:cs="Times New Roman"/>
          <w:spacing w:val="-5"/>
          <w:w w:val="95"/>
        </w:rPr>
        <w:t>о</w:t>
      </w:r>
      <w:r>
        <w:rPr>
          <w:rFonts w:ascii="Times New Roman" w:hAnsi="Times New Roman" w:cs="Times New Roman"/>
          <w:spacing w:val="-3"/>
          <w:w w:val="95"/>
        </w:rPr>
        <w:t>з</w:t>
      </w:r>
      <w:r>
        <w:rPr>
          <w:rFonts w:ascii="Times New Roman" w:hAnsi="Times New Roman" w:cs="Times New Roman"/>
          <w:spacing w:val="1"/>
          <w:w w:val="95"/>
        </w:rPr>
        <w:t>и</w:t>
      </w:r>
      <w:r>
        <w:rPr>
          <w:rFonts w:ascii="Times New Roman" w:hAnsi="Times New Roman" w:cs="Times New Roman"/>
          <w:spacing w:val="-3"/>
          <w:w w:val="95"/>
        </w:rPr>
        <w:t>ц</w:t>
      </w:r>
      <w:r>
        <w:rPr>
          <w:rFonts w:ascii="Times New Roman" w:hAnsi="Times New Roman" w:cs="Times New Roman"/>
          <w:spacing w:val="1"/>
          <w:w w:val="95"/>
        </w:rPr>
        <w:t>ии</w:t>
      </w:r>
      <w:proofErr w:type="spellEnd"/>
      <w:r>
        <w:rPr>
          <w:rFonts w:ascii="Times New Roman" w:hAnsi="Times New Roman" w:cs="Times New Roman"/>
          <w:i/>
          <w:iCs/>
          <w:w w:val="95"/>
        </w:rPr>
        <w:t>.</w:t>
      </w:r>
    </w:p>
    <w:p w:rsidR="00DC54CC" w:rsidRDefault="00DC54CC" w:rsidP="004B5107">
      <w:pPr>
        <w:pStyle w:val="a9"/>
        <w:numPr>
          <w:ilvl w:val="0"/>
          <w:numId w:val="5"/>
        </w:numPr>
        <w:tabs>
          <w:tab w:val="left" w:pos="494"/>
        </w:tabs>
        <w:kinsoku w:val="0"/>
        <w:overflowPunct w:val="0"/>
        <w:spacing w:line="276" w:lineRule="auto"/>
        <w:ind w:left="112" w:right="107" w:firstLine="0"/>
        <w:jc w:val="both"/>
        <w:rPr>
          <w:rFonts w:ascii="Times New Roman" w:hAnsi="Times New Roman" w:cs="Times New Roman"/>
        </w:rPr>
      </w:pPr>
      <w:r>
        <w:rPr>
          <w:rFonts w:ascii="Times New Roman" w:hAnsi="Times New Roman" w:cs="Times New Roman"/>
          <w:spacing w:val="-1"/>
          <w:w w:val="95"/>
        </w:rPr>
        <w:t>Л</w:t>
      </w:r>
      <w:r>
        <w:rPr>
          <w:rFonts w:ascii="Times New Roman" w:hAnsi="Times New Roman" w:cs="Times New Roman"/>
          <w:spacing w:val="-9"/>
          <w:w w:val="95"/>
        </w:rPr>
        <w:t>ё</w:t>
      </w:r>
      <w:r>
        <w:rPr>
          <w:rFonts w:ascii="Times New Roman" w:hAnsi="Times New Roman" w:cs="Times New Roman"/>
          <w:spacing w:val="-4"/>
          <w:w w:val="95"/>
        </w:rPr>
        <w:t>ж</w:t>
      </w:r>
      <w:r>
        <w:rPr>
          <w:rFonts w:ascii="Times New Roman" w:hAnsi="Times New Roman" w:cs="Times New Roman"/>
          <w:w w:val="95"/>
        </w:rPr>
        <w:t>а</w:t>
      </w:r>
      <w:r>
        <w:rPr>
          <w:rFonts w:ascii="Times New Roman" w:hAnsi="Times New Roman" w:cs="Times New Roman"/>
          <w:spacing w:val="-4"/>
          <w:w w:val="95"/>
        </w:rPr>
        <w:t>н</w:t>
      </w:r>
      <w:r>
        <w:rPr>
          <w:rFonts w:ascii="Times New Roman" w:hAnsi="Times New Roman" w:cs="Times New Roman"/>
          <w:w w:val="95"/>
        </w:rPr>
        <w:t>а</w:t>
      </w:r>
      <w:r>
        <w:rPr>
          <w:rFonts w:ascii="Times New Roman" w:hAnsi="Times New Roman" w:cs="Times New Roman"/>
          <w:spacing w:val="-4"/>
          <w:w w:val="95"/>
        </w:rPr>
        <w:t>с</w:t>
      </w:r>
      <w:r>
        <w:rPr>
          <w:rFonts w:ascii="Times New Roman" w:hAnsi="Times New Roman" w:cs="Times New Roman"/>
          <w:spacing w:val="1"/>
          <w:w w:val="95"/>
        </w:rPr>
        <w:t>п</w:t>
      </w:r>
      <w:r>
        <w:rPr>
          <w:rFonts w:ascii="Times New Roman" w:hAnsi="Times New Roman" w:cs="Times New Roman"/>
          <w:spacing w:val="-3"/>
          <w:w w:val="95"/>
        </w:rPr>
        <w:t>и</w:t>
      </w:r>
      <w:r>
        <w:rPr>
          <w:rFonts w:ascii="Times New Roman" w:hAnsi="Times New Roman" w:cs="Times New Roman"/>
          <w:spacing w:val="-2"/>
          <w:w w:val="95"/>
        </w:rPr>
        <w:t>н</w:t>
      </w:r>
      <w:r>
        <w:rPr>
          <w:rFonts w:ascii="Times New Roman" w:hAnsi="Times New Roman" w:cs="Times New Roman"/>
          <w:w w:val="95"/>
        </w:rPr>
        <w:t>е</w:t>
      </w:r>
      <w:proofErr w:type="gramStart"/>
      <w:r>
        <w:rPr>
          <w:rFonts w:ascii="Times New Roman" w:hAnsi="Times New Roman" w:cs="Times New Roman"/>
          <w:i/>
          <w:iCs/>
          <w:w w:val="95"/>
        </w:rPr>
        <w:t>,</w:t>
      </w:r>
      <w:r>
        <w:rPr>
          <w:rFonts w:ascii="Times New Roman" w:hAnsi="Times New Roman" w:cs="Times New Roman"/>
          <w:w w:val="95"/>
        </w:rPr>
        <w:t>к</w:t>
      </w:r>
      <w:proofErr w:type="gramEnd"/>
      <w:r>
        <w:rPr>
          <w:rFonts w:ascii="Times New Roman" w:hAnsi="Times New Roman" w:cs="Times New Roman"/>
          <w:spacing w:val="-5"/>
          <w:w w:val="95"/>
        </w:rPr>
        <w:t>р</w:t>
      </w:r>
      <w:r>
        <w:rPr>
          <w:rFonts w:ascii="Times New Roman" w:hAnsi="Times New Roman" w:cs="Times New Roman"/>
          <w:w w:val="95"/>
        </w:rPr>
        <w:t>у</w:t>
      </w:r>
      <w:r>
        <w:rPr>
          <w:rFonts w:ascii="Times New Roman" w:hAnsi="Times New Roman" w:cs="Times New Roman"/>
          <w:spacing w:val="-2"/>
          <w:w w:val="95"/>
        </w:rPr>
        <w:t>г</w:t>
      </w:r>
      <w:r>
        <w:rPr>
          <w:rFonts w:ascii="Times New Roman" w:hAnsi="Times New Roman" w:cs="Times New Roman"/>
          <w:spacing w:val="1"/>
          <w:w w:val="95"/>
        </w:rPr>
        <w:t>о</w:t>
      </w:r>
      <w:r>
        <w:rPr>
          <w:rFonts w:ascii="Times New Roman" w:hAnsi="Times New Roman" w:cs="Times New Roman"/>
          <w:w w:val="95"/>
        </w:rPr>
        <w:t>в</w:t>
      </w:r>
      <w:r>
        <w:rPr>
          <w:rFonts w:ascii="Times New Roman" w:hAnsi="Times New Roman" w:cs="Times New Roman"/>
          <w:spacing w:val="-1"/>
          <w:w w:val="95"/>
        </w:rPr>
        <w:t>ы</w:t>
      </w:r>
      <w:r>
        <w:rPr>
          <w:rFonts w:ascii="Times New Roman" w:hAnsi="Times New Roman" w:cs="Times New Roman"/>
          <w:w w:val="95"/>
        </w:rPr>
        <w:t>е</w:t>
      </w:r>
      <w:r>
        <w:rPr>
          <w:rFonts w:ascii="Times New Roman" w:hAnsi="Times New Roman" w:cs="Times New Roman"/>
          <w:spacing w:val="-4"/>
          <w:w w:val="95"/>
        </w:rPr>
        <w:t>д</w:t>
      </w:r>
      <w:r>
        <w:rPr>
          <w:rFonts w:ascii="Times New Roman" w:hAnsi="Times New Roman" w:cs="Times New Roman"/>
          <w:w w:val="95"/>
        </w:rPr>
        <w:t>в</w:t>
      </w:r>
      <w:r>
        <w:rPr>
          <w:rFonts w:ascii="Times New Roman" w:hAnsi="Times New Roman" w:cs="Times New Roman"/>
          <w:spacing w:val="1"/>
          <w:w w:val="95"/>
        </w:rPr>
        <w:t>и</w:t>
      </w:r>
      <w:r>
        <w:rPr>
          <w:rFonts w:ascii="Times New Roman" w:hAnsi="Times New Roman" w:cs="Times New Roman"/>
          <w:spacing w:val="-5"/>
          <w:w w:val="95"/>
        </w:rPr>
        <w:t>ж</w:t>
      </w:r>
      <w:r>
        <w:rPr>
          <w:rFonts w:ascii="Times New Roman" w:hAnsi="Times New Roman" w:cs="Times New Roman"/>
          <w:w w:val="95"/>
        </w:rPr>
        <w:t>е</w:t>
      </w:r>
      <w:r>
        <w:rPr>
          <w:rFonts w:ascii="Times New Roman" w:hAnsi="Times New Roman" w:cs="Times New Roman"/>
          <w:spacing w:val="-4"/>
          <w:w w:val="95"/>
        </w:rPr>
        <w:t>н</w:t>
      </w:r>
      <w:r>
        <w:rPr>
          <w:rFonts w:ascii="Times New Roman" w:hAnsi="Times New Roman" w:cs="Times New Roman"/>
          <w:spacing w:val="1"/>
          <w:w w:val="95"/>
        </w:rPr>
        <w:t>и</w:t>
      </w:r>
      <w:r>
        <w:rPr>
          <w:rFonts w:ascii="Times New Roman" w:hAnsi="Times New Roman" w:cs="Times New Roman"/>
          <w:w w:val="95"/>
        </w:rPr>
        <w:t>яс</w:t>
      </w:r>
      <w:r>
        <w:rPr>
          <w:rFonts w:ascii="Times New Roman" w:hAnsi="Times New Roman" w:cs="Times New Roman"/>
          <w:spacing w:val="-2"/>
          <w:w w:val="95"/>
        </w:rPr>
        <w:t>т</w:t>
      </w:r>
      <w:r>
        <w:rPr>
          <w:rFonts w:ascii="Times New Roman" w:hAnsi="Times New Roman" w:cs="Times New Roman"/>
          <w:spacing w:val="-3"/>
          <w:w w:val="95"/>
        </w:rPr>
        <w:t>о</w:t>
      </w:r>
      <w:r>
        <w:rPr>
          <w:rFonts w:ascii="Times New Roman" w:hAnsi="Times New Roman" w:cs="Times New Roman"/>
          <w:spacing w:val="1"/>
          <w:w w:val="95"/>
        </w:rPr>
        <w:t>п</w:t>
      </w:r>
      <w:r>
        <w:rPr>
          <w:rFonts w:ascii="Times New Roman" w:hAnsi="Times New Roman" w:cs="Times New Roman"/>
          <w:spacing w:val="-2"/>
          <w:w w:val="95"/>
        </w:rPr>
        <w:t>а</w:t>
      </w:r>
      <w:r>
        <w:rPr>
          <w:rFonts w:ascii="Times New Roman" w:hAnsi="Times New Roman" w:cs="Times New Roman"/>
          <w:spacing w:val="-3"/>
          <w:w w:val="95"/>
        </w:rPr>
        <w:t>м</w:t>
      </w:r>
      <w:r>
        <w:rPr>
          <w:rFonts w:ascii="Times New Roman" w:hAnsi="Times New Roman" w:cs="Times New Roman"/>
          <w:spacing w:val="1"/>
          <w:w w:val="95"/>
        </w:rPr>
        <w:t>и</w:t>
      </w:r>
      <w:r>
        <w:rPr>
          <w:rFonts w:ascii="Times New Roman" w:hAnsi="Times New Roman" w:cs="Times New Roman"/>
          <w:i/>
          <w:iCs/>
          <w:w w:val="95"/>
        </w:rPr>
        <w:t>:</w:t>
      </w:r>
      <w:r>
        <w:rPr>
          <w:rFonts w:ascii="Times New Roman" w:hAnsi="Times New Roman" w:cs="Times New Roman"/>
          <w:w w:val="95"/>
        </w:rPr>
        <w:t>в</w:t>
      </w:r>
      <w:r>
        <w:rPr>
          <w:rFonts w:ascii="Times New Roman" w:hAnsi="Times New Roman" w:cs="Times New Roman"/>
          <w:spacing w:val="-1"/>
          <w:w w:val="95"/>
        </w:rPr>
        <w:t>ы</w:t>
      </w:r>
      <w:r>
        <w:rPr>
          <w:rFonts w:ascii="Times New Roman" w:hAnsi="Times New Roman" w:cs="Times New Roman"/>
          <w:w w:val="95"/>
        </w:rPr>
        <w:t>т</w:t>
      </w:r>
      <w:r>
        <w:rPr>
          <w:rFonts w:ascii="Times New Roman" w:hAnsi="Times New Roman" w:cs="Times New Roman"/>
          <w:spacing w:val="-2"/>
          <w:w w:val="95"/>
        </w:rPr>
        <w:t>я</w:t>
      </w:r>
      <w:r>
        <w:rPr>
          <w:rFonts w:ascii="Times New Roman" w:hAnsi="Times New Roman" w:cs="Times New Roman"/>
          <w:w w:val="95"/>
        </w:rPr>
        <w:t>ну</w:t>
      </w:r>
      <w:r>
        <w:rPr>
          <w:rFonts w:ascii="Times New Roman" w:hAnsi="Times New Roman" w:cs="Times New Roman"/>
          <w:spacing w:val="-2"/>
          <w:w w:val="95"/>
        </w:rPr>
        <w:t>т</w:t>
      </w:r>
      <w:r>
        <w:rPr>
          <w:rFonts w:ascii="Times New Roman" w:hAnsi="Times New Roman" w:cs="Times New Roman"/>
          <w:w w:val="95"/>
        </w:rPr>
        <w:t>ьс</w:t>
      </w:r>
      <w:r>
        <w:rPr>
          <w:rFonts w:ascii="Times New Roman" w:hAnsi="Times New Roman" w:cs="Times New Roman"/>
          <w:spacing w:val="-2"/>
          <w:w w:val="95"/>
        </w:rPr>
        <w:t>т</w:t>
      </w:r>
      <w:r>
        <w:rPr>
          <w:rFonts w:ascii="Times New Roman" w:hAnsi="Times New Roman" w:cs="Times New Roman"/>
          <w:spacing w:val="1"/>
          <w:w w:val="95"/>
        </w:rPr>
        <w:t>оп</w:t>
      </w:r>
      <w:r>
        <w:rPr>
          <w:rFonts w:ascii="Times New Roman" w:hAnsi="Times New Roman" w:cs="Times New Roman"/>
          <w:w w:val="95"/>
        </w:rPr>
        <w:t>ы</w:t>
      </w:r>
      <w:r>
        <w:rPr>
          <w:rFonts w:ascii="Times New Roman" w:hAnsi="Times New Roman" w:cs="Times New Roman"/>
          <w:spacing w:val="1"/>
          <w:w w:val="95"/>
        </w:rPr>
        <w:t>п</w:t>
      </w:r>
      <w:r>
        <w:rPr>
          <w:rFonts w:ascii="Times New Roman" w:hAnsi="Times New Roman" w:cs="Times New Roman"/>
          <w:w w:val="95"/>
        </w:rPr>
        <w:t>о</w:t>
      </w:r>
      <w:r>
        <w:rPr>
          <w:rFonts w:ascii="Times New Roman" w:hAnsi="Times New Roman" w:cs="Times New Roman"/>
          <w:iCs/>
          <w:spacing w:val="-2"/>
          <w:w w:val="95"/>
        </w:rPr>
        <w:t>V</w:t>
      </w:r>
      <w:r>
        <w:rPr>
          <w:rFonts w:ascii="Times New Roman" w:hAnsi="Times New Roman" w:cs="Times New Roman"/>
          <w:iCs/>
          <w:w w:val="95"/>
        </w:rPr>
        <w:t>I</w:t>
      </w:r>
      <w:r>
        <w:rPr>
          <w:rFonts w:ascii="Times New Roman" w:hAnsi="Times New Roman" w:cs="Times New Roman"/>
          <w:spacing w:val="1"/>
          <w:w w:val="95"/>
        </w:rPr>
        <w:t>п</w:t>
      </w:r>
      <w:r>
        <w:rPr>
          <w:rFonts w:ascii="Times New Roman" w:hAnsi="Times New Roman" w:cs="Times New Roman"/>
          <w:spacing w:val="-5"/>
          <w:w w:val="95"/>
        </w:rPr>
        <w:t>о</w:t>
      </w:r>
      <w:r>
        <w:rPr>
          <w:rFonts w:ascii="Times New Roman" w:hAnsi="Times New Roman" w:cs="Times New Roman"/>
          <w:spacing w:val="-3"/>
          <w:w w:val="95"/>
        </w:rPr>
        <w:t>зи</w:t>
      </w:r>
      <w:r>
        <w:rPr>
          <w:rFonts w:ascii="Times New Roman" w:hAnsi="Times New Roman" w:cs="Times New Roman"/>
          <w:spacing w:val="1"/>
          <w:w w:val="95"/>
        </w:rPr>
        <w:t>ц</w:t>
      </w:r>
      <w:r>
        <w:rPr>
          <w:rFonts w:ascii="Times New Roman" w:hAnsi="Times New Roman" w:cs="Times New Roman"/>
          <w:spacing w:val="-3"/>
          <w:w w:val="95"/>
        </w:rPr>
        <w:t>и</w:t>
      </w:r>
      <w:r>
        <w:rPr>
          <w:rFonts w:ascii="Times New Roman" w:hAnsi="Times New Roman" w:cs="Times New Roman"/>
          <w:spacing w:val="1"/>
          <w:w w:val="95"/>
        </w:rPr>
        <w:t>и</w:t>
      </w:r>
      <w:r>
        <w:rPr>
          <w:rFonts w:ascii="Times New Roman" w:hAnsi="Times New Roman" w:cs="Times New Roman"/>
          <w:i/>
          <w:iCs/>
          <w:w w:val="95"/>
        </w:rPr>
        <w:t>,</w:t>
      </w:r>
      <w:r>
        <w:rPr>
          <w:rFonts w:ascii="Times New Roman" w:hAnsi="Times New Roman" w:cs="Times New Roman"/>
          <w:spacing w:val="-8"/>
          <w:w w:val="95"/>
        </w:rPr>
        <w:t>с</w:t>
      </w:r>
      <w:r>
        <w:rPr>
          <w:rFonts w:ascii="Times New Roman" w:hAnsi="Times New Roman" w:cs="Times New Roman"/>
          <w:spacing w:val="-3"/>
          <w:w w:val="95"/>
        </w:rPr>
        <w:t>о</w:t>
      </w:r>
      <w:r>
        <w:rPr>
          <w:rFonts w:ascii="Times New Roman" w:hAnsi="Times New Roman" w:cs="Times New Roman"/>
          <w:w w:val="95"/>
        </w:rPr>
        <w:t>к</w:t>
      </w:r>
      <w:r>
        <w:rPr>
          <w:rFonts w:ascii="Times New Roman" w:hAnsi="Times New Roman" w:cs="Times New Roman"/>
          <w:spacing w:val="-3"/>
          <w:w w:val="95"/>
        </w:rPr>
        <w:t>р</w:t>
      </w:r>
      <w:r>
        <w:rPr>
          <w:rFonts w:ascii="Times New Roman" w:hAnsi="Times New Roman" w:cs="Times New Roman"/>
          <w:spacing w:val="1"/>
          <w:w w:val="95"/>
        </w:rPr>
        <w:t>а</w:t>
      </w:r>
      <w:r>
        <w:rPr>
          <w:rFonts w:ascii="Times New Roman" w:hAnsi="Times New Roman" w:cs="Times New Roman"/>
          <w:spacing w:val="-3"/>
          <w:w w:val="95"/>
        </w:rPr>
        <w:t>т</w:t>
      </w:r>
      <w:r>
        <w:rPr>
          <w:rFonts w:ascii="Times New Roman" w:hAnsi="Times New Roman" w:cs="Times New Roman"/>
          <w:spacing w:val="1"/>
          <w:w w:val="95"/>
        </w:rPr>
        <w:t>и</w:t>
      </w:r>
      <w:r>
        <w:rPr>
          <w:rFonts w:ascii="Times New Roman" w:hAnsi="Times New Roman" w:cs="Times New Roman"/>
          <w:spacing w:val="-2"/>
          <w:w w:val="95"/>
        </w:rPr>
        <w:t>т</w:t>
      </w:r>
      <w:r>
        <w:rPr>
          <w:rFonts w:ascii="Times New Roman" w:hAnsi="Times New Roman" w:cs="Times New Roman"/>
          <w:w w:val="95"/>
        </w:rPr>
        <w:t>ь</w:t>
      </w:r>
      <w:r>
        <w:rPr>
          <w:rFonts w:ascii="Times New Roman" w:hAnsi="Times New Roman" w:cs="Times New Roman"/>
          <w:spacing w:val="1"/>
          <w:w w:val="95"/>
        </w:rPr>
        <w:t>п</w:t>
      </w:r>
      <w:r>
        <w:rPr>
          <w:rFonts w:ascii="Times New Roman" w:hAnsi="Times New Roman" w:cs="Times New Roman"/>
          <w:w w:val="95"/>
        </w:rPr>
        <w:t>о</w:t>
      </w:r>
      <w:r>
        <w:rPr>
          <w:rFonts w:ascii="Times New Roman" w:hAnsi="Times New Roman" w:cs="Times New Roman"/>
          <w:iCs/>
          <w:spacing w:val="-2"/>
          <w:w w:val="95"/>
        </w:rPr>
        <w:t>V</w:t>
      </w:r>
      <w:r>
        <w:rPr>
          <w:rFonts w:ascii="Times New Roman" w:hAnsi="Times New Roman" w:cs="Times New Roman"/>
          <w:iCs/>
          <w:w w:val="95"/>
        </w:rPr>
        <w:t>I</w:t>
      </w:r>
      <w:r>
        <w:rPr>
          <w:rFonts w:ascii="Times New Roman" w:hAnsi="Times New Roman" w:cs="Times New Roman"/>
          <w:spacing w:val="1"/>
          <w:w w:val="95"/>
        </w:rPr>
        <w:t>п</w:t>
      </w:r>
      <w:r>
        <w:rPr>
          <w:rFonts w:ascii="Times New Roman" w:hAnsi="Times New Roman" w:cs="Times New Roman"/>
          <w:spacing w:val="-7"/>
          <w:w w:val="95"/>
        </w:rPr>
        <w:t>о</w:t>
      </w:r>
      <w:r>
        <w:rPr>
          <w:rFonts w:ascii="Times New Roman" w:hAnsi="Times New Roman" w:cs="Times New Roman"/>
          <w:spacing w:val="-3"/>
          <w:w w:val="95"/>
        </w:rPr>
        <w:t>з</w:t>
      </w:r>
      <w:r>
        <w:rPr>
          <w:rFonts w:ascii="Times New Roman" w:hAnsi="Times New Roman" w:cs="Times New Roman"/>
          <w:spacing w:val="1"/>
          <w:w w:val="95"/>
        </w:rPr>
        <w:t>и</w:t>
      </w:r>
      <w:r>
        <w:rPr>
          <w:rFonts w:ascii="Times New Roman" w:hAnsi="Times New Roman" w:cs="Times New Roman"/>
          <w:spacing w:val="-3"/>
          <w:w w:val="95"/>
        </w:rPr>
        <w:t>ци</w:t>
      </w:r>
      <w:r>
        <w:rPr>
          <w:rFonts w:ascii="Times New Roman" w:hAnsi="Times New Roman" w:cs="Times New Roman"/>
          <w:spacing w:val="1"/>
          <w:w w:val="95"/>
        </w:rPr>
        <w:t>и</w:t>
      </w:r>
      <w:r>
        <w:rPr>
          <w:rFonts w:ascii="Times New Roman" w:hAnsi="Times New Roman" w:cs="Times New Roman"/>
          <w:i/>
          <w:iCs/>
          <w:w w:val="95"/>
        </w:rPr>
        <w:t>,</w:t>
      </w:r>
      <w:r>
        <w:rPr>
          <w:rFonts w:ascii="Times New Roman" w:hAnsi="Times New Roman" w:cs="Times New Roman"/>
          <w:spacing w:val="-3"/>
          <w:w w:val="95"/>
        </w:rPr>
        <w:t>м</w:t>
      </w:r>
      <w:r>
        <w:rPr>
          <w:rFonts w:ascii="Times New Roman" w:hAnsi="Times New Roman" w:cs="Times New Roman"/>
          <w:spacing w:val="-9"/>
          <w:w w:val="95"/>
        </w:rPr>
        <w:t>е</w:t>
      </w:r>
      <w:r>
        <w:rPr>
          <w:rFonts w:ascii="Times New Roman" w:hAnsi="Times New Roman" w:cs="Times New Roman"/>
          <w:spacing w:val="-2"/>
          <w:w w:val="95"/>
        </w:rPr>
        <w:t>д</w:t>
      </w:r>
      <w:r>
        <w:rPr>
          <w:rFonts w:ascii="Times New Roman" w:hAnsi="Times New Roman" w:cs="Times New Roman"/>
          <w:spacing w:val="8"/>
          <w:w w:val="95"/>
        </w:rPr>
        <w:t>л</w:t>
      </w:r>
      <w:r>
        <w:rPr>
          <w:rFonts w:ascii="Times New Roman" w:hAnsi="Times New Roman" w:cs="Times New Roman"/>
          <w:w w:val="95"/>
        </w:rPr>
        <w:t>е</w:t>
      </w:r>
      <w:r>
        <w:rPr>
          <w:rFonts w:ascii="Times New Roman" w:hAnsi="Times New Roman" w:cs="Times New Roman"/>
          <w:spacing w:val="-2"/>
          <w:w w:val="95"/>
        </w:rPr>
        <w:t>нн</w:t>
      </w:r>
      <w:r>
        <w:rPr>
          <w:rFonts w:ascii="Times New Roman" w:hAnsi="Times New Roman" w:cs="Times New Roman"/>
          <w:w w:val="95"/>
        </w:rPr>
        <w:t>о</w:t>
      </w:r>
      <w:r>
        <w:rPr>
          <w:rFonts w:ascii="Times New Roman" w:hAnsi="Times New Roman" w:cs="Times New Roman"/>
          <w:spacing w:val="-3"/>
          <w:w w:val="95"/>
        </w:rPr>
        <w:t>р</w:t>
      </w:r>
      <w:r>
        <w:rPr>
          <w:rFonts w:ascii="Times New Roman" w:hAnsi="Times New Roman" w:cs="Times New Roman"/>
          <w:spacing w:val="1"/>
          <w:w w:val="95"/>
        </w:rPr>
        <w:t>а</w:t>
      </w:r>
      <w:r>
        <w:rPr>
          <w:rFonts w:ascii="Times New Roman" w:hAnsi="Times New Roman" w:cs="Times New Roman"/>
          <w:w w:val="95"/>
        </w:rPr>
        <w:t>з</w:t>
      </w:r>
      <w:r>
        <w:rPr>
          <w:rFonts w:ascii="Times New Roman" w:hAnsi="Times New Roman" w:cs="Times New Roman"/>
          <w:spacing w:val="-3"/>
          <w:w w:val="95"/>
        </w:rPr>
        <w:t>в</w:t>
      </w:r>
      <w:r>
        <w:rPr>
          <w:rFonts w:ascii="Times New Roman" w:hAnsi="Times New Roman" w:cs="Times New Roman"/>
          <w:w w:val="95"/>
        </w:rPr>
        <w:t>е</w:t>
      </w:r>
      <w:r>
        <w:rPr>
          <w:rFonts w:ascii="Times New Roman" w:hAnsi="Times New Roman" w:cs="Times New Roman"/>
          <w:spacing w:val="1"/>
          <w:w w:val="95"/>
        </w:rPr>
        <w:t>р</w:t>
      </w:r>
      <w:r>
        <w:rPr>
          <w:rFonts w:ascii="Times New Roman" w:hAnsi="Times New Roman" w:cs="Times New Roman"/>
          <w:spacing w:val="-4"/>
          <w:w w:val="95"/>
        </w:rPr>
        <w:t>н</w:t>
      </w:r>
      <w:r>
        <w:rPr>
          <w:rFonts w:ascii="Times New Roman" w:hAnsi="Times New Roman" w:cs="Times New Roman"/>
          <w:w w:val="95"/>
        </w:rPr>
        <w:t>у</w:t>
      </w:r>
      <w:r>
        <w:rPr>
          <w:rFonts w:ascii="Times New Roman" w:hAnsi="Times New Roman" w:cs="Times New Roman"/>
          <w:spacing w:val="-2"/>
          <w:w w:val="95"/>
        </w:rPr>
        <w:t>т</w:t>
      </w:r>
      <w:r>
        <w:rPr>
          <w:rFonts w:ascii="Times New Roman" w:hAnsi="Times New Roman" w:cs="Times New Roman"/>
          <w:w w:val="95"/>
        </w:rPr>
        <w:t>ьс</w:t>
      </w:r>
      <w:r>
        <w:rPr>
          <w:rFonts w:ascii="Times New Roman" w:hAnsi="Times New Roman" w:cs="Times New Roman"/>
          <w:spacing w:val="-2"/>
          <w:w w:val="95"/>
        </w:rPr>
        <w:t>т</w:t>
      </w:r>
      <w:r>
        <w:rPr>
          <w:rFonts w:ascii="Times New Roman" w:hAnsi="Times New Roman" w:cs="Times New Roman"/>
          <w:spacing w:val="1"/>
          <w:w w:val="95"/>
        </w:rPr>
        <w:t>оп</w:t>
      </w:r>
      <w:r>
        <w:rPr>
          <w:rFonts w:ascii="Times New Roman" w:hAnsi="Times New Roman" w:cs="Times New Roman"/>
          <w:w w:val="95"/>
        </w:rPr>
        <w:t>ыт</w:t>
      </w:r>
      <w:r>
        <w:rPr>
          <w:rFonts w:ascii="Times New Roman" w:hAnsi="Times New Roman" w:cs="Times New Roman"/>
          <w:spacing w:val="1"/>
          <w:w w:val="95"/>
        </w:rPr>
        <w:t>а</w:t>
      </w:r>
      <w:r>
        <w:rPr>
          <w:rFonts w:ascii="Times New Roman" w:hAnsi="Times New Roman" w:cs="Times New Roman"/>
          <w:w w:val="95"/>
        </w:rPr>
        <w:t>к</w:t>
      </w:r>
      <w:r>
        <w:rPr>
          <w:rFonts w:ascii="Times New Roman" w:hAnsi="Times New Roman" w:cs="Times New Roman"/>
          <w:i/>
          <w:iCs/>
          <w:w w:val="95"/>
        </w:rPr>
        <w:t>,</w:t>
      </w:r>
      <w:r>
        <w:rPr>
          <w:rFonts w:ascii="Times New Roman" w:hAnsi="Times New Roman" w:cs="Times New Roman"/>
          <w:w w:val="95"/>
        </w:rPr>
        <w:t>ч</w:t>
      </w:r>
      <w:r>
        <w:rPr>
          <w:rFonts w:ascii="Times New Roman" w:hAnsi="Times New Roman" w:cs="Times New Roman"/>
          <w:spacing w:val="-2"/>
          <w:w w:val="95"/>
        </w:rPr>
        <w:t>т</w:t>
      </w:r>
      <w:r>
        <w:rPr>
          <w:rFonts w:ascii="Times New Roman" w:hAnsi="Times New Roman" w:cs="Times New Roman"/>
          <w:spacing w:val="-7"/>
          <w:w w:val="95"/>
        </w:rPr>
        <w:t>о</w:t>
      </w:r>
      <w:r>
        <w:rPr>
          <w:rFonts w:ascii="Times New Roman" w:hAnsi="Times New Roman" w:cs="Times New Roman"/>
          <w:spacing w:val="-3"/>
          <w:w w:val="95"/>
        </w:rPr>
        <w:t>б</w:t>
      </w:r>
      <w:r>
        <w:rPr>
          <w:rFonts w:ascii="Times New Roman" w:hAnsi="Times New Roman" w:cs="Times New Roman"/>
          <w:w w:val="95"/>
        </w:rPr>
        <w:t>ым</w:t>
      </w:r>
      <w:r>
        <w:rPr>
          <w:rFonts w:ascii="Times New Roman" w:hAnsi="Times New Roman" w:cs="Times New Roman"/>
          <w:spacing w:val="-2"/>
          <w:w w:val="95"/>
        </w:rPr>
        <w:t>и</w:t>
      </w:r>
      <w:r>
        <w:rPr>
          <w:rFonts w:ascii="Times New Roman" w:hAnsi="Times New Roman" w:cs="Times New Roman"/>
          <w:w w:val="95"/>
        </w:rPr>
        <w:t>з</w:t>
      </w:r>
      <w:r>
        <w:rPr>
          <w:rFonts w:ascii="Times New Roman" w:hAnsi="Times New Roman" w:cs="Times New Roman"/>
          <w:spacing w:val="1"/>
          <w:w w:val="95"/>
        </w:rPr>
        <w:t>и</w:t>
      </w:r>
      <w:r>
        <w:rPr>
          <w:rFonts w:ascii="Times New Roman" w:hAnsi="Times New Roman" w:cs="Times New Roman"/>
          <w:spacing w:val="-4"/>
          <w:w w:val="95"/>
        </w:rPr>
        <w:t>н</w:t>
      </w:r>
      <w:r>
        <w:rPr>
          <w:rFonts w:ascii="Times New Roman" w:hAnsi="Times New Roman" w:cs="Times New Roman"/>
          <w:spacing w:val="1"/>
          <w:w w:val="95"/>
        </w:rPr>
        <w:t>ц</w:t>
      </w:r>
      <w:r>
        <w:rPr>
          <w:rFonts w:ascii="Times New Roman" w:hAnsi="Times New Roman" w:cs="Times New Roman"/>
          <w:w w:val="95"/>
        </w:rPr>
        <w:t>ы</w:t>
      </w:r>
      <w:r>
        <w:rPr>
          <w:rFonts w:ascii="Times New Roman" w:hAnsi="Times New Roman" w:cs="Times New Roman"/>
          <w:spacing w:val="-8"/>
          <w:w w:val="95"/>
        </w:rPr>
        <w:t>к</w:t>
      </w:r>
      <w:r>
        <w:rPr>
          <w:rFonts w:ascii="Times New Roman" w:hAnsi="Times New Roman" w:cs="Times New Roman"/>
          <w:spacing w:val="-3"/>
          <w:w w:val="95"/>
        </w:rPr>
        <w:t>о</w:t>
      </w:r>
      <w:r>
        <w:rPr>
          <w:rFonts w:ascii="Times New Roman" w:hAnsi="Times New Roman" w:cs="Times New Roman"/>
          <w:w w:val="95"/>
        </w:rPr>
        <w:t>сн</w:t>
      </w:r>
      <w:r>
        <w:rPr>
          <w:rFonts w:ascii="Times New Roman" w:hAnsi="Times New Roman" w:cs="Times New Roman"/>
          <w:spacing w:val="-8"/>
          <w:w w:val="95"/>
        </w:rPr>
        <w:t>у</w:t>
      </w:r>
      <w:r>
        <w:rPr>
          <w:rFonts w:ascii="Times New Roman" w:hAnsi="Times New Roman" w:cs="Times New Roman"/>
          <w:spacing w:val="-4"/>
          <w:w w:val="95"/>
        </w:rPr>
        <w:t>л</w:t>
      </w:r>
      <w:r>
        <w:rPr>
          <w:rFonts w:ascii="Times New Roman" w:hAnsi="Times New Roman" w:cs="Times New Roman"/>
          <w:spacing w:val="1"/>
          <w:w w:val="95"/>
        </w:rPr>
        <w:t>и</w:t>
      </w:r>
      <w:r>
        <w:rPr>
          <w:rFonts w:ascii="Times New Roman" w:hAnsi="Times New Roman" w:cs="Times New Roman"/>
          <w:w w:val="95"/>
        </w:rPr>
        <w:t>сь</w:t>
      </w:r>
      <w:r>
        <w:rPr>
          <w:rFonts w:ascii="Times New Roman" w:hAnsi="Times New Roman" w:cs="Times New Roman"/>
          <w:spacing w:val="1"/>
          <w:w w:val="95"/>
        </w:rPr>
        <w:t>п</w:t>
      </w:r>
      <w:r>
        <w:rPr>
          <w:rFonts w:ascii="Times New Roman" w:hAnsi="Times New Roman" w:cs="Times New Roman"/>
          <w:spacing w:val="-7"/>
          <w:w w:val="95"/>
        </w:rPr>
        <w:t>о</w:t>
      </w:r>
      <w:r>
        <w:rPr>
          <w:rFonts w:ascii="Times New Roman" w:hAnsi="Times New Roman" w:cs="Times New Roman"/>
          <w:spacing w:val="2"/>
          <w:w w:val="95"/>
        </w:rPr>
        <w:t>л</w:t>
      </w:r>
      <w:r>
        <w:rPr>
          <w:rFonts w:ascii="Times New Roman" w:hAnsi="Times New Roman" w:cs="Times New Roman"/>
          <w:w w:val="95"/>
        </w:rPr>
        <w:t>а</w:t>
      </w:r>
      <w:r>
        <w:rPr>
          <w:rFonts w:ascii="Times New Roman" w:hAnsi="Times New Roman" w:cs="Times New Roman"/>
          <w:iCs/>
          <w:w w:val="95"/>
        </w:rPr>
        <w:t>(</w:t>
      </w:r>
      <w:r>
        <w:rPr>
          <w:rFonts w:ascii="Times New Roman" w:hAnsi="Times New Roman" w:cs="Times New Roman"/>
          <w:spacing w:val="-11"/>
          <w:w w:val="95"/>
        </w:rPr>
        <w:t>с</w:t>
      </w:r>
      <w:r>
        <w:rPr>
          <w:rFonts w:ascii="Times New Roman" w:hAnsi="Times New Roman" w:cs="Times New Roman"/>
          <w:spacing w:val="1"/>
          <w:w w:val="95"/>
        </w:rPr>
        <w:t>о</w:t>
      </w:r>
      <w:r>
        <w:rPr>
          <w:rFonts w:ascii="Times New Roman" w:hAnsi="Times New Roman" w:cs="Times New Roman"/>
          <w:spacing w:val="-2"/>
          <w:w w:val="95"/>
        </w:rPr>
        <w:t>к</w:t>
      </w:r>
      <w:r>
        <w:rPr>
          <w:rFonts w:ascii="Times New Roman" w:hAnsi="Times New Roman" w:cs="Times New Roman"/>
          <w:spacing w:val="-3"/>
          <w:w w:val="95"/>
        </w:rPr>
        <w:t>р</w:t>
      </w:r>
      <w:r>
        <w:rPr>
          <w:rFonts w:ascii="Times New Roman" w:hAnsi="Times New Roman" w:cs="Times New Roman"/>
          <w:spacing w:val="1"/>
          <w:w w:val="95"/>
        </w:rPr>
        <w:t>а</w:t>
      </w:r>
      <w:r>
        <w:rPr>
          <w:rFonts w:ascii="Times New Roman" w:hAnsi="Times New Roman" w:cs="Times New Roman"/>
          <w:spacing w:val="6"/>
          <w:w w:val="95"/>
        </w:rPr>
        <w:t>щ</w:t>
      </w:r>
      <w:r>
        <w:rPr>
          <w:rFonts w:ascii="Times New Roman" w:hAnsi="Times New Roman" w:cs="Times New Roman"/>
          <w:w w:val="95"/>
        </w:rPr>
        <w:t>е</w:t>
      </w:r>
      <w:r>
        <w:rPr>
          <w:rFonts w:ascii="Times New Roman" w:hAnsi="Times New Roman" w:cs="Times New Roman"/>
          <w:spacing w:val="-2"/>
          <w:w w:val="95"/>
        </w:rPr>
        <w:t>н</w:t>
      </w:r>
      <w:r>
        <w:rPr>
          <w:rFonts w:ascii="Times New Roman" w:hAnsi="Times New Roman" w:cs="Times New Roman"/>
          <w:spacing w:val="-4"/>
          <w:w w:val="95"/>
        </w:rPr>
        <w:t>н</w:t>
      </w:r>
      <w:r>
        <w:rPr>
          <w:rFonts w:ascii="Times New Roman" w:hAnsi="Times New Roman" w:cs="Times New Roman"/>
          <w:spacing w:val="-2"/>
          <w:w w:val="95"/>
        </w:rPr>
        <w:t>а</w:t>
      </w:r>
      <w:r>
        <w:rPr>
          <w:rFonts w:ascii="Times New Roman" w:hAnsi="Times New Roman" w:cs="Times New Roman"/>
          <w:w w:val="95"/>
        </w:rPr>
        <w:t>я</w:t>
      </w:r>
      <w:r>
        <w:rPr>
          <w:rFonts w:ascii="Times New Roman" w:hAnsi="Times New Roman" w:cs="Times New Roman"/>
          <w:iCs/>
          <w:w w:val="95"/>
        </w:rPr>
        <w:t>1</w:t>
      </w:r>
      <w:r>
        <w:rPr>
          <w:rFonts w:ascii="Times New Roman" w:hAnsi="Times New Roman" w:cs="Times New Roman"/>
          <w:spacing w:val="1"/>
          <w:w w:val="95"/>
        </w:rPr>
        <w:t>п</w:t>
      </w:r>
      <w:r>
        <w:rPr>
          <w:rFonts w:ascii="Times New Roman" w:hAnsi="Times New Roman" w:cs="Times New Roman"/>
          <w:spacing w:val="-5"/>
          <w:w w:val="95"/>
        </w:rPr>
        <w:t>о</w:t>
      </w:r>
      <w:r>
        <w:rPr>
          <w:rFonts w:ascii="Times New Roman" w:hAnsi="Times New Roman" w:cs="Times New Roman"/>
          <w:spacing w:val="-3"/>
          <w:w w:val="95"/>
        </w:rPr>
        <w:t>з</w:t>
      </w:r>
      <w:r>
        <w:rPr>
          <w:rFonts w:ascii="Times New Roman" w:hAnsi="Times New Roman" w:cs="Times New Roman"/>
          <w:spacing w:val="1"/>
          <w:w w:val="95"/>
        </w:rPr>
        <w:t>и</w:t>
      </w:r>
      <w:r>
        <w:rPr>
          <w:rFonts w:ascii="Times New Roman" w:hAnsi="Times New Roman" w:cs="Times New Roman"/>
          <w:spacing w:val="-3"/>
          <w:w w:val="95"/>
        </w:rPr>
        <w:t>ц</w:t>
      </w:r>
      <w:r>
        <w:rPr>
          <w:rFonts w:ascii="Times New Roman" w:hAnsi="Times New Roman" w:cs="Times New Roman"/>
          <w:spacing w:val="1"/>
          <w:w w:val="95"/>
        </w:rPr>
        <w:t>и</w:t>
      </w:r>
      <w:r>
        <w:rPr>
          <w:rFonts w:ascii="Times New Roman" w:hAnsi="Times New Roman" w:cs="Times New Roman"/>
          <w:spacing w:val="-2"/>
          <w:w w:val="95"/>
        </w:rPr>
        <w:t>я</w:t>
      </w:r>
      <w:r>
        <w:rPr>
          <w:rFonts w:ascii="Times New Roman" w:hAnsi="Times New Roman" w:cs="Times New Roman"/>
          <w:iCs/>
          <w:w w:val="95"/>
        </w:rPr>
        <w:t>),</w:t>
      </w:r>
      <w:r>
        <w:rPr>
          <w:rFonts w:ascii="Times New Roman" w:hAnsi="Times New Roman" w:cs="Times New Roman"/>
          <w:w w:val="95"/>
        </w:rPr>
        <w:t>в</w:t>
      </w:r>
      <w:r>
        <w:rPr>
          <w:rFonts w:ascii="Times New Roman" w:hAnsi="Times New Roman" w:cs="Times New Roman"/>
          <w:spacing w:val="-1"/>
          <w:w w:val="95"/>
        </w:rPr>
        <w:t>ы</w:t>
      </w:r>
      <w:r>
        <w:rPr>
          <w:rFonts w:ascii="Times New Roman" w:hAnsi="Times New Roman" w:cs="Times New Roman"/>
          <w:w w:val="95"/>
        </w:rPr>
        <w:t>т</w:t>
      </w:r>
      <w:r>
        <w:rPr>
          <w:rFonts w:ascii="Times New Roman" w:hAnsi="Times New Roman" w:cs="Times New Roman"/>
          <w:spacing w:val="-2"/>
          <w:w w:val="95"/>
        </w:rPr>
        <w:t>я</w:t>
      </w:r>
      <w:r>
        <w:rPr>
          <w:rFonts w:ascii="Times New Roman" w:hAnsi="Times New Roman" w:cs="Times New Roman"/>
          <w:w w:val="95"/>
        </w:rPr>
        <w:t>ну</w:t>
      </w:r>
      <w:r>
        <w:rPr>
          <w:rFonts w:ascii="Times New Roman" w:hAnsi="Times New Roman" w:cs="Times New Roman"/>
          <w:spacing w:val="-2"/>
          <w:w w:val="95"/>
        </w:rPr>
        <w:t>т</w:t>
      </w:r>
      <w:r>
        <w:rPr>
          <w:rFonts w:ascii="Times New Roman" w:hAnsi="Times New Roman" w:cs="Times New Roman"/>
          <w:w w:val="95"/>
        </w:rPr>
        <w:t>ьс</w:t>
      </w:r>
      <w:r>
        <w:rPr>
          <w:rFonts w:ascii="Times New Roman" w:hAnsi="Times New Roman" w:cs="Times New Roman"/>
          <w:spacing w:val="-2"/>
          <w:w w:val="95"/>
        </w:rPr>
        <w:t>т</w:t>
      </w:r>
      <w:r>
        <w:rPr>
          <w:rFonts w:ascii="Times New Roman" w:hAnsi="Times New Roman" w:cs="Times New Roman"/>
          <w:spacing w:val="1"/>
          <w:w w:val="95"/>
        </w:rPr>
        <w:t>оп</w:t>
      </w:r>
      <w:r>
        <w:rPr>
          <w:rFonts w:ascii="Times New Roman" w:hAnsi="Times New Roman" w:cs="Times New Roman"/>
          <w:w w:val="95"/>
        </w:rPr>
        <w:t>ы</w:t>
      </w:r>
      <w:r>
        <w:rPr>
          <w:rFonts w:ascii="Times New Roman" w:hAnsi="Times New Roman" w:cs="Times New Roman"/>
          <w:spacing w:val="-3"/>
          <w:w w:val="95"/>
        </w:rPr>
        <w:t>п</w:t>
      </w:r>
      <w:r>
        <w:rPr>
          <w:rFonts w:ascii="Times New Roman" w:hAnsi="Times New Roman" w:cs="Times New Roman"/>
          <w:w w:val="95"/>
        </w:rPr>
        <w:t>о</w:t>
      </w:r>
      <w:r>
        <w:rPr>
          <w:rFonts w:ascii="Times New Roman" w:hAnsi="Times New Roman" w:cs="Times New Roman"/>
          <w:iCs/>
          <w:w w:val="95"/>
        </w:rPr>
        <w:t>1</w:t>
      </w:r>
      <w:r>
        <w:rPr>
          <w:rFonts w:ascii="Times New Roman" w:hAnsi="Times New Roman" w:cs="Times New Roman"/>
          <w:spacing w:val="1"/>
          <w:w w:val="95"/>
        </w:rPr>
        <w:t>п</w:t>
      </w:r>
      <w:r>
        <w:rPr>
          <w:rFonts w:ascii="Times New Roman" w:hAnsi="Times New Roman" w:cs="Times New Roman"/>
          <w:spacing w:val="-5"/>
          <w:w w:val="95"/>
        </w:rPr>
        <w:t>о</w:t>
      </w:r>
      <w:r>
        <w:rPr>
          <w:rFonts w:ascii="Times New Roman" w:hAnsi="Times New Roman" w:cs="Times New Roman"/>
          <w:spacing w:val="-3"/>
          <w:w w:val="95"/>
        </w:rPr>
        <w:t>зи</w:t>
      </w:r>
      <w:r>
        <w:rPr>
          <w:rFonts w:ascii="Times New Roman" w:hAnsi="Times New Roman" w:cs="Times New Roman"/>
          <w:spacing w:val="1"/>
          <w:w w:val="95"/>
        </w:rPr>
        <w:t>ц</w:t>
      </w:r>
      <w:r>
        <w:rPr>
          <w:rFonts w:ascii="Times New Roman" w:hAnsi="Times New Roman" w:cs="Times New Roman"/>
          <w:spacing w:val="-3"/>
          <w:w w:val="95"/>
        </w:rPr>
        <w:t>и</w:t>
      </w:r>
      <w:r>
        <w:rPr>
          <w:rFonts w:ascii="Times New Roman" w:hAnsi="Times New Roman" w:cs="Times New Roman"/>
          <w:spacing w:val="1"/>
          <w:w w:val="95"/>
        </w:rPr>
        <w:t>и</w:t>
      </w:r>
      <w:r>
        <w:rPr>
          <w:rFonts w:ascii="Times New Roman" w:hAnsi="Times New Roman" w:cs="Times New Roman"/>
          <w:i/>
          <w:iCs/>
          <w:w w:val="95"/>
        </w:rPr>
        <w:t>.</w:t>
      </w:r>
    </w:p>
    <w:p w:rsidR="00DC54CC" w:rsidRDefault="00DC54CC" w:rsidP="004B5107">
      <w:pPr>
        <w:kinsoku w:val="0"/>
        <w:overflowPunct w:val="0"/>
        <w:spacing w:line="276" w:lineRule="auto"/>
        <w:rPr>
          <w:i/>
          <w:iCs/>
          <w:w w:val="95"/>
          <w:sz w:val="28"/>
          <w:szCs w:val="28"/>
        </w:rPr>
      </w:pPr>
      <w:proofErr w:type="spellStart"/>
      <w:r>
        <w:rPr>
          <w:b/>
          <w:i/>
          <w:iCs/>
          <w:spacing w:val="-2"/>
          <w:w w:val="95"/>
          <w:sz w:val="28"/>
          <w:szCs w:val="28"/>
        </w:rPr>
        <w:t>R</w:t>
      </w:r>
      <w:r>
        <w:rPr>
          <w:b/>
          <w:i/>
          <w:iCs/>
          <w:w w:val="95"/>
          <w:sz w:val="28"/>
          <w:szCs w:val="28"/>
        </w:rPr>
        <w:t>eleve</w:t>
      </w:r>
      <w:r>
        <w:rPr>
          <w:spacing w:val="-4"/>
          <w:w w:val="95"/>
          <w:sz w:val="28"/>
          <w:szCs w:val="28"/>
        </w:rPr>
        <w:t>н</w:t>
      </w:r>
      <w:r>
        <w:rPr>
          <w:w w:val="95"/>
          <w:sz w:val="28"/>
          <w:szCs w:val="28"/>
        </w:rPr>
        <w:t>а</w:t>
      </w:r>
      <w:r>
        <w:rPr>
          <w:spacing w:val="-3"/>
          <w:w w:val="95"/>
          <w:sz w:val="28"/>
          <w:szCs w:val="28"/>
        </w:rPr>
        <w:t>п</w:t>
      </w:r>
      <w:r>
        <w:rPr>
          <w:spacing w:val="-7"/>
          <w:w w:val="95"/>
          <w:sz w:val="28"/>
          <w:szCs w:val="28"/>
        </w:rPr>
        <w:t>ол</w:t>
      </w:r>
      <w:r>
        <w:rPr>
          <w:w w:val="95"/>
          <w:sz w:val="28"/>
          <w:szCs w:val="28"/>
        </w:rPr>
        <w:t>у</w:t>
      </w:r>
      <w:r>
        <w:rPr>
          <w:i/>
          <w:iCs/>
          <w:w w:val="95"/>
          <w:sz w:val="28"/>
          <w:szCs w:val="28"/>
        </w:rPr>
        <w:t>-</w:t>
      </w:r>
      <w:r>
        <w:rPr>
          <w:spacing w:val="-3"/>
          <w:w w:val="95"/>
          <w:sz w:val="28"/>
          <w:szCs w:val="28"/>
        </w:rPr>
        <w:t>п</w:t>
      </w:r>
      <w:r>
        <w:rPr>
          <w:spacing w:val="1"/>
          <w:w w:val="95"/>
          <w:sz w:val="28"/>
          <w:szCs w:val="28"/>
        </w:rPr>
        <w:t>а</w:t>
      </w:r>
      <w:r>
        <w:rPr>
          <w:spacing w:val="-2"/>
          <w:w w:val="95"/>
          <w:sz w:val="28"/>
          <w:szCs w:val="28"/>
        </w:rPr>
        <w:t>ль</w:t>
      </w:r>
      <w:r>
        <w:rPr>
          <w:spacing w:val="1"/>
          <w:w w:val="95"/>
          <w:sz w:val="28"/>
          <w:szCs w:val="28"/>
        </w:rPr>
        <w:t>ца</w:t>
      </w:r>
      <w:r>
        <w:rPr>
          <w:w w:val="95"/>
          <w:sz w:val="28"/>
          <w:szCs w:val="28"/>
        </w:rPr>
        <w:t>хв</w:t>
      </w:r>
      <w:r>
        <w:rPr>
          <w:iCs/>
          <w:spacing w:val="-2"/>
          <w:w w:val="95"/>
          <w:sz w:val="28"/>
          <w:szCs w:val="28"/>
        </w:rPr>
        <w:t>V</w:t>
      </w:r>
      <w:r>
        <w:rPr>
          <w:iCs/>
          <w:w w:val="95"/>
          <w:sz w:val="28"/>
          <w:szCs w:val="28"/>
        </w:rPr>
        <w:t>I</w:t>
      </w:r>
      <w:r>
        <w:rPr>
          <w:spacing w:val="1"/>
          <w:w w:val="95"/>
          <w:sz w:val="28"/>
          <w:szCs w:val="28"/>
        </w:rPr>
        <w:t>п</w:t>
      </w:r>
      <w:r>
        <w:rPr>
          <w:spacing w:val="-7"/>
          <w:w w:val="95"/>
          <w:sz w:val="28"/>
          <w:szCs w:val="28"/>
        </w:rPr>
        <w:t>о</w:t>
      </w:r>
      <w:r>
        <w:rPr>
          <w:w w:val="95"/>
          <w:sz w:val="28"/>
          <w:szCs w:val="28"/>
        </w:rPr>
        <w:t>з</w:t>
      </w:r>
      <w:r>
        <w:rPr>
          <w:spacing w:val="-3"/>
          <w:w w:val="95"/>
          <w:sz w:val="28"/>
          <w:szCs w:val="28"/>
        </w:rPr>
        <w:t>иц</w:t>
      </w:r>
      <w:r>
        <w:rPr>
          <w:spacing w:val="1"/>
          <w:w w:val="95"/>
          <w:sz w:val="28"/>
          <w:szCs w:val="28"/>
        </w:rPr>
        <w:t>и</w:t>
      </w:r>
      <w:r>
        <w:rPr>
          <w:w w:val="95"/>
          <w:sz w:val="28"/>
          <w:szCs w:val="28"/>
        </w:rPr>
        <w:t>иуст</w:t>
      </w:r>
      <w:r>
        <w:rPr>
          <w:spacing w:val="1"/>
          <w:w w:val="95"/>
          <w:sz w:val="28"/>
          <w:szCs w:val="28"/>
        </w:rPr>
        <w:t>а</w:t>
      </w:r>
      <w:r>
        <w:rPr>
          <w:spacing w:val="-2"/>
          <w:w w:val="95"/>
          <w:sz w:val="28"/>
          <w:szCs w:val="28"/>
        </w:rPr>
        <w:t>н</w:t>
      </w:r>
      <w:r>
        <w:rPr>
          <w:spacing w:val="-7"/>
          <w:w w:val="95"/>
          <w:sz w:val="28"/>
          <w:szCs w:val="28"/>
        </w:rPr>
        <w:t>к</w:t>
      </w:r>
      <w:r>
        <w:rPr>
          <w:spacing w:val="1"/>
          <w:w w:val="95"/>
          <w:sz w:val="28"/>
          <w:szCs w:val="28"/>
        </w:rPr>
        <w:t>а</w:t>
      </w:r>
      <w:proofErr w:type="spellEnd"/>
      <w:r>
        <w:rPr>
          <w:i/>
          <w:iCs/>
          <w:w w:val="95"/>
          <w:sz w:val="28"/>
          <w:szCs w:val="28"/>
        </w:rPr>
        <w:t xml:space="preserve">; </w:t>
      </w:r>
    </w:p>
    <w:p w:rsidR="00DC54CC" w:rsidRDefault="00DC54CC" w:rsidP="004B5107">
      <w:pPr>
        <w:kinsoku w:val="0"/>
        <w:overflowPunct w:val="0"/>
        <w:spacing w:line="276" w:lineRule="auto"/>
        <w:rPr>
          <w:b/>
          <w:i/>
          <w:sz w:val="28"/>
          <w:szCs w:val="28"/>
        </w:rPr>
      </w:pPr>
      <w:r>
        <w:rPr>
          <w:b/>
          <w:i/>
          <w:sz w:val="28"/>
          <w:szCs w:val="28"/>
        </w:rPr>
        <w:t xml:space="preserve">Упражнения на </w:t>
      </w:r>
      <w:proofErr w:type="spellStart"/>
      <w:r>
        <w:rPr>
          <w:b/>
          <w:i/>
          <w:sz w:val="28"/>
          <w:szCs w:val="28"/>
        </w:rPr>
        <w:t>вывортоность</w:t>
      </w:r>
      <w:proofErr w:type="spellEnd"/>
    </w:p>
    <w:p w:rsidR="00DC54CC" w:rsidRPr="00DC54CC" w:rsidRDefault="00DC54CC" w:rsidP="004B5107">
      <w:pPr>
        <w:pStyle w:val="a9"/>
        <w:numPr>
          <w:ilvl w:val="0"/>
          <w:numId w:val="7"/>
        </w:numPr>
        <w:tabs>
          <w:tab w:val="left" w:pos="254"/>
        </w:tabs>
        <w:kinsoku w:val="0"/>
        <w:overflowPunct w:val="0"/>
        <w:spacing w:line="276" w:lineRule="auto"/>
        <w:ind w:left="254" w:right="3573"/>
        <w:jc w:val="both"/>
        <w:rPr>
          <w:rFonts w:ascii="Times New Roman" w:hAnsi="Times New Roman" w:cs="Times New Roman"/>
        </w:rPr>
      </w:pPr>
      <w:r>
        <w:rPr>
          <w:rFonts w:ascii="Times New Roman" w:hAnsi="Times New Roman" w:cs="Times New Roman"/>
          <w:i/>
          <w:iCs/>
          <w:spacing w:val="-1"/>
          <w:w w:val="95"/>
        </w:rPr>
        <w:t xml:space="preserve">.  </w:t>
      </w:r>
      <w:proofErr w:type="spellStart"/>
      <w:r>
        <w:rPr>
          <w:rFonts w:ascii="Times New Roman" w:hAnsi="Times New Roman" w:cs="Times New Roman"/>
          <w:spacing w:val="-1"/>
          <w:w w:val="95"/>
        </w:rPr>
        <w:t>Л</w:t>
      </w:r>
      <w:r>
        <w:rPr>
          <w:rFonts w:ascii="Times New Roman" w:hAnsi="Times New Roman" w:cs="Times New Roman"/>
          <w:spacing w:val="-9"/>
          <w:w w:val="95"/>
        </w:rPr>
        <w:t>ё</w:t>
      </w:r>
      <w:r>
        <w:rPr>
          <w:rFonts w:ascii="Times New Roman" w:hAnsi="Times New Roman" w:cs="Times New Roman"/>
          <w:spacing w:val="-4"/>
          <w:w w:val="95"/>
        </w:rPr>
        <w:t>ж</w:t>
      </w:r>
      <w:r>
        <w:rPr>
          <w:rFonts w:ascii="Times New Roman" w:hAnsi="Times New Roman" w:cs="Times New Roman"/>
          <w:w w:val="95"/>
        </w:rPr>
        <w:t>а</w:t>
      </w:r>
      <w:r>
        <w:rPr>
          <w:rFonts w:ascii="Times New Roman" w:hAnsi="Times New Roman" w:cs="Times New Roman"/>
          <w:spacing w:val="-4"/>
          <w:w w:val="95"/>
        </w:rPr>
        <w:t>н</w:t>
      </w:r>
      <w:r>
        <w:rPr>
          <w:rFonts w:ascii="Times New Roman" w:hAnsi="Times New Roman" w:cs="Times New Roman"/>
          <w:w w:val="95"/>
        </w:rPr>
        <w:t>а</w:t>
      </w:r>
      <w:r>
        <w:rPr>
          <w:rFonts w:ascii="Times New Roman" w:hAnsi="Times New Roman" w:cs="Times New Roman"/>
          <w:spacing w:val="-4"/>
          <w:w w:val="95"/>
        </w:rPr>
        <w:t>с</w:t>
      </w:r>
      <w:r>
        <w:rPr>
          <w:rFonts w:ascii="Times New Roman" w:hAnsi="Times New Roman" w:cs="Times New Roman"/>
          <w:spacing w:val="1"/>
          <w:w w:val="95"/>
        </w:rPr>
        <w:t>пи</w:t>
      </w:r>
      <w:r>
        <w:rPr>
          <w:rFonts w:ascii="Times New Roman" w:hAnsi="Times New Roman" w:cs="Times New Roman"/>
          <w:spacing w:val="-4"/>
          <w:w w:val="95"/>
        </w:rPr>
        <w:t>н</w:t>
      </w:r>
      <w:r>
        <w:rPr>
          <w:rFonts w:ascii="Times New Roman" w:hAnsi="Times New Roman" w:cs="Times New Roman"/>
          <w:w w:val="95"/>
        </w:rPr>
        <w:t>е</w:t>
      </w:r>
      <w:r>
        <w:rPr>
          <w:rFonts w:ascii="Times New Roman" w:hAnsi="Times New Roman" w:cs="Times New Roman"/>
          <w:spacing w:val="-3"/>
          <w:w w:val="95"/>
        </w:rPr>
        <w:t>р</w:t>
      </w:r>
      <w:r>
        <w:rPr>
          <w:rFonts w:ascii="Times New Roman" w:hAnsi="Times New Roman" w:cs="Times New Roman"/>
          <w:spacing w:val="-2"/>
          <w:w w:val="95"/>
        </w:rPr>
        <w:t>а</w:t>
      </w:r>
      <w:r>
        <w:rPr>
          <w:rFonts w:ascii="Times New Roman" w:hAnsi="Times New Roman" w:cs="Times New Roman"/>
          <w:w w:val="95"/>
        </w:rPr>
        <w:t>зв</w:t>
      </w:r>
      <w:r>
        <w:rPr>
          <w:rFonts w:ascii="Times New Roman" w:hAnsi="Times New Roman" w:cs="Times New Roman"/>
          <w:spacing w:val="-3"/>
          <w:w w:val="95"/>
        </w:rPr>
        <w:t>е</w:t>
      </w:r>
      <w:r>
        <w:rPr>
          <w:rFonts w:ascii="Times New Roman" w:hAnsi="Times New Roman" w:cs="Times New Roman"/>
          <w:spacing w:val="1"/>
          <w:w w:val="95"/>
        </w:rPr>
        <w:t>р</w:t>
      </w:r>
      <w:r>
        <w:rPr>
          <w:rFonts w:ascii="Times New Roman" w:hAnsi="Times New Roman" w:cs="Times New Roman"/>
          <w:w w:val="95"/>
        </w:rPr>
        <w:t>ну</w:t>
      </w:r>
      <w:r>
        <w:rPr>
          <w:rFonts w:ascii="Times New Roman" w:hAnsi="Times New Roman" w:cs="Times New Roman"/>
          <w:spacing w:val="-2"/>
          <w:w w:val="95"/>
        </w:rPr>
        <w:t>т</w:t>
      </w:r>
      <w:r>
        <w:rPr>
          <w:rFonts w:ascii="Times New Roman" w:hAnsi="Times New Roman" w:cs="Times New Roman"/>
          <w:w w:val="95"/>
        </w:rPr>
        <w:t>ь</w:t>
      </w:r>
      <w:r>
        <w:rPr>
          <w:rFonts w:ascii="Times New Roman" w:hAnsi="Times New Roman" w:cs="Times New Roman"/>
          <w:spacing w:val="-2"/>
          <w:w w:val="95"/>
        </w:rPr>
        <w:t>н</w:t>
      </w:r>
      <w:r>
        <w:rPr>
          <w:rFonts w:ascii="Times New Roman" w:hAnsi="Times New Roman" w:cs="Times New Roman"/>
          <w:spacing w:val="-3"/>
          <w:w w:val="95"/>
        </w:rPr>
        <w:t>о</w:t>
      </w:r>
      <w:r>
        <w:rPr>
          <w:rFonts w:ascii="Times New Roman" w:hAnsi="Times New Roman" w:cs="Times New Roman"/>
          <w:w w:val="95"/>
        </w:rPr>
        <w:t>ги</w:t>
      </w:r>
      <w:r>
        <w:rPr>
          <w:rFonts w:ascii="Times New Roman" w:hAnsi="Times New Roman" w:cs="Times New Roman"/>
          <w:spacing w:val="1"/>
          <w:w w:val="95"/>
        </w:rPr>
        <w:t>и</w:t>
      </w:r>
      <w:r>
        <w:rPr>
          <w:rFonts w:ascii="Times New Roman" w:hAnsi="Times New Roman" w:cs="Times New Roman"/>
          <w:w w:val="95"/>
        </w:rPr>
        <w:t>з</w:t>
      </w:r>
      <w:r>
        <w:rPr>
          <w:rFonts w:ascii="Times New Roman" w:hAnsi="Times New Roman" w:cs="Times New Roman"/>
          <w:iCs/>
          <w:spacing w:val="-2"/>
          <w:w w:val="95"/>
        </w:rPr>
        <w:t>V</w:t>
      </w:r>
      <w:r>
        <w:rPr>
          <w:rFonts w:ascii="Times New Roman" w:hAnsi="Times New Roman" w:cs="Times New Roman"/>
          <w:iCs/>
          <w:w w:val="95"/>
        </w:rPr>
        <w:t>I</w:t>
      </w:r>
      <w:r>
        <w:rPr>
          <w:rFonts w:ascii="Times New Roman" w:hAnsi="Times New Roman" w:cs="Times New Roman"/>
          <w:spacing w:val="1"/>
          <w:w w:val="95"/>
        </w:rPr>
        <w:t>п</w:t>
      </w:r>
      <w:r>
        <w:rPr>
          <w:rFonts w:ascii="Times New Roman" w:hAnsi="Times New Roman" w:cs="Times New Roman"/>
          <w:spacing w:val="-5"/>
          <w:w w:val="95"/>
        </w:rPr>
        <w:t>о</w:t>
      </w:r>
      <w:r>
        <w:rPr>
          <w:rFonts w:ascii="Times New Roman" w:hAnsi="Times New Roman" w:cs="Times New Roman"/>
          <w:spacing w:val="-3"/>
          <w:w w:val="95"/>
        </w:rPr>
        <w:t>зи</w:t>
      </w:r>
      <w:r>
        <w:rPr>
          <w:rFonts w:ascii="Times New Roman" w:hAnsi="Times New Roman" w:cs="Times New Roman"/>
          <w:spacing w:val="1"/>
          <w:w w:val="95"/>
        </w:rPr>
        <w:t>ц</w:t>
      </w:r>
      <w:r>
        <w:rPr>
          <w:rFonts w:ascii="Times New Roman" w:hAnsi="Times New Roman" w:cs="Times New Roman"/>
          <w:spacing w:val="-3"/>
          <w:w w:val="95"/>
        </w:rPr>
        <w:t>и</w:t>
      </w:r>
      <w:r>
        <w:rPr>
          <w:rFonts w:ascii="Times New Roman" w:hAnsi="Times New Roman" w:cs="Times New Roman"/>
          <w:w w:val="95"/>
        </w:rPr>
        <w:t>ив</w:t>
      </w:r>
      <w:proofErr w:type="spellEnd"/>
    </w:p>
    <w:p w:rsidR="00DC54CC" w:rsidRDefault="00DC54CC" w:rsidP="004B5107">
      <w:pPr>
        <w:pStyle w:val="a9"/>
        <w:tabs>
          <w:tab w:val="left" w:pos="254"/>
        </w:tabs>
        <w:kinsoku w:val="0"/>
        <w:overflowPunct w:val="0"/>
        <w:spacing w:line="276" w:lineRule="auto"/>
        <w:ind w:left="254" w:right="3573"/>
        <w:jc w:val="both"/>
        <w:rPr>
          <w:rFonts w:ascii="Times New Roman" w:hAnsi="Times New Roman" w:cs="Times New Roman"/>
        </w:rPr>
      </w:pPr>
      <w:r>
        <w:rPr>
          <w:rFonts w:ascii="Times New Roman" w:hAnsi="Times New Roman" w:cs="Times New Roman"/>
          <w:iCs/>
          <w:spacing w:val="-1"/>
          <w:w w:val="95"/>
          <w:lang w:val="en-US"/>
        </w:rPr>
        <w:t>I</w:t>
      </w:r>
      <w:r>
        <w:rPr>
          <w:rFonts w:ascii="Times New Roman" w:hAnsi="Times New Roman" w:cs="Times New Roman"/>
          <w:iCs/>
          <w:w w:val="95"/>
        </w:rPr>
        <w:t>.</w:t>
      </w:r>
    </w:p>
    <w:p w:rsidR="00DC54CC" w:rsidRDefault="00DC54CC" w:rsidP="004B5107">
      <w:pPr>
        <w:widowControl w:val="0"/>
        <w:numPr>
          <w:ilvl w:val="0"/>
          <w:numId w:val="7"/>
        </w:numPr>
        <w:tabs>
          <w:tab w:val="left" w:pos="254"/>
        </w:tabs>
        <w:kinsoku w:val="0"/>
        <w:overflowPunct w:val="0"/>
        <w:autoSpaceDE w:val="0"/>
        <w:autoSpaceDN w:val="0"/>
        <w:adjustRightInd w:val="0"/>
        <w:spacing w:line="276" w:lineRule="auto"/>
        <w:ind w:left="254" w:right="2321"/>
        <w:jc w:val="both"/>
        <w:rPr>
          <w:sz w:val="28"/>
          <w:szCs w:val="28"/>
        </w:rPr>
      </w:pPr>
      <w:r>
        <w:rPr>
          <w:iCs/>
          <w:spacing w:val="-1"/>
          <w:w w:val="95"/>
          <w:sz w:val="28"/>
          <w:szCs w:val="28"/>
        </w:rPr>
        <w:t>.</w:t>
      </w:r>
      <w:r>
        <w:rPr>
          <w:iCs/>
          <w:w w:val="95"/>
          <w:sz w:val="28"/>
          <w:szCs w:val="28"/>
        </w:rPr>
        <w:t xml:space="preserve"> «</w:t>
      </w:r>
      <w:proofErr w:type="spellStart"/>
      <w:r>
        <w:rPr>
          <w:spacing w:val="-1"/>
          <w:w w:val="95"/>
          <w:sz w:val="28"/>
          <w:szCs w:val="28"/>
        </w:rPr>
        <w:t>Л</w:t>
      </w:r>
      <w:r>
        <w:rPr>
          <w:spacing w:val="-5"/>
          <w:w w:val="95"/>
          <w:sz w:val="28"/>
          <w:szCs w:val="28"/>
        </w:rPr>
        <w:t>я</w:t>
      </w:r>
      <w:r>
        <w:rPr>
          <w:w w:val="95"/>
          <w:sz w:val="28"/>
          <w:szCs w:val="28"/>
        </w:rPr>
        <w:t>гу</w:t>
      </w:r>
      <w:r>
        <w:rPr>
          <w:spacing w:val="-1"/>
          <w:w w:val="95"/>
          <w:sz w:val="28"/>
          <w:szCs w:val="28"/>
        </w:rPr>
        <w:t>ш</w:t>
      </w:r>
      <w:r>
        <w:rPr>
          <w:spacing w:val="-8"/>
          <w:w w:val="95"/>
          <w:sz w:val="28"/>
          <w:szCs w:val="28"/>
        </w:rPr>
        <w:t>к</w:t>
      </w:r>
      <w:r>
        <w:rPr>
          <w:spacing w:val="-3"/>
          <w:w w:val="95"/>
          <w:sz w:val="28"/>
          <w:szCs w:val="28"/>
        </w:rPr>
        <w:t>а</w:t>
      </w:r>
      <w:r>
        <w:rPr>
          <w:iCs/>
          <w:spacing w:val="1"/>
          <w:w w:val="95"/>
          <w:sz w:val="28"/>
          <w:szCs w:val="28"/>
        </w:rPr>
        <w:t>»</w:t>
      </w:r>
      <w:proofErr w:type="gramStart"/>
      <w:r>
        <w:rPr>
          <w:iCs/>
          <w:w w:val="95"/>
          <w:sz w:val="28"/>
          <w:szCs w:val="28"/>
        </w:rPr>
        <w:t>:</w:t>
      </w:r>
      <w:r>
        <w:rPr>
          <w:spacing w:val="1"/>
          <w:w w:val="95"/>
          <w:sz w:val="28"/>
          <w:szCs w:val="28"/>
        </w:rPr>
        <w:t>а</w:t>
      </w:r>
      <w:proofErr w:type="spellEnd"/>
      <w:proofErr w:type="gramEnd"/>
      <w:r>
        <w:rPr>
          <w:iCs/>
          <w:w w:val="95"/>
          <w:sz w:val="28"/>
          <w:szCs w:val="28"/>
        </w:rPr>
        <w:t>)</w:t>
      </w:r>
      <w:proofErr w:type="spellStart"/>
      <w:r>
        <w:rPr>
          <w:w w:val="95"/>
          <w:sz w:val="28"/>
          <w:szCs w:val="28"/>
        </w:rPr>
        <w:t>с</w:t>
      </w:r>
      <w:r>
        <w:rPr>
          <w:spacing w:val="1"/>
          <w:w w:val="95"/>
          <w:sz w:val="28"/>
          <w:szCs w:val="28"/>
        </w:rPr>
        <w:t>и</w:t>
      </w:r>
      <w:r>
        <w:rPr>
          <w:spacing w:val="-4"/>
          <w:w w:val="95"/>
          <w:sz w:val="28"/>
          <w:szCs w:val="28"/>
        </w:rPr>
        <w:t>д</w:t>
      </w:r>
      <w:r>
        <w:rPr>
          <w:spacing w:val="-3"/>
          <w:w w:val="95"/>
          <w:sz w:val="28"/>
          <w:szCs w:val="28"/>
        </w:rPr>
        <w:t>я</w:t>
      </w:r>
      <w:r>
        <w:rPr>
          <w:iCs/>
          <w:w w:val="95"/>
          <w:sz w:val="28"/>
          <w:szCs w:val="28"/>
        </w:rPr>
        <w:t>,</w:t>
      </w:r>
      <w:r>
        <w:rPr>
          <w:w w:val="95"/>
          <w:sz w:val="28"/>
          <w:szCs w:val="28"/>
        </w:rPr>
        <w:t>б</w:t>
      </w:r>
      <w:proofErr w:type="spellEnd"/>
      <w:r>
        <w:rPr>
          <w:iCs/>
          <w:w w:val="95"/>
          <w:sz w:val="28"/>
          <w:szCs w:val="28"/>
        </w:rPr>
        <w:t xml:space="preserve">) </w:t>
      </w:r>
      <w:r>
        <w:rPr>
          <w:spacing w:val="8"/>
          <w:w w:val="95"/>
          <w:sz w:val="28"/>
          <w:szCs w:val="28"/>
        </w:rPr>
        <w:t>л</w:t>
      </w:r>
      <w:r>
        <w:rPr>
          <w:spacing w:val="-9"/>
          <w:w w:val="95"/>
          <w:sz w:val="28"/>
          <w:szCs w:val="28"/>
        </w:rPr>
        <w:t>ё</w:t>
      </w:r>
      <w:r>
        <w:rPr>
          <w:spacing w:val="-4"/>
          <w:w w:val="95"/>
          <w:sz w:val="28"/>
          <w:szCs w:val="28"/>
        </w:rPr>
        <w:t>ж</w:t>
      </w:r>
      <w:r>
        <w:rPr>
          <w:w w:val="95"/>
          <w:sz w:val="28"/>
          <w:szCs w:val="28"/>
        </w:rPr>
        <w:t>а</w:t>
      </w:r>
      <w:r>
        <w:rPr>
          <w:spacing w:val="-2"/>
          <w:w w:val="95"/>
          <w:sz w:val="28"/>
          <w:szCs w:val="28"/>
        </w:rPr>
        <w:t xml:space="preserve"> </w:t>
      </w:r>
      <w:proofErr w:type="spellStart"/>
      <w:r>
        <w:rPr>
          <w:spacing w:val="-2"/>
          <w:w w:val="95"/>
          <w:sz w:val="28"/>
          <w:szCs w:val="28"/>
        </w:rPr>
        <w:t>н</w:t>
      </w:r>
      <w:r>
        <w:rPr>
          <w:w w:val="95"/>
          <w:sz w:val="28"/>
          <w:szCs w:val="28"/>
        </w:rPr>
        <w:t>а</w:t>
      </w:r>
      <w:r>
        <w:rPr>
          <w:spacing w:val="-4"/>
          <w:w w:val="95"/>
          <w:sz w:val="28"/>
          <w:szCs w:val="28"/>
        </w:rPr>
        <w:t>с</w:t>
      </w:r>
      <w:r>
        <w:rPr>
          <w:spacing w:val="-3"/>
          <w:w w:val="95"/>
          <w:sz w:val="28"/>
          <w:szCs w:val="28"/>
        </w:rPr>
        <w:t>п</w:t>
      </w:r>
      <w:r>
        <w:rPr>
          <w:spacing w:val="1"/>
          <w:w w:val="95"/>
          <w:sz w:val="28"/>
          <w:szCs w:val="28"/>
        </w:rPr>
        <w:t>и</w:t>
      </w:r>
      <w:r>
        <w:rPr>
          <w:spacing w:val="-2"/>
          <w:w w:val="95"/>
          <w:sz w:val="28"/>
          <w:szCs w:val="28"/>
        </w:rPr>
        <w:t>н</w:t>
      </w:r>
      <w:r>
        <w:rPr>
          <w:w w:val="95"/>
          <w:sz w:val="28"/>
          <w:szCs w:val="28"/>
        </w:rPr>
        <w:t>е</w:t>
      </w:r>
      <w:r>
        <w:rPr>
          <w:iCs/>
          <w:w w:val="95"/>
          <w:sz w:val="28"/>
          <w:szCs w:val="28"/>
        </w:rPr>
        <w:t>,</w:t>
      </w:r>
      <w:r>
        <w:rPr>
          <w:w w:val="95"/>
          <w:sz w:val="28"/>
          <w:szCs w:val="28"/>
        </w:rPr>
        <w:t>в</w:t>
      </w:r>
      <w:proofErr w:type="spellEnd"/>
      <w:r>
        <w:rPr>
          <w:iCs/>
          <w:w w:val="95"/>
          <w:sz w:val="28"/>
          <w:szCs w:val="28"/>
        </w:rPr>
        <w:t xml:space="preserve">) </w:t>
      </w:r>
      <w:proofErr w:type="spellStart"/>
      <w:r>
        <w:rPr>
          <w:spacing w:val="8"/>
          <w:w w:val="95"/>
          <w:sz w:val="28"/>
          <w:szCs w:val="28"/>
        </w:rPr>
        <w:t>л</w:t>
      </w:r>
      <w:r>
        <w:rPr>
          <w:spacing w:val="-9"/>
          <w:w w:val="95"/>
          <w:sz w:val="28"/>
          <w:szCs w:val="28"/>
        </w:rPr>
        <w:t>е</w:t>
      </w:r>
      <w:r>
        <w:rPr>
          <w:spacing w:val="-4"/>
          <w:w w:val="95"/>
          <w:sz w:val="28"/>
          <w:szCs w:val="28"/>
        </w:rPr>
        <w:t>ж</w:t>
      </w:r>
      <w:r>
        <w:rPr>
          <w:w w:val="95"/>
          <w:sz w:val="28"/>
          <w:szCs w:val="28"/>
        </w:rPr>
        <w:t>а</w:t>
      </w:r>
      <w:r>
        <w:rPr>
          <w:spacing w:val="-4"/>
          <w:w w:val="95"/>
          <w:sz w:val="28"/>
          <w:szCs w:val="28"/>
        </w:rPr>
        <w:t>н</w:t>
      </w:r>
      <w:r>
        <w:rPr>
          <w:w w:val="95"/>
          <w:sz w:val="28"/>
          <w:szCs w:val="28"/>
        </w:rPr>
        <w:t>а</w:t>
      </w:r>
      <w:r>
        <w:rPr>
          <w:spacing w:val="-3"/>
          <w:w w:val="95"/>
          <w:sz w:val="28"/>
          <w:szCs w:val="28"/>
        </w:rPr>
        <w:t>ж</w:t>
      </w:r>
      <w:r>
        <w:rPr>
          <w:spacing w:val="1"/>
          <w:w w:val="95"/>
          <w:sz w:val="28"/>
          <w:szCs w:val="28"/>
        </w:rPr>
        <w:t>и</w:t>
      </w:r>
      <w:r>
        <w:rPr>
          <w:spacing w:val="-6"/>
          <w:w w:val="95"/>
          <w:sz w:val="28"/>
          <w:szCs w:val="28"/>
        </w:rPr>
        <w:t>в</w:t>
      </w:r>
      <w:r>
        <w:rPr>
          <w:spacing w:val="1"/>
          <w:w w:val="95"/>
          <w:sz w:val="28"/>
          <w:szCs w:val="28"/>
        </w:rPr>
        <w:t>о</w:t>
      </w:r>
      <w:r>
        <w:rPr>
          <w:spacing w:val="-3"/>
          <w:w w:val="95"/>
          <w:sz w:val="28"/>
          <w:szCs w:val="28"/>
        </w:rPr>
        <w:t>т</w:t>
      </w:r>
      <w:r>
        <w:rPr>
          <w:w w:val="95"/>
          <w:sz w:val="28"/>
          <w:szCs w:val="28"/>
        </w:rPr>
        <w:t>е</w:t>
      </w:r>
      <w:proofErr w:type="spellEnd"/>
      <w:r>
        <w:rPr>
          <w:i/>
          <w:iCs/>
          <w:w w:val="95"/>
          <w:sz w:val="28"/>
          <w:szCs w:val="28"/>
        </w:rPr>
        <w:t>;</w:t>
      </w:r>
    </w:p>
    <w:p w:rsidR="00DC54CC" w:rsidRDefault="00DC54CC" w:rsidP="004B5107">
      <w:pPr>
        <w:pStyle w:val="a9"/>
        <w:kinsoku w:val="0"/>
        <w:overflowPunct w:val="0"/>
        <w:spacing w:line="276" w:lineRule="auto"/>
        <w:ind w:left="0" w:right="107"/>
        <w:jc w:val="both"/>
        <w:rPr>
          <w:rFonts w:ascii="Times New Roman" w:hAnsi="Times New Roman" w:cs="Times New Roman"/>
        </w:rPr>
      </w:pPr>
      <w:r>
        <w:rPr>
          <w:rFonts w:ascii="Times New Roman" w:hAnsi="Times New Roman" w:cs="Times New Roman"/>
          <w:i/>
          <w:w w:val="95"/>
        </w:rPr>
        <w:t>г</w:t>
      </w:r>
      <w:proofErr w:type="gramStart"/>
      <w:r>
        <w:rPr>
          <w:rFonts w:ascii="Times New Roman" w:hAnsi="Times New Roman" w:cs="Times New Roman"/>
          <w:i/>
          <w:iCs/>
          <w:w w:val="95"/>
        </w:rPr>
        <w:t>)</w:t>
      </w:r>
      <w:r>
        <w:rPr>
          <w:rFonts w:ascii="Times New Roman" w:hAnsi="Times New Roman" w:cs="Times New Roman"/>
          <w:w w:val="95"/>
        </w:rPr>
        <w:t>с</w:t>
      </w:r>
      <w:proofErr w:type="gramEnd"/>
      <w:r>
        <w:rPr>
          <w:rFonts w:ascii="Times New Roman" w:hAnsi="Times New Roman" w:cs="Times New Roman"/>
          <w:spacing w:val="1"/>
          <w:w w:val="95"/>
        </w:rPr>
        <w:t>и</w:t>
      </w:r>
      <w:r>
        <w:rPr>
          <w:rFonts w:ascii="Times New Roman" w:hAnsi="Times New Roman" w:cs="Times New Roman"/>
          <w:spacing w:val="-2"/>
          <w:w w:val="95"/>
        </w:rPr>
        <w:t>д</w:t>
      </w:r>
      <w:r>
        <w:rPr>
          <w:rFonts w:ascii="Times New Roman" w:hAnsi="Times New Roman" w:cs="Times New Roman"/>
          <w:w w:val="95"/>
        </w:rPr>
        <w:t>я</w:t>
      </w:r>
      <w:r>
        <w:rPr>
          <w:rFonts w:ascii="Times New Roman" w:hAnsi="Times New Roman" w:cs="Times New Roman"/>
          <w:spacing w:val="-2"/>
          <w:w w:val="95"/>
        </w:rPr>
        <w:t>н</w:t>
      </w:r>
      <w:r>
        <w:rPr>
          <w:rFonts w:ascii="Times New Roman" w:hAnsi="Times New Roman" w:cs="Times New Roman"/>
          <w:w w:val="95"/>
        </w:rPr>
        <w:t>а</w:t>
      </w:r>
      <w:r>
        <w:rPr>
          <w:rFonts w:ascii="Times New Roman" w:hAnsi="Times New Roman" w:cs="Times New Roman"/>
          <w:spacing w:val="1"/>
          <w:w w:val="95"/>
        </w:rPr>
        <w:t>п</w:t>
      </w:r>
      <w:r>
        <w:rPr>
          <w:rFonts w:ascii="Times New Roman" w:hAnsi="Times New Roman" w:cs="Times New Roman"/>
          <w:spacing w:val="-7"/>
          <w:w w:val="95"/>
        </w:rPr>
        <w:t>ол</w:t>
      </w:r>
      <w:r>
        <w:rPr>
          <w:rFonts w:ascii="Times New Roman" w:hAnsi="Times New Roman" w:cs="Times New Roman"/>
          <w:w w:val="95"/>
        </w:rPr>
        <w:t>у</w:t>
      </w:r>
      <w:r>
        <w:rPr>
          <w:rFonts w:ascii="Times New Roman" w:hAnsi="Times New Roman" w:cs="Times New Roman"/>
          <w:i/>
          <w:iCs/>
          <w:w w:val="95"/>
        </w:rPr>
        <w:t>-</w:t>
      </w:r>
      <w:r>
        <w:rPr>
          <w:rFonts w:ascii="Times New Roman" w:hAnsi="Times New Roman" w:cs="Times New Roman"/>
          <w:spacing w:val="-5"/>
          <w:w w:val="95"/>
        </w:rPr>
        <w:t>р</w:t>
      </w:r>
      <w:r>
        <w:rPr>
          <w:rFonts w:ascii="Times New Roman" w:hAnsi="Times New Roman" w:cs="Times New Roman"/>
          <w:spacing w:val="-4"/>
          <w:w w:val="95"/>
        </w:rPr>
        <w:t>у</w:t>
      </w:r>
      <w:r>
        <w:rPr>
          <w:rFonts w:ascii="Times New Roman" w:hAnsi="Times New Roman" w:cs="Times New Roman"/>
          <w:w w:val="95"/>
        </w:rPr>
        <w:t>ки</w:t>
      </w:r>
      <w:r>
        <w:rPr>
          <w:rFonts w:ascii="Times New Roman" w:hAnsi="Times New Roman" w:cs="Times New Roman"/>
          <w:spacing w:val="-2"/>
          <w:w w:val="95"/>
        </w:rPr>
        <w:t>п</w:t>
      </w:r>
      <w:r>
        <w:rPr>
          <w:rFonts w:ascii="Times New Roman" w:hAnsi="Times New Roman" w:cs="Times New Roman"/>
          <w:spacing w:val="1"/>
          <w:w w:val="95"/>
        </w:rPr>
        <w:t>р</w:t>
      </w:r>
      <w:r>
        <w:rPr>
          <w:rFonts w:ascii="Times New Roman" w:hAnsi="Times New Roman" w:cs="Times New Roman"/>
          <w:spacing w:val="-5"/>
          <w:w w:val="95"/>
        </w:rPr>
        <w:t>о</w:t>
      </w:r>
      <w:r>
        <w:rPr>
          <w:rFonts w:ascii="Times New Roman" w:hAnsi="Times New Roman" w:cs="Times New Roman"/>
          <w:spacing w:val="2"/>
          <w:w w:val="95"/>
        </w:rPr>
        <w:t>д</w:t>
      </w:r>
      <w:r>
        <w:rPr>
          <w:rFonts w:ascii="Times New Roman" w:hAnsi="Times New Roman" w:cs="Times New Roman"/>
          <w:spacing w:val="-6"/>
          <w:w w:val="95"/>
        </w:rPr>
        <w:t>е</w:t>
      </w:r>
      <w:r>
        <w:rPr>
          <w:rFonts w:ascii="Times New Roman" w:hAnsi="Times New Roman" w:cs="Times New Roman"/>
          <w:spacing w:val="-2"/>
          <w:w w:val="95"/>
        </w:rPr>
        <w:t>т</w:t>
      </w:r>
      <w:r>
        <w:rPr>
          <w:rFonts w:ascii="Times New Roman" w:hAnsi="Times New Roman" w:cs="Times New Roman"/>
          <w:w w:val="95"/>
        </w:rPr>
        <w:t>ьсвну</w:t>
      </w:r>
      <w:r>
        <w:rPr>
          <w:rFonts w:ascii="Times New Roman" w:hAnsi="Times New Roman" w:cs="Times New Roman"/>
          <w:spacing w:val="-1"/>
          <w:w w:val="95"/>
        </w:rPr>
        <w:t>т</w:t>
      </w:r>
      <w:r>
        <w:rPr>
          <w:rFonts w:ascii="Times New Roman" w:hAnsi="Times New Roman" w:cs="Times New Roman"/>
          <w:spacing w:val="-3"/>
          <w:w w:val="95"/>
        </w:rPr>
        <w:t>р</w:t>
      </w:r>
      <w:r>
        <w:rPr>
          <w:rFonts w:ascii="Times New Roman" w:hAnsi="Times New Roman" w:cs="Times New Roman"/>
          <w:w w:val="95"/>
        </w:rPr>
        <w:t>е</w:t>
      </w:r>
      <w:r>
        <w:rPr>
          <w:rFonts w:ascii="Times New Roman" w:hAnsi="Times New Roman" w:cs="Times New Roman"/>
          <w:spacing w:val="-2"/>
          <w:w w:val="95"/>
        </w:rPr>
        <w:t>нн</w:t>
      </w:r>
      <w:r>
        <w:rPr>
          <w:rFonts w:ascii="Times New Roman" w:hAnsi="Times New Roman" w:cs="Times New Roman"/>
          <w:w w:val="95"/>
        </w:rPr>
        <w:t>ейс</w:t>
      </w:r>
      <w:r>
        <w:rPr>
          <w:rFonts w:ascii="Times New Roman" w:hAnsi="Times New Roman" w:cs="Times New Roman"/>
          <w:spacing w:val="-3"/>
          <w:w w:val="95"/>
        </w:rPr>
        <w:t>т</w:t>
      </w:r>
      <w:r>
        <w:rPr>
          <w:rFonts w:ascii="Times New Roman" w:hAnsi="Times New Roman" w:cs="Times New Roman"/>
          <w:spacing w:val="1"/>
          <w:w w:val="95"/>
        </w:rPr>
        <w:t>о</w:t>
      </w:r>
      <w:r>
        <w:rPr>
          <w:rFonts w:ascii="Times New Roman" w:hAnsi="Times New Roman" w:cs="Times New Roman"/>
          <w:spacing w:val="-3"/>
          <w:w w:val="95"/>
        </w:rPr>
        <w:t>р</w:t>
      </w:r>
      <w:r>
        <w:rPr>
          <w:rFonts w:ascii="Times New Roman" w:hAnsi="Times New Roman" w:cs="Times New Roman"/>
          <w:spacing w:val="1"/>
          <w:w w:val="95"/>
        </w:rPr>
        <w:t>о</w:t>
      </w:r>
      <w:r>
        <w:rPr>
          <w:rFonts w:ascii="Times New Roman" w:hAnsi="Times New Roman" w:cs="Times New Roman"/>
          <w:spacing w:val="-2"/>
          <w:w w:val="95"/>
        </w:rPr>
        <w:t>н</w:t>
      </w:r>
      <w:r>
        <w:rPr>
          <w:rFonts w:ascii="Times New Roman" w:hAnsi="Times New Roman" w:cs="Times New Roman"/>
          <w:w w:val="95"/>
        </w:rPr>
        <w:t>ы</w:t>
      </w:r>
      <w:r>
        <w:rPr>
          <w:rFonts w:ascii="Times New Roman" w:hAnsi="Times New Roman" w:cs="Times New Roman"/>
          <w:spacing w:val="-2"/>
          <w:w w:val="95"/>
        </w:rPr>
        <w:t>г</w:t>
      </w:r>
      <w:r>
        <w:rPr>
          <w:rFonts w:ascii="Times New Roman" w:hAnsi="Times New Roman" w:cs="Times New Roman"/>
          <w:spacing w:val="-7"/>
          <w:w w:val="95"/>
        </w:rPr>
        <w:t>о</w:t>
      </w:r>
      <w:r>
        <w:rPr>
          <w:rFonts w:ascii="Times New Roman" w:hAnsi="Times New Roman" w:cs="Times New Roman"/>
          <w:spacing w:val="8"/>
          <w:w w:val="95"/>
        </w:rPr>
        <w:t>л</w:t>
      </w:r>
      <w:r>
        <w:rPr>
          <w:rFonts w:ascii="Times New Roman" w:hAnsi="Times New Roman" w:cs="Times New Roman"/>
          <w:spacing w:val="-4"/>
          <w:w w:val="95"/>
        </w:rPr>
        <w:t>е</w:t>
      </w:r>
      <w:r>
        <w:rPr>
          <w:rFonts w:ascii="Times New Roman" w:hAnsi="Times New Roman" w:cs="Times New Roman"/>
          <w:spacing w:val="-2"/>
          <w:w w:val="95"/>
        </w:rPr>
        <w:t>н</w:t>
      </w:r>
      <w:r>
        <w:rPr>
          <w:rFonts w:ascii="Times New Roman" w:hAnsi="Times New Roman" w:cs="Times New Roman"/>
          <w:w w:val="95"/>
        </w:rPr>
        <w:t>и</w:t>
      </w:r>
      <w:r>
        <w:rPr>
          <w:rFonts w:ascii="Times New Roman" w:hAnsi="Times New Roman" w:cs="Times New Roman"/>
          <w:spacing w:val="1"/>
          <w:w w:val="95"/>
        </w:rPr>
        <w:t>и</w:t>
      </w:r>
      <w:r>
        <w:rPr>
          <w:rFonts w:ascii="Times New Roman" w:hAnsi="Times New Roman" w:cs="Times New Roman"/>
          <w:i/>
          <w:iCs/>
          <w:w w:val="95"/>
        </w:rPr>
        <w:t>,</w:t>
      </w:r>
      <w:r>
        <w:rPr>
          <w:rFonts w:ascii="Times New Roman" w:hAnsi="Times New Roman" w:cs="Times New Roman"/>
          <w:spacing w:val="-4"/>
          <w:w w:val="95"/>
        </w:rPr>
        <w:t>с</w:t>
      </w:r>
      <w:r>
        <w:rPr>
          <w:rFonts w:ascii="Times New Roman" w:hAnsi="Times New Roman" w:cs="Times New Roman"/>
          <w:spacing w:val="8"/>
          <w:w w:val="95"/>
        </w:rPr>
        <w:t>ц</w:t>
      </w:r>
      <w:r>
        <w:rPr>
          <w:rFonts w:ascii="Times New Roman" w:hAnsi="Times New Roman" w:cs="Times New Roman"/>
          <w:w w:val="95"/>
        </w:rPr>
        <w:t>е</w:t>
      </w:r>
      <w:r>
        <w:rPr>
          <w:rFonts w:ascii="Times New Roman" w:hAnsi="Times New Roman" w:cs="Times New Roman"/>
          <w:spacing w:val="-3"/>
          <w:w w:val="95"/>
        </w:rPr>
        <w:t>пи</w:t>
      </w:r>
      <w:r>
        <w:rPr>
          <w:rFonts w:ascii="Times New Roman" w:hAnsi="Times New Roman" w:cs="Times New Roman"/>
          <w:w w:val="95"/>
        </w:rPr>
        <w:t>вк</w:t>
      </w:r>
      <w:r>
        <w:rPr>
          <w:rFonts w:ascii="Times New Roman" w:hAnsi="Times New Roman" w:cs="Times New Roman"/>
          <w:spacing w:val="1"/>
          <w:w w:val="95"/>
        </w:rPr>
        <w:t>и</w:t>
      </w:r>
      <w:r>
        <w:rPr>
          <w:rFonts w:ascii="Times New Roman" w:hAnsi="Times New Roman" w:cs="Times New Roman"/>
          <w:w w:val="95"/>
        </w:rPr>
        <w:t>с</w:t>
      </w:r>
      <w:r>
        <w:rPr>
          <w:rFonts w:ascii="Times New Roman" w:hAnsi="Times New Roman" w:cs="Times New Roman"/>
          <w:spacing w:val="-3"/>
          <w:w w:val="95"/>
        </w:rPr>
        <w:t>т</w:t>
      </w:r>
      <w:r>
        <w:rPr>
          <w:rFonts w:ascii="Times New Roman" w:hAnsi="Times New Roman" w:cs="Times New Roman"/>
          <w:w w:val="95"/>
        </w:rPr>
        <w:t>ив</w:t>
      </w:r>
      <w:r>
        <w:rPr>
          <w:rFonts w:ascii="Times New Roman" w:hAnsi="Times New Roman" w:cs="Times New Roman"/>
          <w:iCs/>
          <w:spacing w:val="1"/>
          <w:w w:val="95"/>
        </w:rPr>
        <w:t>«</w:t>
      </w:r>
      <w:r>
        <w:rPr>
          <w:rFonts w:ascii="Times New Roman" w:hAnsi="Times New Roman" w:cs="Times New Roman"/>
          <w:spacing w:val="-3"/>
          <w:w w:val="95"/>
        </w:rPr>
        <w:t>з</w:t>
      </w:r>
      <w:r>
        <w:rPr>
          <w:rFonts w:ascii="Times New Roman" w:hAnsi="Times New Roman" w:cs="Times New Roman"/>
          <w:spacing w:val="-2"/>
          <w:w w:val="95"/>
        </w:rPr>
        <w:t>а</w:t>
      </w:r>
      <w:r>
        <w:rPr>
          <w:rFonts w:ascii="Times New Roman" w:hAnsi="Times New Roman" w:cs="Times New Roman"/>
          <w:w w:val="95"/>
        </w:rPr>
        <w:t>м</w:t>
      </w:r>
      <w:r>
        <w:rPr>
          <w:rFonts w:ascii="Times New Roman" w:hAnsi="Times New Roman" w:cs="Times New Roman"/>
          <w:spacing w:val="-3"/>
          <w:w w:val="95"/>
        </w:rPr>
        <w:t>о</w:t>
      </w:r>
      <w:r>
        <w:rPr>
          <w:rFonts w:ascii="Times New Roman" w:hAnsi="Times New Roman" w:cs="Times New Roman"/>
          <w:spacing w:val="-2"/>
          <w:w w:val="95"/>
        </w:rPr>
        <w:t>к</w:t>
      </w:r>
      <w:r>
        <w:rPr>
          <w:rFonts w:ascii="Times New Roman" w:hAnsi="Times New Roman" w:cs="Times New Roman"/>
          <w:iCs/>
          <w:spacing w:val="1"/>
          <w:w w:val="95"/>
        </w:rPr>
        <w:t>»</w:t>
      </w:r>
      <w:r>
        <w:rPr>
          <w:rFonts w:ascii="Times New Roman" w:hAnsi="Times New Roman" w:cs="Times New Roman"/>
          <w:iCs/>
          <w:w w:val="95"/>
        </w:rPr>
        <w:t>,</w:t>
      </w:r>
      <w:r>
        <w:rPr>
          <w:rFonts w:ascii="Times New Roman" w:hAnsi="Times New Roman" w:cs="Times New Roman"/>
          <w:spacing w:val="-3"/>
          <w:w w:val="95"/>
        </w:rPr>
        <w:t>п</w:t>
      </w:r>
      <w:r>
        <w:rPr>
          <w:rFonts w:ascii="Times New Roman" w:hAnsi="Times New Roman" w:cs="Times New Roman"/>
          <w:spacing w:val="-5"/>
          <w:w w:val="95"/>
        </w:rPr>
        <w:t>о</w:t>
      </w:r>
      <w:r>
        <w:rPr>
          <w:rFonts w:ascii="Times New Roman" w:hAnsi="Times New Roman" w:cs="Times New Roman"/>
          <w:spacing w:val="-2"/>
          <w:w w:val="95"/>
        </w:rPr>
        <w:t>д</w:t>
      </w:r>
      <w:r>
        <w:rPr>
          <w:rFonts w:ascii="Times New Roman" w:hAnsi="Times New Roman" w:cs="Times New Roman"/>
          <w:w w:val="95"/>
        </w:rPr>
        <w:t>т</w:t>
      </w:r>
      <w:r>
        <w:rPr>
          <w:rFonts w:ascii="Times New Roman" w:hAnsi="Times New Roman" w:cs="Times New Roman"/>
          <w:spacing w:val="-2"/>
          <w:w w:val="95"/>
        </w:rPr>
        <w:t>я</w:t>
      </w:r>
      <w:r>
        <w:rPr>
          <w:rFonts w:ascii="Times New Roman" w:hAnsi="Times New Roman" w:cs="Times New Roman"/>
          <w:w w:val="95"/>
        </w:rPr>
        <w:t>ну</w:t>
      </w:r>
      <w:r>
        <w:rPr>
          <w:rFonts w:ascii="Times New Roman" w:hAnsi="Times New Roman" w:cs="Times New Roman"/>
          <w:spacing w:val="-2"/>
          <w:w w:val="95"/>
        </w:rPr>
        <w:t>т</w:t>
      </w:r>
      <w:r>
        <w:rPr>
          <w:rFonts w:ascii="Times New Roman" w:hAnsi="Times New Roman" w:cs="Times New Roman"/>
          <w:w w:val="95"/>
        </w:rPr>
        <w:t>ьс</w:t>
      </w:r>
      <w:r>
        <w:rPr>
          <w:rFonts w:ascii="Times New Roman" w:hAnsi="Times New Roman" w:cs="Times New Roman"/>
          <w:spacing w:val="-2"/>
          <w:w w:val="95"/>
        </w:rPr>
        <w:t>т</w:t>
      </w:r>
      <w:r>
        <w:rPr>
          <w:rFonts w:ascii="Times New Roman" w:hAnsi="Times New Roman" w:cs="Times New Roman"/>
          <w:spacing w:val="1"/>
          <w:w w:val="95"/>
        </w:rPr>
        <w:t>оп</w:t>
      </w:r>
      <w:r>
        <w:rPr>
          <w:rFonts w:ascii="Times New Roman" w:hAnsi="Times New Roman" w:cs="Times New Roman"/>
          <w:w w:val="95"/>
        </w:rPr>
        <w:t>ык</w:t>
      </w:r>
      <w:r>
        <w:rPr>
          <w:rFonts w:ascii="Times New Roman" w:hAnsi="Times New Roman" w:cs="Times New Roman"/>
          <w:spacing w:val="-6"/>
          <w:w w:val="95"/>
        </w:rPr>
        <w:t>се</w:t>
      </w:r>
      <w:r>
        <w:rPr>
          <w:rFonts w:ascii="Times New Roman" w:hAnsi="Times New Roman" w:cs="Times New Roman"/>
          <w:w w:val="95"/>
        </w:rPr>
        <w:t>бе</w:t>
      </w:r>
      <w:r>
        <w:rPr>
          <w:rFonts w:ascii="Times New Roman" w:hAnsi="Times New Roman" w:cs="Times New Roman"/>
          <w:i/>
          <w:iCs/>
          <w:w w:val="95"/>
        </w:rPr>
        <w:t>,</w:t>
      </w:r>
      <w:r>
        <w:rPr>
          <w:rFonts w:ascii="Times New Roman" w:hAnsi="Times New Roman" w:cs="Times New Roman"/>
          <w:spacing w:val="1"/>
          <w:w w:val="95"/>
        </w:rPr>
        <w:t>п</w:t>
      </w:r>
      <w:r>
        <w:rPr>
          <w:rFonts w:ascii="Times New Roman" w:hAnsi="Times New Roman" w:cs="Times New Roman"/>
          <w:spacing w:val="-3"/>
          <w:w w:val="95"/>
        </w:rPr>
        <w:t>р</w:t>
      </w:r>
      <w:r>
        <w:rPr>
          <w:rFonts w:ascii="Times New Roman" w:hAnsi="Times New Roman" w:cs="Times New Roman"/>
          <w:w w:val="95"/>
        </w:rPr>
        <w:t>и</w:t>
      </w:r>
      <w:r>
        <w:rPr>
          <w:rFonts w:ascii="Times New Roman" w:hAnsi="Times New Roman" w:cs="Times New Roman"/>
          <w:spacing w:val="-5"/>
          <w:w w:val="95"/>
        </w:rPr>
        <w:t>э</w:t>
      </w:r>
      <w:r>
        <w:rPr>
          <w:rFonts w:ascii="Times New Roman" w:hAnsi="Times New Roman" w:cs="Times New Roman"/>
          <w:spacing w:val="-3"/>
          <w:w w:val="95"/>
        </w:rPr>
        <w:t>т</w:t>
      </w:r>
      <w:r>
        <w:rPr>
          <w:rFonts w:ascii="Times New Roman" w:hAnsi="Times New Roman" w:cs="Times New Roman"/>
          <w:spacing w:val="-12"/>
          <w:w w:val="95"/>
        </w:rPr>
        <w:t>о</w:t>
      </w:r>
      <w:r>
        <w:rPr>
          <w:rFonts w:ascii="Times New Roman" w:hAnsi="Times New Roman" w:cs="Times New Roman"/>
          <w:w w:val="95"/>
        </w:rPr>
        <w:t>мв</w:t>
      </w:r>
      <w:r>
        <w:rPr>
          <w:rFonts w:ascii="Times New Roman" w:hAnsi="Times New Roman" w:cs="Times New Roman"/>
          <w:spacing w:val="-4"/>
          <w:w w:val="95"/>
        </w:rPr>
        <w:t>ы</w:t>
      </w:r>
      <w:r>
        <w:rPr>
          <w:rFonts w:ascii="Times New Roman" w:hAnsi="Times New Roman" w:cs="Times New Roman"/>
          <w:spacing w:val="1"/>
          <w:w w:val="95"/>
        </w:rPr>
        <w:t>п</w:t>
      </w:r>
      <w:r>
        <w:rPr>
          <w:rFonts w:ascii="Times New Roman" w:hAnsi="Times New Roman" w:cs="Times New Roman"/>
          <w:spacing w:val="-5"/>
          <w:w w:val="95"/>
        </w:rPr>
        <w:t>р</w:t>
      </w:r>
      <w:r>
        <w:rPr>
          <w:rFonts w:ascii="Times New Roman" w:hAnsi="Times New Roman" w:cs="Times New Roman"/>
          <w:spacing w:val="-2"/>
          <w:w w:val="95"/>
        </w:rPr>
        <w:t>я</w:t>
      </w:r>
      <w:r>
        <w:rPr>
          <w:rFonts w:ascii="Times New Roman" w:hAnsi="Times New Roman" w:cs="Times New Roman"/>
          <w:spacing w:val="-3"/>
          <w:w w:val="95"/>
        </w:rPr>
        <w:t>м</w:t>
      </w:r>
      <w:r>
        <w:rPr>
          <w:rFonts w:ascii="Times New Roman" w:hAnsi="Times New Roman" w:cs="Times New Roman"/>
          <w:spacing w:val="1"/>
          <w:w w:val="95"/>
        </w:rPr>
        <w:t>и</w:t>
      </w:r>
      <w:r>
        <w:rPr>
          <w:rFonts w:ascii="Times New Roman" w:hAnsi="Times New Roman" w:cs="Times New Roman"/>
          <w:spacing w:val="-2"/>
          <w:w w:val="95"/>
        </w:rPr>
        <w:t>т</w:t>
      </w:r>
      <w:r>
        <w:rPr>
          <w:rFonts w:ascii="Times New Roman" w:hAnsi="Times New Roman" w:cs="Times New Roman"/>
          <w:w w:val="95"/>
        </w:rPr>
        <w:t>ь</w:t>
      </w:r>
      <w:r>
        <w:rPr>
          <w:rFonts w:ascii="Times New Roman" w:hAnsi="Times New Roman" w:cs="Times New Roman"/>
          <w:spacing w:val="-11"/>
          <w:w w:val="95"/>
        </w:rPr>
        <w:t>к</w:t>
      </w:r>
      <w:r>
        <w:rPr>
          <w:rFonts w:ascii="Times New Roman" w:hAnsi="Times New Roman" w:cs="Times New Roman"/>
          <w:spacing w:val="-2"/>
          <w:w w:val="95"/>
        </w:rPr>
        <w:t>о</w:t>
      </w:r>
      <w:r>
        <w:rPr>
          <w:rFonts w:ascii="Times New Roman" w:hAnsi="Times New Roman" w:cs="Times New Roman"/>
          <w:spacing w:val="1"/>
          <w:w w:val="95"/>
        </w:rPr>
        <w:t>р</w:t>
      </w:r>
      <w:r>
        <w:rPr>
          <w:rFonts w:ascii="Times New Roman" w:hAnsi="Times New Roman" w:cs="Times New Roman"/>
          <w:spacing w:val="-2"/>
          <w:w w:val="95"/>
        </w:rPr>
        <w:t>п</w:t>
      </w:r>
      <w:r>
        <w:rPr>
          <w:rFonts w:ascii="Times New Roman" w:hAnsi="Times New Roman" w:cs="Times New Roman"/>
          <w:w w:val="95"/>
        </w:rPr>
        <w:t>ус</w:t>
      </w:r>
      <w:r>
        <w:rPr>
          <w:rFonts w:ascii="Times New Roman" w:hAnsi="Times New Roman" w:cs="Times New Roman"/>
          <w:i/>
          <w:iCs/>
          <w:w w:val="95"/>
        </w:rPr>
        <w:t>,</w:t>
      </w:r>
      <w:r>
        <w:rPr>
          <w:rFonts w:ascii="Times New Roman" w:hAnsi="Times New Roman" w:cs="Times New Roman"/>
          <w:spacing w:val="-8"/>
          <w:w w:val="95"/>
        </w:rPr>
        <w:t>к</w:t>
      </w:r>
      <w:r>
        <w:rPr>
          <w:rFonts w:ascii="Times New Roman" w:hAnsi="Times New Roman" w:cs="Times New Roman"/>
          <w:spacing w:val="-7"/>
          <w:w w:val="95"/>
        </w:rPr>
        <w:t>о</w:t>
      </w:r>
      <w:r>
        <w:rPr>
          <w:rFonts w:ascii="Times New Roman" w:hAnsi="Times New Roman" w:cs="Times New Roman"/>
          <w:spacing w:val="5"/>
          <w:w w:val="95"/>
        </w:rPr>
        <w:t>л</w:t>
      </w:r>
      <w:r>
        <w:rPr>
          <w:rFonts w:ascii="Times New Roman" w:hAnsi="Times New Roman" w:cs="Times New Roman"/>
          <w:w w:val="95"/>
        </w:rPr>
        <w:t>е</w:t>
      </w:r>
      <w:r>
        <w:rPr>
          <w:rFonts w:ascii="Times New Roman" w:hAnsi="Times New Roman" w:cs="Times New Roman"/>
          <w:spacing w:val="-4"/>
          <w:w w:val="95"/>
        </w:rPr>
        <w:t>н</w:t>
      </w:r>
      <w:r>
        <w:rPr>
          <w:rFonts w:ascii="Times New Roman" w:hAnsi="Times New Roman" w:cs="Times New Roman"/>
          <w:w w:val="95"/>
        </w:rPr>
        <w:t>им</w:t>
      </w:r>
      <w:r>
        <w:rPr>
          <w:rFonts w:ascii="Times New Roman" w:hAnsi="Times New Roman" w:cs="Times New Roman"/>
          <w:spacing w:val="-3"/>
          <w:w w:val="95"/>
        </w:rPr>
        <w:t>а</w:t>
      </w:r>
      <w:r>
        <w:rPr>
          <w:rFonts w:ascii="Times New Roman" w:hAnsi="Times New Roman" w:cs="Times New Roman"/>
          <w:spacing w:val="-8"/>
          <w:w w:val="95"/>
        </w:rPr>
        <w:t>к</w:t>
      </w:r>
      <w:r>
        <w:rPr>
          <w:rFonts w:ascii="Times New Roman" w:hAnsi="Times New Roman" w:cs="Times New Roman"/>
          <w:spacing w:val="-4"/>
          <w:w w:val="95"/>
        </w:rPr>
        <w:t>с</w:t>
      </w:r>
      <w:r>
        <w:rPr>
          <w:rFonts w:ascii="Times New Roman" w:hAnsi="Times New Roman" w:cs="Times New Roman"/>
          <w:spacing w:val="1"/>
          <w:w w:val="95"/>
        </w:rPr>
        <w:t>и</w:t>
      </w:r>
      <w:r>
        <w:rPr>
          <w:rFonts w:ascii="Times New Roman" w:hAnsi="Times New Roman" w:cs="Times New Roman"/>
          <w:spacing w:val="-3"/>
          <w:w w:val="95"/>
        </w:rPr>
        <w:t>м</w:t>
      </w:r>
      <w:r>
        <w:rPr>
          <w:rFonts w:ascii="Times New Roman" w:hAnsi="Times New Roman" w:cs="Times New Roman"/>
          <w:spacing w:val="1"/>
          <w:w w:val="95"/>
        </w:rPr>
        <w:t>а</w:t>
      </w:r>
      <w:r>
        <w:rPr>
          <w:rFonts w:ascii="Times New Roman" w:hAnsi="Times New Roman" w:cs="Times New Roman"/>
          <w:spacing w:val="-2"/>
          <w:w w:val="95"/>
        </w:rPr>
        <w:t>ль</w:t>
      </w:r>
      <w:r>
        <w:rPr>
          <w:rFonts w:ascii="Times New Roman" w:hAnsi="Times New Roman" w:cs="Times New Roman"/>
          <w:spacing w:val="-4"/>
          <w:w w:val="95"/>
        </w:rPr>
        <w:t>н</w:t>
      </w:r>
      <w:r>
        <w:rPr>
          <w:rFonts w:ascii="Times New Roman" w:hAnsi="Times New Roman" w:cs="Times New Roman"/>
          <w:w w:val="95"/>
        </w:rPr>
        <w:t>о</w:t>
      </w:r>
      <w:r>
        <w:rPr>
          <w:rFonts w:ascii="Times New Roman" w:hAnsi="Times New Roman" w:cs="Times New Roman"/>
          <w:spacing w:val="1"/>
          <w:w w:val="95"/>
        </w:rPr>
        <w:t>о</w:t>
      </w:r>
      <w:r>
        <w:rPr>
          <w:rFonts w:ascii="Times New Roman" w:hAnsi="Times New Roman" w:cs="Times New Roman"/>
          <w:spacing w:val="-3"/>
          <w:w w:val="95"/>
        </w:rPr>
        <w:t>т</w:t>
      </w:r>
      <w:r>
        <w:rPr>
          <w:rFonts w:ascii="Times New Roman" w:hAnsi="Times New Roman" w:cs="Times New Roman"/>
          <w:w w:val="95"/>
        </w:rPr>
        <w:t>в</w:t>
      </w:r>
      <w:r>
        <w:rPr>
          <w:rFonts w:ascii="Times New Roman" w:hAnsi="Times New Roman" w:cs="Times New Roman"/>
          <w:spacing w:val="-6"/>
          <w:w w:val="95"/>
        </w:rPr>
        <w:t>е</w:t>
      </w:r>
      <w:r>
        <w:rPr>
          <w:rFonts w:ascii="Times New Roman" w:hAnsi="Times New Roman" w:cs="Times New Roman"/>
          <w:spacing w:val="-4"/>
          <w:w w:val="95"/>
        </w:rPr>
        <w:t>с</w:t>
      </w:r>
      <w:r>
        <w:rPr>
          <w:rFonts w:ascii="Times New Roman" w:hAnsi="Times New Roman" w:cs="Times New Roman"/>
          <w:spacing w:val="-2"/>
          <w:w w:val="95"/>
        </w:rPr>
        <w:t>т</w:t>
      </w:r>
      <w:r>
        <w:rPr>
          <w:rFonts w:ascii="Times New Roman" w:hAnsi="Times New Roman" w:cs="Times New Roman"/>
          <w:w w:val="95"/>
        </w:rPr>
        <w:t>и</w:t>
      </w:r>
      <w:r>
        <w:rPr>
          <w:rFonts w:ascii="Times New Roman" w:hAnsi="Times New Roman" w:cs="Times New Roman"/>
          <w:spacing w:val="1"/>
          <w:w w:val="95"/>
        </w:rPr>
        <w:t>о</w:t>
      </w:r>
      <w:r>
        <w:rPr>
          <w:rFonts w:ascii="Times New Roman" w:hAnsi="Times New Roman" w:cs="Times New Roman"/>
          <w:w w:val="95"/>
        </w:rPr>
        <w:t>т</w:t>
      </w:r>
      <w:r>
        <w:rPr>
          <w:rFonts w:ascii="Times New Roman" w:hAnsi="Times New Roman" w:cs="Times New Roman"/>
          <w:spacing w:val="-11"/>
          <w:w w:val="95"/>
        </w:rPr>
        <w:t>к</w:t>
      </w:r>
      <w:r>
        <w:rPr>
          <w:rFonts w:ascii="Times New Roman" w:hAnsi="Times New Roman" w:cs="Times New Roman"/>
          <w:spacing w:val="-2"/>
          <w:w w:val="95"/>
        </w:rPr>
        <w:t>о</w:t>
      </w:r>
      <w:r>
        <w:rPr>
          <w:rFonts w:ascii="Times New Roman" w:hAnsi="Times New Roman" w:cs="Times New Roman"/>
          <w:spacing w:val="1"/>
          <w:w w:val="95"/>
        </w:rPr>
        <w:t>р</w:t>
      </w:r>
      <w:r>
        <w:rPr>
          <w:rFonts w:ascii="Times New Roman" w:hAnsi="Times New Roman" w:cs="Times New Roman"/>
          <w:spacing w:val="-2"/>
          <w:w w:val="95"/>
        </w:rPr>
        <w:t>п</w:t>
      </w:r>
      <w:r>
        <w:rPr>
          <w:rFonts w:ascii="Times New Roman" w:hAnsi="Times New Roman" w:cs="Times New Roman"/>
          <w:w w:val="95"/>
        </w:rPr>
        <w:t>у</w:t>
      </w:r>
      <w:r>
        <w:rPr>
          <w:rFonts w:ascii="Times New Roman" w:hAnsi="Times New Roman" w:cs="Times New Roman"/>
          <w:spacing w:val="-8"/>
          <w:w w:val="95"/>
        </w:rPr>
        <w:t>с</w:t>
      </w:r>
      <w:r>
        <w:rPr>
          <w:rFonts w:ascii="Times New Roman" w:hAnsi="Times New Roman" w:cs="Times New Roman"/>
          <w:spacing w:val="1"/>
          <w:w w:val="95"/>
        </w:rPr>
        <w:t>а</w:t>
      </w:r>
      <w:r>
        <w:rPr>
          <w:rFonts w:ascii="Times New Roman" w:hAnsi="Times New Roman" w:cs="Times New Roman"/>
          <w:i/>
          <w:iCs/>
          <w:w w:val="95"/>
        </w:rPr>
        <w:t>.</w:t>
      </w:r>
    </w:p>
    <w:p w:rsidR="00DC54CC" w:rsidRDefault="00DC54CC" w:rsidP="004B5107">
      <w:pPr>
        <w:kinsoku w:val="0"/>
        <w:overflowPunct w:val="0"/>
        <w:spacing w:line="276" w:lineRule="auto"/>
        <w:rPr>
          <w:b/>
          <w:i/>
          <w:sz w:val="28"/>
          <w:szCs w:val="28"/>
        </w:rPr>
      </w:pPr>
      <w:r>
        <w:rPr>
          <w:b/>
          <w:i/>
          <w:sz w:val="28"/>
          <w:szCs w:val="28"/>
        </w:rPr>
        <w:t>Упражнения на гибкость вперёд</w:t>
      </w:r>
    </w:p>
    <w:p w:rsidR="00DC54CC" w:rsidRDefault="00DC54CC" w:rsidP="004B5107">
      <w:pPr>
        <w:pStyle w:val="a9"/>
        <w:numPr>
          <w:ilvl w:val="0"/>
          <w:numId w:val="9"/>
        </w:numPr>
        <w:tabs>
          <w:tab w:val="left" w:pos="254"/>
        </w:tabs>
        <w:kinsoku w:val="0"/>
        <w:overflowPunct w:val="0"/>
        <w:spacing w:line="276" w:lineRule="auto"/>
        <w:ind w:left="112" w:right="3197" w:firstLine="0"/>
        <w:jc w:val="both"/>
        <w:rPr>
          <w:rFonts w:ascii="Times New Roman" w:hAnsi="Times New Roman" w:cs="Times New Roman"/>
        </w:rPr>
      </w:pPr>
      <w:r>
        <w:rPr>
          <w:rFonts w:ascii="Times New Roman" w:hAnsi="Times New Roman" w:cs="Times New Roman"/>
          <w:iCs/>
          <w:spacing w:val="-1"/>
          <w:w w:val="95"/>
        </w:rPr>
        <w:t>. «</w:t>
      </w:r>
      <w:proofErr w:type="spellStart"/>
      <w:r>
        <w:rPr>
          <w:rFonts w:ascii="Times New Roman" w:hAnsi="Times New Roman" w:cs="Times New Roman"/>
          <w:w w:val="95"/>
        </w:rPr>
        <w:t>С</w:t>
      </w:r>
      <w:r>
        <w:rPr>
          <w:rFonts w:ascii="Times New Roman" w:hAnsi="Times New Roman" w:cs="Times New Roman"/>
          <w:spacing w:val="4"/>
          <w:w w:val="95"/>
        </w:rPr>
        <w:t>к</w:t>
      </w:r>
      <w:r>
        <w:rPr>
          <w:rFonts w:ascii="Times New Roman" w:hAnsi="Times New Roman" w:cs="Times New Roman"/>
          <w:spacing w:val="2"/>
          <w:w w:val="95"/>
        </w:rPr>
        <w:t>л</w:t>
      </w:r>
      <w:r>
        <w:rPr>
          <w:rFonts w:ascii="Times New Roman" w:hAnsi="Times New Roman" w:cs="Times New Roman"/>
          <w:spacing w:val="1"/>
          <w:w w:val="95"/>
        </w:rPr>
        <w:t>а</w:t>
      </w:r>
      <w:r>
        <w:rPr>
          <w:rFonts w:ascii="Times New Roman" w:hAnsi="Times New Roman" w:cs="Times New Roman"/>
          <w:spacing w:val="-4"/>
          <w:w w:val="95"/>
        </w:rPr>
        <w:t>д</w:t>
      </w:r>
      <w:r>
        <w:rPr>
          <w:rFonts w:ascii="Times New Roman" w:hAnsi="Times New Roman" w:cs="Times New Roman"/>
          <w:spacing w:val="-7"/>
          <w:w w:val="95"/>
        </w:rPr>
        <w:t>о</w:t>
      </w:r>
      <w:r>
        <w:rPr>
          <w:rFonts w:ascii="Times New Roman" w:hAnsi="Times New Roman" w:cs="Times New Roman"/>
          <w:w w:val="95"/>
        </w:rPr>
        <w:t>ч</w:t>
      </w:r>
      <w:r>
        <w:rPr>
          <w:rFonts w:ascii="Times New Roman" w:hAnsi="Times New Roman" w:cs="Times New Roman"/>
          <w:spacing w:val="-8"/>
          <w:w w:val="95"/>
        </w:rPr>
        <w:t>к</w:t>
      </w:r>
      <w:r>
        <w:rPr>
          <w:rFonts w:ascii="Times New Roman" w:hAnsi="Times New Roman" w:cs="Times New Roman"/>
          <w:spacing w:val="-3"/>
          <w:w w:val="95"/>
        </w:rPr>
        <w:t>а</w:t>
      </w:r>
      <w:proofErr w:type="gramStart"/>
      <w:r>
        <w:rPr>
          <w:rFonts w:ascii="Times New Roman" w:hAnsi="Times New Roman" w:cs="Times New Roman"/>
          <w:iCs/>
          <w:w w:val="95"/>
        </w:rPr>
        <w:t>»</w:t>
      </w:r>
      <w:r>
        <w:rPr>
          <w:rFonts w:ascii="Times New Roman" w:hAnsi="Times New Roman" w:cs="Times New Roman"/>
          <w:spacing w:val="1"/>
          <w:w w:val="95"/>
        </w:rPr>
        <w:t>п</w:t>
      </w:r>
      <w:proofErr w:type="gramEnd"/>
      <w:r>
        <w:rPr>
          <w:rFonts w:ascii="Times New Roman" w:hAnsi="Times New Roman" w:cs="Times New Roman"/>
          <w:w w:val="95"/>
        </w:rPr>
        <w:t>о</w:t>
      </w:r>
      <w:r>
        <w:rPr>
          <w:rFonts w:ascii="Times New Roman" w:hAnsi="Times New Roman" w:cs="Times New Roman"/>
          <w:iCs/>
          <w:spacing w:val="-2"/>
          <w:w w:val="95"/>
        </w:rPr>
        <w:t>V</w:t>
      </w:r>
      <w:r>
        <w:rPr>
          <w:rFonts w:ascii="Times New Roman" w:hAnsi="Times New Roman" w:cs="Times New Roman"/>
          <w:iCs/>
          <w:w w:val="95"/>
        </w:rPr>
        <w:t>I</w:t>
      </w:r>
      <w:r>
        <w:rPr>
          <w:rFonts w:ascii="Times New Roman" w:hAnsi="Times New Roman" w:cs="Times New Roman"/>
          <w:spacing w:val="1"/>
          <w:w w:val="95"/>
        </w:rPr>
        <w:t>п</w:t>
      </w:r>
      <w:r>
        <w:rPr>
          <w:rFonts w:ascii="Times New Roman" w:hAnsi="Times New Roman" w:cs="Times New Roman"/>
          <w:spacing w:val="-5"/>
          <w:w w:val="95"/>
        </w:rPr>
        <w:t>о</w:t>
      </w:r>
      <w:r>
        <w:rPr>
          <w:rFonts w:ascii="Times New Roman" w:hAnsi="Times New Roman" w:cs="Times New Roman"/>
          <w:spacing w:val="-3"/>
          <w:w w:val="95"/>
        </w:rPr>
        <w:t>зи</w:t>
      </w:r>
      <w:r>
        <w:rPr>
          <w:rFonts w:ascii="Times New Roman" w:hAnsi="Times New Roman" w:cs="Times New Roman"/>
          <w:spacing w:val="1"/>
          <w:w w:val="95"/>
        </w:rPr>
        <w:t>ц</w:t>
      </w:r>
      <w:r>
        <w:rPr>
          <w:rFonts w:ascii="Times New Roman" w:hAnsi="Times New Roman" w:cs="Times New Roman"/>
          <w:spacing w:val="-3"/>
          <w:w w:val="95"/>
        </w:rPr>
        <w:t>и</w:t>
      </w:r>
      <w:r>
        <w:rPr>
          <w:rFonts w:ascii="Times New Roman" w:hAnsi="Times New Roman" w:cs="Times New Roman"/>
          <w:w w:val="95"/>
        </w:rPr>
        <w:t>ис</w:t>
      </w:r>
      <w:r>
        <w:rPr>
          <w:rFonts w:ascii="Times New Roman" w:hAnsi="Times New Roman" w:cs="Times New Roman"/>
          <w:spacing w:val="-7"/>
          <w:w w:val="95"/>
        </w:rPr>
        <w:t>о</w:t>
      </w:r>
      <w:r>
        <w:rPr>
          <w:rFonts w:ascii="Times New Roman" w:hAnsi="Times New Roman" w:cs="Times New Roman"/>
          <w:spacing w:val="-6"/>
          <w:w w:val="95"/>
        </w:rPr>
        <w:t>б</w:t>
      </w:r>
      <w:r>
        <w:rPr>
          <w:rFonts w:ascii="Times New Roman" w:hAnsi="Times New Roman" w:cs="Times New Roman"/>
          <w:w w:val="95"/>
        </w:rPr>
        <w:t>х</w:t>
      </w:r>
      <w:r>
        <w:rPr>
          <w:rFonts w:ascii="Times New Roman" w:hAnsi="Times New Roman" w:cs="Times New Roman"/>
          <w:spacing w:val="-6"/>
          <w:w w:val="95"/>
        </w:rPr>
        <w:t>в</w:t>
      </w:r>
      <w:r>
        <w:rPr>
          <w:rFonts w:ascii="Times New Roman" w:hAnsi="Times New Roman" w:cs="Times New Roman"/>
          <w:spacing w:val="1"/>
          <w:w w:val="95"/>
        </w:rPr>
        <w:t>а</w:t>
      </w:r>
      <w:r>
        <w:rPr>
          <w:rFonts w:ascii="Times New Roman" w:hAnsi="Times New Roman" w:cs="Times New Roman"/>
          <w:spacing w:val="-3"/>
          <w:w w:val="95"/>
        </w:rPr>
        <w:t>т</w:t>
      </w:r>
      <w:r>
        <w:rPr>
          <w:rFonts w:ascii="Times New Roman" w:hAnsi="Times New Roman" w:cs="Times New Roman"/>
          <w:spacing w:val="-10"/>
          <w:w w:val="95"/>
        </w:rPr>
        <w:t>о</w:t>
      </w:r>
      <w:r>
        <w:rPr>
          <w:rFonts w:ascii="Times New Roman" w:hAnsi="Times New Roman" w:cs="Times New Roman"/>
          <w:w w:val="95"/>
        </w:rPr>
        <w:t>м</w:t>
      </w:r>
      <w:r>
        <w:rPr>
          <w:rFonts w:ascii="Times New Roman" w:hAnsi="Times New Roman" w:cs="Times New Roman"/>
          <w:spacing w:val="-5"/>
          <w:w w:val="95"/>
        </w:rPr>
        <w:t>р</w:t>
      </w:r>
      <w:r>
        <w:rPr>
          <w:rFonts w:ascii="Times New Roman" w:hAnsi="Times New Roman" w:cs="Times New Roman"/>
          <w:w w:val="95"/>
        </w:rPr>
        <w:t>ук</w:t>
      </w:r>
      <w:r>
        <w:rPr>
          <w:rFonts w:ascii="Times New Roman" w:hAnsi="Times New Roman" w:cs="Times New Roman"/>
          <w:spacing w:val="-3"/>
          <w:w w:val="95"/>
        </w:rPr>
        <w:t>з</w:t>
      </w:r>
      <w:r>
        <w:rPr>
          <w:rFonts w:ascii="Times New Roman" w:hAnsi="Times New Roman" w:cs="Times New Roman"/>
          <w:w w:val="95"/>
        </w:rPr>
        <w:t>ас</w:t>
      </w:r>
      <w:r>
        <w:rPr>
          <w:rFonts w:ascii="Times New Roman" w:hAnsi="Times New Roman" w:cs="Times New Roman"/>
          <w:spacing w:val="-2"/>
          <w:w w:val="95"/>
        </w:rPr>
        <w:t>т</w:t>
      </w:r>
      <w:r>
        <w:rPr>
          <w:rFonts w:ascii="Times New Roman" w:hAnsi="Times New Roman" w:cs="Times New Roman"/>
          <w:spacing w:val="-3"/>
          <w:w w:val="95"/>
        </w:rPr>
        <w:t>о</w:t>
      </w:r>
      <w:r>
        <w:rPr>
          <w:rFonts w:ascii="Times New Roman" w:hAnsi="Times New Roman" w:cs="Times New Roman"/>
          <w:spacing w:val="1"/>
          <w:w w:val="95"/>
        </w:rPr>
        <w:t>п</w:t>
      </w:r>
      <w:r>
        <w:rPr>
          <w:rFonts w:ascii="Times New Roman" w:hAnsi="Times New Roman" w:cs="Times New Roman"/>
          <w:spacing w:val="-1"/>
          <w:w w:val="95"/>
        </w:rPr>
        <w:t>ы</w:t>
      </w:r>
      <w:proofErr w:type="spellEnd"/>
      <w:r>
        <w:rPr>
          <w:rFonts w:ascii="Times New Roman" w:hAnsi="Times New Roman" w:cs="Times New Roman"/>
          <w:i/>
          <w:iCs/>
          <w:w w:val="95"/>
        </w:rPr>
        <w:t>.</w:t>
      </w:r>
    </w:p>
    <w:p w:rsidR="00DC54CC" w:rsidRDefault="00DC54CC" w:rsidP="004B5107">
      <w:pPr>
        <w:pStyle w:val="a9"/>
        <w:tabs>
          <w:tab w:val="left" w:pos="446"/>
        </w:tabs>
        <w:kinsoku w:val="0"/>
        <w:overflowPunct w:val="0"/>
        <w:spacing w:line="276" w:lineRule="auto"/>
        <w:ind w:left="0" w:right="107" w:hanging="334"/>
        <w:jc w:val="both"/>
        <w:rPr>
          <w:rFonts w:ascii="Times New Roman" w:hAnsi="Times New Roman" w:cs="Times New Roman"/>
        </w:rPr>
      </w:pPr>
      <w:r>
        <w:rPr>
          <w:rFonts w:ascii="Times New Roman" w:hAnsi="Times New Roman" w:cs="Times New Roman"/>
          <w:i/>
          <w:iCs/>
          <w:spacing w:val="-1"/>
          <w:w w:val="95"/>
        </w:rPr>
        <w:t xml:space="preserve">       2. </w:t>
      </w:r>
      <w:r>
        <w:rPr>
          <w:rFonts w:ascii="Times New Roman" w:hAnsi="Times New Roman" w:cs="Times New Roman"/>
          <w:iCs/>
          <w:spacing w:val="-1"/>
          <w:w w:val="95"/>
        </w:rPr>
        <w:t>«</w:t>
      </w:r>
      <w:r>
        <w:rPr>
          <w:rFonts w:ascii="Times New Roman" w:hAnsi="Times New Roman" w:cs="Times New Roman"/>
          <w:w w:val="95"/>
        </w:rPr>
        <w:t>С</w:t>
      </w:r>
      <w:r>
        <w:rPr>
          <w:rFonts w:ascii="Times New Roman" w:hAnsi="Times New Roman" w:cs="Times New Roman"/>
          <w:spacing w:val="4"/>
          <w:w w:val="95"/>
        </w:rPr>
        <w:t>к</w:t>
      </w:r>
      <w:r>
        <w:rPr>
          <w:rFonts w:ascii="Times New Roman" w:hAnsi="Times New Roman" w:cs="Times New Roman"/>
          <w:spacing w:val="2"/>
          <w:w w:val="95"/>
        </w:rPr>
        <w:t>л</w:t>
      </w:r>
      <w:r>
        <w:rPr>
          <w:rFonts w:ascii="Times New Roman" w:hAnsi="Times New Roman" w:cs="Times New Roman"/>
          <w:spacing w:val="1"/>
          <w:w w:val="95"/>
        </w:rPr>
        <w:t>а</w:t>
      </w:r>
      <w:r>
        <w:rPr>
          <w:rFonts w:ascii="Times New Roman" w:hAnsi="Times New Roman" w:cs="Times New Roman"/>
          <w:spacing w:val="-4"/>
          <w:w w:val="95"/>
        </w:rPr>
        <w:t>д</w:t>
      </w:r>
      <w:r>
        <w:rPr>
          <w:rFonts w:ascii="Times New Roman" w:hAnsi="Times New Roman" w:cs="Times New Roman"/>
          <w:spacing w:val="-7"/>
          <w:w w:val="95"/>
        </w:rPr>
        <w:t>о</w:t>
      </w:r>
      <w:r>
        <w:rPr>
          <w:rFonts w:ascii="Times New Roman" w:hAnsi="Times New Roman" w:cs="Times New Roman"/>
          <w:w w:val="95"/>
        </w:rPr>
        <w:t>ч</w:t>
      </w:r>
      <w:r>
        <w:rPr>
          <w:rFonts w:ascii="Times New Roman" w:hAnsi="Times New Roman" w:cs="Times New Roman"/>
          <w:spacing w:val="-8"/>
          <w:w w:val="95"/>
        </w:rPr>
        <w:t>к</w:t>
      </w:r>
      <w:r>
        <w:rPr>
          <w:rFonts w:ascii="Times New Roman" w:hAnsi="Times New Roman" w:cs="Times New Roman"/>
          <w:spacing w:val="-3"/>
          <w:w w:val="95"/>
        </w:rPr>
        <w:t>а</w:t>
      </w:r>
      <w:r>
        <w:rPr>
          <w:rFonts w:ascii="Times New Roman" w:hAnsi="Times New Roman" w:cs="Times New Roman"/>
          <w:iCs/>
          <w:w w:val="95"/>
        </w:rPr>
        <w:t>»</w:t>
      </w:r>
      <w:r>
        <w:rPr>
          <w:rFonts w:ascii="Times New Roman" w:hAnsi="Times New Roman" w:cs="Times New Roman"/>
          <w:spacing w:val="-3"/>
          <w:w w:val="95"/>
        </w:rPr>
        <w:t>п</w:t>
      </w:r>
      <w:r>
        <w:rPr>
          <w:rFonts w:ascii="Times New Roman" w:hAnsi="Times New Roman" w:cs="Times New Roman"/>
          <w:w w:val="95"/>
        </w:rPr>
        <w:t>о</w:t>
      </w:r>
      <w:r>
        <w:rPr>
          <w:rFonts w:ascii="Times New Roman" w:hAnsi="Times New Roman" w:cs="Times New Roman"/>
          <w:iCs/>
          <w:w w:val="95"/>
        </w:rPr>
        <w:t>I</w:t>
      </w:r>
      <w:r>
        <w:rPr>
          <w:rFonts w:ascii="Times New Roman" w:hAnsi="Times New Roman" w:cs="Times New Roman"/>
          <w:spacing w:val="-3"/>
          <w:w w:val="95"/>
        </w:rPr>
        <w:t>п</w:t>
      </w:r>
      <w:r>
        <w:rPr>
          <w:rFonts w:ascii="Times New Roman" w:hAnsi="Times New Roman" w:cs="Times New Roman"/>
          <w:spacing w:val="-5"/>
          <w:w w:val="95"/>
        </w:rPr>
        <w:t>о</w:t>
      </w:r>
      <w:r>
        <w:rPr>
          <w:rFonts w:ascii="Times New Roman" w:hAnsi="Times New Roman" w:cs="Times New Roman"/>
          <w:w w:val="95"/>
        </w:rPr>
        <w:t>з</w:t>
      </w:r>
      <w:r>
        <w:rPr>
          <w:rFonts w:ascii="Times New Roman" w:hAnsi="Times New Roman" w:cs="Times New Roman"/>
          <w:spacing w:val="-3"/>
          <w:w w:val="95"/>
        </w:rPr>
        <w:t>иц</w:t>
      </w:r>
      <w:r>
        <w:rPr>
          <w:rFonts w:ascii="Times New Roman" w:hAnsi="Times New Roman" w:cs="Times New Roman"/>
          <w:spacing w:val="1"/>
          <w:w w:val="95"/>
        </w:rPr>
        <w:t>ии</w:t>
      </w:r>
      <w:r>
        <w:rPr>
          <w:rFonts w:ascii="Times New Roman" w:hAnsi="Times New Roman" w:cs="Times New Roman"/>
          <w:i/>
          <w:iCs/>
          <w:w w:val="95"/>
        </w:rPr>
        <w:t>:</w:t>
      </w:r>
      <w:r>
        <w:rPr>
          <w:rFonts w:ascii="Times New Roman" w:hAnsi="Times New Roman" w:cs="Times New Roman"/>
          <w:spacing w:val="-4"/>
          <w:w w:val="95"/>
        </w:rPr>
        <w:t>с</w:t>
      </w:r>
      <w:r>
        <w:rPr>
          <w:rFonts w:ascii="Times New Roman" w:hAnsi="Times New Roman" w:cs="Times New Roman"/>
          <w:spacing w:val="1"/>
          <w:w w:val="95"/>
        </w:rPr>
        <w:t>и</w:t>
      </w:r>
      <w:r>
        <w:rPr>
          <w:rFonts w:ascii="Times New Roman" w:hAnsi="Times New Roman" w:cs="Times New Roman"/>
          <w:spacing w:val="-2"/>
          <w:w w:val="95"/>
        </w:rPr>
        <w:t>д</w:t>
      </w:r>
      <w:r>
        <w:rPr>
          <w:rFonts w:ascii="Times New Roman" w:hAnsi="Times New Roman" w:cs="Times New Roman"/>
          <w:w w:val="95"/>
        </w:rPr>
        <w:t>я</w:t>
      </w:r>
      <w:r>
        <w:rPr>
          <w:rFonts w:ascii="Times New Roman" w:hAnsi="Times New Roman" w:cs="Times New Roman"/>
          <w:spacing w:val="-8"/>
          <w:w w:val="95"/>
        </w:rPr>
        <w:t>к</w:t>
      </w:r>
      <w:r>
        <w:rPr>
          <w:rFonts w:ascii="Times New Roman" w:hAnsi="Times New Roman" w:cs="Times New Roman"/>
          <w:spacing w:val="-10"/>
          <w:w w:val="95"/>
        </w:rPr>
        <w:t>о</w:t>
      </w:r>
      <w:r>
        <w:rPr>
          <w:rFonts w:ascii="Times New Roman" w:hAnsi="Times New Roman" w:cs="Times New Roman"/>
          <w:spacing w:val="8"/>
          <w:w w:val="95"/>
        </w:rPr>
        <w:t>л</w:t>
      </w:r>
      <w:r>
        <w:rPr>
          <w:rFonts w:ascii="Times New Roman" w:hAnsi="Times New Roman" w:cs="Times New Roman"/>
          <w:w w:val="95"/>
        </w:rPr>
        <w:t>е</w:t>
      </w:r>
      <w:r>
        <w:rPr>
          <w:rFonts w:ascii="Times New Roman" w:hAnsi="Times New Roman" w:cs="Times New Roman"/>
          <w:spacing w:val="-4"/>
          <w:w w:val="95"/>
        </w:rPr>
        <w:t>н</w:t>
      </w:r>
      <w:r>
        <w:rPr>
          <w:rFonts w:ascii="Times New Roman" w:hAnsi="Times New Roman" w:cs="Times New Roman"/>
          <w:w w:val="95"/>
        </w:rPr>
        <w:t>и</w:t>
      </w:r>
      <w:r>
        <w:rPr>
          <w:rFonts w:ascii="Times New Roman" w:hAnsi="Times New Roman" w:cs="Times New Roman"/>
          <w:spacing w:val="-8"/>
          <w:w w:val="95"/>
        </w:rPr>
        <w:t>с</w:t>
      </w:r>
      <w:r>
        <w:rPr>
          <w:rFonts w:ascii="Times New Roman" w:hAnsi="Times New Roman" w:cs="Times New Roman"/>
          <w:spacing w:val="1"/>
          <w:w w:val="95"/>
        </w:rPr>
        <w:t>о</w:t>
      </w:r>
      <w:r>
        <w:rPr>
          <w:rFonts w:ascii="Times New Roman" w:hAnsi="Times New Roman" w:cs="Times New Roman"/>
          <w:w w:val="95"/>
        </w:rPr>
        <w:t>г</w:t>
      </w:r>
      <w:r>
        <w:rPr>
          <w:rFonts w:ascii="Times New Roman" w:hAnsi="Times New Roman" w:cs="Times New Roman"/>
          <w:spacing w:val="-4"/>
          <w:w w:val="95"/>
        </w:rPr>
        <w:t>н</w:t>
      </w:r>
      <w:r>
        <w:rPr>
          <w:rFonts w:ascii="Times New Roman" w:hAnsi="Times New Roman" w:cs="Times New Roman"/>
          <w:w w:val="95"/>
        </w:rPr>
        <w:t>у</w:t>
      </w:r>
      <w:r>
        <w:rPr>
          <w:rFonts w:ascii="Times New Roman" w:hAnsi="Times New Roman" w:cs="Times New Roman"/>
          <w:spacing w:val="-2"/>
          <w:w w:val="95"/>
        </w:rPr>
        <w:t>т</w:t>
      </w:r>
      <w:r>
        <w:rPr>
          <w:rFonts w:ascii="Times New Roman" w:hAnsi="Times New Roman" w:cs="Times New Roman"/>
          <w:w w:val="95"/>
        </w:rPr>
        <w:t>ьи</w:t>
      </w:r>
      <w:r>
        <w:rPr>
          <w:rFonts w:ascii="Times New Roman" w:hAnsi="Times New Roman" w:cs="Times New Roman"/>
          <w:spacing w:val="1"/>
          <w:w w:val="95"/>
        </w:rPr>
        <w:t>п</w:t>
      </w:r>
      <w:r>
        <w:rPr>
          <w:rFonts w:ascii="Times New Roman" w:hAnsi="Times New Roman" w:cs="Times New Roman"/>
          <w:spacing w:val="-5"/>
          <w:w w:val="95"/>
        </w:rPr>
        <w:t>о</w:t>
      </w:r>
      <w:r>
        <w:rPr>
          <w:rFonts w:ascii="Times New Roman" w:hAnsi="Times New Roman" w:cs="Times New Roman"/>
          <w:spacing w:val="-2"/>
          <w:w w:val="95"/>
        </w:rPr>
        <w:t>д</w:t>
      </w:r>
      <w:r>
        <w:rPr>
          <w:rFonts w:ascii="Times New Roman" w:hAnsi="Times New Roman" w:cs="Times New Roman"/>
          <w:w w:val="95"/>
        </w:rPr>
        <w:t>т</w:t>
      </w:r>
      <w:r>
        <w:rPr>
          <w:rFonts w:ascii="Times New Roman" w:hAnsi="Times New Roman" w:cs="Times New Roman"/>
          <w:spacing w:val="-2"/>
          <w:w w:val="95"/>
        </w:rPr>
        <w:t>я</w:t>
      </w:r>
      <w:r>
        <w:rPr>
          <w:rFonts w:ascii="Times New Roman" w:hAnsi="Times New Roman" w:cs="Times New Roman"/>
          <w:w w:val="95"/>
        </w:rPr>
        <w:t>ну</w:t>
      </w:r>
      <w:r>
        <w:rPr>
          <w:rFonts w:ascii="Times New Roman" w:hAnsi="Times New Roman" w:cs="Times New Roman"/>
          <w:spacing w:val="-2"/>
          <w:w w:val="95"/>
        </w:rPr>
        <w:t>т</w:t>
      </w:r>
      <w:r>
        <w:rPr>
          <w:rFonts w:ascii="Times New Roman" w:hAnsi="Times New Roman" w:cs="Times New Roman"/>
          <w:w w:val="95"/>
        </w:rPr>
        <w:t>ькг</w:t>
      </w:r>
      <w:r>
        <w:rPr>
          <w:rFonts w:ascii="Times New Roman" w:hAnsi="Times New Roman" w:cs="Times New Roman"/>
          <w:spacing w:val="-5"/>
          <w:w w:val="95"/>
        </w:rPr>
        <w:t>р</w:t>
      </w:r>
      <w:r>
        <w:rPr>
          <w:rFonts w:ascii="Times New Roman" w:hAnsi="Times New Roman" w:cs="Times New Roman"/>
          <w:w w:val="95"/>
        </w:rPr>
        <w:t>у</w:t>
      </w:r>
      <w:r>
        <w:rPr>
          <w:rFonts w:ascii="Times New Roman" w:hAnsi="Times New Roman" w:cs="Times New Roman"/>
          <w:spacing w:val="-4"/>
          <w:w w:val="95"/>
        </w:rPr>
        <w:t>д</w:t>
      </w:r>
      <w:r>
        <w:rPr>
          <w:rFonts w:ascii="Times New Roman" w:hAnsi="Times New Roman" w:cs="Times New Roman"/>
          <w:spacing w:val="1"/>
          <w:w w:val="95"/>
        </w:rPr>
        <w:t>и</w:t>
      </w:r>
      <w:r>
        <w:rPr>
          <w:rFonts w:ascii="Times New Roman" w:hAnsi="Times New Roman" w:cs="Times New Roman"/>
          <w:i/>
          <w:iCs/>
          <w:w w:val="95"/>
        </w:rPr>
        <w:t>,</w:t>
      </w:r>
      <w:r>
        <w:rPr>
          <w:rFonts w:ascii="Times New Roman" w:hAnsi="Times New Roman" w:cs="Times New Roman"/>
          <w:w w:val="95"/>
        </w:rPr>
        <w:t>с</w:t>
      </w:r>
      <w:r>
        <w:rPr>
          <w:rFonts w:ascii="Times New Roman" w:hAnsi="Times New Roman" w:cs="Times New Roman"/>
          <w:spacing w:val="-2"/>
          <w:w w:val="95"/>
        </w:rPr>
        <w:t>т</w:t>
      </w:r>
      <w:r>
        <w:rPr>
          <w:rFonts w:ascii="Times New Roman" w:hAnsi="Times New Roman" w:cs="Times New Roman"/>
          <w:spacing w:val="-3"/>
          <w:w w:val="95"/>
        </w:rPr>
        <w:t>о</w:t>
      </w:r>
      <w:r>
        <w:rPr>
          <w:rFonts w:ascii="Times New Roman" w:hAnsi="Times New Roman" w:cs="Times New Roman"/>
          <w:spacing w:val="1"/>
          <w:w w:val="95"/>
        </w:rPr>
        <w:t>п</w:t>
      </w:r>
      <w:r>
        <w:rPr>
          <w:rFonts w:ascii="Times New Roman" w:hAnsi="Times New Roman" w:cs="Times New Roman"/>
          <w:w w:val="95"/>
        </w:rPr>
        <w:t>ывв</w:t>
      </w:r>
      <w:r>
        <w:rPr>
          <w:rFonts w:ascii="Times New Roman" w:hAnsi="Times New Roman" w:cs="Times New Roman"/>
          <w:spacing w:val="-1"/>
          <w:w w:val="95"/>
        </w:rPr>
        <w:t>ы</w:t>
      </w:r>
      <w:r>
        <w:rPr>
          <w:rFonts w:ascii="Times New Roman" w:hAnsi="Times New Roman" w:cs="Times New Roman"/>
          <w:spacing w:val="-6"/>
          <w:w w:val="95"/>
        </w:rPr>
        <w:t>в</w:t>
      </w:r>
      <w:r>
        <w:rPr>
          <w:rFonts w:ascii="Times New Roman" w:hAnsi="Times New Roman" w:cs="Times New Roman"/>
          <w:spacing w:val="-2"/>
          <w:w w:val="95"/>
        </w:rPr>
        <w:t>о</w:t>
      </w:r>
      <w:r>
        <w:rPr>
          <w:rFonts w:ascii="Times New Roman" w:hAnsi="Times New Roman" w:cs="Times New Roman"/>
          <w:spacing w:val="1"/>
          <w:w w:val="95"/>
        </w:rPr>
        <w:t>ро</w:t>
      </w:r>
      <w:r>
        <w:rPr>
          <w:rFonts w:ascii="Times New Roman" w:hAnsi="Times New Roman" w:cs="Times New Roman"/>
          <w:spacing w:val="-2"/>
          <w:w w:val="95"/>
        </w:rPr>
        <w:t>т</w:t>
      </w:r>
      <w:r>
        <w:rPr>
          <w:rFonts w:ascii="Times New Roman" w:hAnsi="Times New Roman" w:cs="Times New Roman"/>
          <w:spacing w:val="-4"/>
          <w:w w:val="95"/>
        </w:rPr>
        <w:t>н</w:t>
      </w:r>
      <w:r>
        <w:rPr>
          <w:rFonts w:ascii="Times New Roman" w:hAnsi="Times New Roman" w:cs="Times New Roman"/>
          <w:spacing w:val="1"/>
          <w:w w:val="95"/>
        </w:rPr>
        <w:t>о</w:t>
      </w:r>
      <w:r>
        <w:rPr>
          <w:rFonts w:ascii="Times New Roman" w:hAnsi="Times New Roman" w:cs="Times New Roman"/>
          <w:w w:val="95"/>
        </w:rPr>
        <w:t>й</w:t>
      </w:r>
      <w:r>
        <w:rPr>
          <w:rFonts w:ascii="Times New Roman" w:hAnsi="Times New Roman" w:cs="Times New Roman"/>
          <w:iCs/>
          <w:w w:val="95"/>
        </w:rPr>
        <w:t>I</w:t>
      </w:r>
      <w:r>
        <w:rPr>
          <w:rFonts w:ascii="Times New Roman" w:hAnsi="Times New Roman" w:cs="Times New Roman"/>
          <w:spacing w:val="1"/>
          <w:w w:val="95"/>
        </w:rPr>
        <w:t>п</w:t>
      </w:r>
      <w:r>
        <w:rPr>
          <w:rFonts w:ascii="Times New Roman" w:hAnsi="Times New Roman" w:cs="Times New Roman"/>
          <w:spacing w:val="-7"/>
          <w:w w:val="95"/>
        </w:rPr>
        <w:t>о</w:t>
      </w:r>
      <w:r>
        <w:rPr>
          <w:rFonts w:ascii="Times New Roman" w:hAnsi="Times New Roman" w:cs="Times New Roman"/>
          <w:w w:val="95"/>
        </w:rPr>
        <w:t>з</w:t>
      </w:r>
      <w:r>
        <w:rPr>
          <w:rFonts w:ascii="Times New Roman" w:hAnsi="Times New Roman" w:cs="Times New Roman"/>
          <w:spacing w:val="-3"/>
          <w:w w:val="95"/>
        </w:rPr>
        <w:t>и</w:t>
      </w:r>
      <w:r>
        <w:rPr>
          <w:rFonts w:ascii="Times New Roman" w:hAnsi="Times New Roman" w:cs="Times New Roman"/>
          <w:spacing w:val="1"/>
          <w:w w:val="95"/>
        </w:rPr>
        <w:t>ц</w:t>
      </w:r>
      <w:r>
        <w:rPr>
          <w:rFonts w:ascii="Times New Roman" w:hAnsi="Times New Roman" w:cs="Times New Roman"/>
          <w:spacing w:val="-3"/>
          <w:w w:val="95"/>
        </w:rPr>
        <w:t>и</w:t>
      </w:r>
      <w:r>
        <w:rPr>
          <w:rFonts w:ascii="Times New Roman" w:hAnsi="Times New Roman" w:cs="Times New Roman"/>
          <w:spacing w:val="1"/>
          <w:w w:val="95"/>
        </w:rPr>
        <w:t>и</w:t>
      </w:r>
      <w:r>
        <w:rPr>
          <w:rFonts w:ascii="Times New Roman" w:hAnsi="Times New Roman" w:cs="Times New Roman"/>
          <w:i/>
          <w:iCs/>
          <w:w w:val="95"/>
        </w:rPr>
        <w:t>,</w:t>
      </w:r>
      <w:r>
        <w:rPr>
          <w:rFonts w:ascii="Times New Roman" w:hAnsi="Times New Roman" w:cs="Times New Roman"/>
          <w:spacing w:val="-7"/>
          <w:w w:val="95"/>
        </w:rPr>
        <w:t>р</w:t>
      </w:r>
      <w:r>
        <w:rPr>
          <w:rFonts w:ascii="Times New Roman" w:hAnsi="Times New Roman" w:cs="Times New Roman"/>
          <w:w w:val="95"/>
        </w:rPr>
        <w:t>у</w:t>
      </w:r>
      <w:r>
        <w:rPr>
          <w:rFonts w:ascii="Times New Roman" w:hAnsi="Times New Roman" w:cs="Times New Roman"/>
          <w:spacing w:val="-8"/>
          <w:w w:val="95"/>
        </w:rPr>
        <w:t>к</w:t>
      </w:r>
      <w:r>
        <w:rPr>
          <w:rFonts w:ascii="Times New Roman" w:hAnsi="Times New Roman" w:cs="Times New Roman"/>
          <w:spacing w:val="1"/>
          <w:w w:val="95"/>
        </w:rPr>
        <w:t>а</w:t>
      </w:r>
      <w:r>
        <w:rPr>
          <w:rFonts w:ascii="Times New Roman" w:hAnsi="Times New Roman" w:cs="Times New Roman"/>
          <w:spacing w:val="-3"/>
          <w:w w:val="95"/>
        </w:rPr>
        <w:t>м</w:t>
      </w:r>
      <w:r>
        <w:rPr>
          <w:rFonts w:ascii="Times New Roman" w:hAnsi="Times New Roman" w:cs="Times New Roman"/>
          <w:w w:val="95"/>
        </w:rPr>
        <w:t>иу</w:t>
      </w:r>
      <w:r>
        <w:rPr>
          <w:rFonts w:ascii="Times New Roman" w:hAnsi="Times New Roman" w:cs="Times New Roman"/>
          <w:spacing w:val="2"/>
          <w:w w:val="95"/>
        </w:rPr>
        <w:t>д</w:t>
      </w:r>
      <w:r>
        <w:rPr>
          <w:rFonts w:ascii="Times New Roman" w:hAnsi="Times New Roman" w:cs="Times New Roman"/>
          <w:w w:val="95"/>
        </w:rPr>
        <w:t>е</w:t>
      </w:r>
      <w:r>
        <w:rPr>
          <w:rFonts w:ascii="Times New Roman" w:hAnsi="Times New Roman" w:cs="Times New Roman"/>
          <w:spacing w:val="-7"/>
          <w:w w:val="95"/>
        </w:rPr>
        <w:t>р</w:t>
      </w:r>
      <w:r>
        <w:rPr>
          <w:rFonts w:ascii="Times New Roman" w:hAnsi="Times New Roman" w:cs="Times New Roman"/>
          <w:spacing w:val="-5"/>
          <w:w w:val="95"/>
        </w:rPr>
        <w:t>ж</w:t>
      </w:r>
      <w:r>
        <w:rPr>
          <w:rFonts w:ascii="Times New Roman" w:hAnsi="Times New Roman" w:cs="Times New Roman"/>
          <w:spacing w:val="1"/>
          <w:w w:val="95"/>
        </w:rPr>
        <w:t>а</w:t>
      </w:r>
      <w:r>
        <w:rPr>
          <w:rFonts w:ascii="Times New Roman" w:hAnsi="Times New Roman" w:cs="Times New Roman"/>
          <w:spacing w:val="-2"/>
          <w:w w:val="95"/>
        </w:rPr>
        <w:t>т</w:t>
      </w:r>
      <w:r>
        <w:rPr>
          <w:rFonts w:ascii="Times New Roman" w:hAnsi="Times New Roman" w:cs="Times New Roman"/>
          <w:w w:val="95"/>
        </w:rPr>
        <w:t>ьс</w:t>
      </w:r>
      <w:r>
        <w:rPr>
          <w:rFonts w:ascii="Times New Roman" w:hAnsi="Times New Roman" w:cs="Times New Roman"/>
          <w:spacing w:val="-2"/>
          <w:w w:val="95"/>
        </w:rPr>
        <w:t>т</w:t>
      </w:r>
      <w:r>
        <w:rPr>
          <w:rFonts w:ascii="Times New Roman" w:hAnsi="Times New Roman" w:cs="Times New Roman"/>
          <w:spacing w:val="-3"/>
          <w:w w:val="95"/>
        </w:rPr>
        <w:t>о</w:t>
      </w:r>
      <w:r>
        <w:rPr>
          <w:rFonts w:ascii="Times New Roman" w:hAnsi="Times New Roman" w:cs="Times New Roman"/>
          <w:spacing w:val="1"/>
          <w:w w:val="95"/>
        </w:rPr>
        <w:t>п</w:t>
      </w:r>
      <w:r>
        <w:rPr>
          <w:rFonts w:ascii="Times New Roman" w:hAnsi="Times New Roman" w:cs="Times New Roman"/>
          <w:spacing w:val="-1"/>
          <w:w w:val="95"/>
        </w:rPr>
        <w:t>ы</w:t>
      </w:r>
      <w:r>
        <w:rPr>
          <w:rFonts w:ascii="Times New Roman" w:hAnsi="Times New Roman" w:cs="Times New Roman"/>
          <w:i/>
          <w:iCs/>
          <w:w w:val="95"/>
        </w:rPr>
        <w:t>,</w:t>
      </w:r>
      <w:r>
        <w:rPr>
          <w:rFonts w:ascii="Times New Roman" w:hAnsi="Times New Roman" w:cs="Times New Roman"/>
          <w:w w:val="95"/>
        </w:rPr>
        <w:t>ст</w:t>
      </w:r>
      <w:r>
        <w:rPr>
          <w:rFonts w:ascii="Times New Roman" w:hAnsi="Times New Roman" w:cs="Times New Roman"/>
          <w:spacing w:val="-2"/>
          <w:w w:val="95"/>
        </w:rPr>
        <w:t>а</w:t>
      </w:r>
      <w:r>
        <w:rPr>
          <w:rFonts w:ascii="Times New Roman" w:hAnsi="Times New Roman" w:cs="Times New Roman"/>
          <w:spacing w:val="-3"/>
          <w:w w:val="95"/>
        </w:rPr>
        <w:t>р</w:t>
      </w:r>
      <w:r>
        <w:rPr>
          <w:rFonts w:ascii="Times New Roman" w:hAnsi="Times New Roman" w:cs="Times New Roman"/>
          <w:spacing w:val="-2"/>
          <w:w w:val="95"/>
        </w:rPr>
        <w:t>ая</w:t>
      </w:r>
      <w:r>
        <w:rPr>
          <w:rFonts w:ascii="Times New Roman" w:hAnsi="Times New Roman" w:cs="Times New Roman"/>
          <w:w w:val="95"/>
        </w:rPr>
        <w:t>сь</w:t>
      </w:r>
      <w:r>
        <w:rPr>
          <w:rFonts w:ascii="Times New Roman" w:hAnsi="Times New Roman" w:cs="Times New Roman"/>
          <w:spacing w:val="-3"/>
          <w:w w:val="95"/>
        </w:rPr>
        <w:t>р</w:t>
      </w:r>
      <w:r>
        <w:rPr>
          <w:rFonts w:ascii="Times New Roman" w:hAnsi="Times New Roman" w:cs="Times New Roman"/>
          <w:spacing w:val="1"/>
          <w:w w:val="95"/>
        </w:rPr>
        <w:t>а</w:t>
      </w:r>
      <w:r>
        <w:rPr>
          <w:rFonts w:ascii="Times New Roman" w:hAnsi="Times New Roman" w:cs="Times New Roman"/>
          <w:w w:val="95"/>
        </w:rPr>
        <w:t>зв</w:t>
      </w:r>
      <w:r>
        <w:rPr>
          <w:rFonts w:ascii="Times New Roman" w:hAnsi="Times New Roman" w:cs="Times New Roman"/>
          <w:spacing w:val="-6"/>
          <w:w w:val="95"/>
        </w:rPr>
        <w:t>е</w:t>
      </w:r>
      <w:r>
        <w:rPr>
          <w:rFonts w:ascii="Times New Roman" w:hAnsi="Times New Roman" w:cs="Times New Roman"/>
          <w:w w:val="95"/>
        </w:rPr>
        <w:t>с</w:t>
      </w:r>
      <w:r>
        <w:rPr>
          <w:rFonts w:ascii="Times New Roman" w:hAnsi="Times New Roman" w:cs="Times New Roman"/>
          <w:spacing w:val="-3"/>
          <w:w w:val="95"/>
        </w:rPr>
        <w:t>т</w:t>
      </w:r>
      <w:r>
        <w:rPr>
          <w:rFonts w:ascii="Times New Roman" w:hAnsi="Times New Roman" w:cs="Times New Roman"/>
          <w:w w:val="95"/>
        </w:rPr>
        <w:t>и</w:t>
      </w:r>
      <w:r>
        <w:rPr>
          <w:rFonts w:ascii="Times New Roman" w:hAnsi="Times New Roman" w:cs="Times New Roman"/>
          <w:spacing w:val="1"/>
          <w:w w:val="95"/>
        </w:rPr>
        <w:t>и</w:t>
      </w:r>
      <w:r>
        <w:rPr>
          <w:rFonts w:ascii="Times New Roman" w:hAnsi="Times New Roman" w:cs="Times New Roman"/>
          <w:w w:val="95"/>
        </w:rPr>
        <w:t>хвс</w:t>
      </w:r>
      <w:r>
        <w:rPr>
          <w:rFonts w:ascii="Times New Roman" w:hAnsi="Times New Roman" w:cs="Times New Roman"/>
          <w:spacing w:val="-2"/>
          <w:w w:val="95"/>
        </w:rPr>
        <w:t>т</w:t>
      </w:r>
      <w:r>
        <w:rPr>
          <w:rFonts w:ascii="Times New Roman" w:hAnsi="Times New Roman" w:cs="Times New Roman"/>
          <w:spacing w:val="1"/>
          <w:w w:val="95"/>
        </w:rPr>
        <w:t>о</w:t>
      </w:r>
      <w:r>
        <w:rPr>
          <w:rFonts w:ascii="Times New Roman" w:hAnsi="Times New Roman" w:cs="Times New Roman"/>
          <w:spacing w:val="-3"/>
          <w:w w:val="95"/>
        </w:rPr>
        <w:t>р</w:t>
      </w:r>
      <w:r>
        <w:rPr>
          <w:rFonts w:ascii="Times New Roman" w:hAnsi="Times New Roman" w:cs="Times New Roman"/>
          <w:spacing w:val="1"/>
          <w:w w:val="95"/>
        </w:rPr>
        <w:t>о</w:t>
      </w:r>
      <w:r>
        <w:rPr>
          <w:rFonts w:ascii="Times New Roman" w:hAnsi="Times New Roman" w:cs="Times New Roman"/>
          <w:spacing w:val="-2"/>
          <w:w w:val="95"/>
        </w:rPr>
        <w:t>н</w:t>
      </w:r>
      <w:r>
        <w:rPr>
          <w:rFonts w:ascii="Times New Roman" w:hAnsi="Times New Roman" w:cs="Times New Roman"/>
          <w:spacing w:val="-1"/>
          <w:w w:val="95"/>
        </w:rPr>
        <w:t>ы</w:t>
      </w:r>
      <w:proofErr w:type="gramStart"/>
      <w:r>
        <w:rPr>
          <w:rFonts w:ascii="Times New Roman" w:hAnsi="Times New Roman" w:cs="Times New Roman"/>
          <w:i/>
          <w:iCs/>
          <w:w w:val="95"/>
        </w:rPr>
        <w:t>.</w:t>
      </w:r>
      <w:r>
        <w:rPr>
          <w:rFonts w:ascii="Times New Roman" w:hAnsi="Times New Roman" w:cs="Times New Roman"/>
          <w:spacing w:val="-3"/>
          <w:w w:val="95"/>
        </w:rPr>
        <w:t>В</w:t>
      </w:r>
      <w:proofErr w:type="gramEnd"/>
      <w:r>
        <w:rPr>
          <w:rFonts w:ascii="Times New Roman" w:hAnsi="Times New Roman" w:cs="Times New Roman"/>
          <w:spacing w:val="-1"/>
          <w:w w:val="95"/>
        </w:rPr>
        <w:t>ы</w:t>
      </w:r>
      <w:r>
        <w:rPr>
          <w:rFonts w:ascii="Times New Roman" w:hAnsi="Times New Roman" w:cs="Times New Roman"/>
          <w:w w:val="95"/>
        </w:rPr>
        <w:t>т</w:t>
      </w:r>
      <w:r>
        <w:rPr>
          <w:rFonts w:ascii="Times New Roman" w:hAnsi="Times New Roman" w:cs="Times New Roman"/>
          <w:spacing w:val="-2"/>
          <w:w w:val="95"/>
        </w:rPr>
        <w:t>я</w:t>
      </w:r>
      <w:r>
        <w:rPr>
          <w:rFonts w:ascii="Times New Roman" w:hAnsi="Times New Roman" w:cs="Times New Roman"/>
          <w:w w:val="95"/>
        </w:rPr>
        <w:t>ну</w:t>
      </w:r>
      <w:r>
        <w:rPr>
          <w:rFonts w:ascii="Times New Roman" w:hAnsi="Times New Roman" w:cs="Times New Roman"/>
          <w:spacing w:val="-2"/>
          <w:w w:val="95"/>
        </w:rPr>
        <w:t>т</w:t>
      </w:r>
      <w:r>
        <w:rPr>
          <w:rFonts w:ascii="Times New Roman" w:hAnsi="Times New Roman" w:cs="Times New Roman"/>
          <w:w w:val="95"/>
        </w:rPr>
        <w:t>ь</w:t>
      </w:r>
      <w:r>
        <w:rPr>
          <w:rFonts w:ascii="Times New Roman" w:hAnsi="Times New Roman" w:cs="Times New Roman"/>
          <w:spacing w:val="-2"/>
          <w:w w:val="95"/>
        </w:rPr>
        <w:t>н</w:t>
      </w:r>
      <w:r>
        <w:rPr>
          <w:rFonts w:ascii="Times New Roman" w:hAnsi="Times New Roman" w:cs="Times New Roman"/>
          <w:spacing w:val="1"/>
          <w:w w:val="95"/>
        </w:rPr>
        <w:t>о</w:t>
      </w:r>
      <w:r>
        <w:rPr>
          <w:rFonts w:ascii="Times New Roman" w:hAnsi="Times New Roman" w:cs="Times New Roman"/>
          <w:spacing w:val="-2"/>
          <w:w w:val="95"/>
        </w:rPr>
        <w:t>г</w:t>
      </w:r>
      <w:r>
        <w:rPr>
          <w:rFonts w:ascii="Times New Roman" w:hAnsi="Times New Roman" w:cs="Times New Roman"/>
          <w:w w:val="95"/>
        </w:rPr>
        <w:t>и</w:t>
      </w:r>
      <w:r>
        <w:rPr>
          <w:rFonts w:ascii="Times New Roman" w:hAnsi="Times New Roman" w:cs="Times New Roman"/>
          <w:spacing w:val="-3"/>
          <w:w w:val="95"/>
        </w:rPr>
        <w:t>п</w:t>
      </w:r>
      <w:r>
        <w:rPr>
          <w:rFonts w:ascii="Times New Roman" w:hAnsi="Times New Roman" w:cs="Times New Roman"/>
          <w:w w:val="95"/>
        </w:rPr>
        <w:t>о</w:t>
      </w:r>
      <w:r>
        <w:rPr>
          <w:rFonts w:ascii="Times New Roman" w:hAnsi="Times New Roman" w:cs="Times New Roman"/>
          <w:spacing w:val="1"/>
          <w:w w:val="95"/>
        </w:rPr>
        <w:t>п</w:t>
      </w:r>
      <w:r>
        <w:rPr>
          <w:rFonts w:ascii="Times New Roman" w:hAnsi="Times New Roman" w:cs="Times New Roman"/>
          <w:spacing w:val="-7"/>
          <w:w w:val="95"/>
        </w:rPr>
        <w:lastRenderedPageBreak/>
        <w:t>ол</w:t>
      </w:r>
      <w:r>
        <w:rPr>
          <w:rFonts w:ascii="Times New Roman" w:hAnsi="Times New Roman" w:cs="Times New Roman"/>
          <w:w w:val="95"/>
        </w:rPr>
        <w:t>ус</w:t>
      </w:r>
      <w:r>
        <w:rPr>
          <w:rFonts w:ascii="Times New Roman" w:hAnsi="Times New Roman" w:cs="Times New Roman"/>
          <w:spacing w:val="-7"/>
          <w:w w:val="95"/>
        </w:rPr>
        <w:t>о</w:t>
      </w:r>
      <w:r>
        <w:rPr>
          <w:rFonts w:ascii="Times New Roman" w:hAnsi="Times New Roman" w:cs="Times New Roman"/>
          <w:spacing w:val="-2"/>
          <w:w w:val="95"/>
        </w:rPr>
        <w:t>дн</w:t>
      </w:r>
      <w:r>
        <w:rPr>
          <w:rFonts w:ascii="Times New Roman" w:hAnsi="Times New Roman" w:cs="Times New Roman"/>
          <w:spacing w:val="1"/>
          <w:w w:val="95"/>
        </w:rPr>
        <w:t>о</w:t>
      </w:r>
      <w:r>
        <w:rPr>
          <w:rFonts w:ascii="Times New Roman" w:hAnsi="Times New Roman" w:cs="Times New Roman"/>
          <w:spacing w:val="-3"/>
          <w:w w:val="95"/>
        </w:rPr>
        <w:t>в</w:t>
      </w:r>
      <w:r>
        <w:rPr>
          <w:rFonts w:ascii="Times New Roman" w:hAnsi="Times New Roman" w:cs="Times New Roman"/>
          <w:spacing w:val="1"/>
          <w:w w:val="95"/>
        </w:rPr>
        <w:t>р</w:t>
      </w:r>
      <w:r>
        <w:rPr>
          <w:rFonts w:ascii="Times New Roman" w:hAnsi="Times New Roman" w:cs="Times New Roman"/>
          <w:spacing w:val="-9"/>
          <w:w w:val="95"/>
        </w:rPr>
        <w:t>е</w:t>
      </w:r>
      <w:r>
        <w:rPr>
          <w:rFonts w:ascii="Times New Roman" w:hAnsi="Times New Roman" w:cs="Times New Roman"/>
          <w:spacing w:val="-3"/>
          <w:w w:val="95"/>
        </w:rPr>
        <w:t>м</w:t>
      </w:r>
      <w:r>
        <w:rPr>
          <w:rFonts w:ascii="Times New Roman" w:hAnsi="Times New Roman" w:cs="Times New Roman"/>
          <w:w w:val="95"/>
        </w:rPr>
        <w:t>е</w:t>
      </w:r>
      <w:r>
        <w:rPr>
          <w:rFonts w:ascii="Times New Roman" w:hAnsi="Times New Roman" w:cs="Times New Roman"/>
          <w:spacing w:val="-2"/>
          <w:w w:val="95"/>
        </w:rPr>
        <w:t>нн</w:t>
      </w:r>
      <w:r>
        <w:rPr>
          <w:rFonts w:ascii="Times New Roman" w:hAnsi="Times New Roman" w:cs="Times New Roman"/>
          <w:spacing w:val="-1"/>
          <w:w w:val="95"/>
        </w:rPr>
        <w:t>ы</w:t>
      </w:r>
      <w:r>
        <w:rPr>
          <w:rFonts w:ascii="Times New Roman" w:hAnsi="Times New Roman" w:cs="Times New Roman"/>
          <w:w w:val="95"/>
        </w:rPr>
        <w:t>м</w:t>
      </w:r>
      <w:r>
        <w:rPr>
          <w:rFonts w:ascii="Times New Roman" w:hAnsi="Times New Roman" w:cs="Times New Roman"/>
          <w:spacing w:val="-2"/>
          <w:w w:val="95"/>
        </w:rPr>
        <w:t>н</w:t>
      </w:r>
      <w:r>
        <w:rPr>
          <w:rFonts w:ascii="Times New Roman" w:hAnsi="Times New Roman" w:cs="Times New Roman"/>
          <w:spacing w:val="-3"/>
          <w:w w:val="95"/>
        </w:rPr>
        <w:t>а</w:t>
      </w:r>
      <w:r>
        <w:rPr>
          <w:rFonts w:ascii="Times New Roman" w:hAnsi="Times New Roman" w:cs="Times New Roman"/>
          <w:spacing w:val="4"/>
          <w:w w:val="95"/>
        </w:rPr>
        <w:t>к</w:t>
      </w:r>
      <w:r>
        <w:rPr>
          <w:rFonts w:ascii="Times New Roman" w:hAnsi="Times New Roman" w:cs="Times New Roman"/>
          <w:spacing w:val="2"/>
          <w:w w:val="95"/>
        </w:rPr>
        <w:t>л</w:t>
      </w:r>
      <w:r>
        <w:rPr>
          <w:rFonts w:ascii="Times New Roman" w:hAnsi="Times New Roman" w:cs="Times New Roman"/>
          <w:spacing w:val="1"/>
          <w:w w:val="95"/>
        </w:rPr>
        <w:t>о</w:t>
      </w:r>
      <w:r>
        <w:rPr>
          <w:rFonts w:ascii="Times New Roman" w:hAnsi="Times New Roman" w:cs="Times New Roman"/>
          <w:spacing w:val="-4"/>
          <w:w w:val="95"/>
        </w:rPr>
        <w:t>н</w:t>
      </w:r>
      <w:r>
        <w:rPr>
          <w:rFonts w:ascii="Times New Roman" w:hAnsi="Times New Roman" w:cs="Times New Roman"/>
          <w:spacing w:val="-10"/>
          <w:w w:val="95"/>
        </w:rPr>
        <w:t>о</w:t>
      </w:r>
      <w:r>
        <w:rPr>
          <w:rFonts w:ascii="Times New Roman" w:hAnsi="Times New Roman" w:cs="Times New Roman"/>
          <w:w w:val="95"/>
        </w:rPr>
        <w:t>м</w:t>
      </w:r>
      <w:r>
        <w:rPr>
          <w:rFonts w:ascii="Times New Roman" w:hAnsi="Times New Roman" w:cs="Times New Roman"/>
          <w:spacing w:val="-3"/>
          <w:w w:val="95"/>
        </w:rPr>
        <w:t>в</w:t>
      </w:r>
      <w:r>
        <w:rPr>
          <w:rFonts w:ascii="Times New Roman" w:hAnsi="Times New Roman" w:cs="Times New Roman"/>
          <w:spacing w:val="1"/>
          <w:w w:val="95"/>
        </w:rPr>
        <w:t>п</w:t>
      </w:r>
      <w:r>
        <w:rPr>
          <w:rFonts w:ascii="Times New Roman" w:hAnsi="Times New Roman" w:cs="Times New Roman"/>
          <w:spacing w:val="-3"/>
          <w:w w:val="95"/>
        </w:rPr>
        <w:t>е</w:t>
      </w:r>
      <w:r>
        <w:rPr>
          <w:rFonts w:ascii="Times New Roman" w:hAnsi="Times New Roman" w:cs="Times New Roman"/>
          <w:spacing w:val="1"/>
          <w:w w:val="95"/>
        </w:rPr>
        <w:t>р</w:t>
      </w:r>
      <w:r>
        <w:rPr>
          <w:rFonts w:ascii="Times New Roman" w:hAnsi="Times New Roman" w:cs="Times New Roman"/>
          <w:spacing w:val="-9"/>
          <w:w w:val="95"/>
        </w:rPr>
        <w:t>ё</w:t>
      </w:r>
      <w:r>
        <w:rPr>
          <w:rFonts w:ascii="Times New Roman" w:hAnsi="Times New Roman" w:cs="Times New Roman"/>
          <w:spacing w:val="-2"/>
          <w:w w:val="95"/>
        </w:rPr>
        <w:t>д</w:t>
      </w:r>
      <w:r>
        <w:rPr>
          <w:rFonts w:ascii="Times New Roman" w:hAnsi="Times New Roman" w:cs="Times New Roman"/>
          <w:i/>
          <w:iCs/>
          <w:w w:val="95"/>
        </w:rPr>
        <w:t>,</w:t>
      </w:r>
      <w:r>
        <w:rPr>
          <w:rFonts w:ascii="Times New Roman" w:hAnsi="Times New Roman" w:cs="Times New Roman"/>
          <w:spacing w:val="-5"/>
          <w:w w:val="95"/>
        </w:rPr>
        <w:t>р</w:t>
      </w:r>
      <w:r>
        <w:rPr>
          <w:rFonts w:ascii="Times New Roman" w:hAnsi="Times New Roman" w:cs="Times New Roman"/>
          <w:spacing w:val="-4"/>
          <w:w w:val="95"/>
        </w:rPr>
        <w:t>у</w:t>
      </w:r>
      <w:r>
        <w:rPr>
          <w:rFonts w:ascii="Times New Roman" w:hAnsi="Times New Roman" w:cs="Times New Roman"/>
          <w:w w:val="95"/>
        </w:rPr>
        <w:t>киис</w:t>
      </w:r>
      <w:r>
        <w:rPr>
          <w:rFonts w:ascii="Times New Roman" w:hAnsi="Times New Roman" w:cs="Times New Roman"/>
          <w:spacing w:val="-2"/>
          <w:w w:val="95"/>
        </w:rPr>
        <w:t>т</w:t>
      </w:r>
      <w:r>
        <w:rPr>
          <w:rFonts w:ascii="Times New Roman" w:hAnsi="Times New Roman" w:cs="Times New Roman"/>
          <w:spacing w:val="1"/>
          <w:w w:val="95"/>
        </w:rPr>
        <w:t>оп</w:t>
      </w:r>
      <w:r>
        <w:rPr>
          <w:rFonts w:ascii="Times New Roman" w:hAnsi="Times New Roman" w:cs="Times New Roman"/>
          <w:w w:val="95"/>
        </w:rPr>
        <w:t>ы в</w:t>
      </w:r>
      <w:r>
        <w:rPr>
          <w:rFonts w:ascii="Times New Roman" w:hAnsi="Times New Roman" w:cs="Times New Roman"/>
          <w:spacing w:val="-1"/>
          <w:w w:val="95"/>
        </w:rPr>
        <w:t>ы</w:t>
      </w:r>
      <w:r>
        <w:rPr>
          <w:rFonts w:ascii="Times New Roman" w:hAnsi="Times New Roman" w:cs="Times New Roman"/>
          <w:w w:val="95"/>
        </w:rPr>
        <w:t>т</w:t>
      </w:r>
      <w:r>
        <w:rPr>
          <w:rFonts w:ascii="Times New Roman" w:hAnsi="Times New Roman" w:cs="Times New Roman"/>
          <w:spacing w:val="-2"/>
          <w:w w:val="95"/>
        </w:rPr>
        <w:t>яг</w:t>
      </w:r>
      <w:r>
        <w:rPr>
          <w:rFonts w:ascii="Times New Roman" w:hAnsi="Times New Roman" w:cs="Times New Roman"/>
          <w:spacing w:val="1"/>
          <w:w w:val="95"/>
        </w:rPr>
        <w:t>и</w:t>
      </w:r>
      <w:r>
        <w:rPr>
          <w:rFonts w:ascii="Times New Roman" w:hAnsi="Times New Roman" w:cs="Times New Roman"/>
          <w:spacing w:val="-3"/>
          <w:w w:val="95"/>
        </w:rPr>
        <w:t>в</w:t>
      </w:r>
      <w:r>
        <w:rPr>
          <w:rFonts w:ascii="Times New Roman" w:hAnsi="Times New Roman" w:cs="Times New Roman"/>
          <w:spacing w:val="1"/>
          <w:w w:val="95"/>
        </w:rPr>
        <w:t>а</w:t>
      </w:r>
      <w:r>
        <w:rPr>
          <w:rFonts w:ascii="Times New Roman" w:hAnsi="Times New Roman" w:cs="Times New Roman"/>
          <w:spacing w:val="-2"/>
          <w:w w:val="95"/>
        </w:rPr>
        <w:t>ю</w:t>
      </w:r>
      <w:r>
        <w:rPr>
          <w:rFonts w:ascii="Times New Roman" w:hAnsi="Times New Roman" w:cs="Times New Roman"/>
          <w:spacing w:val="-3"/>
          <w:w w:val="95"/>
        </w:rPr>
        <w:t>т</w:t>
      </w:r>
      <w:r>
        <w:rPr>
          <w:rFonts w:ascii="Times New Roman" w:hAnsi="Times New Roman" w:cs="Times New Roman"/>
          <w:w w:val="95"/>
        </w:rPr>
        <w:t>с</w:t>
      </w:r>
      <w:r>
        <w:rPr>
          <w:rFonts w:ascii="Times New Roman" w:hAnsi="Times New Roman" w:cs="Times New Roman"/>
          <w:spacing w:val="-2"/>
          <w:w w:val="95"/>
        </w:rPr>
        <w:t>я</w:t>
      </w:r>
      <w:r>
        <w:rPr>
          <w:rFonts w:ascii="Times New Roman" w:hAnsi="Times New Roman" w:cs="Times New Roman"/>
          <w:i/>
          <w:iCs/>
          <w:w w:val="95"/>
        </w:rPr>
        <w:t xml:space="preserve">. </w:t>
      </w:r>
      <w:proofErr w:type="spellStart"/>
      <w:r>
        <w:rPr>
          <w:rFonts w:ascii="Times New Roman" w:hAnsi="Times New Roman" w:cs="Times New Roman"/>
          <w:spacing w:val="-2"/>
          <w:w w:val="90"/>
        </w:rPr>
        <w:t>И</w:t>
      </w:r>
      <w:r>
        <w:rPr>
          <w:rFonts w:ascii="Times New Roman" w:hAnsi="Times New Roman" w:cs="Times New Roman"/>
          <w:w w:val="90"/>
        </w:rPr>
        <w:t>зп</w:t>
      </w:r>
      <w:r>
        <w:rPr>
          <w:rFonts w:ascii="Times New Roman" w:hAnsi="Times New Roman" w:cs="Times New Roman"/>
          <w:spacing w:val="-6"/>
          <w:w w:val="90"/>
        </w:rPr>
        <w:t>о</w:t>
      </w:r>
      <w:r>
        <w:rPr>
          <w:rFonts w:ascii="Times New Roman" w:hAnsi="Times New Roman" w:cs="Times New Roman"/>
          <w:spacing w:val="-2"/>
          <w:w w:val="90"/>
        </w:rPr>
        <w:t>л</w:t>
      </w:r>
      <w:r>
        <w:rPr>
          <w:rFonts w:ascii="Times New Roman" w:hAnsi="Times New Roman" w:cs="Times New Roman"/>
          <w:spacing w:val="-6"/>
          <w:w w:val="90"/>
        </w:rPr>
        <w:t>о</w:t>
      </w:r>
      <w:r>
        <w:rPr>
          <w:rFonts w:ascii="Times New Roman" w:hAnsi="Times New Roman" w:cs="Times New Roman"/>
          <w:spacing w:val="-4"/>
          <w:w w:val="90"/>
        </w:rPr>
        <w:t>ж</w:t>
      </w:r>
      <w:r>
        <w:rPr>
          <w:rFonts w:ascii="Times New Roman" w:hAnsi="Times New Roman" w:cs="Times New Roman"/>
          <w:w w:val="90"/>
        </w:rPr>
        <w:t>е</w:t>
      </w:r>
      <w:r>
        <w:rPr>
          <w:rFonts w:ascii="Times New Roman" w:hAnsi="Times New Roman" w:cs="Times New Roman"/>
          <w:spacing w:val="-3"/>
          <w:w w:val="90"/>
        </w:rPr>
        <w:t>н</w:t>
      </w:r>
      <w:r>
        <w:rPr>
          <w:rFonts w:ascii="Times New Roman" w:hAnsi="Times New Roman" w:cs="Times New Roman"/>
          <w:spacing w:val="1"/>
          <w:w w:val="90"/>
        </w:rPr>
        <w:t>и</w:t>
      </w:r>
      <w:r>
        <w:rPr>
          <w:rFonts w:ascii="Times New Roman" w:hAnsi="Times New Roman" w:cs="Times New Roman"/>
          <w:w w:val="90"/>
        </w:rPr>
        <w:t>яуп</w:t>
      </w:r>
      <w:r>
        <w:rPr>
          <w:rFonts w:ascii="Times New Roman" w:hAnsi="Times New Roman" w:cs="Times New Roman"/>
          <w:spacing w:val="-1"/>
          <w:w w:val="90"/>
        </w:rPr>
        <w:t>о</w:t>
      </w:r>
      <w:r>
        <w:rPr>
          <w:rFonts w:ascii="Times New Roman" w:hAnsi="Times New Roman" w:cs="Times New Roman"/>
          <w:w w:val="90"/>
        </w:rPr>
        <w:t>р</w:t>
      </w:r>
      <w:r>
        <w:rPr>
          <w:rFonts w:ascii="Times New Roman" w:hAnsi="Times New Roman" w:cs="Times New Roman"/>
          <w:spacing w:val="-1"/>
          <w:w w:val="90"/>
        </w:rPr>
        <w:t>п</w:t>
      </w:r>
      <w:r>
        <w:rPr>
          <w:rFonts w:ascii="Times New Roman" w:hAnsi="Times New Roman" w:cs="Times New Roman"/>
          <w:spacing w:val="-2"/>
          <w:w w:val="90"/>
        </w:rPr>
        <w:t>р</w:t>
      </w:r>
      <w:r>
        <w:rPr>
          <w:rFonts w:ascii="Times New Roman" w:hAnsi="Times New Roman" w:cs="Times New Roman"/>
          <w:spacing w:val="1"/>
          <w:w w:val="90"/>
        </w:rPr>
        <w:t>и</w:t>
      </w:r>
      <w:r>
        <w:rPr>
          <w:rFonts w:ascii="Times New Roman" w:hAnsi="Times New Roman" w:cs="Times New Roman"/>
          <w:spacing w:val="-6"/>
          <w:w w:val="90"/>
        </w:rPr>
        <w:t>с</w:t>
      </w:r>
      <w:r>
        <w:rPr>
          <w:rFonts w:ascii="Times New Roman" w:hAnsi="Times New Roman" w:cs="Times New Roman"/>
          <w:w w:val="90"/>
        </w:rPr>
        <w:t>е</w:t>
      </w:r>
      <w:proofErr w:type="gramStart"/>
      <w:r>
        <w:rPr>
          <w:rFonts w:ascii="Times New Roman" w:hAnsi="Times New Roman" w:cs="Times New Roman"/>
          <w:w w:val="90"/>
        </w:rPr>
        <w:t>в</w:t>
      </w:r>
      <w:proofErr w:type="spellEnd"/>
      <w:r>
        <w:rPr>
          <w:rFonts w:ascii="Times New Roman" w:hAnsi="Times New Roman" w:cs="Times New Roman"/>
          <w:i/>
          <w:iCs/>
          <w:spacing w:val="-3"/>
          <w:w w:val="90"/>
        </w:rPr>
        <w:t>(</w:t>
      </w:r>
      <w:proofErr w:type="spellStart"/>
      <w:proofErr w:type="gramEnd"/>
      <w:r>
        <w:rPr>
          <w:rFonts w:ascii="Times New Roman" w:hAnsi="Times New Roman" w:cs="Times New Roman"/>
          <w:w w:val="90"/>
        </w:rPr>
        <w:t>п</w:t>
      </w:r>
      <w:r>
        <w:rPr>
          <w:rFonts w:ascii="Times New Roman" w:hAnsi="Times New Roman" w:cs="Times New Roman"/>
          <w:spacing w:val="-2"/>
          <w:w w:val="90"/>
        </w:rPr>
        <w:t>р</w:t>
      </w:r>
      <w:r>
        <w:rPr>
          <w:rFonts w:ascii="Times New Roman" w:hAnsi="Times New Roman" w:cs="Times New Roman"/>
          <w:spacing w:val="1"/>
          <w:w w:val="90"/>
        </w:rPr>
        <w:t>и</w:t>
      </w:r>
      <w:r>
        <w:rPr>
          <w:rFonts w:ascii="Times New Roman" w:hAnsi="Times New Roman" w:cs="Times New Roman"/>
          <w:spacing w:val="-6"/>
          <w:w w:val="90"/>
        </w:rPr>
        <w:t>с</w:t>
      </w:r>
      <w:r>
        <w:rPr>
          <w:rFonts w:ascii="Times New Roman" w:hAnsi="Times New Roman" w:cs="Times New Roman"/>
          <w:spacing w:val="-8"/>
          <w:w w:val="90"/>
        </w:rPr>
        <w:t>е</w:t>
      </w:r>
      <w:r>
        <w:rPr>
          <w:rFonts w:ascii="Times New Roman" w:hAnsi="Times New Roman" w:cs="Times New Roman"/>
          <w:spacing w:val="-2"/>
          <w:w w:val="90"/>
        </w:rPr>
        <w:t>д</w:t>
      </w:r>
      <w:r>
        <w:rPr>
          <w:rFonts w:ascii="Times New Roman" w:hAnsi="Times New Roman" w:cs="Times New Roman"/>
          <w:i/>
          <w:iCs/>
          <w:w w:val="90"/>
        </w:rPr>
        <w:t>,</w:t>
      </w:r>
      <w:r>
        <w:rPr>
          <w:rFonts w:ascii="Times New Roman" w:hAnsi="Times New Roman" w:cs="Times New Roman"/>
          <w:spacing w:val="-8"/>
          <w:w w:val="90"/>
        </w:rPr>
        <w:t>к</w:t>
      </w:r>
      <w:r>
        <w:rPr>
          <w:rFonts w:ascii="Times New Roman" w:hAnsi="Times New Roman" w:cs="Times New Roman"/>
          <w:spacing w:val="-6"/>
          <w:w w:val="90"/>
        </w:rPr>
        <w:t>о</w:t>
      </w:r>
      <w:r>
        <w:rPr>
          <w:rFonts w:ascii="Times New Roman" w:hAnsi="Times New Roman" w:cs="Times New Roman"/>
          <w:spacing w:val="4"/>
          <w:w w:val="90"/>
        </w:rPr>
        <w:t>л</w:t>
      </w:r>
      <w:r>
        <w:rPr>
          <w:rFonts w:ascii="Times New Roman" w:hAnsi="Times New Roman" w:cs="Times New Roman"/>
          <w:w w:val="90"/>
        </w:rPr>
        <w:t>е</w:t>
      </w:r>
      <w:r>
        <w:rPr>
          <w:rFonts w:ascii="Times New Roman" w:hAnsi="Times New Roman" w:cs="Times New Roman"/>
          <w:spacing w:val="-1"/>
          <w:w w:val="90"/>
        </w:rPr>
        <w:t>н</w:t>
      </w:r>
      <w:r>
        <w:rPr>
          <w:rFonts w:ascii="Times New Roman" w:hAnsi="Times New Roman" w:cs="Times New Roman"/>
          <w:w w:val="90"/>
        </w:rPr>
        <w:t>ивм</w:t>
      </w:r>
      <w:r>
        <w:rPr>
          <w:rFonts w:ascii="Times New Roman" w:hAnsi="Times New Roman" w:cs="Times New Roman"/>
          <w:spacing w:val="-6"/>
          <w:w w:val="90"/>
        </w:rPr>
        <w:t>е</w:t>
      </w:r>
      <w:r>
        <w:rPr>
          <w:rFonts w:ascii="Times New Roman" w:hAnsi="Times New Roman" w:cs="Times New Roman"/>
          <w:w w:val="90"/>
        </w:rPr>
        <w:t>с</w:t>
      </w:r>
      <w:r>
        <w:rPr>
          <w:rFonts w:ascii="Times New Roman" w:hAnsi="Times New Roman" w:cs="Times New Roman"/>
          <w:spacing w:val="-2"/>
          <w:w w:val="90"/>
        </w:rPr>
        <w:t>т</w:t>
      </w:r>
      <w:r>
        <w:rPr>
          <w:rFonts w:ascii="Times New Roman" w:hAnsi="Times New Roman" w:cs="Times New Roman"/>
          <w:w w:val="90"/>
        </w:rPr>
        <w:t>е</w:t>
      </w:r>
      <w:r>
        <w:rPr>
          <w:rFonts w:ascii="Times New Roman" w:hAnsi="Times New Roman" w:cs="Times New Roman"/>
          <w:i/>
          <w:iCs/>
          <w:w w:val="90"/>
        </w:rPr>
        <w:t>,</w:t>
      </w:r>
      <w:r>
        <w:rPr>
          <w:rFonts w:ascii="Times New Roman" w:hAnsi="Times New Roman" w:cs="Times New Roman"/>
          <w:spacing w:val="-4"/>
          <w:w w:val="90"/>
        </w:rPr>
        <w:t>ру</w:t>
      </w:r>
      <w:r>
        <w:rPr>
          <w:rFonts w:ascii="Times New Roman" w:hAnsi="Times New Roman" w:cs="Times New Roman"/>
          <w:w w:val="90"/>
        </w:rPr>
        <w:t>ки</w:t>
      </w:r>
      <w:r>
        <w:rPr>
          <w:rFonts w:ascii="Times New Roman" w:hAnsi="Times New Roman" w:cs="Times New Roman"/>
          <w:spacing w:val="1"/>
          <w:w w:val="90"/>
        </w:rPr>
        <w:t>о</w:t>
      </w:r>
      <w:r>
        <w:rPr>
          <w:rFonts w:ascii="Times New Roman" w:hAnsi="Times New Roman" w:cs="Times New Roman"/>
          <w:spacing w:val="-2"/>
          <w:w w:val="90"/>
        </w:rPr>
        <w:t>п</w:t>
      </w:r>
      <w:r>
        <w:rPr>
          <w:rFonts w:ascii="Times New Roman" w:hAnsi="Times New Roman" w:cs="Times New Roman"/>
          <w:spacing w:val="1"/>
          <w:w w:val="90"/>
        </w:rPr>
        <w:t>и</w:t>
      </w:r>
      <w:r>
        <w:rPr>
          <w:rFonts w:ascii="Times New Roman" w:hAnsi="Times New Roman" w:cs="Times New Roman"/>
          <w:spacing w:val="-2"/>
          <w:w w:val="90"/>
        </w:rPr>
        <w:t>р</w:t>
      </w:r>
      <w:r>
        <w:rPr>
          <w:rFonts w:ascii="Times New Roman" w:hAnsi="Times New Roman" w:cs="Times New Roman"/>
          <w:spacing w:val="1"/>
          <w:w w:val="90"/>
        </w:rPr>
        <w:t>а</w:t>
      </w:r>
      <w:r>
        <w:rPr>
          <w:rFonts w:ascii="Times New Roman" w:hAnsi="Times New Roman" w:cs="Times New Roman"/>
          <w:spacing w:val="-2"/>
          <w:w w:val="90"/>
        </w:rPr>
        <w:t>ют</w:t>
      </w:r>
      <w:r>
        <w:rPr>
          <w:rFonts w:ascii="Times New Roman" w:hAnsi="Times New Roman" w:cs="Times New Roman"/>
          <w:w w:val="90"/>
        </w:rPr>
        <w:t>ся</w:t>
      </w:r>
      <w:r>
        <w:rPr>
          <w:rFonts w:ascii="Times New Roman" w:hAnsi="Times New Roman" w:cs="Times New Roman"/>
          <w:spacing w:val="-2"/>
          <w:w w:val="90"/>
        </w:rPr>
        <w:t>о</w:t>
      </w:r>
      <w:r>
        <w:rPr>
          <w:rFonts w:ascii="Times New Roman" w:hAnsi="Times New Roman" w:cs="Times New Roman"/>
          <w:spacing w:val="-8"/>
          <w:w w:val="90"/>
        </w:rPr>
        <w:t>к</w:t>
      </w:r>
      <w:r>
        <w:rPr>
          <w:rFonts w:ascii="Times New Roman" w:hAnsi="Times New Roman" w:cs="Times New Roman"/>
          <w:spacing w:val="-6"/>
          <w:w w:val="90"/>
        </w:rPr>
        <w:t>о</w:t>
      </w:r>
      <w:r>
        <w:rPr>
          <w:rFonts w:ascii="Times New Roman" w:hAnsi="Times New Roman" w:cs="Times New Roman"/>
          <w:spacing w:val="-2"/>
          <w:w w:val="90"/>
        </w:rPr>
        <w:t>л</w:t>
      </w:r>
      <w:r>
        <w:rPr>
          <w:rFonts w:ascii="Times New Roman" w:hAnsi="Times New Roman" w:cs="Times New Roman"/>
          <w:w w:val="90"/>
        </w:rPr>
        <w:t>о</w:t>
      </w:r>
      <w:proofErr w:type="spellEnd"/>
      <w:r>
        <w:rPr>
          <w:rFonts w:ascii="Times New Roman" w:hAnsi="Times New Roman" w:cs="Times New Roman"/>
          <w:w w:val="90"/>
        </w:rPr>
        <w:t xml:space="preserve"> </w:t>
      </w:r>
      <w:proofErr w:type="spellStart"/>
      <w:r>
        <w:rPr>
          <w:rFonts w:ascii="Times New Roman" w:hAnsi="Times New Roman" w:cs="Times New Roman"/>
          <w:spacing w:val="-1"/>
          <w:w w:val="90"/>
        </w:rPr>
        <w:t>н</w:t>
      </w:r>
      <w:r>
        <w:rPr>
          <w:rFonts w:ascii="Times New Roman" w:hAnsi="Times New Roman" w:cs="Times New Roman"/>
          <w:spacing w:val="1"/>
          <w:w w:val="90"/>
        </w:rPr>
        <w:t>о</w:t>
      </w:r>
      <w:r>
        <w:rPr>
          <w:rFonts w:ascii="Times New Roman" w:hAnsi="Times New Roman" w:cs="Times New Roman"/>
          <w:spacing w:val="-4"/>
          <w:w w:val="90"/>
        </w:rPr>
        <w:t>с</w:t>
      </w:r>
      <w:r>
        <w:rPr>
          <w:rFonts w:ascii="Times New Roman" w:hAnsi="Times New Roman" w:cs="Times New Roman"/>
          <w:spacing w:val="-11"/>
          <w:w w:val="90"/>
        </w:rPr>
        <w:t>к</w:t>
      </w:r>
      <w:r>
        <w:rPr>
          <w:rFonts w:ascii="Times New Roman" w:hAnsi="Times New Roman" w:cs="Times New Roman"/>
          <w:spacing w:val="1"/>
          <w:w w:val="90"/>
        </w:rPr>
        <w:t>о</w:t>
      </w:r>
      <w:r>
        <w:rPr>
          <w:rFonts w:ascii="Times New Roman" w:hAnsi="Times New Roman" w:cs="Times New Roman"/>
          <w:w w:val="90"/>
        </w:rPr>
        <w:t>вс</w:t>
      </w:r>
      <w:r>
        <w:rPr>
          <w:rFonts w:ascii="Times New Roman" w:hAnsi="Times New Roman" w:cs="Times New Roman"/>
          <w:spacing w:val="-1"/>
          <w:w w:val="90"/>
        </w:rPr>
        <w:t>на</w:t>
      </w:r>
      <w:r>
        <w:rPr>
          <w:rFonts w:ascii="Times New Roman" w:hAnsi="Times New Roman" w:cs="Times New Roman"/>
          <w:spacing w:val="-4"/>
          <w:w w:val="90"/>
        </w:rPr>
        <w:t>р</w:t>
      </w:r>
      <w:r>
        <w:rPr>
          <w:rFonts w:ascii="Times New Roman" w:hAnsi="Times New Roman" w:cs="Times New Roman"/>
          <w:spacing w:val="-8"/>
          <w:w w:val="90"/>
        </w:rPr>
        <w:t>у</w:t>
      </w:r>
      <w:r>
        <w:rPr>
          <w:rFonts w:ascii="Times New Roman" w:hAnsi="Times New Roman" w:cs="Times New Roman"/>
          <w:spacing w:val="-2"/>
          <w:w w:val="90"/>
        </w:rPr>
        <w:t>ж</w:t>
      </w:r>
      <w:r>
        <w:rPr>
          <w:rFonts w:ascii="Times New Roman" w:hAnsi="Times New Roman" w:cs="Times New Roman"/>
          <w:spacing w:val="1"/>
          <w:w w:val="90"/>
        </w:rPr>
        <w:t>и</w:t>
      </w:r>
      <w:proofErr w:type="spellEnd"/>
      <w:r>
        <w:rPr>
          <w:rFonts w:ascii="Times New Roman" w:hAnsi="Times New Roman" w:cs="Times New Roman"/>
          <w:i/>
          <w:iCs/>
          <w:w w:val="90"/>
        </w:rPr>
        <w:t>)</w:t>
      </w:r>
      <w:proofErr w:type="spellStart"/>
      <w:r>
        <w:rPr>
          <w:rFonts w:ascii="Times New Roman" w:hAnsi="Times New Roman" w:cs="Times New Roman"/>
          <w:spacing w:val="-6"/>
          <w:w w:val="90"/>
        </w:rPr>
        <w:t>в</w:t>
      </w:r>
      <w:r>
        <w:rPr>
          <w:rFonts w:ascii="Times New Roman" w:hAnsi="Times New Roman" w:cs="Times New Roman"/>
          <w:spacing w:val="-4"/>
          <w:w w:val="90"/>
        </w:rPr>
        <w:t>с</w:t>
      </w:r>
      <w:r>
        <w:rPr>
          <w:rFonts w:ascii="Times New Roman" w:hAnsi="Times New Roman" w:cs="Times New Roman"/>
          <w:w w:val="90"/>
        </w:rPr>
        <w:t>т</w:t>
      </w:r>
      <w:r>
        <w:rPr>
          <w:rFonts w:ascii="Times New Roman" w:hAnsi="Times New Roman" w:cs="Times New Roman"/>
          <w:spacing w:val="1"/>
          <w:w w:val="90"/>
        </w:rPr>
        <w:t>а</w:t>
      </w:r>
      <w:r>
        <w:rPr>
          <w:rFonts w:ascii="Times New Roman" w:hAnsi="Times New Roman" w:cs="Times New Roman"/>
          <w:spacing w:val="-2"/>
          <w:w w:val="90"/>
        </w:rPr>
        <w:t>т</w:t>
      </w:r>
      <w:r>
        <w:rPr>
          <w:rFonts w:ascii="Times New Roman" w:hAnsi="Times New Roman" w:cs="Times New Roman"/>
          <w:w w:val="90"/>
        </w:rPr>
        <w:t>ьвп</w:t>
      </w:r>
      <w:r>
        <w:rPr>
          <w:rFonts w:ascii="Times New Roman" w:hAnsi="Times New Roman" w:cs="Times New Roman"/>
          <w:spacing w:val="-6"/>
          <w:w w:val="90"/>
        </w:rPr>
        <w:t>о</w:t>
      </w:r>
      <w:r>
        <w:rPr>
          <w:rFonts w:ascii="Times New Roman" w:hAnsi="Times New Roman" w:cs="Times New Roman"/>
          <w:spacing w:val="2"/>
          <w:w w:val="90"/>
        </w:rPr>
        <w:t>л</w:t>
      </w:r>
      <w:r>
        <w:rPr>
          <w:rFonts w:ascii="Times New Roman" w:hAnsi="Times New Roman" w:cs="Times New Roman"/>
          <w:spacing w:val="-6"/>
          <w:w w:val="90"/>
        </w:rPr>
        <w:t>о</w:t>
      </w:r>
      <w:r>
        <w:rPr>
          <w:rFonts w:ascii="Times New Roman" w:hAnsi="Times New Roman" w:cs="Times New Roman"/>
          <w:spacing w:val="-4"/>
          <w:w w:val="90"/>
        </w:rPr>
        <w:t>ж</w:t>
      </w:r>
      <w:r>
        <w:rPr>
          <w:rFonts w:ascii="Times New Roman" w:hAnsi="Times New Roman" w:cs="Times New Roman"/>
          <w:w w:val="90"/>
        </w:rPr>
        <w:t>е</w:t>
      </w:r>
      <w:r>
        <w:rPr>
          <w:rFonts w:ascii="Times New Roman" w:hAnsi="Times New Roman" w:cs="Times New Roman"/>
          <w:spacing w:val="-3"/>
          <w:w w:val="90"/>
        </w:rPr>
        <w:t>н</w:t>
      </w:r>
      <w:r>
        <w:rPr>
          <w:rFonts w:ascii="Times New Roman" w:hAnsi="Times New Roman" w:cs="Times New Roman"/>
          <w:spacing w:val="1"/>
          <w:w w:val="90"/>
        </w:rPr>
        <w:t>и</w:t>
      </w:r>
      <w:r>
        <w:rPr>
          <w:rFonts w:ascii="Times New Roman" w:hAnsi="Times New Roman" w:cs="Times New Roman"/>
          <w:w w:val="90"/>
        </w:rPr>
        <w:t>еуп</w:t>
      </w:r>
      <w:r>
        <w:rPr>
          <w:rFonts w:ascii="Times New Roman" w:hAnsi="Times New Roman" w:cs="Times New Roman"/>
          <w:spacing w:val="-1"/>
          <w:w w:val="90"/>
        </w:rPr>
        <w:t>о</w:t>
      </w:r>
      <w:r>
        <w:rPr>
          <w:rFonts w:ascii="Times New Roman" w:hAnsi="Times New Roman" w:cs="Times New Roman"/>
          <w:w w:val="90"/>
        </w:rPr>
        <w:t>р</w:t>
      </w:r>
      <w:proofErr w:type="spellEnd"/>
      <w:r>
        <w:rPr>
          <w:rFonts w:ascii="Times New Roman" w:hAnsi="Times New Roman" w:cs="Times New Roman"/>
          <w:w w:val="90"/>
        </w:rPr>
        <w:t xml:space="preserve"> </w:t>
      </w:r>
      <w:r>
        <w:rPr>
          <w:rFonts w:ascii="Times New Roman" w:hAnsi="Times New Roman" w:cs="Times New Roman"/>
          <w:spacing w:val="-8"/>
          <w:w w:val="90"/>
        </w:rPr>
        <w:t>с</w:t>
      </w:r>
      <w:r>
        <w:rPr>
          <w:rFonts w:ascii="Times New Roman" w:hAnsi="Times New Roman" w:cs="Times New Roman"/>
          <w:spacing w:val="1"/>
          <w:w w:val="90"/>
        </w:rPr>
        <w:t>о</w:t>
      </w:r>
      <w:r>
        <w:rPr>
          <w:rFonts w:ascii="Times New Roman" w:hAnsi="Times New Roman" w:cs="Times New Roman"/>
          <w:spacing w:val="-2"/>
          <w:w w:val="90"/>
        </w:rPr>
        <w:t>г</w:t>
      </w:r>
      <w:r>
        <w:rPr>
          <w:rFonts w:ascii="Times New Roman" w:hAnsi="Times New Roman" w:cs="Times New Roman"/>
          <w:w w:val="90"/>
        </w:rPr>
        <w:t>нув</w:t>
      </w:r>
      <w:r>
        <w:rPr>
          <w:rFonts w:ascii="Times New Roman" w:hAnsi="Times New Roman" w:cs="Times New Roman"/>
          <w:spacing w:val="-3"/>
          <w:w w:val="90"/>
        </w:rPr>
        <w:t>ш</w:t>
      </w:r>
      <w:r>
        <w:rPr>
          <w:rFonts w:ascii="Times New Roman" w:hAnsi="Times New Roman" w:cs="Times New Roman"/>
          <w:spacing w:val="1"/>
          <w:w w:val="90"/>
        </w:rPr>
        <w:t>и</w:t>
      </w:r>
      <w:r>
        <w:rPr>
          <w:rFonts w:ascii="Times New Roman" w:hAnsi="Times New Roman" w:cs="Times New Roman"/>
          <w:w w:val="90"/>
        </w:rPr>
        <w:t xml:space="preserve">сь </w:t>
      </w:r>
      <w:r>
        <w:rPr>
          <w:rFonts w:ascii="Times New Roman" w:hAnsi="Times New Roman" w:cs="Times New Roman"/>
          <w:iCs/>
          <w:w w:val="90"/>
        </w:rPr>
        <w:t>(</w:t>
      </w:r>
      <w:r>
        <w:rPr>
          <w:rFonts w:ascii="Times New Roman" w:hAnsi="Times New Roman" w:cs="Times New Roman"/>
          <w:w w:val="90"/>
        </w:rPr>
        <w:t>с</w:t>
      </w:r>
      <w:r>
        <w:rPr>
          <w:rFonts w:ascii="Times New Roman" w:hAnsi="Times New Roman" w:cs="Times New Roman"/>
          <w:spacing w:val="-2"/>
          <w:w w:val="90"/>
        </w:rPr>
        <w:t>т</w:t>
      </w:r>
      <w:r>
        <w:rPr>
          <w:rFonts w:ascii="Times New Roman" w:hAnsi="Times New Roman" w:cs="Times New Roman"/>
          <w:spacing w:val="1"/>
          <w:w w:val="90"/>
        </w:rPr>
        <w:t>о</w:t>
      </w:r>
      <w:r>
        <w:rPr>
          <w:rFonts w:ascii="Times New Roman" w:hAnsi="Times New Roman" w:cs="Times New Roman"/>
          <w:spacing w:val="-2"/>
          <w:w w:val="90"/>
        </w:rPr>
        <w:t>й</w:t>
      </w:r>
      <w:r>
        <w:rPr>
          <w:rFonts w:ascii="Times New Roman" w:hAnsi="Times New Roman" w:cs="Times New Roman"/>
          <w:spacing w:val="-6"/>
          <w:w w:val="90"/>
        </w:rPr>
        <w:t>к</w:t>
      </w:r>
      <w:r>
        <w:rPr>
          <w:rFonts w:ascii="Times New Roman" w:hAnsi="Times New Roman" w:cs="Times New Roman"/>
          <w:w w:val="90"/>
        </w:rPr>
        <w:t xml:space="preserve">а </w:t>
      </w:r>
      <w:r>
        <w:rPr>
          <w:rFonts w:ascii="Times New Roman" w:hAnsi="Times New Roman" w:cs="Times New Roman"/>
          <w:spacing w:val="-3"/>
          <w:w w:val="90"/>
        </w:rPr>
        <w:t>н</w:t>
      </w:r>
      <w:r>
        <w:rPr>
          <w:rFonts w:ascii="Times New Roman" w:hAnsi="Times New Roman" w:cs="Times New Roman"/>
          <w:w w:val="90"/>
        </w:rPr>
        <w:t>а п</w:t>
      </w:r>
      <w:r>
        <w:rPr>
          <w:rFonts w:ascii="Times New Roman" w:hAnsi="Times New Roman" w:cs="Times New Roman"/>
          <w:spacing w:val="-4"/>
          <w:w w:val="90"/>
        </w:rPr>
        <w:t>р</w:t>
      </w:r>
      <w:r>
        <w:rPr>
          <w:rFonts w:ascii="Times New Roman" w:hAnsi="Times New Roman" w:cs="Times New Roman"/>
          <w:spacing w:val="-2"/>
          <w:w w:val="90"/>
        </w:rPr>
        <w:t>я</w:t>
      </w:r>
      <w:r>
        <w:rPr>
          <w:rFonts w:ascii="Times New Roman" w:hAnsi="Times New Roman" w:cs="Times New Roman"/>
          <w:w w:val="90"/>
        </w:rPr>
        <w:t>м</w:t>
      </w:r>
      <w:r>
        <w:rPr>
          <w:rFonts w:ascii="Times New Roman" w:hAnsi="Times New Roman" w:cs="Times New Roman"/>
          <w:spacing w:val="-3"/>
          <w:w w:val="90"/>
        </w:rPr>
        <w:t>ы</w:t>
      </w:r>
      <w:r>
        <w:rPr>
          <w:rFonts w:ascii="Times New Roman" w:hAnsi="Times New Roman" w:cs="Times New Roman"/>
          <w:w w:val="90"/>
        </w:rPr>
        <w:t>х</w:t>
      </w:r>
      <w:r>
        <w:rPr>
          <w:rFonts w:ascii="Times New Roman" w:hAnsi="Times New Roman" w:cs="Times New Roman"/>
          <w:spacing w:val="-1"/>
          <w:w w:val="90"/>
        </w:rPr>
        <w:t>н</w:t>
      </w:r>
      <w:r>
        <w:rPr>
          <w:rFonts w:ascii="Times New Roman" w:hAnsi="Times New Roman" w:cs="Times New Roman"/>
          <w:spacing w:val="1"/>
          <w:w w:val="90"/>
        </w:rPr>
        <w:t>о</w:t>
      </w:r>
      <w:r>
        <w:rPr>
          <w:rFonts w:ascii="Times New Roman" w:hAnsi="Times New Roman" w:cs="Times New Roman"/>
          <w:spacing w:val="-2"/>
          <w:w w:val="90"/>
        </w:rPr>
        <w:t>г</w:t>
      </w:r>
      <w:r>
        <w:rPr>
          <w:rFonts w:ascii="Times New Roman" w:hAnsi="Times New Roman" w:cs="Times New Roman"/>
          <w:spacing w:val="1"/>
          <w:w w:val="90"/>
        </w:rPr>
        <w:t>а</w:t>
      </w:r>
      <w:r>
        <w:rPr>
          <w:rFonts w:ascii="Times New Roman" w:hAnsi="Times New Roman" w:cs="Times New Roman"/>
          <w:w w:val="90"/>
        </w:rPr>
        <w:t>хс</w:t>
      </w:r>
      <w:r>
        <w:rPr>
          <w:rFonts w:ascii="Times New Roman" w:hAnsi="Times New Roman" w:cs="Times New Roman"/>
          <w:spacing w:val="1"/>
          <w:w w:val="90"/>
        </w:rPr>
        <w:t>о</w:t>
      </w:r>
      <w:r>
        <w:rPr>
          <w:rFonts w:ascii="Times New Roman" w:hAnsi="Times New Roman" w:cs="Times New Roman"/>
          <w:spacing w:val="-2"/>
          <w:w w:val="90"/>
        </w:rPr>
        <w:t>п</w:t>
      </w:r>
      <w:r>
        <w:rPr>
          <w:rFonts w:ascii="Times New Roman" w:hAnsi="Times New Roman" w:cs="Times New Roman"/>
          <w:spacing w:val="-1"/>
          <w:w w:val="90"/>
        </w:rPr>
        <w:t>о</w:t>
      </w:r>
      <w:r>
        <w:rPr>
          <w:rFonts w:ascii="Times New Roman" w:hAnsi="Times New Roman" w:cs="Times New Roman"/>
          <w:spacing w:val="1"/>
          <w:w w:val="90"/>
        </w:rPr>
        <w:t>р</w:t>
      </w:r>
      <w:r>
        <w:rPr>
          <w:rFonts w:ascii="Times New Roman" w:hAnsi="Times New Roman" w:cs="Times New Roman"/>
          <w:spacing w:val="-2"/>
          <w:w w:val="90"/>
        </w:rPr>
        <w:t>о</w:t>
      </w:r>
      <w:r>
        <w:rPr>
          <w:rFonts w:ascii="Times New Roman" w:hAnsi="Times New Roman" w:cs="Times New Roman"/>
          <w:w w:val="90"/>
        </w:rPr>
        <w:t>й</w:t>
      </w:r>
      <w:r>
        <w:rPr>
          <w:rFonts w:ascii="Times New Roman" w:hAnsi="Times New Roman" w:cs="Times New Roman"/>
          <w:spacing w:val="-4"/>
          <w:w w:val="90"/>
        </w:rPr>
        <w:t>ру</w:t>
      </w:r>
      <w:r>
        <w:rPr>
          <w:rFonts w:ascii="Times New Roman" w:hAnsi="Times New Roman" w:cs="Times New Roman"/>
          <w:spacing w:val="-6"/>
          <w:w w:val="90"/>
        </w:rPr>
        <w:t>к</w:t>
      </w:r>
      <w:r>
        <w:rPr>
          <w:rFonts w:ascii="Times New Roman" w:hAnsi="Times New Roman" w:cs="Times New Roman"/>
          <w:spacing w:val="-1"/>
          <w:w w:val="90"/>
        </w:rPr>
        <w:t>а</w:t>
      </w:r>
      <w:r>
        <w:rPr>
          <w:rFonts w:ascii="Times New Roman" w:hAnsi="Times New Roman" w:cs="Times New Roman"/>
          <w:w w:val="90"/>
        </w:rPr>
        <w:t>ми</w:t>
      </w:r>
      <w:r>
        <w:rPr>
          <w:rFonts w:ascii="Times New Roman" w:hAnsi="Times New Roman" w:cs="Times New Roman"/>
          <w:spacing w:val="-2"/>
          <w:w w:val="90"/>
        </w:rPr>
        <w:t>о</w:t>
      </w:r>
      <w:r>
        <w:rPr>
          <w:rFonts w:ascii="Times New Roman" w:hAnsi="Times New Roman" w:cs="Times New Roman"/>
          <w:spacing w:val="-8"/>
          <w:w w:val="90"/>
        </w:rPr>
        <w:t>к</w:t>
      </w:r>
      <w:r>
        <w:rPr>
          <w:rFonts w:ascii="Times New Roman" w:hAnsi="Times New Roman" w:cs="Times New Roman"/>
          <w:spacing w:val="-6"/>
          <w:w w:val="90"/>
        </w:rPr>
        <w:t>о</w:t>
      </w:r>
      <w:r>
        <w:rPr>
          <w:rFonts w:ascii="Times New Roman" w:hAnsi="Times New Roman" w:cs="Times New Roman"/>
          <w:spacing w:val="2"/>
          <w:w w:val="90"/>
        </w:rPr>
        <w:t>л</w:t>
      </w:r>
      <w:r>
        <w:rPr>
          <w:rFonts w:ascii="Times New Roman" w:hAnsi="Times New Roman" w:cs="Times New Roman"/>
          <w:w w:val="90"/>
        </w:rPr>
        <w:t>о</w:t>
      </w:r>
      <w:r>
        <w:rPr>
          <w:rFonts w:ascii="Times New Roman" w:hAnsi="Times New Roman" w:cs="Times New Roman"/>
          <w:spacing w:val="-3"/>
          <w:w w:val="90"/>
        </w:rPr>
        <w:t>н</w:t>
      </w:r>
      <w:r>
        <w:rPr>
          <w:rFonts w:ascii="Times New Roman" w:hAnsi="Times New Roman" w:cs="Times New Roman"/>
          <w:spacing w:val="1"/>
          <w:w w:val="90"/>
        </w:rPr>
        <w:t>о</w:t>
      </w:r>
      <w:r>
        <w:rPr>
          <w:rFonts w:ascii="Times New Roman" w:hAnsi="Times New Roman" w:cs="Times New Roman"/>
          <w:spacing w:val="-4"/>
          <w:w w:val="90"/>
        </w:rPr>
        <w:t>с</w:t>
      </w:r>
      <w:r>
        <w:rPr>
          <w:rFonts w:ascii="Times New Roman" w:hAnsi="Times New Roman" w:cs="Times New Roman"/>
          <w:spacing w:val="-11"/>
          <w:w w:val="90"/>
        </w:rPr>
        <w:t>к</w:t>
      </w:r>
      <w:r>
        <w:rPr>
          <w:rFonts w:ascii="Times New Roman" w:hAnsi="Times New Roman" w:cs="Times New Roman"/>
          <w:spacing w:val="1"/>
          <w:w w:val="90"/>
        </w:rPr>
        <w:t>о</w:t>
      </w:r>
      <w:r>
        <w:rPr>
          <w:rFonts w:ascii="Times New Roman" w:hAnsi="Times New Roman" w:cs="Times New Roman"/>
          <w:w w:val="90"/>
        </w:rPr>
        <w:t>в</w:t>
      </w:r>
      <w:r>
        <w:rPr>
          <w:rFonts w:ascii="Times New Roman" w:hAnsi="Times New Roman" w:cs="Times New Roman"/>
          <w:iCs/>
          <w:w w:val="90"/>
        </w:rPr>
        <w:t>,</w:t>
      </w:r>
      <w:r>
        <w:rPr>
          <w:rFonts w:ascii="Times New Roman" w:hAnsi="Times New Roman" w:cs="Times New Roman"/>
          <w:spacing w:val="-2"/>
          <w:w w:val="90"/>
        </w:rPr>
        <w:t>т</w:t>
      </w:r>
      <w:r>
        <w:rPr>
          <w:rFonts w:ascii="Times New Roman" w:hAnsi="Times New Roman" w:cs="Times New Roman"/>
          <w:spacing w:val="-12"/>
          <w:w w:val="90"/>
        </w:rPr>
        <w:t>е</w:t>
      </w:r>
      <w:r>
        <w:rPr>
          <w:rFonts w:ascii="Times New Roman" w:hAnsi="Times New Roman" w:cs="Times New Roman"/>
          <w:spacing w:val="2"/>
          <w:w w:val="90"/>
        </w:rPr>
        <w:t>л</w:t>
      </w:r>
      <w:r>
        <w:rPr>
          <w:rFonts w:ascii="Times New Roman" w:hAnsi="Times New Roman" w:cs="Times New Roman"/>
          <w:w w:val="90"/>
        </w:rPr>
        <w:t>о</w:t>
      </w:r>
      <w:r>
        <w:rPr>
          <w:rFonts w:ascii="Times New Roman" w:hAnsi="Times New Roman" w:cs="Times New Roman"/>
          <w:spacing w:val="-8"/>
          <w:w w:val="90"/>
        </w:rPr>
        <w:t>с</w:t>
      </w:r>
      <w:r>
        <w:rPr>
          <w:rFonts w:ascii="Times New Roman" w:hAnsi="Times New Roman" w:cs="Times New Roman"/>
          <w:spacing w:val="1"/>
          <w:w w:val="90"/>
        </w:rPr>
        <w:t>о</w:t>
      </w:r>
      <w:r>
        <w:rPr>
          <w:rFonts w:ascii="Times New Roman" w:hAnsi="Times New Roman" w:cs="Times New Roman"/>
          <w:spacing w:val="-2"/>
          <w:w w:val="90"/>
        </w:rPr>
        <w:t>г</w:t>
      </w:r>
      <w:r>
        <w:rPr>
          <w:rFonts w:ascii="Times New Roman" w:hAnsi="Times New Roman" w:cs="Times New Roman"/>
          <w:w w:val="90"/>
        </w:rPr>
        <w:t>ну</w:t>
      </w:r>
      <w:r>
        <w:rPr>
          <w:rFonts w:ascii="Times New Roman" w:hAnsi="Times New Roman" w:cs="Times New Roman"/>
          <w:spacing w:val="-2"/>
          <w:w w:val="90"/>
        </w:rPr>
        <w:t>т</w:t>
      </w:r>
      <w:r>
        <w:rPr>
          <w:rFonts w:ascii="Times New Roman" w:hAnsi="Times New Roman" w:cs="Times New Roman"/>
          <w:w w:val="90"/>
        </w:rPr>
        <w:t>овт</w:t>
      </w:r>
      <w:r>
        <w:rPr>
          <w:rFonts w:ascii="Times New Roman" w:hAnsi="Times New Roman" w:cs="Times New Roman"/>
          <w:spacing w:val="1"/>
          <w:w w:val="90"/>
        </w:rPr>
        <w:t>а</w:t>
      </w:r>
      <w:r>
        <w:rPr>
          <w:rFonts w:ascii="Times New Roman" w:hAnsi="Times New Roman" w:cs="Times New Roman"/>
          <w:spacing w:val="-6"/>
          <w:w w:val="90"/>
        </w:rPr>
        <w:t>зо</w:t>
      </w:r>
      <w:r>
        <w:rPr>
          <w:rFonts w:ascii="Times New Roman" w:hAnsi="Times New Roman" w:cs="Times New Roman"/>
          <w:w w:val="90"/>
        </w:rPr>
        <w:t>б</w:t>
      </w:r>
      <w:r>
        <w:rPr>
          <w:rFonts w:ascii="Times New Roman" w:hAnsi="Times New Roman" w:cs="Times New Roman"/>
          <w:spacing w:val="-12"/>
          <w:w w:val="90"/>
        </w:rPr>
        <w:t>е</w:t>
      </w:r>
      <w:r>
        <w:rPr>
          <w:rFonts w:ascii="Times New Roman" w:hAnsi="Times New Roman" w:cs="Times New Roman"/>
          <w:spacing w:val="-2"/>
          <w:w w:val="90"/>
        </w:rPr>
        <w:t>д</w:t>
      </w:r>
      <w:r>
        <w:rPr>
          <w:rFonts w:ascii="Times New Roman" w:hAnsi="Times New Roman" w:cs="Times New Roman"/>
          <w:spacing w:val="1"/>
          <w:w w:val="90"/>
        </w:rPr>
        <w:t>р</w:t>
      </w:r>
      <w:r>
        <w:rPr>
          <w:rFonts w:ascii="Times New Roman" w:hAnsi="Times New Roman" w:cs="Times New Roman"/>
          <w:w w:val="90"/>
        </w:rPr>
        <w:t>е</w:t>
      </w:r>
      <w:r>
        <w:rPr>
          <w:rFonts w:ascii="Times New Roman" w:hAnsi="Times New Roman" w:cs="Times New Roman"/>
          <w:spacing w:val="-1"/>
          <w:w w:val="90"/>
        </w:rPr>
        <w:t>нны</w:t>
      </w:r>
      <w:r>
        <w:rPr>
          <w:rFonts w:ascii="Times New Roman" w:hAnsi="Times New Roman" w:cs="Times New Roman"/>
          <w:w w:val="90"/>
        </w:rPr>
        <w:t>х</w:t>
      </w:r>
      <w:r>
        <w:rPr>
          <w:rFonts w:ascii="Times New Roman" w:hAnsi="Times New Roman" w:cs="Times New Roman"/>
          <w:spacing w:val="-3"/>
          <w:w w:val="90"/>
        </w:rPr>
        <w:t>с</w:t>
      </w:r>
      <w:r>
        <w:rPr>
          <w:rFonts w:ascii="Times New Roman" w:hAnsi="Times New Roman" w:cs="Times New Roman"/>
          <w:spacing w:val="-4"/>
          <w:w w:val="90"/>
        </w:rPr>
        <w:t>у</w:t>
      </w:r>
      <w:r>
        <w:rPr>
          <w:rFonts w:ascii="Times New Roman" w:hAnsi="Times New Roman" w:cs="Times New Roman"/>
          <w:w w:val="90"/>
        </w:rPr>
        <w:t>ст</w:t>
      </w:r>
      <w:r>
        <w:rPr>
          <w:rFonts w:ascii="Times New Roman" w:hAnsi="Times New Roman" w:cs="Times New Roman"/>
          <w:spacing w:val="1"/>
          <w:w w:val="90"/>
        </w:rPr>
        <w:t>а</w:t>
      </w:r>
      <w:r>
        <w:rPr>
          <w:rFonts w:ascii="Times New Roman" w:hAnsi="Times New Roman" w:cs="Times New Roman"/>
          <w:spacing w:val="-3"/>
          <w:w w:val="90"/>
        </w:rPr>
        <w:t>в</w:t>
      </w:r>
      <w:r>
        <w:rPr>
          <w:rFonts w:ascii="Times New Roman" w:hAnsi="Times New Roman" w:cs="Times New Roman"/>
          <w:spacing w:val="-1"/>
          <w:w w:val="90"/>
        </w:rPr>
        <w:t>а</w:t>
      </w:r>
      <w:r>
        <w:rPr>
          <w:rFonts w:ascii="Times New Roman" w:hAnsi="Times New Roman" w:cs="Times New Roman"/>
          <w:w w:val="90"/>
        </w:rPr>
        <w:t>х</w:t>
      </w:r>
      <w:r>
        <w:rPr>
          <w:rFonts w:ascii="Times New Roman" w:hAnsi="Times New Roman" w:cs="Times New Roman"/>
          <w:iCs/>
          <w:w w:val="90"/>
        </w:rPr>
        <w:t>).</w:t>
      </w:r>
    </w:p>
    <w:p w:rsidR="00DC54CC" w:rsidRDefault="00DC54CC" w:rsidP="004B5107">
      <w:pPr>
        <w:pStyle w:val="a9"/>
        <w:numPr>
          <w:ilvl w:val="0"/>
          <w:numId w:val="11"/>
        </w:numPr>
        <w:tabs>
          <w:tab w:val="left" w:pos="511"/>
        </w:tabs>
        <w:kinsoku w:val="0"/>
        <w:overflowPunct w:val="0"/>
        <w:spacing w:line="276" w:lineRule="auto"/>
        <w:ind w:left="112" w:right="108" w:firstLine="0"/>
        <w:rPr>
          <w:rFonts w:ascii="Times New Roman" w:hAnsi="Times New Roman" w:cs="Times New Roman"/>
        </w:rPr>
      </w:pPr>
      <w:r>
        <w:rPr>
          <w:rFonts w:ascii="Times New Roman" w:hAnsi="Times New Roman" w:cs="Times New Roman"/>
          <w:spacing w:val="-2"/>
          <w:w w:val="90"/>
        </w:rPr>
        <w:t>Н</w:t>
      </w:r>
      <w:r>
        <w:rPr>
          <w:rFonts w:ascii="Times New Roman" w:hAnsi="Times New Roman" w:cs="Times New Roman"/>
          <w:spacing w:val="1"/>
          <w:w w:val="90"/>
        </w:rPr>
        <w:t>а</w:t>
      </w:r>
      <w:r>
        <w:rPr>
          <w:rFonts w:ascii="Times New Roman" w:hAnsi="Times New Roman" w:cs="Times New Roman"/>
          <w:spacing w:val="4"/>
          <w:w w:val="90"/>
        </w:rPr>
        <w:t>к</w:t>
      </w:r>
      <w:r>
        <w:rPr>
          <w:rFonts w:ascii="Times New Roman" w:hAnsi="Times New Roman" w:cs="Times New Roman"/>
          <w:spacing w:val="-2"/>
          <w:w w:val="90"/>
        </w:rPr>
        <w:t>л</w:t>
      </w:r>
      <w:r>
        <w:rPr>
          <w:rFonts w:ascii="Times New Roman" w:hAnsi="Times New Roman" w:cs="Times New Roman"/>
          <w:spacing w:val="1"/>
          <w:w w:val="90"/>
        </w:rPr>
        <w:t>о</w:t>
      </w:r>
      <w:r>
        <w:rPr>
          <w:rFonts w:ascii="Times New Roman" w:hAnsi="Times New Roman" w:cs="Times New Roman"/>
          <w:w w:val="90"/>
        </w:rPr>
        <w:t>н</w:t>
      </w:r>
      <w:r>
        <w:rPr>
          <w:rFonts w:ascii="Times New Roman" w:hAnsi="Times New Roman" w:cs="Times New Roman"/>
          <w:spacing w:val="-3"/>
          <w:w w:val="90"/>
        </w:rPr>
        <w:t>в</w:t>
      </w:r>
      <w:r>
        <w:rPr>
          <w:rFonts w:ascii="Times New Roman" w:hAnsi="Times New Roman" w:cs="Times New Roman"/>
          <w:w w:val="90"/>
        </w:rPr>
        <w:t>п</w:t>
      </w:r>
      <w:r>
        <w:rPr>
          <w:rFonts w:ascii="Times New Roman" w:hAnsi="Times New Roman" w:cs="Times New Roman"/>
          <w:spacing w:val="-3"/>
          <w:w w:val="90"/>
        </w:rPr>
        <w:t>е</w:t>
      </w:r>
      <w:r>
        <w:rPr>
          <w:rFonts w:ascii="Times New Roman" w:hAnsi="Times New Roman" w:cs="Times New Roman"/>
          <w:spacing w:val="1"/>
          <w:w w:val="90"/>
        </w:rPr>
        <w:t>р</w:t>
      </w:r>
      <w:r>
        <w:rPr>
          <w:rFonts w:ascii="Times New Roman" w:hAnsi="Times New Roman" w:cs="Times New Roman"/>
          <w:spacing w:val="-8"/>
          <w:w w:val="90"/>
        </w:rPr>
        <w:t>ё</w:t>
      </w:r>
      <w:r>
        <w:rPr>
          <w:rFonts w:ascii="Times New Roman" w:hAnsi="Times New Roman" w:cs="Times New Roman"/>
          <w:w w:val="90"/>
        </w:rPr>
        <w:t>дп</w:t>
      </w:r>
      <w:r>
        <w:rPr>
          <w:rFonts w:ascii="Times New Roman" w:hAnsi="Times New Roman" w:cs="Times New Roman"/>
          <w:spacing w:val="-2"/>
          <w:w w:val="90"/>
        </w:rPr>
        <w:t>р</w:t>
      </w:r>
      <w:r>
        <w:rPr>
          <w:rFonts w:ascii="Times New Roman" w:hAnsi="Times New Roman" w:cs="Times New Roman"/>
          <w:spacing w:val="1"/>
          <w:w w:val="90"/>
        </w:rPr>
        <w:t>о</w:t>
      </w:r>
      <w:r>
        <w:rPr>
          <w:rFonts w:ascii="Times New Roman" w:hAnsi="Times New Roman" w:cs="Times New Roman"/>
          <w:spacing w:val="-2"/>
          <w:w w:val="90"/>
        </w:rPr>
        <w:t>г</w:t>
      </w:r>
      <w:r>
        <w:rPr>
          <w:rFonts w:ascii="Times New Roman" w:hAnsi="Times New Roman" w:cs="Times New Roman"/>
          <w:w w:val="90"/>
        </w:rPr>
        <w:t>нув</w:t>
      </w:r>
      <w:r>
        <w:rPr>
          <w:rFonts w:ascii="Times New Roman" w:hAnsi="Times New Roman" w:cs="Times New Roman"/>
          <w:spacing w:val="-3"/>
          <w:w w:val="90"/>
        </w:rPr>
        <w:t>ш</w:t>
      </w:r>
      <w:r>
        <w:rPr>
          <w:rFonts w:ascii="Times New Roman" w:hAnsi="Times New Roman" w:cs="Times New Roman"/>
          <w:spacing w:val="1"/>
          <w:w w:val="90"/>
        </w:rPr>
        <w:t>и</w:t>
      </w:r>
      <w:r>
        <w:rPr>
          <w:rFonts w:ascii="Times New Roman" w:hAnsi="Times New Roman" w:cs="Times New Roman"/>
          <w:w w:val="90"/>
        </w:rPr>
        <w:t>с</w:t>
      </w:r>
      <w:r>
        <w:rPr>
          <w:rFonts w:ascii="Times New Roman" w:hAnsi="Times New Roman" w:cs="Times New Roman"/>
          <w:spacing w:val="-2"/>
          <w:w w:val="90"/>
        </w:rPr>
        <w:t>ь</w:t>
      </w:r>
      <w:proofErr w:type="gramStart"/>
      <w:r>
        <w:rPr>
          <w:rFonts w:ascii="Times New Roman" w:hAnsi="Times New Roman" w:cs="Times New Roman"/>
          <w:i/>
          <w:iCs/>
          <w:w w:val="90"/>
        </w:rPr>
        <w:t>,</w:t>
      </w:r>
      <w:r>
        <w:rPr>
          <w:rFonts w:ascii="Times New Roman" w:hAnsi="Times New Roman" w:cs="Times New Roman"/>
          <w:spacing w:val="-2"/>
          <w:w w:val="90"/>
        </w:rPr>
        <w:t>к</w:t>
      </w:r>
      <w:proofErr w:type="gramEnd"/>
      <w:r>
        <w:rPr>
          <w:rFonts w:ascii="Times New Roman" w:hAnsi="Times New Roman" w:cs="Times New Roman"/>
          <w:spacing w:val="1"/>
          <w:w w:val="90"/>
        </w:rPr>
        <w:t>и</w:t>
      </w:r>
      <w:r>
        <w:rPr>
          <w:rFonts w:ascii="Times New Roman" w:hAnsi="Times New Roman" w:cs="Times New Roman"/>
          <w:w w:val="90"/>
        </w:rPr>
        <w:t>с</w:t>
      </w:r>
      <w:r>
        <w:rPr>
          <w:rFonts w:ascii="Times New Roman" w:hAnsi="Times New Roman" w:cs="Times New Roman"/>
          <w:spacing w:val="-3"/>
          <w:w w:val="90"/>
        </w:rPr>
        <w:t>т</w:t>
      </w:r>
      <w:r>
        <w:rPr>
          <w:rFonts w:ascii="Times New Roman" w:hAnsi="Times New Roman" w:cs="Times New Roman"/>
          <w:w w:val="90"/>
        </w:rPr>
        <w:t>и</w:t>
      </w:r>
      <w:r>
        <w:rPr>
          <w:rFonts w:ascii="Times New Roman" w:hAnsi="Times New Roman" w:cs="Times New Roman"/>
          <w:spacing w:val="-1"/>
          <w:w w:val="90"/>
        </w:rPr>
        <w:t>н</w:t>
      </w:r>
      <w:r>
        <w:rPr>
          <w:rFonts w:ascii="Times New Roman" w:hAnsi="Times New Roman" w:cs="Times New Roman"/>
          <w:w w:val="90"/>
        </w:rPr>
        <w:t>ап</w:t>
      </w:r>
      <w:r>
        <w:rPr>
          <w:rFonts w:ascii="Times New Roman" w:hAnsi="Times New Roman" w:cs="Times New Roman"/>
          <w:spacing w:val="8"/>
          <w:w w:val="90"/>
        </w:rPr>
        <w:t>л</w:t>
      </w:r>
      <w:r>
        <w:rPr>
          <w:rFonts w:ascii="Times New Roman" w:hAnsi="Times New Roman" w:cs="Times New Roman"/>
          <w:spacing w:val="-6"/>
          <w:w w:val="90"/>
        </w:rPr>
        <w:t>е</w:t>
      </w:r>
      <w:r>
        <w:rPr>
          <w:rFonts w:ascii="Times New Roman" w:hAnsi="Times New Roman" w:cs="Times New Roman"/>
          <w:spacing w:val="-2"/>
          <w:w w:val="90"/>
        </w:rPr>
        <w:t>ч</w:t>
      </w:r>
      <w:r>
        <w:rPr>
          <w:rFonts w:ascii="Times New Roman" w:hAnsi="Times New Roman" w:cs="Times New Roman"/>
          <w:spacing w:val="1"/>
          <w:w w:val="90"/>
        </w:rPr>
        <w:t>а</w:t>
      </w:r>
      <w:r>
        <w:rPr>
          <w:rFonts w:ascii="Times New Roman" w:hAnsi="Times New Roman" w:cs="Times New Roman"/>
          <w:w w:val="90"/>
        </w:rPr>
        <w:t>х</w:t>
      </w:r>
      <w:r>
        <w:rPr>
          <w:rFonts w:ascii="Times New Roman" w:hAnsi="Times New Roman" w:cs="Times New Roman"/>
          <w:i/>
          <w:iCs/>
          <w:w w:val="90"/>
        </w:rPr>
        <w:t>,</w:t>
      </w:r>
      <w:r>
        <w:rPr>
          <w:rFonts w:ascii="Times New Roman" w:hAnsi="Times New Roman" w:cs="Times New Roman"/>
          <w:spacing w:val="2"/>
          <w:w w:val="90"/>
        </w:rPr>
        <w:t>л</w:t>
      </w:r>
      <w:r>
        <w:rPr>
          <w:rFonts w:ascii="Times New Roman" w:hAnsi="Times New Roman" w:cs="Times New Roman"/>
          <w:spacing w:val="1"/>
          <w:w w:val="90"/>
        </w:rPr>
        <w:t>о</w:t>
      </w:r>
      <w:r>
        <w:rPr>
          <w:rFonts w:ascii="Times New Roman" w:hAnsi="Times New Roman" w:cs="Times New Roman"/>
          <w:spacing w:val="-4"/>
          <w:w w:val="90"/>
        </w:rPr>
        <w:t>к</w:t>
      </w:r>
      <w:r>
        <w:rPr>
          <w:rFonts w:ascii="Times New Roman" w:hAnsi="Times New Roman" w:cs="Times New Roman"/>
          <w:spacing w:val="-3"/>
          <w:w w:val="90"/>
        </w:rPr>
        <w:t>т</w:t>
      </w:r>
      <w:r>
        <w:rPr>
          <w:rFonts w:ascii="Times New Roman" w:hAnsi="Times New Roman" w:cs="Times New Roman"/>
          <w:w w:val="90"/>
        </w:rPr>
        <w:t>и</w:t>
      </w:r>
      <w:r>
        <w:rPr>
          <w:rFonts w:ascii="Times New Roman" w:hAnsi="Times New Roman" w:cs="Times New Roman"/>
          <w:spacing w:val="-2"/>
          <w:w w:val="90"/>
        </w:rPr>
        <w:t>от</w:t>
      </w:r>
      <w:r>
        <w:rPr>
          <w:rFonts w:ascii="Times New Roman" w:hAnsi="Times New Roman" w:cs="Times New Roman"/>
          <w:w w:val="90"/>
        </w:rPr>
        <w:t>в</w:t>
      </w:r>
      <w:r>
        <w:rPr>
          <w:rFonts w:ascii="Times New Roman" w:hAnsi="Times New Roman" w:cs="Times New Roman"/>
          <w:spacing w:val="-8"/>
          <w:w w:val="90"/>
        </w:rPr>
        <w:t>е</w:t>
      </w:r>
      <w:r>
        <w:rPr>
          <w:rFonts w:ascii="Times New Roman" w:hAnsi="Times New Roman" w:cs="Times New Roman"/>
          <w:spacing w:val="2"/>
          <w:w w:val="90"/>
        </w:rPr>
        <w:t>д</w:t>
      </w:r>
      <w:r>
        <w:rPr>
          <w:rFonts w:ascii="Times New Roman" w:hAnsi="Times New Roman" w:cs="Times New Roman"/>
          <w:w w:val="90"/>
        </w:rPr>
        <w:t>е</w:t>
      </w:r>
      <w:r>
        <w:rPr>
          <w:rFonts w:ascii="Times New Roman" w:hAnsi="Times New Roman" w:cs="Times New Roman"/>
          <w:spacing w:val="-1"/>
          <w:w w:val="90"/>
        </w:rPr>
        <w:t>н</w:t>
      </w:r>
      <w:r>
        <w:rPr>
          <w:rFonts w:ascii="Times New Roman" w:hAnsi="Times New Roman" w:cs="Times New Roman"/>
          <w:w w:val="90"/>
        </w:rPr>
        <w:t>ывс</w:t>
      </w:r>
      <w:r>
        <w:rPr>
          <w:rFonts w:ascii="Times New Roman" w:hAnsi="Times New Roman" w:cs="Times New Roman"/>
          <w:spacing w:val="-2"/>
          <w:w w:val="90"/>
        </w:rPr>
        <w:t>т</w:t>
      </w:r>
      <w:r>
        <w:rPr>
          <w:rFonts w:ascii="Times New Roman" w:hAnsi="Times New Roman" w:cs="Times New Roman"/>
          <w:spacing w:val="-1"/>
          <w:w w:val="90"/>
        </w:rPr>
        <w:t>о</w:t>
      </w:r>
      <w:r>
        <w:rPr>
          <w:rFonts w:ascii="Times New Roman" w:hAnsi="Times New Roman" w:cs="Times New Roman"/>
          <w:spacing w:val="-2"/>
          <w:w w:val="90"/>
        </w:rPr>
        <w:t>р</w:t>
      </w:r>
      <w:r>
        <w:rPr>
          <w:rFonts w:ascii="Times New Roman" w:hAnsi="Times New Roman" w:cs="Times New Roman"/>
          <w:spacing w:val="1"/>
          <w:w w:val="90"/>
        </w:rPr>
        <w:t>о</w:t>
      </w:r>
      <w:r>
        <w:rPr>
          <w:rFonts w:ascii="Times New Roman" w:hAnsi="Times New Roman" w:cs="Times New Roman"/>
          <w:spacing w:val="-1"/>
          <w:w w:val="90"/>
        </w:rPr>
        <w:t>н</w:t>
      </w:r>
      <w:r>
        <w:rPr>
          <w:rFonts w:ascii="Times New Roman" w:hAnsi="Times New Roman" w:cs="Times New Roman"/>
          <w:spacing w:val="-3"/>
          <w:w w:val="90"/>
        </w:rPr>
        <w:t>ы</w:t>
      </w:r>
      <w:r>
        <w:rPr>
          <w:rFonts w:ascii="Times New Roman" w:hAnsi="Times New Roman" w:cs="Times New Roman"/>
          <w:i/>
          <w:iCs/>
          <w:w w:val="90"/>
        </w:rPr>
        <w:t>,</w:t>
      </w:r>
      <w:r>
        <w:rPr>
          <w:rFonts w:ascii="Times New Roman" w:hAnsi="Times New Roman" w:cs="Times New Roman"/>
          <w:spacing w:val="-6"/>
          <w:w w:val="90"/>
        </w:rPr>
        <w:t>в</w:t>
      </w:r>
      <w:r>
        <w:rPr>
          <w:rFonts w:ascii="Times New Roman" w:hAnsi="Times New Roman" w:cs="Times New Roman"/>
          <w:w w:val="90"/>
        </w:rPr>
        <w:t>з</w:t>
      </w:r>
      <w:r>
        <w:rPr>
          <w:rFonts w:ascii="Times New Roman" w:hAnsi="Times New Roman" w:cs="Times New Roman"/>
          <w:spacing w:val="-4"/>
          <w:w w:val="90"/>
        </w:rPr>
        <w:t>г</w:t>
      </w:r>
      <w:r>
        <w:rPr>
          <w:rFonts w:ascii="Times New Roman" w:hAnsi="Times New Roman" w:cs="Times New Roman"/>
          <w:w w:val="90"/>
        </w:rPr>
        <w:t>л</w:t>
      </w:r>
      <w:r>
        <w:rPr>
          <w:rFonts w:ascii="Times New Roman" w:hAnsi="Times New Roman" w:cs="Times New Roman"/>
          <w:spacing w:val="-2"/>
          <w:w w:val="90"/>
        </w:rPr>
        <w:t>я</w:t>
      </w:r>
      <w:r>
        <w:rPr>
          <w:rFonts w:ascii="Times New Roman" w:hAnsi="Times New Roman" w:cs="Times New Roman"/>
          <w:w w:val="90"/>
        </w:rPr>
        <w:t>дп</w:t>
      </w:r>
      <w:r>
        <w:rPr>
          <w:rFonts w:ascii="Times New Roman" w:hAnsi="Times New Roman" w:cs="Times New Roman"/>
          <w:spacing w:val="-3"/>
          <w:w w:val="90"/>
        </w:rPr>
        <w:t>е</w:t>
      </w:r>
      <w:r>
        <w:rPr>
          <w:rFonts w:ascii="Times New Roman" w:hAnsi="Times New Roman" w:cs="Times New Roman"/>
          <w:spacing w:val="1"/>
          <w:w w:val="90"/>
        </w:rPr>
        <w:t>р</w:t>
      </w:r>
      <w:r>
        <w:rPr>
          <w:rFonts w:ascii="Times New Roman" w:hAnsi="Times New Roman" w:cs="Times New Roman"/>
          <w:spacing w:val="-8"/>
          <w:w w:val="90"/>
        </w:rPr>
        <w:t>е</w:t>
      </w:r>
      <w:r>
        <w:rPr>
          <w:rFonts w:ascii="Times New Roman" w:hAnsi="Times New Roman" w:cs="Times New Roman"/>
          <w:w w:val="90"/>
        </w:rPr>
        <w:t>д</w:t>
      </w:r>
      <w:r>
        <w:rPr>
          <w:rFonts w:ascii="Times New Roman" w:hAnsi="Times New Roman" w:cs="Times New Roman"/>
          <w:spacing w:val="-8"/>
          <w:w w:val="90"/>
        </w:rPr>
        <w:t>с</w:t>
      </w:r>
      <w:r>
        <w:rPr>
          <w:rFonts w:ascii="Times New Roman" w:hAnsi="Times New Roman" w:cs="Times New Roman"/>
          <w:spacing w:val="-4"/>
          <w:w w:val="90"/>
        </w:rPr>
        <w:t>о</w:t>
      </w:r>
      <w:r>
        <w:rPr>
          <w:rFonts w:ascii="Times New Roman" w:hAnsi="Times New Roman" w:cs="Times New Roman"/>
          <w:spacing w:val="-6"/>
          <w:w w:val="90"/>
        </w:rPr>
        <w:t>б</w:t>
      </w:r>
      <w:r>
        <w:rPr>
          <w:rFonts w:ascii="Times New Roman" w:hAnsi="Times New Roman" w:cs="Times New Roman"/>
          <w:spacing w:val="-2"/>
          <w:w w:val="90"/>
        </w:rPr>
        <w:t>о</w:t>
      </w:r>
      <w:r>
        <w:rPr>
          <w:rFonts w:ascii="Times New Roman" w:hAnsi="Times New Roman" w:cs="Times New Roman"/>
          <w:spacing w:val="1"/>
          <w:w w:val="90"/>
        </w:rPr>
        <w:t>й</w:t>
      </w:r>
      <w:r>
        <w:rPr>
          <w:rFonts w:ascii="Times New Roman" w:hAnsi="Times New Roman" w:cs="Times New Roman"/>
          <w:i/>
          <w:iCs/>
          <w:w w:val="90"/>
        </w:rPr>
        <w:t>.</w:t>
      </w:r>
    </w:p>
    <w:p w:rsidR="00DC54CC" w:rsidRDefault="00DC54CC" w:rsidP="004B5107">
      <w:pPr>
        <w:kinsoku w:val="0"/>
        <w:overflowPunct w:val="0"/>
        <w:spacing w:line="276" w:lineRule="auto"/>
        <w:rPr>
          <w:b/>
          <w:i/>
          <w:sz w:val="28"/>
          <w:szCs w:val="28"/>
        </w:rPr>
      </w:pPr>
      <w:r>
        <w:rPr>
          <w:b/>
          <w:i/>
          <w:sz w:val="28"/>
          <w:szCs w:val="28"/>
        </w:rPr>
        <w:t>Развитие гибкости назад</w:t>
      </w:r>
    </w:p>
    <w:p w:rsidR="00DC54CC" w:rsidRDefault="00DC54CC" w:rsidP="004B5107">
      <w:pPr>
        <w:widowControl w:val="0"/>
        <w:numPr>
          <w:ilvl w:val="0"/>
          <w:numId w:val="13"/>
        </w:numPr>
        <w:tabs>
          <w:tab w:val="left" w:pos="427"/>
          <w:tab w:val="left" w:pos="4408"/>
        </w:tabs>
        <w:kinsoku w:val="0"/>
        <w:overflowPunct w:val="0"/>
        <w:autoSpaceDE w:val="0"/>
        <w:autoSpaceDN w:val="0"/>
        <w:adjustRightInd w:val="0"/>
        <w:spacing w:line="276" w:lineRule="auto"/>
        <w:ind w:left="112" w:firstLine="0"/>
        <w:rPr>
          <w:sz w:val="28"/>
          <w:szCs w:val="28"/>
        </w:rPr>
      </w:pPr>
      <w:proofErr w:type="spellStart"/>
      <w:r>
        <w:rPr>
          <w:spacing w:val="-1"/>
          <w:w w:val="95"/>
          <w:sz w:val="28"/>
          <w:szCs w:val="28"/>
        </w:rPr>
        <w:t>Л</w:t>
      </w:r>
      <w:r>
        <w:rPr>
          <w:spacing w:val="-9"/>
          <w:w w:val="95"/>
          <w:sz w:val="28"/>
          <w:szCs w:val="28"/>
        </w:rPr>
        <w:t>ё</w:t>
      </w:r>
      <w:r>
        <w:rPr>
          <w:spacing w:val="-5"/>
          <w:w w:val="95"/>
          <w:sz w:val="28"/>
          <w:szCs w:val="28"/>
        </w:rPr>
        <w:t>ж</w:t>
      </w:r>
      <w:r>
        <w:rPr>
          <w:w w:val="95"/>
          <w:sz w:val="28"/>
          <w:szCs w:val="28"/>
        </w:rPr>
        <w:t>а</w:t>
      </w:r>
      <w:r>
        <w:rPr>
          <w:spacing w:val="-4"/>
          <w:w w:val="95"/>
          <w:sz w:val="28"/>
          <w:szCs w:val="28"/>
        </w:rPr>
        <w:t>н</w:t>
      </w:r>
      <w:r>
        <w:rPr>
          <w:w w:val="95"/>
          <w:sz w:val="28"/>
          <w:szCs w:val="28"/>
        </w:rPr>
        <w:t>аж</w:t>
      </w:r>
      <w:r>
        <w:rPr>
          <w:spacing w:val="1"/>
          <w:w w:val="95"/>
          <w:sz w:val="28"/>
          <w:szCs w:val="28"/>
        </w:rPr>
        <w:t>и</w:t>
      </w:r>
      <w:r>
        <w:rPr>
          <w:spacing w:val="-9"/>
          <w:w w:val="95"/>
          <w:sz w:val="28"/>
          <w:szCs w:val="28"/>
        </w:rPr>
        <w:t>в</w:t>
      </w:r>
      <w:r>
        <w:rPr>
          <w:spacing w:val="1"/>
          <w:w w:val="95"/>
          <w:sz w:val="28"/>
          <w:szCs w:val="28"/>
        </w:rPr>
        <w:t>о</w:t>
      </w:r>
      <w:r>
        <w:rPr>
          <w:spacing w:val="-3"/>
          <w:w w:val="95"/>
          <w:sz w:val="28"/>
          <w:szCs w:val="28"/>
        </w:rPr>
        <w:t>т</w:t>
      </w:r>
      <w:r>
        <w:rPr>
          <w:w w:val="95"/>
          <w:sz w:val="28"/>
          <w:szCs w:val="28"/>
        </w:rPr>
        <w:t>е</w:t>
      </w:r>
      <w:proofErr w:type="spellEnd"/>
      <w:r>
        <w:rPr>
          <w:i/>
          <w:iCs/>
          <w:w w:val="95"/>
          <w:sz w:val="28"/>
          <w:szCs w:val="28"/>
        </w:rPr>
        <w:t xml:space="preserve">,  </w:t>
      </w:r>
      <w:proofErr w:type="spellStart"/>
      <w:r>
        <w:rPr>
          <w:b/>
          <w:i/>
          <w:iCs/>
          <w:spacing w:val="-2"/>
          <w:w w:val="95"/>
          <w:sz w:val="28"/>
          <w:szCs w:val="28"/>
        </w:rPr>
        <w:t>p</w:t>
      </w:r>
      <w:r>
        <w:rPr>
          <w:b/>
          <w:i/>
          <w:iCs/>
          <w:w w:val="95"/>
          <w:sz w:val="28"/>
          <w:szCs w:val="28"/>
        </w:rPr>
        <w:t>o</w:t>
      </w:r>
      <w:r>
        <w:rPr>
          <w:b/>
          <w:i/>
          <w:iCs/>
          <w:spacing w:val="-2"/>
          <w:w w:val="95"/>
          <w:sz w:val="28"/>
          <w:szCs w:val="28"/>
        </w:rPr>
        <w:t>r</w:t>
      </w:r>
      <w:r>
        <w:rPr>
          <w:b/>
          <w:i/>
          <w:iCs/>
          <w:w w:val="95"/>
          <w:sz w:val="28"/>
          <w:szCs w:val="28"/>
        </w:rPr>
        <w:t>tde</w:t>
      </w:r>
      <w:r>
        <w:rPr>
          <w:b/>
          <w:i/>
          <w:iCs/>
          <w:spacing w:val="-2"/>
          <w:w w:val="95"/>
          <w:sz w:val="28"/>
          <w:szCs w:val="28"/>
        </w:rPr>
        <w:t>br</w:t>
      </w:r>
      <w:r>
        <w:rPr>
          <w:b/>
          <w:i/>
          <w:iCs/>
          <w:w w:val="95"/>
          <w:sz w:val="28"/>
          <w:szCs w:val="28"/>
        </w:rPr>
        <w:t>as</w:t>
      </w:r>
      <w:proofErr w:type="spellEnd"/>
      <w:r>
        <w:rPr>
          <w:i/>
          <w:iCs/>
          <w:w w:val="95"/>
          <w:sz w:val="28"/>
          <w:szCs w:val="28"/>
        </w:rPr>
        <w:tab/>
      </w:r>
      <w:proofErr w:type="spellStart"/>
      <w:r>
        <w:rPr>
          <w:spacing w:val="-4"/>
          <w:w w:val="95"/>
          <w:sz w:val="28"/>
          <w:szCs w:val="28"/>
        </w:rPr>
        <w:t>н</w:t>
      </w:r>
      <w:r>
        <w:rPr>
          <w:spacing w:val="1"/>
          <w:w w:val="95"/>
          <w:sz w:val="28"/>
          <w:szCs w:val="28"/>
        </w:rPr>
        <w:t>а</w:t>
      </w:r>
      <w:r>
        <w:rPr>
          <w:spacing w:val="-3"/>
          <w:w w:val="95"/>
          <w:sz w:val="28"/>
          <w:szCs w:val="28"/>
        </w:rPr>
        <w:t>з</w:t>
      </w:r>
      <w:r>
        <w:rPr>
          <w:spacing w:val="1"/>
          <w:w w:val="95"/>
          <w:sz w:val="28"/>
          <w:szCs w:val="28"/>
        </w:rPr>
        <w:t>а</w:t>
      </w:r>
      <w:r>
        <w:rPr>
          <w:w w:val="95"/>
          <w:sz w:val="28"/>
          <w:szCs w:val="28"/>
        </w:rPr>
        <w:t>дс</w:t>
      </w:r>
      <w:r>
        <w:rPr>
          <w:spacing w:val="-3"/>
          <w:w w:val="95"/>
          <w:sz w:val="28"/>
          <w:szCs w:val="28"/>
        </w:rPr>
        <w:t>оп</w:t>
      </w:r>
      <w:r>
        <w:rPr>
          <w:spacing w:val="1"/>
          <w:w w:val="95"/>
          <w:sz w:val="28"/>
          <w:szCs w:val="28"/>
        </w:rPr>
        <w:t>о</w:t>
      </w:r>
      <w:r>
        <w:rPr>
          <w:spacing w:val="-3"/>
          <w:w w:val="95"/>
          <w:sz w:val="28"/>
          <w:szCs w:val="28"/>
        </w:rPr>
        <w:t>ро</w:t>
      </w:r>
      <w:r>
        <w:rPr>
          <w:w w:val="95"/>
          <w:sz w:val="28"/>
          <w:szCs w:val="28"/>
        </w:rPr>
        <w:t>й</w:t>
      </w:r>
      <w:proofErr w:type="spellEnd"/>
      <w:r>
        <w:rPr>
          <w:w w:val="95"/>
          <w:sz w:val="28"/>
          <w:szCs w:val="28"/>
        </w:rPr>
        <w:t xml:space="preserve"> </w:t>
      </w:r>
      <w:proofErr w:type="spellStart"/>
      <w:r>
        <w:rPr>
          <w:spacing w:val="-4"/>
          <w:w w:val="95"/>
          <w:sz w:val="28"/>
          <w:szCs w:val="28"/>
        </w:rPr>
        <w:t>н</w:t>
      </w:r>
      <w:r>
        <w:rPr>
          <w:w w:val="95"/>
          <w:sz w:val="28"/>
          <w:szCs w:val="28"/>
        </w:rPr>
        <w:t>а</w:t>
      </w:r>
      <w:r>
        <w:rPr>
          <w:spacing w:val="-2"/>
          <w:w w:val="95"/>
          <w:sz w:val="28"/>
          <w:szCs w:val="28"/>
        </w:rPr>
        <w:t>п</w:t>
      </w:r>
      <w:r>
        <w:rPr>
          <w:spacing w:val="1"/>
          <w:w w:val="95"/>
          <w:sz w:val="28"/>
          <w:szCs w:val="28"/>
        </w:rPr>
        <w:t>р</w:t>
      </w:r>
      <w:r>
        <w:rPr>
          <w:spacing w:val="-12"/>
          <w:w w:val="95"/>
          <w:sz w:val="28"/>
          <w:szCs w:val="28"/>
        </w:rPr>
        <w:t>е</w:t>
      </w:r>
      <w:r>
        <w:rPr>
          <w:spacing w:val="-2"/>
          <w:w w:val="95"/>
          <w:sz w:val="28"/>
          <w:szCs w:val="28"/>
        </w:rPr>
        <w:t>д</w:t>
      </w:r>
      <w:r>
        <w:rPr>
          <w:spacing w:val="1"/>
          <w:w w:val="95"/>
          <w:sz w:val="28"/>
          <w:szCs w:val="28"/>
        </w:rPr>
        <w:t>п</w:t>
      </w:r>
      <w:r>
        <w:rPr>
          <w:spacing w:val="8"/>
          <w:w w:val="95"/>
          <w:sz w:val="28"/>
          <w:szCs w:val="28"/>
        </w:rPr>
        <w:t>л</w:t>
      </w:r>
      <w:r>
        <w:rPr>
          <w:spacing w:val="-6"/>
          <w:w w:val="95"/>
          <w:sz w:val="28"/>
          <w:szCs w:val="28"/>
        </w:rPr>
        <w:t>е</w:t>
      </w:r>
      <w:r>
        <w:rPr>
          <w:w w:val="95"/>
          <w:sz w:val="28"/>
          <w:szCs w:val="28"/>
        </w:rPr>
        <w:t>ч</w:t>
      </w:r>
      <w:r>
        <w:rPr>
          <w:spacing w:val="-2"/>
          <w:w w:val="95"/>
          <w:sz w:val="28"/>
          <w:szCs w:val="28"/>
        </w:rPr>
        <w:t>ь</w:t>
      </w:r>
      <w:r>
        <w:rPr>
          <w:spacing w:val="-3"/>
          <w:w w:val="95"/>
          <w:sz w:val="28"/>
          <w:szCs w:val="28"/>
        </w:rPr>
        <w:t>я</w:t>
      </w:r>
      <w:proofErr w:type="gramStart"/>
      <w:r>
        <w:rPr>
          <w:i/>
          <w:iCs/>
          <w:w w:val="95"/>
          <w:sz w:val="28"/>
          <w:szCs w:val="28"/>
        </w:rPr>
        <w:t>,</w:t>
      </w:r>
      <w:r>
        <w:rPr>
          <w:spacing w:val="2"/>
          <w:w w:val="95"/>
          <w:sz w:val="28"/>
          <w:szCs w:val="28"/>
        </w:rPr>
        <w:t>л</w:t>
      </w:r>
      <w:proofErr w:type="gramEnd"/>
      <w:r>
        <w:rPr>
          <w:spacing w:val="1"/>
          <w:w w:val="95"/>
          <w:sz w:val="28"/>
          <w:szCs w:val="28"/>
        </w:rPr>
        <w:t>а</w:t>
      </w:r>
      <w:r>
        <w:rPr>
          <w:spacing w:val="-4"/>
          <w:w w:val="95"/>
          <w:sz w:val="28"/>
          <w:szCs w:val="28"/>
        </w:rPr>
        <w:t>д</w:t>
      </w:r>
      <w:r>
        <w:rPr>
          <w:spacing w:val="1"/>
          <w:w w:val="95"/>
          <w:sz w:val="28"/>
          <w:szCs w:val="28"/>
        </w:rPr>
        <w:t>о</w:t>
      </w:r>
      <w:r>
        <w:rPr>
          <w:spacing w:val="-4"/>
          <w:w w:val="95"/>
          <w:sz w:val="28"/>
          <w:szCs w:val="28"/>
        </w:rPr>
        <w:t>н</w:t>
      </w:r>
      <w:r>
        <w:rPr>
          <w:w w:val="95"/>
          <w:sz w:val="28"/>
          <w:szCs w:val="28"/>
        </w:rPr>
        <w:t>и</w:t>
      </w:r>
      <w:r>
        <w:rPr>
          <w:spacing w:val="-3"/>
          <w:w w:val="95"/>
          <w:sz w:val="28"/>
          <w:szCs w:val="28"/>
        </w:rPr>
        <w:t>в</w:t>
      </w:r>
      <w:r>
        <w:rPr>
          <w:spacing w:val="-2"/>
          <w:w w:val="95"/>
          <w:sz w:val="28"/>
          <w:szCs w:val="28"/>
        </w:rPr>
        <w:t>ни</w:t>
      </w:r>
      <w:r>
        <w:rPr>
          <w:w w:val="95"/>
          <w:sz w:val="28"/>
          <w:szCs w:val="28"/>
        </w:rPr>
        <w:t>з</w:t>
      </w:r>
      <w:proofErr w:type="spellEnd"/>
      <w:r>
        <w:rPr>
          <w:i/>
          <w:iCs/>
          <w:w w:val="95"/>
          <w:sz w:val="28"/>
          <w:szCs w:val="28"/>
        </w:rPr>
        <w:t>-</w:t>
      </w:r>
    </w:p>
    <w:p w:rsidR="00DC54CC" w:rsidRDefault="00DC54CC" w:rsidP="004B5107">
      <w:pPr>
        <w:pStyle w:val="a9"/>
        <w:kinsoku w:val="0"/>
        <w:overflowPunct w:val="0"/>
        <w:spacing w:line="276" w:lineRule="auto"/>
        <w:ind w:left="112"/>
        <w:rPr>
          <w:rFonts w:ascii="Times New Roman" w:hAnsi="Times New Roman" w:cs="Times New Roman"/>
        </w:rPr>
      </w:pPr>
      <w:r>
        <w:rPr>
          <w:rFonts w:ascii="Times New Roman" w:hAnsi="Times New Roman" w:cs="Times New Roman"/>
          <w:iCs/>
          <w:w w:val="90"/>
        </w:rPr>
        <w:t>«</w:t>
      </w:r>
      <w:proofErr w:type="spellStart"/>
      <w:r>
        <w:rPr>
          <w:rFonts w:ascii="Times New Roman" w:hAnsi="Times New Roman" w:cs="Times New Roman"/>
          <w:spacing w:val="-2"/>
          <w:w w:val="90"/>
        </w:rPr>
        <w:t>п</w:t>
      </w:r>
      <w:r>
        <w:rPr>
          <w:rFonts w:ascii="Times New Roman" w:hAnsi="Times New Roman" w:cs="Times New Roman"/>
          <w:spacing w:val="-4"/>
          <w:w w:val="90"/>
        </w:rPr>
        <w:t>о</w:t>
      </w:r>
      <w:r>
        <w:rPr>
          <w:rFonts w:ascii="Times New Roman" w:hAnsi="Times New Roman" w:cs="Times New Roman"/>
          <w:spacing w:val="-3"/>
          <w:w w:val="90"/>
        </w:rPr>
        <w:t>з</w:t>
      </w:r>
      <w:r>
        <w:rPr>
          <w:rFonts w:ascii="Times New Roman" w:hAnsi="Times New Roman" w:cs="Times New Roman"/>
          <w:w w:val="90"/>
        </w:rPr>
        <w:t>а</w:t>
      </w:r>
      <w:r>
        <w:rPr>
          <w:rFonts w:ascii="Times New Roman" w:hAnsi="Times New Roman" w:cs="Times New Roman"/>
          <w:spacing w:val="-8"/>
          <w:w w:val="90"/>
        </w:rPr>
        <w:t>с</w:t>
      </w:r>
      <w:r>
        <w:rPr>
          <w:rFonts w:ascii="Times New Roman" w:hAnsi="Times New Roman" w:cs="Times New Roman"/>
          <w:spacing w:val="-2"/>
          <w:w w:val="90"/>
        </w:rPr>
        <w:t>фи</w:t>
      </w:r>
      <w:r>
        <w:rPr>
          <w:rFonts w:ascii="Times New Roman" w:hAnsi="Times New Roman" w:cs="Times New Roman"/>
          <w:spacing w:val="-1"/>
          <w:w w:val="90"/>
        </w:rPr>
        <w:t>н</w:t>
      </w:r>
      <w:r>
        <w:rPr>
          <w:rFonts w:ascii="Times New Roman" w:hAnsi="Times New Roman" w:cs="Times New Roman"/>
          <w:spacing w:val="-11"/>
          <w:w w:val="90"/>
        </w:rPr>
        <w:t>к</w:t>
      </w:r>
      <w:r>
        <w:rPr>
          <w:rFonts w:ascii="Times New Roman" w:hAnsi="Times New Roman" w:cs="Times New Roman"/>
          <w:spacing w:val="-8"/>
          <w:w w:val="90"/>
        </w:rPr>
        <w:t>с</w:t>
      </w:r>
      <w:r>
        <w:rPr>
          <w:rFonts w:ascii="Times New Roman" w:hAnsi="Times New Roman" w:cs="Times New Roman"/>
          <w:spacing w:val="-2"/>
          <w:w w:val="90"/>
        </w:rPr>
        <w:t>а</w:t>
      </w:r>
      <w:proofErr w:type="spellEnd"/>
      <w:r>
        <w:rPr>
          <w:rFonts w:ascii="Times New Roman" w:hAnsi="Times New Roman" w:cs="Times New Roman"/>
          <w:iCs/>
          <w:w w:val="90"/>
        </w:rPr>
        <w:t>».</w:t>
      </w:r>
    </w:p>
    <w:p w:rsidR="00DC54CC" w:rsidRDefault="00DC54CC" w:rsidP="004B5107">
      <w:pPr>
        <w:widowControl w:val="0"/>
        <w:numPr>
          <w:ilvl w:val="0"/>
          <w:numId w:val="13"/>
        </w:numPr>
        <w:tabs>
          <w:tab w:val="left" w:pos="393"/>
        </w:tabs>
        <w:kinsoku w:val="0"/>
        <w:overflowPunct w:val="0"/>
        <w:autoSpaceDE w:val="0"/>
        <w:autoSpaceDN w:val="0"/>
        <w:adjustRightInd w:val="0"/>
        <w:spacing w:line="276" w:lineRule="auto"/>
        <w:ind w:left="393" w:hanging="281"/>
        <w:rPr>
          <w:sz w:val="28"/>
          <w:szCs w:val="28"/>
        </w:rPr>
      </w:pPr>
      <w:proofErr w:type="spellStart"/>
      <w:r>
        <w:rPr>
          <w:spacing w:val="-1"/>
          <w:sz w:val="28"/>
          <w:szCs w:val="28"/>
        </w:rPr>
        <w:t>Л</w:t>
      </w:r>
      <w:r>
        <w:rPr>
          <w:spacing w:val="-9"/>
          <w:sz w:val="28"/>
          <w:szCs w:val="28"/>
        </w:rPr>
        <w:t>ё</w:t>
      </w:r>
      <w:r>
        <w:rPr>
          <w:spacing w:val="-4"/>
          <w:sz w:val="28"/>
          <w:szCs w:val="28"/>
        </w:rPr>
        <w:t>ж</w:t>
      </w:r>
      <w:r>
        <w:rPr>
          <w:sz w:val="28"/>
          <w:szCs w:val="28"/>
        </w:rPr>
        <w:t>а</w:t>
      </w:r>
      <w:r>
        <w:rPr>
          <w:spacing w:val="-4"/>
          <w:sz w:val="28"/>
          <w:szCs w:val="28"/>
        </w:rPr>
        <w:t>н</w:t>
      </w:r>
      <w:r>
        <w:rPr>
          <w:sz w:val="28"/>
          <w:szCs w:val="28"/>
        </w:rPr>
        <w:t>а</w:t>
      </w:r>
      <w:r>
        <w:rPr>
          <w:spacing w:val="-3"/>
          <w:sz w:val="28"/>
          <w:szCs w:val="28"/>
        </w:rPr>
        <w:t>ж</w:t>
      </w:r>
      <w:r>
        <w:rPr>
          <w:spacing w:val="1"/>
          <w:sz w:val="28"/>
          <w:szCs w:val="28"/>
        </w:rPr>
        <w:t>и</w:t>
      </w:r>
      <w:r>
        <w:rPr>
          <w:spacing w:val="-7"/>
          <w:sz w:val="28"/>
          <w:szCs w:val="28"/>
        </w:rPr>
        <w:t>в</w:t>
      </w:r>
      <w:r>
        <w:rPr>
          <w:spacing w:val="1"/>
          <w:sz w:val="28"/>
          <w:szCs w:val="28"/>
        </w:rPr>
        <w:t>о</w:t>
      </w:r>
      <w:r>
        <w:rPr>
          <w:spacing w:val="-2"/>
          <w:sz w:val="28"/>
          <w:szCs w:val="28"/>
        </w:rPr>
        <w:t>т</w:t>
      </w:r>
      <w:r>
        <w:rPr>
          <w:spacing w:val="-4"/>
          <w:sz w:val="28"/>
          <w:szCs w:val="28"/>
        </w:rPr>
        <w:t>е</w:t>
      </w:r>
      <w:r>
        <w:rPr>
          <w:i/>
          <w:iCs/>
          <w:sz w:val="28"/>
          <w:szCs w:val="28"/>
        </w:rPr>
        <w:t>,</w:t>
      </w:r>
      <w:proofErr w:type="gramStart"/>
      <w:r>
        <w:rPr>
          <w:i/>
          <w:iCs/>
          <w:spacing w:val="1"/>
          <w:sz w:val="28"/>
          <w:szCs w:val="28"/>
        </w:rPr>
        <w:t>po</w:t>
      </w:r>
      <w:r>
        <w:rPr>
          <w:i/>
          <w:iCs/>
          <w:spacing w:val="-2"/>
          <w:sz w:val="28"/>
          <w:szCs w:val="28"/>
        </w:rPr>
        <w:t>r</w:t>
      </w:r>
      <w:r>
        <w:rPr>
          <w:i/>
          <w:iCs/>
          <w:sz w:val="28"/>
          <w:szCs w:val="28"/>
        </w:rPr>
        <w:t>t</w:t>
      </w:r>
      <w:r>
        <w:rPr>
          <w:i/>
          <w:iCs/>
          <w:spacing w:val="-2"/>
          <w:sz w:val="28"/>
          <w:szCs w:val="28"/>
        </w:rPr>
        <w:t>d</w:t>
      </w:r>
      <w:r>
        <w:rPr>
          <w:i/>
          <w:iCs/>
          <w:sz w:val="28"/>
          <w:szCs w:val="28"/>
        </w:rPr>
        <w:t>e</w:t>
      </w:r>
      <w:r>
        <w:rPr>
          <w:i/>
          <w:iCs/>
          <w:spacing w:val="-2"/>
          <w:sz w:val="28"/>
          <w:szCs w:val="28"/>
        </w:rPr>
        <w:t>b</w:t>
      </w:r>
      <w:r>
        <w:rPr>
          <w:i/>
          <w:iCs/>
          <w:spacing w:val="1"/>
          <w:sz w:val="28"/>
          <w:szCs w:val="28"/>
        </w:rPr>
        <w:t>r</w:t>
      </w:r>
      <w:r>
        <w:rPr>
          <w:i/>
          <w:iCs/>
          <w:spacing w:val="-2"/>
          <w:sz w:val="28"/>
          <w:szCs w:val="28"/>
        </w:rPr>
        <w:t>a</w:t>
      </w:r>
      <w:r>
        <w:rPr>
          <w:i/>
          <w:iCs/>
          <w:sz w:val="28"/>
          <w:szCs w:val="28"/>
        </w:rPr>
        <w:t>s</w:t>
      </w:r>
      <w:proofErr w:type="gramEnd"/>
      <w:r>
        <w:rPr>
          <w:spacing w:val="-2"/>
          <w:sz w:val="28"/>
          <w:szCs w:val="28"/>
        </w:rPr>
        <w:t>н</w:t>
      </w:r>
      <w:r>
        <w:rPr>
          <w:sz w:val="28"/>
          <w:szCs w:val="28"/>
        </w:rPr>
        <w:t>ав</w:t>
      </w:r>
      <w:r>
        <w:rPr>
          <w:spacing w:val="-4"/>
          <w:sz w:val="28"/>
          <w:szCs w:val="28"/>
        </w:rPr>
        <w:t>ы</w:t>
      </w:r>
      <w:r>
        <w:rPr>
          <w:sz w:val="28"/>
          <w:szCs w:val="28"/>
        </w:rPr>
        <w:t>т</w:t>
      </w:r>
      <w:r>
        <w:rPr>
          <w:spacing w:val="-2"/>
          <w:sz w:val="28"/>
          <w:szCs w:val="28"/>
        </w:rPr>
        <w:t>я</w:t>
      </w:r>
      <w:r>
        <w:rPr>
          <w:sz w:val="28"/>
          <w:szCs w:val="28"/>
        </w:rPr>
        <w:t>ну</w:t>
      </w:r>
      <w:r>
        <w:rPr>
          <w:spacing w:val="-2"/>
          <w:sz w:val="28"/>
          <w:szCs w:val="28"/>
        </w:rPr>
        <w:t>ты</w:t>
      </w:r>
      <w:r>
        <w:rPr>
          <w:sz w:val="28"/>
          <w:szCs w:val="28"/>
        </w:rPr>
        <w:t>х</w:t>
      </w:r>
      <w:r>
        <w:rPr>
          <w:spacing w:val="-5"/>
          <w:sz w:val="28"/>
          <w:szCs w:val="28"/>
        </w:rPr>
        <w:t>р</w:t>
      </w:r>
      <w:r>
        <w:rPr>
          <w:sz w:val="28"/>
          <w:szCs w:val="28"/>
        </w:rPr>
        <w:t>у</w:t>
      </w:r>
      <w:r>
        <w:rPr>
          <w:spacing w:val="-7"/>
          <w:sz w:val="28"/>
          <w:szCs w:val="28"/>
        </w:rPr>
        <w:t>к</w:t>
      </w:r>
      <w:r>
        <w:rPr>
          <w:spacing w:val="1"/>
          <w:sz w:val="28"/>
          <w:szCs w:val="28"/>
        </w:rPr>
        <w:t>а</w:t>
      </w:r>
      <w:r>
        <w:rPr>
          <w:sz w:val="28"/>
          <w:szCs w:val="28"/>
        </w:rPr>
        <w:t>х</w:t>
      </w:r>
      <w:proofErr w:type="spellEnd"/>
      <w:r>
        <w:rPr>
          <w:i/>
          <w:iCs/>
          <w:sz w:val="28"/>
          <w:szCs w:val="28"/>
        </w:rPr>
        <w:t>.</w:t>
      </w:r>
    </w:p>
    <w:p w:rsidR="00DC54CC" w:rsidRDefault="00DC54CC" w:rsidP="004B5107">
      <w:pPr>
        <w:widowControl w:val="0"/>
        <w:numPr>
          <w:ilvl w:val="0"/>
          <w:numId w:val="13"/>
        </w:numPr>
        <w:tabs>
          <w:tab w:val="left" w:pos="472"/>
          <w:tab w:val="left" w:pos="3463"/>
        </w:tabs>
        <w:kinsoku w:val="0"/>
        <w:overflowPunct w:val="0"/>
        <w:autoSpaceDE w:val="0"/>
        <w:autoSpaceDN w:val="0"/>
        <w:adjustRightInd w:val="0"/>
        <w:spacing w:line="276" w:lineRule="auto"/>
        <w:ind w:left="112" w:right="109" w:firstLine="0"/>
        <w:jc w:val="both"/>
        <w:rPr>
          <w:sz w:val="28"/>
          <w:szCs w:val="28"/>
        </w:rPr>
      </w:pPr>
      <w:r>
        <w:rPr>
          <w:iCs/>
          <w:spacing w:val="-1"/>
          <w:w w:val="90"/>
          <w:sz w:val="28"/>
          <w:szCs w:val="28"/>
        </w:rPr>
        <w:t>«</w:t>
      </w:r>
      <w:proofErr w:type="spellStart"/>
      <w:r>
        <w:rPr>
          <w:spacing w:val="-8"/>
          <w:w w:val="90"/>
          <w:sz w:val="28"/>
          <w:szCs w:val="28"/>
        </w:rPr>
        <w:t>К</w:t>
      </w:r>
      <w:r>
        <w:rPr>
          <w:spacing w:val="-6"/>
          <w:w w:val="90"/>
          <w:sz w:val="28"/>
          <w:szCs w:val="28"/>
        </w:rPr>
        <w:t>о</w:t>
      </w:r>
      <w:r>
        <w:rPr>
          <w:spacing w:val="8"/>
          <w:w w:val="90"/>
          <w:sz w:val="28"/>
          <w:szCs w:val="28"/>
        </w:rPr>
        <w:t>л</w:t>
      </w:r>
      <w:r>
        <w:rPr>
          <w:spacing w:val="-8"/>
          <w:w w:val="90"/>
          <w:sz w:val="28"/>
          <w:szCs w:val="28"/>
        </w:rPr>
        <w:t>е</w:t>
      </w:r>
      <w:r>
        <w:rPr>
          <w:w w:val="90"/>
          <w:sz w:val="28"/>
          <w:szCs w:val="28"/>
        </w:rPr>
        <w:t>ч</w:t>
      </w:r>
      <w:r>
        <w:rPr>
          <w:spacing w:val="-11"/>
          <w:w w:val="90"/>
          <w:sz w:val="28"/>
          <w:szCs w:val="28"/>
        </w:rPr>
        <w:t>к</w:t>
      </w:r>
      <w:r>
        <w:rPr>
          <w:spacing w:val="-2"/>
          <w:w w:val="90"/>
          <w:sz w:val="28"/>
          <w:szCs w:val="28"/>
        </w:rPr>
        <w:t>о</w:t>
      </w:r>
      <w:r>
        <w:rPr>
          <w:iCs/>
          <w:w w:val="90"/>
          <w:sz w:val="28"/>
          <w:szCs w:val="28"/>
        </w:rPr>
        <w:t>»</w:t>
      </w:r>
      <w:r>
        <w:rPr>
          <w:w w:val="90"/>
          <w:sz w:val="28"/>
          <w:szCs w:val="28"/>
        </w:rPr>
        <w:t>с</w:t>
      </w:r>
      <w:proofErr w:type="spellEnd"/>
      <w:r>
        <w:rPr>
          <w:w w:val="90"/>
          <w:sz w:val="28"/>
          <w:szCs w:val="28"/>
        </w:rPr>
        <w:t xml:space="preserve"> </w:t>
      </w:r>
      <w:r>
        <w:rPr>
          <w:spacing w:val="-4"/>
          <w:w w:val="90"/>
          <w:sz w:val="28"/>
          <w:szCs w:val="28"/>
        </w:rPr>
        <w:t>г</w:t>
      </w:r>
      <w:r>
        <w:rPr>
          <w:spacing w:val="-7"/>
          <w:w w:val="90"/>
          <w:sz w:val="28"/>
          <w:szCs w:val="28"/>
        </w:rPr>
        <w:t>л</w:t>
      </w:r>
      <w:r>
        <w:rPr>
          <w:spacing w:val="-4"/>
          <w:w w:val="90"/>
          <w:sz w:val="28"/>
          <w:szCs w:val="28"/>
        </w:rPr>
        <w:t>у</w:t>
      </w:r>
      <w:r>
        <w:rPr>
          <w:spacing w:val="-6"/>
          <w:w w:val="90"/>
          <w:sz w:val="28"/>
          <w:szCs w:val="28"/>
        </w:rPr>
        <w:t>б</w:t>
      </w:r>
      <w:r>
        <w:rPr>
          <w:spacing w:val="1"/>
          <w:w w:val="90"/>
          <w:sz w:val="28"/>
          <w:szCs w:val="28"/>
        </w:rPr>
        <w:t>о</w:t>
      </w:r>
      <w:r>
        <w:rPr>
          <w:spacing w:val="-2"/>
          <w:w w:val="90"/>
          <w:sz w:val="28"/>
          <w:szCs w:val="28"/>
        </w:rPr>
        <w:t>к</w:t>
      </w:r>
      <w:r>
        <w:rPr>
          <w:spacing w:val="1"/>
          <w:w w:val="90"/>
          <w:sz w:val="28"/>
          <w:szCs w:val="28"/>
        </w:rPr>
        <w:t>и</w:t>
      </w:r>
      <w:r>
        <w:rPr>
          <w:w w:val="90"/>
          <w:sz w:val="28"/>
          <w:szCs w:val="28"/>
        </w:rPr>
        <w:t>м</w:t>
      </w:r>
      <w:r>
        <w:rPr>
          <w:w w:val="90"/>
          <w:sz w:val="28"/>
          <w:szCs w:val="28"/>
        </w:rPr>
        <w:tab/>
      </w:r>
      <w:proofErr w:type="spellStart"/>
      <w:r>
        <w:rPr>
          <w:b/>
          <w:i/>
          <w:iCs/>
          <w:spacing w:val="-2"/>
          <w:w w:val="90"/>
          <w:sz w:val="28"/>
          <w:szCs w:val="28"/>
        </w:rPr>
        <w:t>po</w:t>
      </w:r>
      <w:r>
        <w:rPr>
          <w:b/>
          <w:i/>
          <w:iCs/>
          <w:w w:val="90"/>
          <w:sz w:val="28"/>
          <w:szCs w:val="28"/>
        </w:rPr>
        <w:t>rtde</w:t>
      </w:r>
      <w:r>
        <w:rPr>
          <w:b/>
          <w:i/>
          <w:iCs/>
          <w:spacing w:val="-2"/>
          <w:w w:val="90"/>
          <w:sz w:val="28"/>
          <w:szCs w:val="28"/>
        </w:rPr>
        <w:t>b</w:t>
      </w:r>
      <w:r>
        <w:rPr>
          <w:b/>
          <w:i/>
          <w:iCs/>
          <w:w w:val="90"/>
          <w:sz w:val="28"/>
          <w:szCs w:val="28"/>
        </w:rPr>
        <w:t>r</w:t>
      </w:r>
      <w:r>
        <w:rPr>
          <w:b/>
          <w:i/>
          <w:iCs/>
          <w:spacing w:val="-2"/>
          <w:w w:val="90"/>
          <w:sz w:val="28"/>
          <w:szCs w:val="28"/>
        </w:rPr>
        <w:t>a</w:t>
      </w:r>
      <w:r>
        <w:rPr>
          <w:b/>
          <w:i/>
          <w:iCs/>
          <w:w w:val="90"/>
          <w:sz w:val="28"/>
          <w:szCs w:val="28"/>
        </w:rPr>
        <w:t>s</w:t>
      </w:r>
      <w:r>
        <w:rPr>
          <w:spacing w:val="-3"/>
          <w:w w:val="90"/>
          <w:sz w:val="28"/>
          <w:szCs w:val="28"/>
        </w:rPr>
        <w:t>н</w:t>
      </w:r>
      <w:r>
        <w:rPr>
          <w:spacing w:val="1"/>
          <w:w w:val="90"/>
          <w:sz w:val="28"/>
          <w:szCs w:val="28"/>
        </w:rPr>
        <w:t>а</w:t>
      </w:r>
      <w:r>
        <w:rPr>
          <w:spacing w:val="-3"/>
          <w:w w:val="90"/>
          <w:sz w:val="28"/>
          <w:szCs w:val="28"/>
        </w:rPr>
        <w:t>з</w:t>
      </w:r>
      <w:r>
        <w:rPr>
          <w:spacing w:val="1"/>
          <w:w w:val="90"/>
          <w:sz w:val="28"/>
          <w:szCs w:val="28"/>
        </w:rPr>
        <w:t>а</w:t>
      </w:r>
      <w:r>
        <w:rPr>
          <w:spacing w:val="-2"/>
          <w:w w:val="90"/>
          <w:sz w:val="28"/>
          <w:szCs w:val="28"/>
        </w:rPr>
        <w:t>д</w:t>
      </w:r>
      <w:proofErr w:type="spellEnd"/>
      <w:r>
        <w:rPr>
          <w:i/>
          <w:iCs/>
          <w:w w:val="90"/>
          <w:sz w:val="28"/>
          <w:szCs w:val="28"/>
        </w:rPr>
        <w:t xml:space="preserve">, </w:t>
      </w:r>
      <w:r>
        <w:rPr>
          <w:spacing w:val="-4"/>
          <w:w w:val="90"/>
          <w:sz w:val="28"/>
          <w:szCs w:val="28"/>
        </w:rPr>
        <w:t>о</w:t>
      </w:r>
      <w:r>
        <w:rPr>
          <w:spacing w:val="-2"/>
          <w:w w:val="90"/>
          <w:sz w:val="28"/>
          <w:szCs w:val="28"/>
        </w:rPr>
        <w:t>д</w:t>
      </w:r>
      <w:r>
        <w:rPr>
          <w:spacing w:val="-3"/>
          <w:w w:val="90"/>
          <w:sz w:val="28"/>
          <w:szCs w:val="28"/>
        </w:rPr>
        <w:t>н</w:t>
      </w:r>
      <w:r>
        <w:rPr>
          <w:spacing w:val="1"/>
          <w:w w:val="90"/>
          <w:sz w:val="28"/>
          <w:szCs w:val="28"/>
        </w:rPr>
        <w:t>о</w:t>
      </w:r>
      <w:r>
        <w:rPr>
          <w:spacing w:val="-3"/>
          <w:w w:val="90"/>
          <w:sz w:val="28"/>
          <w:szCs w:val="28"/>
        </w:rPr>
        <w:t>в</w:t>
      </w:r>
      <w:r>
        <w:rPr>
          <w:spacing w:val="1"/>
          <w:w w:val="90"/>
          <w:sz w:val="28"/>
          <w:szCs w:val="28"/>
        </w:rPr>
        <w:t>р</w:t>
      </w:r>
      <w:r>
        <w:rPr>
          <w:spacing w:val="-8"/>
          <w:w w:val="90"/>
          <w:sz w:val="28"/>
          <w:szCs w:val="28"/>
        </w:rPr>
        <w:t>е</w:t>
      </w:r>
      <w:r>
        <w:rPr>
          <w:spacing w:val="-2"/>
          <w:w w:val="90"/>
          <w:sz w:val="28"/>
          <w:szCs w:val="28"/>
        </w:rPr>
        <w:t>м</w:t>
      </w:r>
      <w:r>
        <w:rPr>
          <w:spacing w:val="-4"/>
          <w:w w:val="90"/>
          <w:sz w:val="28"/>
          <w:szCs w:val="28"/>
        </w:rPr>
        <w:t>е</w:t>
      </w:r>
      <w:r>
        <w:rPr>
          <w:spacing w:val="-1"/>
          <w:w w:val="90"/>
          <w:sz w:val="28"/>
          <w:szCs w:val="28"/>
        </w:rPr>
        <w:t>нн</w:t>
      </w:r>
      <w:r>
        <w:rPr>
          <w:w w:val="90"/>
          <w:sz w:val="28"/>
          <w:szCs w:val="28"/>
        </w:rPr>
        <w:t xml:space="preserve">о </w:t>
      </w:r>
      <w:r>
        <w:rPr>
          <w:spacing w:val="-3"/>
          <w:w w:val="90"/>
          <w:sz w:val="28"/>
          <w:szCs w:val="28"/>
        </w:rPr>
        <w:t>н</w:t>
      </w:r>
      <w:r>
        <w:rPr>
          <w:spacing w:val="1"/>
          <w:w w:val="90"/>
          <w:sz w:val="28"/>
          <w:szCs w:val="28"/>
        </w:rPr>
        <w:t>о</w:t>
      </w:r>
      <w:r>
        <w:rPr>
          <w:spacing w:val="-2"/>
          <w:w w:val="90"/>
          <w:sz w:val="28"/>
          <w:szCs w:val="28"/>
        </w:rPr>
        <w:t>г</w:t>
      </w:r>
      <w:r>
        <w:rPr>
          <w:w w:val="90"/>
          <w:sz w:val="28"/>
          <w:szCs w:val="28"/>
        </w:rPr>
        <w:t xml:space="preserve">и </w:t>
      </w:r>
      <w:r>
        <w:rPr>
          <w:spacing w:val="-11"/>
          <w:w w:val="90"/>
          <w:sz w:val="28"/>
          <w:szCs w:val="28"/>
        </w:rPr>
        <w:t>с</w:t>
      </w:r>
      <w:r>
        <w:rPr>
          <w:spacing w:val="-2"/>
          <w:w w:val="90"/>
          <w:sz w:val="28"/>
          <w:szCs w:val="28"/>
        </w:rPr>
        <w:t>о</w:t>
      </w:r>
      <w:r>
        <w:rPr>
          <w:w w:val="90"/>
          <w:sz w:val="28"/>
          <w:szCs w:val="28"/>
        </w:rPr>
        <w:t>гну</w:t>
      </w:r>
      <w:r>
        <w:rPr>
          <w:spacing w:val="-2"/>
          <w:w w:val="90"/>
          <w:sz w:val="28"/>
          <w:szCs w:val="28"/>
        </w:rPr>
        <w:t>т</w:t>
      </w:r>
      <w:r>
        <w:rPr>
          <w:w w:val="90"/>
          <w:sz w:val="28"/>
          <w:szCs w:val="28"/>
        </w:rPr>
        <w:t xml:space="preserve">ь </w:t>
      </w:r>
      <w:proofErr w:type="spellStart"/>
      <w:r>
        <w:rPr>
          <w:w w:val="90"/>
          <w:sz w:val="28"/>
          <w:szCs w:val="28"/>
        </w:rPr>
        <w:t>в</w:t>
      </w:r>
      <w:r>
        <w:rPr>
          <w:spacing w:val="-8"/>
          <w:w w:val="90"/>
          <w:sz w:val="28"/>
          <w:szCs w:val="28"/>
        </w:rPr>
        <w:t>к</w:t>
      </w:r>
      <w:r>
        <w:rPr>
          <w:spacing w:val="-9"/>
          <w:w w:val="90"/>
          <w:sz w:val="28"/>
          <w:szCs w:val="28"/>
        </w:rPr>
        <w:t>о</w:t>
      </w:r>
      <w:r>
        <w:rPr>
          <w:spacing w:val="8"/>
          <w:w w:val="90"/>
          <w:sz w:val="28"/>
          <w:szCs w:val="28"/>
        </w:rPr>
        <w:t>л</w:t>
      </w:r>
      <w:r>
        <w:rPr>
          <w:w w:val="90"/>
          <w:sz w:val="28"/>
          <w:szCs w:val="28"/>
        </w:rPr>
        <w:t>ен</w:t>
      </w:r>
      <w:r>
        <w:rPr>
          <w:spacing w:val="-2"/>
          <w:w w:val="90"/>
          <w:sz w:val="28"/>
          <w:szCs w:val="28"/>
        </w:rPr>
        <w:t>я</w:t>
      </w:r>
      <w:r>
        <w:rPr>
          <w:w w:val="90"/>
          <w:sz w:val="28"/>
          <w:szCs w:val="28"/>
        </w:rPr>
        <w:t>х</w:t>
      </w:r>
      <w:r>
        <w:rPr>
          <w:i/>
          <w:iCs/>
          <w:w w:val="90"/>
          <w:sz w:val="28"/>
          <w:szCs w:val="28"/>
        </w:rPr>
        <w:t>,</w:t>
      </w:r>
      <w:r>
        <w:rPr>
          <w:spacing w:val="-1"/>
          <w:w w:val="90"/>
          <w:sz w:val="28"/>
          <w:szCs w:val="28"/>
        </w:rPr>
        <w:t>н</w:t>
      </w:r>
      <w:r>
        <w:rPr>
          <w:spacing w:val="-2"/>
          <w:w w:val="90"/>
          <w:sz w:val="28"/>
          <w:szCs w:val="28"/>
        </w:rPr>
        <w:t>о</w:t>
      </w:r>
      <w:r>
        <w:rPr>
          <w:w w:val="90"/>
          <w:sz w:val="28"/>
          <w:szCs w:val="28"/>
        </w:rPr>
        <w:t>с</w:t>
      </w:r>
      <w:r>
        <w:rPr>
          <w:spacing w:val="-8"/>
          <w:w w:val="90"/>
          <w:sz w:val="28"/>
          <w:szCs w:val="28"/>
        </w:rPr>
        <w:t>к</w:t>
      </w:r>
      <w:r>
        <w:rPr>
          <w:spacing w:val="1"/>
          <w:w w:val="90"/>
          <w:sz w:val="28"/>
          <w:szCs w:val="28"/>
        </w:rPr>
        <w:t>а</w:t>
      </w:r>
      <w:r>
        <w:rPr>
          <w:spacing w:val="-2"/>
          <w:w w:val="90"/>
          <w:sz w:val="28"/>
          <w:szCs w:val="28"/>
        </w:rPr>
        <w:t>м</w:t>
      </w:r>
      <w:r>
        <w:rPr>
          <w:w w:val="90"/>
          <w:sz w:val="28"/>
          <w:szCs w:val="28"/>
        </w:rPr>
        <w:t>и</w:t>
      </w:r>
      <w:r>
        <w:rPr>
          <w:spacing w:val="-8"/>
          <w:w w:val="90"/>
          <w:sz w:val="28"/>
          <w:szCs w:val="28"/>
        </w:rPr>
        <w:t>к</w:t>
      </w:r>
      <w:r>
        <w:rPr>
          <w:spacing w:val="-2"/>
          <w:w w:val="90"/>
          <w:sz w:val="28"/>
          <w:szCs w:val="28"/>
        </w:rPr>
        <w:t>о</w:t>
      </w:r>
      <w:r>
        <w:rPr>
          <w:w w:val="90"/>
          <w:sz w:val="28"/>
          <w:szCs w:val="28"/>
        </w:rPr>
        <w:t>сну</w:t>
      </w:r>
      <w:r>
        <w:rPr>
          <w:spacing w:val="-2"/>
          <w:w w:val="90"/>
          <w:sz w:val="28"/>
          <w:szCs w:val="28"/>
        </w:rPr>
        <w:t>ть</w:t>
      </w:r>
      <w:r>
        <w:rPr>
          <w:w w:val="90"/>
          <w:sz w:val="28"/>
          <w:szCs w:val="28"/>
        </w:rPr>
        <w:t>ся</w:t>
      </w:r>
      <w:proofErr w:type="spellEnd"/>
      <w:r>
        <w:rPr>
          <w:w w:val="90"/>
          <w:sz w:val="28"/>
          <w:szCs w:val="28"/>
        </w:rPr>
        <w:t xml:space="preserve"> г</w:t>
      </w:r>
      <w:r>
        <w:rPr>
          <w:spacing w:val="-6"/>
          <w:w w:val="90"/>
          <w:sz w:val="28"/>
          <w:szCs w:val="28"/>
        </w:rPr>
        <w:t>о</w:t>
      </w:r>
      <w:r>
        <w:rPr>
          <w:spacing w:val="2"/>
          <w:w w:val="90"/>
          <w:sz w:val="28"/>
          <w:szCs w:val="28"/>
        </w:rPr>
        <w:t>л</w:t>
      </w:r>
      <w:r>
        <w:rPr>
          <w:spacing w:val="-2"/>
          <w:w w:val="90"/>
          <w:sz w:val="28"/>
          <w:szCs w:val="28"/>
        </w:rPr>
        <w:t>о</w:t>
      </w:r>
      <w:r>
        <w:rPr>
          <w:w w:val="90"/>
          <w:sz w:val="28"/>
          <w:szCs w:val="28"/>
        </w:rPr>
        <w:t>в</w:t>
      </w:r>
      <w:r>
        <w:rPr>
          <w:spacing w:val="-1"/>
          <w:w w:val="90"/>
          <w:sz w:val="28"/>
          <w:szCs w:val="28"/>
        </w:rPr>
        <w:t>ы</w:t>
      </w:r>
      <w:proofErr w:type="gramStart"/>
      <w:r>
        <w:rPr>
          <w:i/>
          <w:iCs/>
          <w:w w:val="90"/>
          <w:sz w:val="28"/>
          <w:szCs w:val="28"/>
        </w:rPr>
        <w:t>.</w:t>
      </w:r>
      <w:r>
        <w:rPr>
          <w:spacing w:val="3"/>
          <w:w w:val="90"/>
          <w:sz w:val="28"/>
          <w:szCs w:val="28"/>
        </w:rPr>
        <w:t>С</w:t>
      </w:r>
      <w:proofErr w:type="gramEnd"/>
      <w:r>
        <w:rPr>
          <w:spacing w:val="-2"/>
          <w:w w:val="90"/>
          <w:sz w:val="28"/>
          <w:szCs w:val="28"/>
        </w:rPr>
        <w:t>т</w:t>
      </w:r>
      <w:r>
        <w:rPr>
          <w:spacing w:val="-4"/>
          <w:w w:val="90"/>
          <w:sz w:val="28"/>
          <w:szCs w:val="28"/>
        </w:rPr>
        <w:t>о</w:t>
      </w:r>
      <w:r>
        <w:rPr>
          <w:w w:val="90"/>
          <w:sz w:val="28"/>
          <w:szCs w:val="28"/>
        </w:rPr>
        <w:t>я</w:t>
      </w:r>
      <w:r>
        <w:rPr>
          <w:spacing w:val="-1"/>
          <w:w w:val="90"/>
          <w:sz w:val="28"/>
          <w:szCs w:val="28"/>
        </w:rPr>
        <w:t>н</w:t>
      </w:r>
      <w:r>
        <w:rPr>
          <w:w w:val="90"/>
          <w:sz w:val="28"/>
          <w:szCs w:val="28"/>
        </w:rPr>
        <w:t>а</w:t>
      </w:r>
      <w:r>
        <w:rPr>
          <w:spacing w:val="-8"/>
          <w:w w:val="90"/>
          <w:sz w:val="28"/>
          <w:szCs w:val="28"/>
        </w:rPr>
        <w:t>к</w:t>
      </w:r>
      <w:r>
        <w:rPr>
          <w:spacing w:val="-9"/>
          <w:w w:val="90"/>
          <w:sz w:val="28"/>
          <w:szCs w:val="28"/>
        </w:rPr>
        <w:t>о</w:t>
      </w:r>
      <w:r>
        <w:rPr>
          <w:spacing w:val="8"/>
          <w:w w:val="90"/>
          <w:sz w:val="28"/>
          <w:szCs w:val="28"/>
        </w:rPr>
        <w:t>л</w:t>
      </w:r>
      <w:r>
        <w:rPr>
          <w:w w:val="90"/>
          <w:sz w:val="28"/>
          <w:szCs w:val="28"/>
        </w:rPr>
        <w:t>ен</w:t>
      </w:r>
      <w:r>
        <w:rPr>
          <w:spacing w:val="-2"/>
          <w:w w:val="90"/>
          <w:sz w:val="28"/>
          <w:szCs w:val="28"/>
        </w:rPr>
        <w:t>я</w:t>
      </w:r>
      <w:r>
        <w:rPr>
          <w:w w:val="90"/>
          <w:sz w:val="28"/>
          <w:szCs w:val="28"/>
        </w:rPr>
        <w:t>х</w:t>
      </w:r>
      <w:r>
        <w:rPr>
          <w:i/>
          <w:iCs/>
          <w:w w:val="90"/>
          <w:sz w:val="28"/>
          <w:szCs w:val="28"/>
        </w:rPr>
        <w:t>,</w:t>
      </w:r>
      <w:r>
        <w:rPr>
          <w:w w:val="90"/>
          <w:sz w:val="28"/>
          <w:szCs w:val="28"/>
        </w:rPr>
        <w:t>ск</w:t>
      </w:r>
      <w:r>
        <w:rPr>
          <w:spacing w:val="-4"/>
          <w:w w:val="90"/>
          <w:sz w:val="28"/>
          <w:szCs w:val="28"/>
        </w:rPr>
        <w:t>р</w:t>
      </w:r>
      <w:r>
        <w:rPr>
          <w:w w:val="90"/>
          <w:sz w:val="28"/>
          <w:szCs w:val="28"/>
        </w:rPr>
        <w:t>у</w:t>
      </w:r>
      <w:r>
        <w:rPr>
          <w:spacing w:val="-2"/>
          <w:w w:val="90"/>
          <w:sz w:val="28"/>
          <w:szCs w:val="28"/>
        </w:rPr>
        <w:t>ч</w:t>
      </w:r>
      <w:r>
        <w:rPr>
          <w:spacing w:val="1"/>
          <w:w w:val="90"/>
          <w:sz w:val="28"/>
          <w:szCs w:val="28"/>
        </w:rPr>
        <w:t>и</w:t>
      </w:r>
      <w:r>
        <w:rPr>
          <w:spacing w:val="-6"/>
          <w:w w:val="90"/>
          <w:sz w:val="28"/>
          <w:szCs w:val="28"/>
        </w:rPr>
        <w:t>в</w:t>
      </w:r>
      <w:r>
        <w:rPr>
          <w:spacing w:val="1"/>
          <w:w w:val="90"/>
          <w:sz w:val="28"/>
          <w:szCs w:val="28"/>
        </w:rPr>
        <w:t>а</w:t>
      </w:r>
      <w:r>
        <w:rPr>
          <w:spacing w:val="-3"/>
          <w:w w:val="90"/>
          <w:sz w:val="28"/>
          <w:szCs w:val="28"/>
        </w:rPr>
        <w:t>н</w:t>
      </w:r>
      <w:r>
        <w:rPr>
          <w:spacing w:val="1"/>
          <w:w w:val="90"/>
          <w:sz w:val="28"/>
          <w:szCs w:val="28"/>
        </w:rPr>
        <w:t>и</w:t>
      </w:r>
      <w:r>
        <w:rPr>
          <w:w w:val="90"/>
          <w:sz w:val="28"/>
          <w:szCs w:val="28"/>
        </w:rPr>
        <w:t>е</w:t>
      </w:r>
      <w:r>
        <w:rPr>
          <w:spacing w:val="-8"/>
          <w:w w:val="90"/>
          <w:sz w:val="28"/>
          <w:szCs w:val="28"/>
        </w:rPr>
        <w:t>к</w:t>
      </w:r>
      <w:r>
        <w:rPr>
          <w:spacing w:val="-1"/>
          <w:w w:val="90"/>
          <w:sz w:val="28"/>
          <w:szCs w:val="28"/>
        </w:rPr>
        <w:t>о</w:t>
      </w:r>
      <w:r>
        <w:rPr>
          <w:spacing w:val="-2"/>
          <w:w w:val="90"/>
          <w:sz w:val="28"/>
          <w:szCs w:val="28"/>
        </w:rPr>
        <w:t>р</w:t>
      </w:r>
      <w:r>
        <w:rPr>
          <w:w w:val="90"/>
          <w:sz w:val="28"/>
          <w:szCs w:val="28"/>
        </w:rPr>
        <w:t>пу</w:t>
      </w:r>
      <w:r>
        <w:rPr>
          <w:spacing w:val="-11"/>
          <w:w w:val="90"/>
          <w:sz w:val="28"/>
          <w:szCs w:val="28"/>
        </w:rPr>
        <w:t>с</w:t>
      </w:r>
      <w:r>
        <w:rPr>
          <w:w w:val="90"/>
          <w:sz w:val="28"/>
          <w:szCs w:val="28"/>
        </w:rPr>
        <w:t>ас</w:t>
      </w:r>
      <w:r>
        <w:rPr>
          <w:spacing w:val="-1"/>
          <w:w w:val="90"/>
          <w:sz w:val="28"/>
          <w:szCs w:val="28"/>
        </w:rPr>
        <w:t>н</w:t>
      </w:r>
      <w:r>
        <w:rPr>
          <w:spacing w:val="1"/>
          <w:w w:val="90"/>
          <w:sz w:val="28"/>
          <w:szCs w:val="28"/>
        </w:rPr>
        <w:t>а</w:t>
      </w:r>
      <w:r>
        <w:rPr>
          <w:spacing w:val="4"/>
          <w:w w:val="90"/>
          <w:sz w:val="28"/>
          <w:szCs w:val="28"/>
        </w:rPr>
        <w:t>к</w:t>
      </w:r>
      <w:r>
        <w:rPr>
          <w:spacing w:val="2"/>
          <w:w w:val="90"/>
          <w:sz w:val="28"/>
          <w:szCs w:val="28"/>
        </w:rPr>
        <w:t>л</w:t>
      </w:r>
      <w:r>
        <w:rPr>
          <w:spacing w:val="1"/>
          <w:w w:val="90"/>
          <w:sz w:val="28"/>
          <w:szCs w:val="28"/>
        </w:rPr>
        <w:t>о</w:t>
      </w:r>
      <w:r>
        <w:rPr>
          <w:spacing w:val="-3"/>
          <w:w w:val="90"/>
          <w:sz w:val="28"/>
          <w:szCs w:val="28"/>
        </w:rPr>
        <w:t>н</w:t>
      </w:r>
      <w:r>
        <w:rPr>
          <w:spacing w:val="-11"/>
          <w:w w:val="90"/>
          <w:sz w:val="28"/>
          <w:szCs w:val="28"/>
        </w:rPr>
        <w:t>о</w:t>
      </w:r>
      <w:r>
        <w:rPr>
          <w:w w:val="90"/>
          <w:sz w:val="28"/>
          <w:szCs w:val="28"/>
        </w:rPr>
        <w:t>м</w:t>
      </w:r>
      <w:r>
        <w:rPr>
          <w:spacing w:val="-3"/>
          <w:w w:val="90"/>
          <w:sz w:val="28"/>
          <w:szCs w:val="28"/>
        </w:rPr>
        <w:t>в</w:t>
      </w:r>
      <w:r>
        <w:rPr>
          <w:w w:val="90"/>
          <w:sz w:val="28"/>
          <w:szCs w:val="28"/>
        </w:rPr>
        <w:t>п</w:t>
      </w:r>
      <w:r>
        <w:rPr>
          <w:spacing w:val="-2"/>
          <w:w w:val="90"/>
          <w:sz w:val="28"/>
          <w:szCs w:val="28"/>
        </w:rPr>
        <w:t>р</w:t>
      </w:r>
      <w:r>
        <w:rPr>
          <w:spacing w:val="1"/>
          <w:w w:val="90"/>
          <w:sz w:val="28"/>
          <w:szCs w:val="28"/>
        </w:rPr>
        <w:t>а</w:t>
      </w:r>
      <w:r>
        <w:rPr>
          <w:spacing w:val="-8"/>
          <w:w w:val="90"/>
          <w:sz w:val="28"/>
          <w:szCs w:val="28"/>
        </w:rPr>
        <w:t>в</w:t>
      </w:r>
      <w:r>
        <w:rPr>
          <w:w w:val="90"/>
          <w:sz w:val="28"/>
          <w:szCs w:val="28"/>
        </w:rPr>
        <w:t>о</w:t>
      </w:r>
      <w:r>
        <w:rPr>
          <w:spacing w:val="-1"/>
          <w:w w:val="90"/>
          <w:sz w:val="28"/>
          <w:szCs w:val="28"/>
        </w:rPr>
        <w:t>н</w:t>
      </w:r>
      <w:r>
        <w:rPr>
          <w:spacing w:val="1"/>
          <w:w w:val="90"/>
          <w:sz w:val="28"/>
          <w:szCs w:val="28"/>
        </w:rPr>
        <w:t>а</w:t>
      </w:r>
      <w:r>
        <w:rPr>
          <w:spacing w:val="-3"/>
          <w:w w:val="90"/>
          <w:sz w:val="28"/>
          <w:szCs w:val="28"/>
        </w:rPr>
        <w:t>з</w:t>
      </w:r>
      <w:r>
        <w:rPr>
          <w:spacing w:val="1"/>
          <w:w w:val="90"/>
          <w:sz w:val="28"/>
          <w:szCs w:val="28"/>
        </w:rPr>
        <w:t>а</w:t>
      </w:r>
      <w:r>
        <w:rPr>
          <w:spacing w:val="-2"/>
          <w:w w:val="90"/>
          <w:sz w:val="28"/>
          <w:szCs w:val="28"/>
        </w:rPr>
        <w:t>д</w:t>
      </w:r>
      <w:r>
        <w:rPr>
          <w:i/>
          <w:iCs/>
          <w:w w:val="90"/>
          <w:sz w:val="28"/>
          <w:szCs w:val="28"/>
        </w:rPr>
        <w:t>,</w:t>
      </w:r>
      <w:r>
        <w:rPr>
          <w:spacing w:val="-1"/>
          <w:w w:val="90"/>
          <w:sz w:val="28"/>
          <w:szCs w:val="28"/>
        </w:rPr>
        <w:t>п</w:t>
      </w:r>
      <w:r>
        <w:rPr>
          <w:spacing w:val="-2"/>
          <w:w w:val="90"/>
          <w:sz w:val="28"/>
          <w:szCs w:val="28"/>
        </w:rPr>
        <w:t>р</w:t>
      </w:r>
      <w:r>
        <w:rPr>
          <w:spacing w:val="1"/>
          <w:w w:val="90"/>
          <w:sz w:val="28"/>
          <w:szCs w:val="28"/>
        </w:rPr>
        <w:t>а</w:t>
      </w:r>
      <w:r>
        <w:rPr>
          <w:spacing w:val="-6"/>
          <w:w w:val="90"/>
          <w:sz w:val="28"/>
          <w:szCs w:val="28"/>
        </w:rPr>
        <w:t>в</w:t>
      </w:r>
      <w:r>
        <w:rPr>
          <w:spacing w:val="-2"/>
          <w:w w:val="90"/>
          <w:sz w:val="28"/>
          <w:szCs w:val="28"/>
        </w:rPr>
        <w:t>о</w:t>
      </w:r>
      <w:r>
        <w:rPr>
          <w:w w:val="90"/>
          <w:sz w:val="28"/>
          <w:szCs w:val="28"/>
        </w:rPr>
        <w:t>й</w:t>
      </w:r>
      <w:r>
        <w:rPr>
          <w:spacing w:val="-4"/>
          <w:w w:val="90"/>
          <w:sz w:val="28"/>
          <w:szCs w:val="28"/>
        </w:rPr>
        <w:t>ру</w:t>
      </w:r>
      <w:r>
        <w:rPr>
          <w:spacing w:val="-11"/>
          <w:w w:val="90"/>
          <w:sz w:val="28"/>
          <w:szCs w:val="28"/>
        </w:rPr>
        <w:t>к</w:t>
      </w:r>
      <w:r>
        <w:rPr>
          <w:spacing w:val="1"/>
          <w:w w:val="90"/>
          <w:sz w:val="28"/>
          <w:szCs w:val="28"/>
        </w:rPr>
        <w:t>о</w:t>
      </w:r>
      <w:r>
        <w:rPr>
          <w:w w:val="90"/>
          <w:sz w:val="28"/>
          <w:szCs w:val="28"/>
        </w:rPr>
        <w:t>й</w:t>
      </w:r>
      <w:r>
        <w:rPr>
          <w:spacing w:val="-11"/>
          <w:w w:val="90"/>
          <w:sz w:val="28"/>
          <w:szCs w:val="28"/>
        </w:rPr>
        <w:t>к</w:t>
      </w:r>
      <w:r>
        <w:rPr>
          <w:spacing w:val="1"/>
          <w:w w:val="90"/>
          <w:sz w:val="28"/>
          <w:szCs w:val="28"/>
        </w:rPr>
        <w:t>о</w:t>
      </w:r>
      <w:r>
        <w:rPr>
          <w:w w:val="90"/>
          <w:sz w:val="28"/>
          <w:szCs w:val="28"/>
        </w:rPr>
        <w:t>сну</w:t>
      </w:r>
      <w:r>
        <w:rPr>
          <w:spacing w:val="-2"/>
          <w:w w:val="90"/>
          <w:sz w:val="28"/>
          <w:szCs w:val="28"/>
        </w:rPr>
        <w:t>ть</w:t>
      </w:r>
      <w:r>
        <w:rPr>
          <w:w w:val="90"/>
          <w:sz w:val="28"/>
          <w:szCs w:val="28"/>
        </w:rPr>
        <w:t>ся</w:t>
      </w:r>
      <w:r>
        <w:rPr>
          <w:spacing w:val="8"/>
          <w:w w:val="90"/>
          <w:sz w:val="28"/>
          <w:szCs w:val="28"/>
        </w:rPr>
        <w:t>л</w:t>
      </w:r>
      <w:r>
        <w:rPr>
          <w:w w:val="90"/>
          <w:sz w:val="28"/>
          <w:szCs w:val="28"/>
        </w:rPr>
        <w:t>е</w:t>
      </w:r>
      <w:r>
        <w:rPr>
          <w:spacing w:val="-8"/>
          <w:w w:val="90"/>
          <w:sz w:val="28"/>
          <w:szCs w:val="28"/>
        </w:rPr>
        <w:t>в</w:t>
      </w:r>
      <w:r>
        <w:rPr>
          <w:spacing w:val="1"/>
          <w:w w:val="90"/>
          <w:sz w:val="28"/>
          <w:szCs w:val="28"/>
        </w:rPr>
        <w:t>о</w:t>
      </w:r>
      <w:r>
        <w:rPr>
          <w:w w:val="90"/>
          <w:sz w:val="28"/>
          <w:szCs w:val="28"/>
        </w:rPr>
        <w:t>йп</w:t>
      </w:r>
      <w:r>
        <w:rPr>
          <w:spacing w:val="-2"/>
          <w:w w:val="90"/>
          <w:sz w:val="28"/>
          <w:szCs w:val="28"/>
        </w:rPr>
        <w:t>ят</w:t>
      </w:r>
      <w:r>
        <w:rPr>
          <w:w w:val="90"/>
          <w:sz w:val="28"/>
          <w:szCs w:val="28"/>
        </w:rPr>
        <w:t>к</w:t>
      </w:r>
      <w:r>
        <w:rPr>
          <w:spacing w:val="1"/>
          <w:w w:val="90"/>
          <w:sz w:val="28"/>
          <w:szCs w:val="28"/>
        </w:rPr>
        <w:t>и</w:t>
      </w:r>
      <w:r>
        <w:rPr>
          <w:i/>
          <w:iCs/>
          <w:w w:val="90"/>
          <w:sz w:val="28"/>
          <w:szCs w:val="28"/>
        </w:rPr>
        <w:t>,</w:t>
      </w:r>
      <w:r>
        <w:rPr>
          <w:w w:val="90"/>
          <w:sz w:val="28"/>
          <w:szCs w:val="28"/>
        </w:rPr>
        <w:t>и</w:t>
      </w:r>
      <w:r>
        <w:rPr>
          <w:spacing w:val="-4"/>
          <w:w w:val="90"/>
          <w:sz w:val="28"/>
          <w:szCs w:val="28"/>
        </w:rPr>
        <w:t>у</w:t>
      </w:r>
      <w:r>
        <w:rPr>
          <w:w w:val="90"/>
          <w:sz w:val="28"/>
          <w:szCs w:val="28"/>
        </w:rPr>
        <w:t>п</w:t>
      </w:r>
      <w:r>
        <w:rPr>
          <w:spacing w:val="-3"/>
          <w:w w:val="90"/>
          <w:sz w:val="28"/>
          <w:szCs w:val="28"/>
        </w:rPr>
        <w:t>е</w:t>
      </w:r>
      <w:r>
        <w:rPr>
          <w:spacing w:val="1"/>
          <w:w w:val="90"/>
          <w:sz w:val="28"/>
          <w:szCs w:val="28"/>
        </w:rPr>
        <w:t>р</w:t>
      </w:r>
      <w:r>
        <w:rPr>
          <w:spacing w:val="-1"/>
          <w:w w:val="90"/>
          <w:sz w:val="28"/>
          <w:szCs w:val="28"/>
        </w:rPr>
        <w:t>ш</w:t>
      </w:r>
      <w:r>
        <w:rPr>
          <w:spacing w:val="-2"/>
          <w:w w:val="90"/>
          <w:sz w:val="28"/>
          <w:szCs w:val="28"/>
        </w:rPr>
        <w:t>и</w:t>
      </w:r>
      <w:r>
        <w:rPr>
          <w:w w:val="90"/>
          <w:sz w:val="28"/>
          <w:szCs w:val="28"/>
        </w:rPr>
        <w:t xml:space="preserve">сь </w:t>
      </w:r>
      <w:proofErr w:type="spellStart"/>
      <w:r>
        <w:rPr>
          <w:w w:val="90"/>
          <w:sz w:val="28"/>
          <w:szCs w:val="28"/>
        </w:rPr>
        <w:t>в</w:t>
      </w:r>
      <w:r>
        <w:rPr>
          <w:spacing w:val="-1"/>
          <w:w w:val="90"/>
          <w:sz w:val="28"/>
          <w:szCs w:val="28"/>
        </w:rPr>
        <w:t>н</w:t>
      </w:r>
      <w:r>
        <w:rPr>
          <w:w w:val="90"/>
          <w:sz w:val="28"/>
          <w:szCs w:val="28"/>
        </w:rPr>
        <w:t>ее</w:t>
      </w:r>
      <w:r>
        <w:rPr>
          <w:i/>
          <w:iCs/>
          <w:w w:val="90"/>
          <w:sz w:val="28"/>
          <w:szCs w:val="28"/>
        </w:rPr>
        <w:t>,</w:t>
      </w:r>
      <w:r>
        <w:rPr>
          <w:w w:val="90"/>
          <w:sz w:val="28"/>
          <w:szCs w:val="28"/>
        </w:rPr>
        <w:t>п</w:t>
      </w:r>
      <w:r>
        <w:rPr>
          <w:spacing w:val="-4"/>
          <w:w w:val="90"/>
          <w:sz w:val="28"/>
          <w:szCs w:val="28"/>
        </w:rPr>
        <w:t>од</w:t>
      </w:r>
      <w:r>
        <w:rPr>
          <w:spacing w:val="1"/>
          <w:w w:val="90"/>
          <w:sz w:val="28"/>
          <w:szCs w:val="28"/>
        </w:rPr>
        <w:t>а</w:t>
      </w:r>
      <w:r>
        <w:rPr>
          <w:spacing w:val="-2"/>
          <w:w w:val="90"/>
          <w:sz w:val="28"/>
          <w:szCs w:val="28"/>
        </w:rPr>
        <w:t>т</w:t>
      </w:r>
      <w:r>
        <w:rPr>
          <w:w w:val="90"/>
          <w:sz w:val="28"/>
          <w:szCs w:val="28"/>
        </w:rPr>
        <w:t>ьб</w:t>
      </w:r>
      <w:r>
        <w:rPr>
          <w:spacing w:val="-8"/>
          <w:w w:val="90"/>
          <w:sz w:val="28"/>
          <w:szCs w:val="28"/>
        </w:rPr>
        <w:t>е</w:t>
      </w:r>
      <w:r>
        <w:rPr>
          <w:spacing w:val="-2"/>
          <w:w w:val="90"/>
          <w:sz w:val="28"/>
          <w:szCs w:val="28"/>
        </w:rPr>
        <w:t>др</w:t>
      </w:r>
      <w:r>
        <w:rPr>
          <w:w w:val="90"/>
          <w:sz w:val="28"/>
          <w:szCs w:val="28"/>
        </w:rPr>
        <w:t>а</w:t>
      </w:r>
      <w:r>
        <w:rPr>
          <w:spacing w:val="-4"/>
          <w:w w:val="90"/>
          <w:sz w:val="28"/>
          <w:szCs w:val="28"/>
        </w:rPr>
        <w:t>с</w:t>
      </w:r>
      <w:r>
        <w:rPr>
          <w:spacing w:val="-1"/>
          <w:w w:val="90"/>
          <w:sz w:val="28"/>
          <w:szCs w:val="28"/>
        </w:rPr>
        <w:t>и</w:t>
      </w:r>
      <w:r>
        <w:rPr>
          <w:spacing w:val="-2"/>
          <w:w w:val="90"/>
          <w:sz w:val="28"/>
          <w:szCs w:val="28"/>
        </w:rPr>
        <w:t>ль</w:t>
      </w:r>
      <w:r>
        <w:rPr>
          <w:spacing w:val="-1"/>
          <w:w w:val="90"/>
          <w:sz w:val="28"/>
          <w:szCs w:val="28"/>
        </w:rPr>
        <w:t>н</w:t>
      </w:r>
      <w:r>
        <w:rPr>
          <w:w w:val="90"/>
          <w:sz w:val="28"/>
          <w:szCs w:val="28"/>
        </w:rPr>
        <w:t>о</w:t>
      </w:r>
      <w:r>
        <w:rPr>
          <w:spacing w:val="-3"/>
          <w:w w:val="90"/>
          <w:sz w:val="28"/>
          <w:szCs w:val="28"/>
        </w:rPr>
        <w:t>в</w:t>
      </w:r>
      <w:r>
        <w:rPr>
          <w:w w:val="90"/>
          <w:sz w:val="28"/>
          <w:szCs w:val="28"/>
        </w:rPr>
        <w:t>п</w:t>
      </w:r>
      <w:r>
        <w:rPr>
          <w:spacing w:val="-3"/>
          <w:w w:val="90"/>
          <w:sz w:val="28"/>
          <w:szCs w:val="28"/>
        </w:rPr>
        <w:t>е</w:t>
      </w:r>
      <w:r>
        <w:rPr>
          <w:spacing w:val="1"/>
          <w:w w:val="90"/>
          <w:sz w:val="28"/>
          <w:szCs w:val="28"/>
        </w:rPr>
        <w:t>р</w:t>
      </w:r>
      <w:r>
        <w:rPr>
          <w:spacing w:val="-8"/>
          <w:w w:val="90"/>
          <w:sz w:val="28"/>
          <w:szCs w:val="28"/>
        </w:rPr>
        <w:t>ё</w:t>
      </w:r>
      <w:r>
        <w:rPr>
          <w:spacing w:val="-2"/>
          <w:w w:val="90"/>
          <w:sz w:val="28"/>
          <w:szCs w:val="28"/>
        </w:rPr>
        <w:t>д</w:t>
      </w:r>
      <w:proofErr w:type="spellEnd"/>
      <w:r>
        <w:rPr>
          <w:i/>
          <w:iCs/>
          <w:w w:val="90"/>
          <w:sz w:val="28"/>
          <w:szCs w:val="28"/>
        </w:rPr>
        <w:t>.</w:t>
      </w:r>
    </w:p>
    <w:p w:rsidR="00DC54CC" w:rsidRDefault="00DC54CC" w:rsidP="004B5107">
      <w:pPr>
        <w:kinsoku w:val="0"/>
        <w:overflowPunct w:val="0"/>
        <w:spacing w:line="276" w:lineRule="auto"/>
        <w:rPr>
          <w:b/>
          <w:i/>
          <w:sz w:val="28"/>
          <w:szCs w:val="28"/>
        </w:rPr>
      </w:pPr>
      <w:r>
        <w:rPr>
          <w:b/>
          <w:i/>
          <w:sz w:val="28"/>
          <w:szCs w:val="28"/>
        </w:rPr>
        <w:t>Силовые упражнения для мышц живота</w:t>
      </w:r>
    </w:p>
    <w:p w:rsidR="00DC54CC" w:rsidRDefault="00DC54CC" w:rsidP="004B5107">
      <w:pPr>
        <w:pStyle w:val="a9"/>
        <w:numPr>
          <w:ilvl w:val="0"/>
          <w:numId w:val="15"/>
        </w:numPr>
        <w:tabs>
          <w:tab w:val="left" w:pos="451"/>
          <w:tab w:val="left" w:pos="5613"/>
          <w:tab w:val="left" w:pos="8976"/>
        </w:tabs>
        <w:kinsoku w:val="0"/>
        <w:overflowPunct w:val="0"/>
        <w:spacing w:line="276" w:lineRule="auto"/>
        <w:ind w:left="112" w:right="106" w:firstLine="0"/>
        <w:rPr>
          <w:rFonts w:ascii="Times New Roman" w:hAnsi="Times New Roman" w:cs="Times New Roman"/>
        </w:rPr>
      </w:pPr>
      <w:r>
        <w:rPr>
          <w:rFonts w:ascii="Times New Roman" w:hAnsi="Times New Roman" w:cs="Times New Roman"/>
          <w:spacing w:val="-1"/>
          <w:w w:val="95"/>
        </w:rPr>
        <w:t>Л</w:t>
      </w:r>
      <w:r>
        <w:rPr>
          <w:rFonts w:ascii="Times New Roman" w:hAnsi="Times New Roman" w:cs="Times New Roman"/>
          <w:spacing w:val="-9"/>
          <w:w w:val="95"/>
        </w:rPr>
        <w:t>ё</w:t>
      </w:r>
      <w:r>
        <w:rPr>
          <w:rFonts w:ascii="Times New Roman" w:hAnsi="Times New Roman" w:cs="Times New Roman"/>
          <w:spacing w:val="-5"/>
          <w:w w:val="95"/>
        </w:rPr>
        <w:t>ж</w:t>
      </w:r>
      <w:r>
        <w:rPr>
          <w:rFonts w:ascii="Times New Roman" w:hAnsi="Times New Roman" w:cs="Times New Roman"/>
          <w:w w:val="95"/>
        </w:rPr>
        <w:t>а</w:t>
      </w:r>
      <w:r>
        <w:rPr>
          <w:rFonts w:ascii="Times New Roman" w:hAnsi="Times New Roman" w:cs="Times New Roman"/>
          <w:spacing w:val="-4"/>
          <w:w w:val="95"/>
        </w:rPr>
        <w:t>н</w:t>
      </w:r>
      <w:r>
        <w:rPr>
          <w:rFonts w:ascii="Times New Roman" w:hAnsi="Times New Roman" w:cs="Times New Roman"/>
          <w:w w:val="95"/>
        </w:rPr>
        <w:t>а</w:t>
      </w:r>
      <w:r>
        <w:rPr>
          <w:rFonts w:ascii="Times New Roman" w:hAnsi="Times New Roman" w:cs="Times New Roman"/>
          <w:spacing w:val="-11"/>
          <w:w w:val="95"/>
        </w:rPr>
        <w:t>к</w:t>
      </w:r>
      <w:r>
        <w:rPr>
          <w:rFonts w:ascii="Times New Roman" w:hAnsi="Times New Roman" w:cs="Times New Roman"/>
          <w:spacing w:val="1"/>
          <w:w w:val="95"/>
        </w:rPr>
        <w:t>о</w:t>
      </w:r>
      <w:r>
        <w:rPr>
          <w:rFonts w:ascii="Times New Roman" w:hAnsi="Times New Roman" w:cs="Times New Roman"/>
          <w:spacing w:val="-3"/>
          <w:w w:val="95"/>
        </w:rPr>
        <w:t>вр</w:t>
      </w:r>
      <w:r>
        <w:rPr>
          <w:rFonts w:ascii="Times New Roman" w:hAnsi="Times New Roman" w:cs="Times New Roman"/>
          <w:spacing w:val="1"/>
          <w:w w:val="95"/>
        </w:rPr>
        <w:t>и</w:t>
      </w:r>
      <w:r>
        <w:rPr>
          <w:rFonts w:ascii="Times New Roman" w:hAnsi="Times New Roman" w:cs="Times New Roman"/>
          <w:spacing w:val="-8"/>
          <w:w w:val="95"/>
        </w:rPr>
        <w:t>к</w:t>
      </w:r>
      <w:r>
        <w:rPr>
          <w:rFonts w:ascii="Times New Roman" w:hAnsi="Times New Roman" w:cs="Times New Roman"/>
          <w:w w:val="95"/>
        </w:rPr>
        <w:t>е</w:t>
      </w:r>
      <w:proofErr w:type="gramStart"/>
      <w:r>
        <w:rPr>
          <w:rFonts w:ascii="Times New Roman" w:hAnsi="Times New Roman" w:cs="Times New Roman"/>
          <w:i/>
          <w:iCs/>
          <w:w w:val="95"/>
        </w:rPr>
        <w:t>,</w:t>
      </w:r>
      <w:r>
        <w:rPr>
          <w:rFonts w:ascii="Times New Roman" w:hAnsi="Times New Roman" w:cs="Times New Roman"/>
          <w:spacing w:val="-2"/>
          <w:w w:val="95"/>
        </w:rPr>
        <w:t>н</w:t>
      </w:r>
      <w:proofErr w:type="gramEnd"/>
      <w:r>
        <w:rPr>
          <w:rFonts w:ascii="Times New Roman" w:hAnsi="Times New Roman" w:cs="Times New Roman"/>
          <w:spacing w:val="-3"/>
          <w:w w:val="95"/>
        </w:rPr>
        <w:t>о</w:t>
      </w:r>
      <w:r>
        <w:rPr>
          <w:rFonts w:ascii="Times New Roman" w:hAnsi="Times New Roman" w:cs="Times New Roman"/>
          <w:w w:val="95"/>
        </w:rPr>
        <w:t>ги</w:t>
      </w:r>
      <w:r>
        <w:rPr>
          <w:rFonts w:ascii="Times New Roman" w:hAnsi="Times New Roman" w:cs="Times New Roman"/>
          <w:spacing w:val="1"/>
          <w:w w:val="95"/>
        </w:rPr>
        <w:t>п</w:t>
      </w:r>
      <w:r>
        <w:rPr>
          <w:rFonts w:ascii="Times New Roman" w:hAnsi="Times New Roman" w:cs="Times New Roman"/>
          <w:spacing w:val="-5"/>
          <w:w w:val="95"/>
        </w:rPr>
        <w:t>о</w:t>
      </w:r>
      <w:r>
        <w:rPr>
          <w:rFonts w:ascii="Times New Roman" w:hAnsi="Times New Roman" w:cs="Times New Roman"/>
          <w:spacing w:val="-2"/>
          <w:w w:val="95"/>
        </w:rPr>
        <w:t>д</w:t>
      </w:r>
      <w:r>
        <w:rPr>
          <w:rFonts w:ascii="Times New Roman" w:hAnsi="Times New Roman" w:cs="Times New Roman"/>
          <w:w w:val="95"/>
        </w:rPr>
        <w:t>н</w:t>
      </w:r>
      <w:r>
        <w:rPr>
          <w:rFonts w:ascii="Times New Roman" w:hAnsi="Times New Roman" w:cs="Times New Roman"/>
          <w:spacing w:val="-2"/>
          <w:w w:val="95"/>
        </w:rPr>
        <w:t>ят</w:t>
      </w:r>
      <w:r>
        <w:rPr>
          <w:rFonts w:ascii="Times New Roman" w:hAnsi="Times New Roman" w:cs="Times New Roman"/>
          <w:w w:val="95"/>
        </w:rPr>
        <w:t>ь</w:t>
      </w:r>
      <w:r>
        <w:rPr>
          <w:rFonts w:ascii="Times New Roman" w:hAnsi="Times New Roman" w:cs="Times New Roman"/>
          <w:spacing w:val="-2"/>
          <w:w w:val="95"/>
        </w:rPr>
        <w:t>н</w:t>
      </w:r>
      <w:r>
        <w:rPr>
          <w:rFonts w:ascii="Times New Roman" w:hAnsi="Times New Roman" w:cs="Times New Roman"/>
          <w:w w:val="95"/>
        </w:rPr>
        <w:t>а</w:t>
      </w:r>
      <w:r>
        <w:rPr>
          <w:rFonts w:ascii="Times New Roman" w:hAnsi="Times New Roman" w:cs="Times New Roman"/>
          <w:i/>
          <w:iCs/>
          <w:spacing w:val="-2"/>
          <w:w w:val="95"/>
        </w:rPr>
        <w:t>9</w:t>
      </w:r>
      <w:r>
        <w:rPr>
          <w:rFonts w:ascii="Times New Roman" w:hAnsi="Times New Roman" w:cs="Times New Roman"/>
          <w:i/>
          <w:iCs/>
          <w:w w:val="95"/>
        </w:rPr>
        <w:t>0º</w:t>
      </w:r>
      <w:r>
        <w:rPr>
          <w:rFonts w:ascii="Times New Roman" w:hAnsi="Times New Roman" w:cs="Times New Roman"/>
          <w:i/>
          <w:iCs/>
          <w:w w:val="95"/>
        </w:rPr>
        <w:tab/>
        <w:t>(</w:t>
      </w:r>
      <w:r>
        <w:rPr>
          <w:rFonts w:ascii="Times New Roman" w:hAnsi="Times New Roman" w:cs="Times New Roman"/>
          <w:w w:val="95"/>
        </w:rPr>
        <w:t xml:space="preserve">в </w:t>
      </w:r>
      <w:r>
        <w:rPr>
          <w:rFonts w:ascii="Times New Roman" w:hAnsi="Times New Roman" w:cs="Times New Roman"/>
          <w:spacing w:val="-3"/>
          <w:w w:val="95"/>
        </w:rPr>
        <w:t>п</w:t>
      </w:r>
      <w:r>
        <w:rPr>
          <w:rFonts w:ascii="Times New Roman" w:hAnsi="Times New Roman" w:cs="Times New Roman"/>
          <w:spacing w:val="1"/>
          <w:w w:val="95"/>
        </w:rPr>
        <w:t>о</w:t>
      </w:r>
      <w:r>
        <w:rPr>
          <w:rFonts w:ascii="Times New Roman" w:hAnsi="Times New Roman" w:cs="Times New Roman"/>
          <w:spacing w:val="-2"/>
          <w:w w:val="95"/>
        </w:rPr>
        <w:t>т</w:t>
      </w:r>
      <w:r>
        <w:rPr>
          <w:rFonts w:ascii="Times New Roman" w:hAnsi="Times New Roman" w:cs="Times New Roman"/>
          <w:spacing w:val="-7"/>
          <w:w w:val="95"/>
        </w:rPr>
        <w:t>о</w:t>
      </w:r>
      <w:r>
        <w:rPr>
          <w:rFonts w:ascii="Times New Roman" w:hAnsi="Times New Roman" w:cs="Times New Roman"/>
          <w:spacing w:val="2"/>
          <w:w w:val="95"/>
        </w:rPr>
        <w:t>л</w:t>
      </w:r>
      <w:r>
        <w:rPr>
          <w:rFonts w:ascii="Times New Roman" w:hAnsi="Times New Roman" w:cs="Times New Roman"/>
          <w:spacing w:val="-3"/>
          <w:w w:val="95"/>
        </w:rPr>
        <w:t>о</w:t>
      </w:r>
      <w:r>
        <w:rPr>
          <w:rFonts w:ascii="Times New Roman" w:hAnsi="Times New Roman" w:cs="Times New Roman"/>
          <w:w w:val="95"/>
        </w:rPr>
        <w:t>к</w:t>
      </w:r>
      <w:r>
        <w:rPr>
          <w:rFonts w:ascii="Times New Roman" w:hAnsi="Times New Roman" w:cs="Times New Roman"/>
          <w:i/>
          <w:iCs/>
          <w:w w:val="95"/>
        </w:rPr>
        <w:t xml:space="preserve">) </w:t>
      </w:r>
      <w:r>
        <w:rPr>
          <w:rFonts w:ascii="Times New Roman" w:hAnsi="Times New Roman" w:cs="Times New Roman"/>
          <w:w w:val="95"/>
        </w:rPr>
        <w:t xml:space="preserve">и </w:t>
      </w:r>
      <w:r>
        <w:rPr>
          <w:rFonts w:ascii="Times New Roman" w:hAnsi="Times New Roman" w:cs="Times New Roman"/>
          <w:spacing w:val="1"/>
          <w:w w:val="95"/>
        </w:rPr>
        <w:t>о</w:t>
      </w:r>
      <w:r>
        <w:rPr>
          <w:rFonts w:ascii="Times New Roman" w:hAnsi="Times New Roman" w:cs="Times New Roman"/>
          <w:spacing w:val="-2"/>
          <w:w w:val="95"/>
        </w:rPr>
        <w:t>п</w:t>
      </w:r>
      <w:r>
        <w:rPr>
          <w:rFonts w:ascii="Times New Roman" w:hAnsi="Times New Roman" w:cs="Times New Roman"/>
          <w:w w:val="95"/>
        </w:rPr>
        <w:t>ус</w:t>
      </w:r>
      <w:r>
        <w:rPr>
          <w:rFonts w:ascii="Times New Roman" w:hAnsi="Times New Roman" w:cs="Times New Roman"/>
          <w:spacing w:val="-2"/>
          <w:w w:val="95"/>
        </w:rPr>
        <w:t>т</w:t>
      </w:r>
      <w:r>
        <w:rPr>
          <w:rFonts w:ascii="Times New Roman" w:hAnsi="Times New Roman" w:cs="Times New Roman"/>
          <w:spacing w:val="1"/>
          <w:w w:val="95"/>
        </w:rPr>
        <w:t>и</w:t>
      </w:r>
      <w:r>
        <w:rPr>
          <w:rFonts w:ascii="Times New Roman" w:hAnsi="Times New Roman" w:cs="Times New Roman"/>
          <w:spacing w:val="-2"/>
          <w:w w:val="95"/>
        </w:rPr>
        <w:t>ть</w:t>
      </w:r>
      <w:r>
        <w:rPr>
          <w:rFonts w:ascii="Times New Roman" w:hAnsi="Times New Roman" w:cs="Times New Roman"/>
          <w:i/>
          <w:iCs/>
          <w:w w:val="95"/>
        </w:rPr>
        <w:t>,</w:t>
      </w:r>
      <w:r>
        <w:rPr>
          <w:rFonts w:ascii="Times New Roman" w:hAnsi="Times New Roman" w:cs="Times New Roman"/>
          <w:i/>
          <w:iCs/>
          <w:w w:val="95"/>
        </w:rPr>
        <w:tab/>
      </w:r>
      <w:proofErr w:type="spellStart"/>
      <w:r>
        <w:rPr>
          <w:rFonts w:ascii="Times New Roman" w:hAnsi="Times New Roman" w:cs="Times New Roman"/>
          <w:spacing w:val="-5"/>
          <w:w w:val="95"/>
        </w:rPr>
        <w:t>р</w:t>
      </w:r>
      <w:r>
        <w:rPr>
          <w:rFonts w:ascii="Times New Roman" w:hAnsi="Times New Roman" w:cs="Times New Roman"/>
          <w:w w:val="95"/>
        </w:rPr>
        <w:t>у</w:t>
      </w:r>
      <w:r>
        <w:rPr>
          <w:rFonts w:ascii="Times New Roman" w:hAnsi="Times New Roman" w:cs="Times New Roman"/>
          <w:spacing w:val="-2"/>
          <w:w w:val="95"/>
        </w:rPr>
        <w:t>к</w:t>
      </w:r>
      <w:r>
        <w:rPr>
          <w:rFonts w:ascii="Times New Roman" w:hAnsi="Times New Roman" w:cs="Times New Roman"/>
          <w:w w:val="95"/>
        </w:rPr>
        <w:t>ив</w:t>
      </w:r>
      <w:r>
        <w:rPr>
          <w:rFonts w:ascii="Times New Roman" w:hAnsi="Times New Roman" w:cs="Times New Roman"/>
          <w:w w:val="90"/>
        </w:rPr>
        <w:t>с</w:t>
      </w:r>
      <w:r>
        <w:rPr>
          <w:rFonts w:ascii="Times New Roman" w:hAnsi="Times New Roman" w:cs="Times New Roman"/>
          <w:spacing w:val="-2"/>
          <w:w w:val="90"/>
        </w:rPr>
        <w:t>т</w:t>
      </w:r>
      <w:r>
        <w:rPr>
          <w:rFonts w:ascii="Times New Roman" w:hAnsi="Times New Roman" w:cs="Times New Roman"/>
          <w:spacing w:val="1"/>
          <w:w w:val="90"/>
        </w:rPr>
        <w:t>о</w:t>
      </w:r>
      <w:r>
        <w:rPr>
          <w:rFonts w:ascii="Times New Roman" w:hAnsi="Times New Roman" w:cs="Times New Roman"/>
          <w:spacing w:val="-2"/>
          <w:w w:val="90"/>
        </w:rPr>
        <w:t>р</w:t>
      </w:r>
      <w:r>
        <w:rPr>
          <w:rFonts w:ascii="Times New Roman" w:hAnsi="Times New Roman" w:cs="Times New Roman"/>
          <w:spacing w:val="1"/>
          <w:w w:val="90"/>
        </w:rPr>
        <w:t>о</w:t>
      </w:r>
      <w:r>
        <w:rPr>
          <w:rFonts w:ascii="Times New Roman" w:hAnsi="Times New Roman" w:cs="Times New Roman"/>
          <w:spacing w:val="-1"/>
          <w:w w:val="90"/>
        </w:rPr>
        <w:t>н</w:t>
      </w:r>
      <w:r>
        <w:rPr>
          <w:rFonts w:ascii="Times New Roman" w:hAnsi="Times New Roman" w:cs="Times New Roman"/>
          <w:w w:val="90"/>
        </w:rPr>
        <w:t>ы</w:t>
      </w:r>
      <w:r>
        <w:rPr>
          <w:rFonts w:ascii="Times New Roman" w:hAnsi="Times New Roman" w:cs="Times New Roman"/>
          <w:spacing w:val="2"/>
          <w:w w:val="90"/>
        </w:rPr>
        <w:t>л</w:t>
      </w:r>
      <w:r>
        <w:rPr>
          <w:rFonts w:ascii="Times New Roman" w:hAnsi="Times New Roman" w:cs="Times New Roman"/>
          <w:spacing w:val="1"/>
          <w:w w:val="90"/>
        </w:rPr>
        <w:t>а</w:t>
      </w:r>
      <w:r>
        <w:rPr>
          <w:rFonts w:ascii="Times New Roman" w:hAnsi="Times New Roman" w:cs="Times New Roman"/>
          <w:spacing w:val="-4"/>
          <w:w w:val="90"/>
        </w:rPr>
        <w:t>д</w:t>
      </w:r>
      <w:r>
        <w:rPr>
          <w:rFonts w:ascii="Times New Roman" w:hAnsi="Times New Roman" w:cs="Times New Roman"/>
          <w:spacing w:val="1"/>
          <w:w w:val="90"/>
        </w:rPr>
        <w:t>о</w:t>
      </w:r>
      <w:r>
        <w:rPr>
          <w:rFonts w:ascii="Times New Roman" w:hAnsi="Times New Roman" w:cs="Times New Roman"/>
          <w:w w:val="90"/>
        </w:rPr>
        <w:t>н</w:t>
      </w:r>
      <w:r>
        <w:rPr>
          <w:rFonts w:ascii="Times New Roman" w:hAnsi="Times New Roman" w:cs="Times New Roman"/>
          <w:spacing w:val="-2"/>
          <w:w w:val="90"/>
        </w:rPr>
        <w:t>ям</w:t>
      </w:r>
      <w:r>
        <w:rPr>
          <w:rFonts w:ascii="Times New Roman" w:hAnsi="Times New Roman" w:cs="Times New Roman"/>
          <w:w w:val="90"/>
        </w:rPr>
        <w:t>ив</w:t>
      </w:r>
      <w:r>
        <w:rPr>
          <w:rFonts w:ascii="Times New Roman" w:hAnsi="Times New Roman" w:cs="Times New Roman"/>
          <w:spacing w:val="-1"/>
          <w:w w:val="90"/>
        </w:rPr>
        <w:t>ни</w:t>
      </w:r>
      <w:r>
        <w:rPr>
          <w:rFonts w:ascii="Times New Roman" w:hAnsi="Times New Roman" w:cs="Times New Roman"/>
          <w:w w:val="90"/>
        </w:rPr>
        <w:t>з</w:t>
      </w:r>
      <w:proofErr w:type="spellEnd"/>
      <w:r>
        <w:rPr>
          <w:rFonts w:ascii="Times New Roman" w:hAnsi="Times New Roman" w:cs="Times New Roman"/>
          <w:i/>
          <w:iCs/>
          <w:w w:val="90"/>
        </w:rPr>
        <w:t>.</w:t>
      </w:r>
    </w:p>
    <w:p w:rsidR="00DC54CC" w:rsidRPr="00DC54CC" w:rsidRDefault="00DC54CC" w:rsidP="004B5107">
      <w:pPr>
        <w:pStyle w:val="a9"/>
        <w:numPr>
          <w:ilvl w:val="0"/>
          <w:numId w:val="15"/>
        </w:numPr>
        <w:tabs>
          <w:tab w:val="left" w:pos="393"/>
        </w:tabs>
        <w:kinsoku w:val="0"/>
        <w:overflowPunct w:val="0"/>
        <w:spacing w:line="276" w:lineRule="auto"/>
        <w:ind w:left="112" w:right="2323" w:firstLine="0"/>
        <w:rPr>
          <w:rFonts w:ascii="Times New Roman" w:hAnsi="Times New Roman" w:cs="Times New Roman"/>
        </w:rPr>
      </w:pPr>
      <w:r>
        <w:rPr>
          <w:rFonts w:ascii="Times New Roman" w:hAnsi="Times New Roman" w:cs="Times New Roman"/>
          <w:i/>
          <w:iCs/>
          <w:spacing w:val="-1"/>
          <w:w w:val="95"/>
        </w:rPr>
        <w:t xml:space="preserve"> «</w:t>
      </w:r>
      <w:proofErr w:type="spellStart"/>
      <w:r>
        <w:rPr>
          <w:rFonts w:ascii="Times New Roman" w:hAnsi="Times New Roman" w:cs="Times New Roman"/>
          <w:spacing w:val="-13"/>
          <w:w w:val="95"/>
        </w:rPr>
        <w:t>У</w:t>
      </w:r>
      <w:r>
        <w:rPr>
          <w:rFonts w:ascii="Times New Roman" w:hAnsi="Times New Roman" w:cs="Times New Roman"/>
          <w:spacing w:val="-2"/>
          <w:w w:val="95"/>
        </w:rPr>
        <w:t>г</w:t>
      </w:r>
      <w:r>
        <w:rPr>
          <w:rFonts w:ascii="Times New Roman" w:hAnsi="Times New Roman" w:cs="Times New Roman"/>
          <w:spacing w:val="-7"/>
          <w:w w:val="95"/>
        </w:rPr>
        <w:t>о</w:t>
      </w:r>
      <w:r>
        <w:rPr>
          <w:rFonts w:ascii="Times New Roman" w:hAnsi="Times New Roman" w:cs="Times New Roman"/>
          <w:spacing w:val="2"/>
          <w:w w:val="95"/>
        </w:rPr>
        <w:t>л</w:t>
      </w:r>
      <w:r>
        <w:rPr>
          <w:rFonts w:ascii="Times New Roman" w:hAnsi="Times New Roman" w:cs="Times New Roman"/>
          <w:spacing w:val="1"/>
          <w:w w:val="95"/>
        </w:rPr>
        <w:t>о</w:t>
      </w:r>
      <w:r>
        <w:rPr>
          <w:rFonts w:ascii="Times New Roman" w:hAnsi="Times New Roman" w:cs="Times New Roman"/>
          <w:spacing w:val="-2"/>
          <w:w w:val="95"/>
        </w:rPr>
        <w:t>к</w:t>
      </w:r>
      <w:proofErr w:type="gramStart"/>
      <w:r>
        <w:rPr>
          <w:rFonts w:ascii="Times New Roman" w:hAnsi="Times New Roman" w:cs="Times New Roman"/>
          <w:i/>
          <w:iCs/>
          <w:w w:val="95"/>
        </w:rPr>
        <w:t>»</w:t>
      </w:r>
      <w:r>
        <w:rPr>
          <w:rFonts w:ascii="Times New Roman" w:hAnsi="Times New Roman" w:cs="Times New Roman"/>
          <w:spacing w:val="1"/>
          <w:w w:val="95"/>
        </w:rPr>
        <w:t>и</w:t>
      </w:r>
      <w:proofErr w:type="gramEnd"/>
      <w:r>
        <w:rPr>
          <w:rFonts w:ascii="Times New Roman" w:hAnsi="Times New Roman" w:cs="Times New Roman"/>
          <w:w w:val="95"/>
        </w:rPr>
        <w:t>з</w:t>
      </w:r>
      <w:r>
        <w:rPr>
          <w:rFonts w:ascii="Times New Roman" w:hAnsi="Times New Roman" w:cs="Times New Roman"/>
          <w:spacing w:val="1"/>
          <w:w w:val="95"/>
        </w:rPr>
        <w:t>п</w:t>
      </w:r>
      <w:r>
        <w:rPr>
          <w:rFonts w:ascii="Times New Roman" w:hAnsi="Times New Roman" w:cs="Times New Roman"/>
          <w:spacing w:val="-7"/>
          <w:w w:val="95"/>
        </w:rPr>
        <w:t>о</w:t>
      </w:r>
      <w:r>
        <w:rPr>
          <w:rFonts w:ascii="Times New Roman" w:hAnsi="Times New Roman" w:cs="Times New Roman"/>
          <w:spacing w:val="2"/>
          <w:w w:val="95"/>
        </w:rPr>
        <w:t>л</w:t>
      </w:r>
      <w:r>
        <w:rPr>
          <w:rFonts w:ascii="Times New Roman" w:hAnsi="Times New Roman" w:cs="Times New Roman"/>
          <w:spacing w:val="-10"/>
          <w:w w:val="95"/>
        </w:rPr>
        <w:t>о</w:t>
      </w:r>
      <w:r>
        <w:rPr>
          <w:rFonts w:ascii="Times New Roman" w:hAnsi="Times New Roman" w:cs="Times New Roman"/>
          <w:spacing w:val="-4"/>
          <w:w w:val="95"/>
        </w:rPr>
        <w:t>ж</w:t>
      </w:r>
      <w:r>
        <w:rPr>
          <w:rFonts w:ascii="Times New Roman" w:hAnsi="Times New Roman" w:cs="Times New Roman"/>
          <w:w w:val="95"/>
        </w:rPr>
        <w:t>е</w:t>
      </w:r>
      <w:r>
        <w:rPr>
          <w:rFonts w:ascii="Times New Roman" w:hAnsi="Times New Roman" w:cs="Times New Roman"/>
          <w:spacing w:val="-2"/>
          <w:w w:val="95"/>
        </w:rPr>
        <w:t>н</w:t>
      </w:r>
      <w:r>
        <w:rPr>
          <w:rFonts w:ascii="Times New Roman" w:hAnsi="Times New Roman" w:cs="Times New Roman"/>
          <w:spacing w:val="1"/>
          <w:w w:val="95"/>
        </w:rPr>
        <w:t>и</w:t>
      </w:r>
      <w:r>
        <w:rPr>
          <w:rFonts w:ascii="Times New Roman" w:hAnsi="Times New Roman" w:cs="Times New Roman"/>
          <w:w w:val="95"/>
        </w:rPr>
        <w:t>я</w:t>
      </w:r>
      <w:r>
        <w:rPr>
          <w:rFonts w:ascii="Times New Roman" w:hAnsi="Times New Roman" w:cs="Times New Roman"/>
          <w:i/>
          <w:iCs/>
          <w:w w:val="95"/>
        </w:rPr>
        <w:t>-</w:t>
      </w:r>
      <w:r>
        <w:rPr>
          <w:rFonts w:ascii="Times New Roman" w:hAnsi="Times New Roman" w:cs="Times New Roman"/>
          <w:w w:val="95"/>
        </w:rPr>
        <w:t>с</w:t>
      </w:r>
      <w:r>
        <w:rPr>
          <w:rFonts w:ascii="Times New Roman" w:hAnsi="Times New Roman" w:cs="Times New Roman"/>
          <w:spacing w:val="1"/>
          <w:w w:val="95"/>
        </w:rPr>
        <w:t>и</w:t>
      </w:r>
      <w:r>
        <w:rPr>
          <w:rFonts w:ascii="Times New Roman" w:hAnsi="Times New Roman" w:cs="Times New Roman"/>
          <w:spacing w:val="-2"/>
          <w:w w:val="95"/>
        </w:rPr>
        <w:t>д</w:t>
      </w:r>
      <w:r>
        <w:rPr>
          <w:rFonts w:ascii="Times New Roman" w:hAnsi="Times New Roman" w:cs="Times New Roman"/>
          <w:spacing w:val="-3"/>
          <w:w w:val="95"/>
        </w:rPr>
        <w:t>я</w:t>
      </w:r>
      <w:r>
        <w:rPr>
          <w:rFonts w:ascii="Times New Roman" w:hAnsi="Times New Roman" w:cs="Times New Roman"/>
          <w:i/>
          <w:iCs/>
          <w:w w:val="95"/>
        </w:rPr>
        <w:t>,</w:t>
      </w:r>
      <w:r>
        <w:rPr>
          <w:rFonts w:ascii="Times New Roman" w:hAnsi="Times New Roman" w:cs="Times New Roman"/>
          <w:spacing w:val="-8"/>
          <w:w w:val="95"/>
        </w:rPr>
        <w:t>к</w:t>
      </w:r>
      <w:r>
        <w:rPr>
          <w:rFonts w:ascii="Times New Roman" w:hAnsi="Times New Roman" w:cs="Times New Roman"/>
          <w:spacing w:val="-7"/>
          <w:w w:val="95"/>
        </w:rPr>
        <w:t>о</w:t>
      </w:r>
      <w:r>
        <w:rPr>
          <w:rFonts w:ascii="Times New Roman" w:hAnsi="Times New Roman" w:cs="Times New Roman"/>
          <w:spacing w:val="5"/>
          <w:w w:val="95"/>
        </w:rPr>
        <w:t>л</w:t>
      </w:r>
      <w:r>
        <w:rPr>
          <w:rFonts w:ascii="Times New Roman" w:hAnsi="Times New Roman" w:cs="Times New Roman"/>
          <w:w w:val="95"/>
        </w:rPr>
        <w:t>е</w:t>
      </w:r>
      <w:r>
        <w:rPr>
          <w:rFonts w:ascii="Times New Roman" w:hAnsi="Times New Roman" w:cs="Times New Roman"/>
          <w:spacing w:val="-4"/>
          <w:w w:val="95"/>
        </w:rPr>
        <w:t>н</w:t>
      </w:r>
      <w:r>
        <w:rPr>
          <w:rFonts w:ascii="Times New Roman" w:hAnsi="Times New Roman" w:cs="Times New Roman"/>
          <w:w w:val="95"/>
        </w:rPr>
        <w:t>и</w:t>
      </w:r>
      <w:r>
        <w:rPr>
          <w:rFonts w:ascii="Times New Roman" w:hAnsi="Times New Roman" w:cs="Times New Roman"/>
          <w:spacing w:val="1"/>
          <w:w w:val="95"/>
        </w:rPr>
        <w:t>п</w:t>
      </w:r>
      <w:r>
        <w:rPr>
          <w:rFonts w:ascii="Times New Roman" w:hAnsi="Times New Roman" w:cs="Times New Roman"/>
          <w:spacing w:val="-5"/>
          <w:w w:val="95"/>
        </w:rPr>
        <w:t>о</w:t>
      </w:r>
      <w:r>
        <w:rPr>
          <w:rFonts w:ascii="Times New Roman" w:hAnsi="Times New Roman" w:cs="Times New Roman"/>
          <w:spacing w:val="-2"/>
          <w:w w:val="95"/>
        </w:rPr>
        <w:t>д</w:t>
      </w:r>
      <w:r>
        <w:rPr>
          <w:rFonts w:ascii="Times New Roman" w:hAnsi="Times New Roman" w:cs="Times New Roman"/>
          <w:w w:val="95"/>
        </w:rPr>
        <w:t>т</w:t>
      </w:r>
      <w:r>
        <w:rPr>
          <w:rFonts w:ascii="Times New Roman" w:hAnsi="Times New Roman" w:cs="Times New Roman"/>
          <w:spacing w:val="-2"/>
          <w:w w:val="95"/>
        </w:rPr>
        <w:t>я</w:t>
      </w:r>
      <w:r>
        <w:rPr>
          <w:rFonts w:ascii="Times New Roman" w:hAnsi="Times New Roman" w:cs="Times New Roman"/>
          <w:w w:val="95"/>
        </w:rPr>
        <w:t>ну</w:t>
      </w:r>
      <w:r>
        <w:rPr>
          <w:rFonts w:ascii="Times New Roman" w:hAnsi="Times New Roman" w:cs="Times New Roman"/>
          <w:spacing w:val="-2"/>
          <w:w w:val="95"/>
        </w:rPr>
        <w:t>т</w:t>
      </w:r>
      <w:r>
        <w:rPr>
          <w:rFonts w:ascii="Times New Roman" w:hAnsi="Times New Roman" w:cs="Times New Roman"/>
          <w:w w:val="95"/>
        </w:rPr>
        <w:t>ькг</w:t>
      </w:r>
      <w:r>
        <w:rPr>
          <w:rFonts w:ascii="Times New Roman" w:hAnsi="Times New Roman" w:cs="Times New Roman"/>
          <w:spacing w:val="-7"/>
          <w:w w:val="95"/>
        </w:rPr>
        <w:t>р</w:t>
      </w:r>
      <w:r>
        <w:rPr>
          <w:rFonts w:ascii="Times New Roman" w:hAnsi="Times New Roman" w:cs="Times New Roman"/>
          <w:w w:val="95"/>
        </w:rPr>
        <w:t>у</w:t>
      </w:r>
      <w:r>
        <w:rPr>
          <w:rFonts w:ascii="Times New Roman" w:hAnsi="Times New Roman" w:cs="Times New Roman"/>
          <w:spacing w:val="-4"/>
          <w:w w:val="95"/>
        </w:rPr>
        <w:t>д</w:t>
      </w:r>
      <w:r>
        <w:rPr>
          <w:rFonts w:ascii="Times New Roman" w:hAnsi="Times New Roman" w:cs="Times New Roman"/>
          <w:spacing w:val="1"/>
          <w:w w:val="95"/>
        </w:rPr>
        <w:t>и</w:t>
      </w:r>
      <w:proofErr w:type="spellEnd"/>
      <w:r>
        <w:rPr>
          <w:rFonts w:ascii="Times New Roman" w:hAnsi="Times New Roman" w:cs="Times New Roman"/>
          <w:i/>
          <w:iCs/>
          <w:w w:val="95"/>
        </w:rPr>
        <w:t>.</w:t>
      </w:r>
    </w:p>
    <w:p w:rsidR="00DC54CC" w:rsidRDefault="00DC54CC" w:rsidP="004B5107">
      <w:pPr>
        <w:pStyle w:val="a9"/>
        <w:numPr>
          <w:ilvl w:val="0"/>
          <w:numId w:val="15"/>
        </w:numPr>
        <w:tabs>
          <w:tab w:val="left" w:pos="393"/>
        </w:tabs>
        <w:kinsoku w:val="0"/>
        <w:overflowPunct w:val="0"/>
        <w:spacing w:line="276" w:lineRule="auto"/>
        <w:ind w:left="112" w:right="2323" w:firstLine="0"/>
        <w:rPr>
          <w:rFonts w:ascii="Times New Roman" w:hAnsi="Times New Roman" w:cs="Times New Roman"/>
        </w:rPr>
      </w:pPr>
      <w:r>
        <w:rPr>
          <w:rFonts w:ascii="Times New Roman" w:hAnsi="Times New Roman" w:cs="Times New Roman"/>
          <w:i/>
          <w:iCs/>
          <w:w w:val="95"/>
        </w:rPr>
        <w:t>3</w:t>
      </w:r>
      <w:r>
        <w:rPr>
          <w:rFonts w:ascii="Times New Roman" w:hAnsi="Times New Roman" w:cs="Times New Roman"/>
          <w:i/>
          <w:iCs/>
          <w:spacing w:val="-1"/>
          <w:w w:val="95"/>
        </w:rPr>
        <w:t>.</w:t>
      </w:r>
      <w:r>
        <w:rPr>
          <w:rFonts w:ascii="Times New Roman" w:hAnsi="Times New Roman" w:cs="Times New Roman"/>
          <w:spacing w:val="4"/>
          <w:w w:val="95"/>
        </w:rPr>
        <w:t>С</w:t>
      </w:r>
      <w:r>
        <w:rPr>
          <w:rFonts w:ascii="Times New Roman" w:hAnsi="Times New Roman" w:cs="Times New Roman"/>
          <w:spacing w:val="-2"/>
          <w:w w:val="95"/>
        </w:rPr>
        <w:t>т</w:t>
      </w:r>
      <w:r>
        <w:rPr>
          <w:rFonts w:ascii="Times New Roman" w:hAnsi="Times New Roman" w:cs="Times New Roman"/>
          <w:spacing w:val="-3"/>
          <w:w w:val="95"/>
        </w:rPr>
        <w:t>о</w:t>
      </w:r>
      <w:r>
        <w:rPr>
          <w:rFonts w:ascii="Times New Roman" w:hAnsi="Times New Roman" w:cs="Times New Roman"/>
          <w:spacing w:val="1"/>
          <w:w w:val="95"/>
        </w:rPr>
        <w:t>й</w:t>
      </w:r>
      <w:r>
        <w:rPr>
          <w:rFonts w:ascii="Times New Roman" w:hAnsi="Times New Roman" w:cs="Times New Roman"/>
          <w:spacing w:val="-8"/>
          <w:w w:val="95"/>
        </w:rPr>
        <w:t>к</w:t>
      </w:r>
      <w:r>
        <w:rPr>
          <w:rFonts w:ascii="Times New Roman" w:hAnsi="Times New Roman" w:cs="Times New Roman"/>
          <w:w w:val="95"/>
        </w:rPr>
        <w:t>а</w:t>
      </w:r>
      <w:r>
        <w:rPr>
          <w:rFonts w:ascii="Times New Roman" w:hAnsi="Times New Roman" w:cs="Times New Roman"/>
          <w:spacing w:val="-4"/>
          <w:w w:val="95"/>
        </w:rPr>
        <w:t>н</w:t>
      </w:r>
      <w:r>
        <w:rPr>
          <w:rFonts w:ascii="Times New Roman" w:hAnsi="Times New Roman" w:cs="Times New Roman"/>
          <w:w w:val="95"/>
        </w:rPr>
        <w:t>а</w:t>
      </w:r>
      <w:r>
        <w:rPr>
          <w:rFonts w:ascii="Times New Roman" w:hAnsi="Times New Roman" w:cs="Times New Roman"/>
          <w:spacing w:val="2"/>
          <w:w w:val="95"/>
        </w:rPr>
        <w:t>л</w:t>
      </w:r>
      <w:r>
        <w:rPr>
          <w:rFonts w:ascii="Times New Roman" w:hAnsi="Times New Roman" w:cs="Times New Roman"/>
          <w:spacing w:val="-3"/>
          <w:w w:val="95"/>
        </w:rPr>
        <w:t>о</w:t>
      </w:r>
      <w:r>
        <w:rPr>
          <w:rFonts w:ascii="Times New Roman" w:hAnsi="Times New Roman" w:cs="Times New Roman"/>
          <w:spacing w:val="1"/>
          <w:w w:val="95"/>
        </w:rPr>
        <w:t>па</w:t>
      </w:r>
      <w:r>
        <w:rPr>
          <w:rFonts w:ascii="Times New Roman" w:hAnsi="Times New Roman" w:cs="Times New Roman"/>
          <w:spacing w:val="-2"/>
          <w:w w:val="95"/>
        </w:rPr>
        <w:t>т</w:t>
      </w:r>
      <w:r>
        <w:rPr>
          <w:rFonts w:ascii="Times New Roman" w:hAnsi="Times New Roman" w:cs="Times New Roman"/>
          <w:spacing w:val="-8"/>
          <w:w w:val="95"/>
        </w:rPr>
        <w:t>к</w:t>
      </w:r>
      <w:r>
        <w:rPr>
          <w:rFonts w:ascii="Times New Roman" w:hAnsi="Times New Roman" w:cs="Times New Roman"/>
          <w:spacing w:val="1"/>
          <w:w w:val="95"/>
        </w:rPr>
        <w:t>а</w:t>
      </w:r>
      <w:r>
        <w:rPr>
          <w:rFonts w:ascii="Times New Roman" w:hAnsi="Times New Roman" w:cs="Times New Roman"/>
          <w:w w:val="95"/>
        </w:rPr>
        <w:t xml:space="preserve">хс </w:t>
      </w:r>
      <w:r>
        <w:rPr>
          <w:rFonts w:ascii="Times New Roman" w:hAnsi="Times New Roman" w:cs="Times New Roman"/>
          <w:spacing w:val="-3"/>
          <w:w w:val="95"/>
        </w:rPr>
        <w:t>п</w:t>
      </w:r>
      <w:r>
        <w:rPr>
          <w:rFonts w:ascii="Times New Roman" w:hAnsi="Times New Roman" w:cs="Times New Roman"/>
          <w:spacing w:val="-5"/>
          <w:w w:val="95"/>
        </w:rPr>
        <w:t>о</w:t>
      </w:r>
      <w:r>
        <w:rPr>
          <w:rFonts w:ascii="Times New Roman" w:hAnsi="Times New Roman" w:cs="Times New Roman"/>
          <w:spacing w:val="-2"/>
          <w:w w:val="95"/>
        </w:rPr>
        <w:t>д</w:t>
      </w:r>
      <w:r>
        <w:rPr>
          <w:rFonts w:ascii="Times New Roman" w:hAnsi="Times New Roman" w:cs="Times New Roman"/>
          <w:spacing w:val="2"/>
          <w:w w:val="95"/>
        </w:rPr>
        <w:t>д</w:t>
      </w:r>
      <w:r>
        <w:rPr>
          <w:rFonts w:ascii="Times New Roman" w:hAnsi="Times New Roman" w:cs="Times New Roman"/>
          <w:w w:val="95"/>
        </w:rPr>
        <w:t>е</w:t>
      </w:r>
      <w:r>
        <w:rPr>
          <w:rFonts w:ascii="Times New Roman" w:hAnsi="Times New Roman" w:cs="Times New Roman"/>
          <w:spacing w:val="-7"/>
          <w:w w:val="95"/>
        </w:rPr>
        <w:t>р</w:t>
      </w:r>
      <w:r>
        <w:rPr>
          <w:rFonts w:ascii="Times New Roman" w:hAnsi="Times New Roman" w:cs="Times New Roman"/>
          <w:spacing w:val="-3"/>
          <w:w w:val="95"/>
        </w:rPr>
        <w:t>ж</w:t>
      </w:r>
      <w:r>
        <w:rPr>
          <w:rFonts w:ascii="Times New Roman" w:hAnsi="Times New Roman" w:cs="Times New Roman"/>
          <w:spacing w:val="-11"/>
          <w:w w:val="95"/>
        </w:rPr>
        <w:t>к</w:t>
      </w:r>
      <w:r>
        <w:rPr>
          <w:rFonts w:ascii="Times New Roman" w:hAnsi="Times New Roman" w:cs="Times New Roman"/>
          <w:spacing w:val="-3"/>
          <w:w w:val="95"/>
        </w:rPr>
        <w:t>о</w:t>
      </w:r>
      <w:r>
        <w:rPr>
          <w:rFonts w:ascii="Times New Roman" w:hAnsi="Times New Roman" w:cs="Times New Roman"/>
          <w:w w:val="95"/>
        </w:rPr>
        <w:t xml:space="preserve">й </w:t>
      </w:r>
      <w:proofErr w:type="spellStart"/>
      <w:r>
        <w:rPr>
          <w:rFonts w:ascii="Times New Roman" w:hAnsi="Times New Roman" w:cs="Times New Roman"/>
          <w:spacing w:val="1"/>
          <w:w w:val="95"/>
        </w:rPr>
        <w:t>п</w:t>
      </w:r>
      <w:r>
        <w:rPr>
          <w:rFonts w:ascii="Times New Roman" w:hAnsi="Times New Roman" w:cs="Times New Roman"/>
          <w:spacing w:val="-7"/>
          <w:w w:val="95"/>
        </w:rPr>
        <w:t>о</w:t>
      </w:r>
      <w:r>
        <w:rPr>
          <w:rFonts w:ascii="Times New Roman" w:hAnsi="Times New Roman" w:cs="Times New Roman"/>
          <w:w w:val="95"/>
        </w:rPr>
        <w:t>дс</w:t>
      </w:r>
      <w:r>
        <w:rPr>
          <w:rFonts w:ascii="Times New Roman" w:hAnsi="Times New Roman" w:cs="Times New Roman"/>
          <w:spacing w:val="1"/>
          <w:w w:val="95"/>
        </w:rPr>
        <w:t>пи</w:t>
      </w:r>
      <w:r>
        <w:rPr>
          <w:rFonts w:ascii="Times New Roman" w:hAnsi="Times New Roman" w:cs="Times New Roman"/>
          <w:spacing w:val="-4"/>
          <w:w w:val="95"/>
        </w:rPr>
        <w:t>н</w:t>
      </w:r>
      <w:r>
        <w:rPr>
          <w:rFonts w:ascii="Times New Roman" w:hAnsi="Times New Roman" w:cs="Times New Roman"/>
          <w:spacing w:val="-19"/>
          <w:w w:val="95"/>
        </w:rPr>
        <w:t>у</w:t>
      </w:r>
      <w:proofErr w:type="spellEnd"/>
      <w:r>
        <w:rPr>
          <w:rFonts w:ascii="Times New Roman" w:hAnsi="Times New Roman" w:cs="Times New Roman"/>
          <w:i/>
          <w:iCs/>
          <w:w w:val="95"/>
        </w:rPr>
        <w:t>.</w:t>
      </w:r>
    </w:p>
    <w:p w:rsidR="00DC54CC" w:rsidRDefault="00DC54CC" w:rsidP="004B5107">
      <w:pPr>
        <w:kinsoku w:val="0"/>
        <w:overflowPunct w:val="0"/>
        <w:spacing w:line="276" w:lineRule="auto"/>
        <w:rPr>
          <w:b/>
          <w:i/>
          <w:sz w:val="28"/>
          <w:szCs w:val="28"/>
        </w:rPr>
      </w:pPr>
      <w:r>
        <w:rPr>
          <w:b/>
          <w:i/>
          <w:sz w:val="28"/>
          <w:szCs w:val="28"/>
        </w:rPr>
        <w:t>Силовые упражнения для мышц спины</w:t>
      </w:r>
    </w:p>
    <w:p w:rsidR="00DC54CC" w:rsidRDefault="00DC54CC" w:rsidP="004B5107">
      <w:pPr>
        <w:pStyle w:val="a9"/>
        <w:numPr>
          <w:ilvl w:val="0"/>
          <w:numId w:val="17"/>
        </w:numPr>
        <w:tabs>
          <w:tab w:val="left" w:pos="254"/>
          <w:tab w:val="left" w:pos="2004"/>
          <w:tab w:val="left" w:pos="2596"/>
        </w:tabs>
        <w:kinsoku w:val="0"/>
        <w:overflowPunct w:val="0"/>
        <w:spacing w:line="276" w:lineRule="auto"/>
        <w:ind w:left="112" w:right="107" w:firstLine="0"/>
        <w:rPr>
          <w:rFonts w:ascii="Times New Roman" w:hAnsi="Times New Roman" w:cs="Times New Roman"/>
        </w:rPr>
      </w:pPr>
      <w:r>
        <w:rPr>
          <w:rFonts w:ascii="Times New Roman" w:hAnsi="Times New Roman" w:cs="Times New Roman"/>
          <w:i/>
          <w:iCs/>
          <w:spacing w:val="-1"/>
          <w:w w:val="95"/>
        </w:rPr>
        <w:t>. «</w:t>
      </w:r>
      <w:r>
        <w:rPr>
          <w:rFonts w:ascii="Times New Roman" w:hAnsi="Times New Roman" w:cs="Times New Roman"/>
          <w:w w:val="95"/>
        </w:rPr>
        <w:t>С</w:t>
      </w:r>
      <w:r>
        <w:rPr>
          <w:rFonts w:ascii="Times New Roman" w:hAnsi="Times New Roman" w:cs="Times New Roman"/>
          <w:spacing w:val="1"/>
          <w:w w:val="95"/>
        </w:rPr>
        <w:t>а</w:t>
      </w:r>
      <w:r>
        <w:rPr>
          <w:rFonts w:ascii="Times New Roman" w:hAnsi="Times New Roman" w:cs="Times New Roman"/>
          <w:spacing w:val="-3"/>
          <w:w w:val="95"/>
        </w:rPr>
        <w:t>м</w:t>
      </w:r>
      <w:r>
        <w:rPr>
          <w:rFonts w:ascii="Times New Roman" w:hAnsi="Times New Roman" w:cs="Times New Roman"/>
          <w:spacing w:val="-7"/>
          <w:w w:val="95"/>
        </w:rPr>
        <w:t>о</w:t>
      </w:r>
      <w:r>
        <w:rPr>
          <w:rFonts w:ascii="Times New Roman" w:hAnsi="Times New Roman" w:cs="Times New Roman"/>
          <w:spacing w:val="8"/>
          <w:w w:val="95"/>
        </w:rPr>
        <w:t>л</w:t>
      </w:r>
      <w:r>
        <w:rPr>
          <w:rFonts w:ascii="Times New Roman" w:hAnsi="Times New Roman" w:cs="Times New Roman"/>
          <w:spacing w:val="-6"/>
          <w:w w:val="95"/>
        </w:rPr>
        <w:t>ё</w:t>
      </w:r>
      <w:r>
        <w:rPr>
          <w:rFonts w:ascii="Times New Roman" w:hAnsi="Times New Roman" w:cs="Times New Roman"/>
          <w:spacing w:val="-2"/>
          <w:w w:val="95"/>
        </w:rPr>
        <w:t>т</w:t>
      </w:r>
      <w:r>
        <w:rPr>
          <w:rFonts w:ascii="Times New Roman" w:hAnsi="Times New Roman" w:cs="Times New Roman"/>
          <w:i/>
          <w:iCs/>
          <w:spacing w:val="1"/>
          <w:w w:val="95"/>
        </w:rPr>
        <w:t>"</w:t>
      </w:r>
      <w:r>
        <w:rPr>
          <w:rFonts w:ascii="Times New Roman" w:hAnsi="Times New Roman" w:cs="Times New Roman"/>
          <w:i/>
          <w:iCs/>
          <w:w w:val="95"/>
        </w:rPr>
        <w:t>»</w:t>
      </w:r>
      <w:r>
        <w:rPr>
          <w:rFonts w:ascii="Times New Roman" w:hAnsi="Times New Roman" w:cs="Times New Roman"/>
          <w:i/>
          <w:iCs/>
          <w:w w:val="95"/>
        </w:rPr>
        <w:tab/>
      </w:r>
      <w:r>
        <w:rPr>
          <w:rFonts w:ascii="Times New Roman" w:hAnsi="Times New Roman" w:cs="Times New Roman"/>
          <w:spacing w:val="-2"/>
          <w:w w:val="95"/>
        </w:rPr>
        <w:t>И</w:t>
      </w:r>
      <w:r>
        <w:rPr>
          <w:rFonts w:ascii="Times New Roman" w:hAnsi="Times New Roman" w:cs="Times New Roman"/>
          <w:w w:val="95"/>
        </w:rPr>
        <w:t>з</w:t>
      </w:r>
      <w:r>
        <w:rPr>
          <w:rFonts w:ascii="Times New Roman" w:hAnsi="Times New Roman" w:cs="Times New Roman"/>
          <w:w w:val="95"/>
        </w:rPr>
        <w:tab/>
      </w:r>
      <w:r>
        <w:rPr>
          <w:rFonts w:ascii="Times New Roman" w:hAnsi="Times New Roman" w:cs="Times New Roman"/>
          <w:spacing w:val="1"/>
          <w:w w:val="95"/>
        </w:rPr>
        <w:t>п</w:t>
      </w:r>
      <w:r>
        <w:rPr>
          <w:rFonts w:ascii="Times New Roman" w:hAnsi="Times New Roman" w:cs="Times New Roman"/>
          <w:spacing w:val="-7"/>
          <w:w w:val="95"/>
        </w:rPr>
        <w:t>о</w:t>
      </w:r>
      <w:r>
        <w:rPr>
          <w:rFonts w:ascii="Times New Roman" w:hAnsi="Times New Roman" w:cs="Times New Roman"/>
          <w:spacing w:val="-2"/>
          <w:w w:val="95"/>
        </w:rPr>
        <w:t>л</w:t>
      </w:r>
      <w:r>
        <w:rPr>
          <w:rFonts w:ascii="Times New Roman" w:hAnsi="Times New Roman" w:cs="Times New Roman"/>
          <w:spacing w:val="-7"/>
          <w:w w:val="95"/>
        </w:rPr>
        <w:t>о</w:t>
      </w:r>
      <w:r>
        <w:rPr>
          <w:rFonts w:ascii="Times New Roman" w:hAnsi="Times New Roman" w:cs="Times New Roman"/>
          <w:spacing w:val="-4"/>
          <w:w w:val="95"/>
        </w:rPr>
        <w:t>ж</w:t>
      </w:r>
      <w:r>
        <w:rPr>
          <w:rFonts w:ascii="Times New Roman" w:hAnsi="Times New Roman" w:cs="Times New Roman"/>
          <w:w w:val="95"/>
        </w:rPr>
        <w:t>е</w:t>
      </w:r>
      <w:r>
        <w:rPr>
          <w:rFonts w:ascii="Times New Roman" w:hAnsi="Times New Roman" w:cs="Times New Roman"/>
          <w:spacing w:val="-4"/>
          <w:w w:val="95"/>
        </w:rPr>
        <w:t>н</w:t>
      </w:r>
      <w:r>
        <w:rPr>
          <w:rFonts w:ascii="Times New Roman" w:hAnsi="Times New Roman" w:cs="Times New Roman"/>
          <w:spacing w:val="1"/>
          <w:w w:val="95"/>
        </w:rPr>
        <w:t>и</w:t>
      </w:r>
      <w:r>
        <w:rPr>
          <w:rFonts w:ascii="Times New Roman" w:hAnsi="Times New Roman" w:cs="Times New Roman"/>
          <w:w w:val="95"/>
        </w:rPr>
        <w:t>я</w:t>
      </w:r>
      <w:r>
        <w:rPr>
          <w:rFonts w:ascii="Times New Roman" w:hAnsi="Times New Roman" w:cs="Times New Roman"/>
          <w:i/>
          <w:iCs/>
          <w:w w:val="95"/>
        </w:rPr>
        <w:t>-</w:t>
      </w:r>
      <w:r>
        <w:rPr>
          <w:rFonts w:ascii="Times New Roman" w:hAnsi="Times New Roman" w:cs="Times New Roman"/>
          <w:spacing w:val="8"/>
          <w:w w:val="95"/>
        </w:rPr>
        <w:t>л</w:t>
      </w:r>
      <w:r>
        <w:rPr>
          <w:rFonts w:ascii="Times New Roman" w:hAnsi="Times New Roman" w:cs="Times New Roman"/>
          <w:spacing w:val="-9"/>
          <w:w w:val="95"/>
        </w:rPr>
        <w:t>ё</w:t>
      </w:r>
      <w:r>
        <w:rPr>
          <w:rFonts w:ascii="Times New Roman" w:hAnsi="Times New Roman" w:cs="Times New Roman"/>
          <w:spacing w:val="-5"/>
          <w:w w:val="95"/>
        </w:rPr>
        <w:t>ж</w:t>
      </w:r>
      <w:r>
        <w:rPr>
          <w:rFonts w:ascii="Times New Roman" w:hAnsi="Times New Roman" w:cs="Times New Roman"/>
          <w:w w:val="95"/>
        </w:rPr>
        <w:t>а</w:t>
      </w:r>
      <w:r>
        <w:rPr>
          <w:rFonts w:ascii="Times New Roman" w:hAnsi="Times New Roman" w:cs="Times New Roman"/>
          <w:spacing w:val="-4"/>
          <w:w w:val="95"/>
        </w:rPr>
        <w:t>н</w:t>
      </w:r>
      <w:r>
        <w:rPr>
          <w:rFonts w:ascii="Times New Roman" w:hAnsi="Times New Roman" w:cs="Times New Roman"/>
          <w:w w:val="95"/>
        </w:rPr>
        <w:t>а</w:t>
      </w:r>
      <w:r>
        <w:rPr>
          <w:rFonts w:ascii="Times New Roman" w:hAnsi="Times New Roman" w:cs="Times New Roman"/>
          <w:spacing w:val="-3"/>
          <w:w w:val="95"/>
        </w:rPr>
        <w:t>ж</w:t>
      </w:r>
      <w:r>
        <w:rPr>
          <w:rFonts w:ascii="Times New Roman" w:hAnsi="Times New Roman" w:cs="Times New Roman"/>
          <w:spacing w:val="1"/>
          <w:w w:val="95"/>
        </w:rPr>
        <w:t>и</w:t>
      </w:r>
      <w:r>
        <w:rPr>
          <w:rFonts w:ascii="Times New Roman" w:hAnsi="Times New Roman" w:cs="Times New Roman"/>
          <w:spacing w:val="-9"/>
          <w:w w:val="95"/>
        </w:rPr>
        <w:t>в</w:t>
      </w:r>
      <w:r>
        <w:rPr>
          <w:rFonts w:ascii="Times New Roman" w:hAnsi="Times New Roman" w:cs="Times New Roman"/>
          <w:spacing w:val="1"/>
          <w:w w:val="95"/>
        </w:rPr>
        <w:t>о</w:t>
      </w:r>
      <w:r>
        <w:rPr>
          <w:rFonts w:ascii="Times New Roman" w:hAnsi="Times New Roman" w:cs="Times New Roman"/>
          <w:spacing w:val="-2"/>
          <w:w w:val="95"/>
        </w:rPr>
        <w:t>т</w:t>
      </w:r>
      <w:r>
        <w:rPr>
          <w:rFonts w:ascii="Times New Roman" w:hAnsi="Times New Roman" w:cs="Times New Roman"/>
          <w:w w:val="95"/>
        </w:rPr>
        <w:t>е</w:t>
      </w:r>
      <w:proofErr w:type="gramStart"/>
      <w:r>
        <w:rPr>
          <w:rFonts w:ascii="Times New Roman" w:hAnsi="Times New Roman" w:cs="Times New Roman"/>
          <w:i/>
          <w:iCs/>
          <w:w w:val="95"/>
        </w:rPr>
        <w:t>,</w:t>
      </w:r>
      <w:r>
        <w:rPr>
          <w:rFonts w:ascii="Times New Roman" w:hAnsi="Times New Roman" w:cs="Times New Roman"/>
          <w:spacing w:val="-5"/>
          <w:w w:val="95"/>
        </w:rPr>
        <w:t>о</w:t>
      </w:r>
      <w:proofErr w:type="gramEnd"/>
      <w:r>
        <w:rPr>
          <w:rFonts w:ascii="Times New Roman" w:hAnsi="Times New Roman" w:cs="Times New Roman"/>
          <w:spacing w:val="-2"/>
          <w:w w:val="95"/>
        </w:rPr>
        <w:t>д</w:t>
      </w:r>
      <w:r>
        <w:rPr>
          <w:rFonts w:ascii="Times New Roman" w:hAnsi="Times New Roman" w:cs="Times New Roman"/>
          <w:spacing w:val="-4"/>
          <w:w w:val="95"/>
        </w:rPr>
        <w:t>н</w:t>
      </w:r>
      <w:r>
        <w:rPr>
          <w:rFonts w:ascii="Times New Roman" w:hAnsi="Times New Roman" w:cs="Times New Roman"/>
          <w:spacing w:val="-3"/>
          <w:w w:val="95"/>
        </w:rPr>
        <w:t>о</w:t>
      </w:r>
      <w:r>
        <w:rPr>
          <w:rFonts w:ascii="Times New Roman" w:hAnsi="Times New Roman" w:cs="Times New Roman"/>
          <w:w w:val="95"/>
        </w:rPr>
        <w:t>в</w:t>
      </w:r>
      <w:r>
        <w:rPr>
          <w:rFonts w:ascii="Times New Roman" w:hAnsi="Times New Roman" w:cs="Times New Roman"/>
          <w:spacing w:val="1"/>
          <w:w w:val="95"/>
        </w:rPr>
        <w:t>р</w:t>
      </w:r>
      <w:r>
        <w:rPr>
          <w:rFonts w:ascii="Times New Roman" w:hAnsi="Times New Roman" w:cs="Times New Roman"/>
          <w:spacing w:val="-12"/>
          <w:w w:val="95"/>
        </w:rPr>
        <w:t>е</w:t>
      </w:r>
      <w:r>
        <w:rPr>
          <w:rFonts w:ascii="Times New Roman" w:hAnsi="Times New Roman" w:cs="Times New Roman"/>
          <w:w w:val="95"/>
        </w:rPr>
        <w:t>ме</w:t>
      </w:r>
      <w:r>
        <w:rPr>
          <w:rFonts w:ascii="Times New Roman" w:hAnsi="Times New Roman" w:cs="Times New Roman"/>
          <w:spacing w:val="-2"/>
          <w:w w:val="95"/>
        </w:rPr>
        <w:t>н</w:t>
      </w:r>
      <w:r>
        <w:rPr>
          <w:rFonts w:ascii="Times New Roman" w:hAnsi="Times New Roman" w:cs="Times New Roman"/>
          <w:spacing w:val="-4"/>
          <w:w w:val="95"/>
        </w:rPr>
        <w:t>н</w:t>
      </w:r>
      <w:r>
        <w:rPr>
          <w:rFonts w:ascii="Times New Roman" w:hAnsi="Times New Roman" w:cs="Times New Roman"/>
          <w:spacing w:val="1"/>
          <w:w w:val="95"/>
        </w:rPr>
        <w:t>о</w:t>
      </w:r>
      <w:r>
        <w:rPr>
          <w:rFonts w:ascii="Times New Roman" w:hAnsi="Times New Roman" w:cs="Times New Roman"/>
          <w:w w:val="95"/>
        </w:rPr>
        <w:t>е</w:t>
      </w:r>
      <w:r>
        <w:rPr>
          <w:rFonts w:ascii="Times New Roman" w:hAnsi="Times New Roman" w:cs="Times New Roman"/>
          <w:spacing w:val="1"/>
          <w:w w:val="95"/>
        </w:rPr>
        <w:t>п</w:t>
      </w:r>
      <w:r>
        <w:rPr>
          <w:rFonts w:ascii="Times New Roman" w:hAnsi="Times New Roman" w:cs="Times New Roman"/>
          <w:spacing w:val="-5"/>
          <w:w w:val="95"/>
        </w:rPr>
        <w:t>о</w:t>
      </w:r>
      <w:r>
        <w:rPr>
          <w:rFonts w:ascii="Times New Roman" w:hAnsi="Times New Roman" w:cs="Times New Roman"/>
          <w:spacing w:val="-7"/>
          <w:w w:val="95"/>
        </w:rPr>
        <w:t>д</w:t>
      </w:r>
      <w:r>
        <w:rPr>
          <w:rFonts w:ascii="Times New Roman" w:hAnsi="Times New Roman" w:cs="Times New Roman"/>
          <w:w w:val="95"/>
        </w:rPr>
        <w:t>ъ</w:t>
      </w:r>
      <w:r>
        <w:rPr>
          <w:rFonts w:ascii="Times New Roman" w:hAnsi="Times New Roman" w:cs="Times New Roman"/>
          <w:spacing w:val="-12"/>
          <w:w w:val="95"/>
        </w:rPr>
        <w:t>ё</w:t>
      </w:r>
      <w:r>
        <w:rPr>
          <w:rFonts w:ascii="Times New Roman" w:hAnsi="Times New Roman" w:cs="Times New Roman"/>
          <w:w w:val="95"/>
        </w:rPr>
        <w:t>ми</w:t>
      </w:r>
      <w:r>
        <w:rPr>
          <w:rFonts w:ascii="Times New Roman" w:hAnsi="Times New Roman" w:cs="Times New Roman"/>
          <w:spacing w:val="1"/>
          <w:w w:val="95"/>
        </w:rPr>
        <w:t>о</w:t>
      </w:r>
      <w:r>
        <w:rPr>
          <w:rFonts w:ascii="Times New Roman" w:hAnsi="Times New Roman" w:cs="Times New Roman"/>
          <w:spacing w:val="-2"/>
          <w:w w:val="95"/>
        </w:rPr>
        <w:t>п</w:t>
      </w:r>
      <w:r>
        <w:rPr>
          <w:rFonts w:ascii="Times New Roman" w:hAnsi="Times New Roman" w:cs="Times New Roman"/>
          <w:w w:val="95"/>
        </w:rPr>
        <w:t>ус</w:t>
      </w:r>
      <w:r>
        <w:rPr>
          <w:rFonts w:ascii="Times New Roman" w:hAnsi="Times New Roman" w:cs="Times New Roman"/>
          <w:spacing w:val="-8"/>
          <w:w w:val="95"/>
        </w:rPr>
        <w:t>к</w:t>
      </w:r>
      <w:r>
        <w:rPr>
          <w:rFonts w:ascii="Times New Roman" w:hAnsi="Times New Roman" w:cs="Times New Roman"/>
          <w:spacing w:val="1"/>
          <w:w w:val="95"/>
        </w:rPr>
        <w:t>а</w:t>
      </w:r>
      <w:r>
        <w:rPr>
          <w:rFonts w:ascii="Times New Roman" w:hAnsi="Times New Roman" w:cs="Times New Roman"/>
          <w:spacing w:val="-4"/>
          <w:w w:val="95"/>
        </w:rPr>
        <w:t>н</w:t>
      </w:r>
      <w:r>
        <w:rPr>
          <w:rFonts w:ascii="Times New Roman" w:hAnsi="Times New Roman" w:cs="Times New Roman"/>
          <w:spacing w:val="1"/>
          <w:w w:val="95"/>
        </w:rPr>
        <w:t>и</w:t>
      </w:r>
      <w:r>
        <w:rPr>
          <w:rFonts w:ascii="Times New Roman" w:hAnsi="Times New Roman" w:cs="Times New Roman"/>
          <w:w w:val="95"/>
        </w:rPr>
        <w:t>е</w:t>
      </w:r>
      <w:r>
        <w:rPr>
          <w:rFonts w:ascii="Times New Roman" w:hAnsi="Times New Roman" w:cs="Times New Roman"/>
          <w:spacing w:val="-2"/>
          <w:w w:val="95"/>
        </w:rPr>
        <w:t>н</w:t>
      </w:r>
      <w:r>
        <w:rPr>
          <w:rFonts w:ascii="Times New Roman" w:hAnsi="Times New Roman" w:cs="Times New Roman"/>
          <w:spacing w:val="-3"/>
          <w:w w:val="95"/>
        </w:rPr>
        <w:t>о</w:t>
      </w:r>
      <w:r>
        <w:rPr>
          <w:rFonts w:ascii="Times New Roman" w:hAnsi="Times New Roman" w:cs="Times New Roman"/>
          <w:w w:val="95"/>
        </w:rPr>
        <w:t>ги</w:t>
      </w:r>
      <w:r>
        <w:rPr>
          <w:rFonts w:ascii="Times New Roman" w:hAnsi="Times New Roman" w:cs="Times New Roman"/>
          <w:spacing w:val="-6"/>
          <w:w w:val="95"/>
        </w:rPr>
        <w:t>т</w:t>
      </w:r>
      <w:r>
        <w:rPr>
          <w:rFonts w:ascii="Times New Roman" w:hAnsi="Times New Roman" w:cs="Times New Roman"/>
          <w:spacing w:val="-8"/>
          <w:w w:val="95"/>
        </w:rPr>
        <w:t>у</w:t>
      </w:r>
      <w:r>
        <w:rPr>
          <w:rFonts w:ascii="Times New Roman" w:hAnsi="Times New Roman" w:cs="Times New Roman"/>
          <w:spacing w:val="-2"/>
          <w:w w:val="95"/>
        </w:rPr>
        <w:t>л</w:t>
      </w:r>
      <w:r>
        <w:rPr>
          <w:rFonts w:ascii="Times New Roman" w:hAnsi="Times New Roman" w:cs="Times New Roman"/>
          <w:spacing w:val="1"/>
          <w:w w:val="95"/>
        </w:rPr>
        <w:t>о</w:t>
      </w:r>
      <w:r>
        <w:rPr>
          <w:rFonts w:ascii="Times New Roman" w:hAnsi="Times New Roman" w:cs="Times New Roman"/>
          <w:spacing w:val="-3"/>
          <w:w w:val="95"/>
        </w:rPr>
        <w:t>в</w:t>
      </w:r>
      <w:r>
        <w:rPr>
          <w:rFonts w:ascii="Times New Roman" w:hAnsi="Times New Roman" w:cs="Times New Roman"/>
          <w:spacing w:val="1"/>
          <w:w w:val="95"/>
        </w:rPr>
        <w:t>и</w:t>
      </w:r>
      <w:r>
        <w:rPr>
          <w:rFonts w:ascii="Times New Roman" w:hAnsi="Times New Roman" w:cs="Times New Roman"/>
          <w:spacing w:val="6"/>
          <w:w w:val="95"/>
        </w:rPr>
        <w:t>щ</w:t>
      </w:r>
      <w:r>
        <w:rPr>
          <w:rFonts w:ascii="Times New Roman" w:hAnsi="Times New Roman" w:cs="Times New Roman"/>
          <w:spacing w:val="1"/>
          <w:w w:val="95"/>
        </w:rPr>
        <w:t>а</w:t>
      </w:r>
      <w:r>
        <w:rPr>
          <w:rFonts w:ascii="Times New Roman" w:hAnsi="Times New Roman" w:cs="Times New Roman"/>
          <w:i/>
          <w:iCs/>
          <w:w w:val="95"/>
        </w:rPr>
        <w:t>.</w:t>
      </w:r>
    </w:p>
    <w:p w:rsidR="00DC54CC" w:rsidRDefault="00DC54CC" w:rsidP="004B5107">
      <w:pPr>
        <w:pStyle w:val="a9"/>
        <w:numPr>
          <w:ilvl w:val="0"/>
          <w:numId w:val="17"/>
        </w:numPr>
        <w:tabs>
          <w:tab w:val="left" w:pos="254"/>
        </w:tabs>
        <w:kinsoku w:val="0"/>
        <w:overflowPunct w:val="0"/>
        <w:spacing w:line="276" w:lineRule="auto"/>
        <w:ind w:left="254"/>
        <w:rPr>
          <w:rFonts w:ascii="Times New Roman" w:hAnsi="Times New Roman" w:cs="Times New Roman"/>
        </w:rPr>
      </w:pPr>
      <w:r>
        <w:rPr>
          <w:rFonts w:ascii="Times New Roman" w:hAnsi="Times New Roman" w:cs="Times New Roman"/>
          <w:i/>
          <w:iCs/>
          <w:spacing w:val="-1"/>
          <w:w w:val="95"/>
        </w:rPr>
        <w:t>.</w:t>
      </w:r>
      <w:r>
        <w:rPr>
          <w:rFonts w:ascii="Times New Roman" w:hAnsi="Times New Roman" w:cs="Times New Roman"/>
          <w:i/>
          <w:iCs/>
          <w:spacing w:val="1"/>
          <w:w w:val="95"/>
        </w:rPr>
        <w:t xml:space="preserve"> «</w:t>
      </w:r>
      <w:r>
        <w:rPr>
          <w:rFonts w:ascii="Times New Roman" w:hAnsi="Times New Roman" w:cs="Times New Roman"/>
          <w:spacing w:val="-4"/>
          <w:w w:val="95"/>
        </w:rPr>
        <w:t>Л</w:t>
      </w:r>
      <w:r>
        <w:rPr>
          <w:rFonts w:ascii="Times New Roman" w:hAnsi="Times New Roman" w:cs="Times New Roman"/>
          <w:spacing w:val="-5"/>
          <w:w w:val="95"/>
        </w:rPr>
        <w:t>о</w:t>
      </w:r>
      <w:r>
        <w:rPr>
          <w:rFonts w:ascii="Times New Roman" w:hAnsi="Times New Roman" w:cs="Times New Roman"/>
          <w:spacing w:val="-2"/>
          <w:w w:val="95"/>
        </w:rPr>
        <w:t>д</w:t>
      </w:r>
      <w:r>
        <w:rPr>
          <w:rFonts w:ascii="Times New Roman" w:hAnsi="Times New Roman" w:cs="Times New Roman"/>
          <w:spacing w:val="-10"/>
          <w:w w:val="95"/>
        </w:rPr>
        <w:t>о</w:t>
      </w:r>
      <w:r>
        <w:rPr>
          <w:rFonts w:ascii="Times New Roman" w:hAnsi="Times New Roman" w:cs="Times New Roman"/>
          <w:w w:val="95"/>
        </w:rPr>
        <w:t>ч</w:t>
      </w:r>
      <w:r>
        <w:rPr>
          <w:rFonts w:ascii="Times New Roman" w:hAnsi="Times New Roman" w:cs="Times New Roman"/>
          <w:spacing w:val="-8"/>
          <w:w w:val="95"/>
        </w:rPr>
        <w:t>к</w:t>
      </w:r>
      <w:r>
        <w:rPr>
          <w:rFonts w:ascii="Times New Roman" w:hAnsi="Times New Roman" w:cs="Times New Roman"/>
          <w:spacing w:val="-3"/>
          <w:w w:val="95"/>
        </w:rPr>
        <w:t>а</w:t>
      </w:r>
      <w:r>
        <w:rPr>
          <w:rFonts w:ascii="Times New Roman" w:hAnsi="Times New Roman" w:cs="Times New Roman"/>
          <w:i/>
          <w:iCs/>
          <w:spacing w:val="1"/>
          <w:w w:val="95"/>
        </w:rPr>
        <w:t>»</w:t>
      </w:r>
      <w:proofErr w:type="gramStart"/>
      <w:r>
        <w:rPr>
          <w:rFonts w:ascii="Times New Roman" w:hAnsi="Times New Roman" w:cs="Times New Roman"/>
          <w:i/>
          <w:iCs/>
          <w:w w:val="95"/>
        </w:rPr>
        <w:t>.</w:t>
      </w:r>
      <w:proofErr w:type="spellStart"/>
      <w:r>
        <w:rPr>
          <w:rFonts w:ascii="Times New Roman" w:hAnsi="Times New Roman" w:cs="Times New Roman"/>
          <w:spacing w:val="-2"/>
          <w:w w:val="95"/>
        </w:rPr>
        <w:t>П</w:t>
      </w:r>
      <w:proofErr w:type="gramEnd"/>
      <w:r>
        <w:rPr>
          <w:rFonts w:ascii="Times New Roman" w:hAnsi="Times New Roman" w:cs="Times New Roman"/>
          <w:w w:val="95"/>
        </w:rPr>
        <w:t>е</w:t>
      </w:r>
      <w:r>
        <w:rPr>
          <w:rFonts w:ascii="Times New Roman" w:hAnsi="Times New Roman" w:cs="Times New Roman"/>
          <w:spacing w:val="1"/>
          <w:w w:val="95"/>
        </w:rPr>
        <w:t>р</w:t>
      </w:r>
      <w:r>
        <w:rPr>
          <w:rFonts w:ascii="Times New Roman" w:hAnsi="Times New Roman" w:cs="Times New Roman"/>
          <w:w w:val="95"/>
        </w:rPr>
        <w:t>е</w:t>
      </w:r>
      <w:r>
        <w:rPr>
          <w:rFonts w:ascii="Times New Roman" w:hAnsi="Times New Roman" w:cs="Times New Roman"/>
          <w:spacing w:val="-8"/>
          <w:w w:val="95"/>
        </w:rPr>
        <w:t>к</w:t>
      </w:r>
      <w:r>
        <w:rPr>
          <w:rFonts w:ascii="Times New Roman" w:hAnsi="Times New Roman" w:cs="Times New Roman"/>
          <w:spacing w:val="-3"/>
          <w:w w:val="95"/>
        </w:rPr>
        <w:t>а</w:t>
      </w:r>
      <w:r>
        <w:rPr>
          <w:rFonts w:ascii="Times New Roman" w:hAnsi="Times New Roman" w:cs="Times New Roman"/>
          <w:spacing w:val="-2"/>
          <w:w w:val="95"/>
        </w:rPr>
        <w:t>т</w:t>
      </w:r>
      <w:r>
        <w:rPr>
          <w:rFonts w:ascii="Times New Roman" w:hAnsi="Times New Roman" w:cs="Times New Roman"/>
          <w:w w:val="95"/>
        </w:rPr>
        <w:t>ы</w:t>
      </w:r>
      <w:r>
        <w:rPr>
          <w:rFonts w:ascii="Times New Roman" w:hAnsi="Times New Roman" w:cs="Times New Roman"/>
          <w:spacing w:val="-2"/>
          <w:w w:val="95"/>
        </w:rPr>
        <w:t>н</w:t>
      </w:r>
      <w:r>
        <w:rPr>
          <w:rFonts w:ascii="Times New Roman" w:hAnsi="Times New Roman" w:cs="Times New Roman"/>
          <w:w w:val="95"/>
        </w:rPr>
        <w:t>аж</w:t>
      </w:r>
      <w:r>
        <w:rPr>
          <w:rFonts w:ascii="Times New Roman" w:hAnsi="Times New Roman" w:cs="Times New Roman"/>
          <w:spacing w:val="1"/>
          <w:w w:val="95"/>
        </w:rPr>
        <w:t>и</w:t>
      </w:r>
      <w:r>
        <w:rPr>
          <w:rFonts w:ascii="Times New Roman" w:hAnsi="Times New Roman" w:cs="Times New Roman"/>
          <w:spacing w:val="-9"/>
          <w:w w:val="95"/>
        </w:rPr>
        <w:t>в</w:t>
      </w:r>
      <w:r>
        <w:rPr>
          <w:rFonts w:ascii="Times New Roman" w:hAnsi="Times New Roman" w:cs="Times New Roman"/>
          <w:spacing w:val="1"/>
          <w:w w:val="95"/>
        </w:rPr>
        <w:t>о</w:t>
      </w:r>
      <w:r>
        <w:rPr>
          <w:rFonts w:ascii="Times New Roman" w:hAnsi="Times New Roman" w:cs="Times New Roman"/>
          <w:spacing w:val="-2"/>
          <w:w w:val="95"/>
        </w:rPr>
        <w:t>т</w:t>
      </w:r>
      <w:r>
        <w:rPr>
          <w:rFonts w:ascii="Times New Roman" w:hAnsi="Times New Roman" w:cs="Times New Roman"/>
          <w:w w:val="95"/>
        </w:rPr>
        <w:t>е</w:t>
      </w:r>
      <w:r>
        <w:rPr>
          <w:rFonts w:ascii="Times New Roman" w:hAnsi="Times New Roman" w:cs="Times New Roman"/>
          <w:spacing w:val="-3"/>
          <w:w w:val="95"/>
        </w:rPr>
        <w:t>в</w:t>
      </w:r>
      <w:r>
        <w:rPr>
          <w:rFonts w:ascii="Times New Roman" w:hAnsi="Times New Roman" w:cs="Times New Roman"/>
          <w:spacing w:val="1"/>
          <w:w w:val="95"/>
        </w:rPr>
        <w:t>п</w:t>
      </w:r>
      <w:r>
        <w:rPr>
          <w:rFonts w:ascii="Times New Roman" w:hAnsi="Times New Roman" w:cs="Times New Roman"/>
          <w:spacing w:val="-3"/>
          <w:w w:val="95"/>
        </w:rPr>
        <w:t>ер</w:t>
      </w:r>
      <w:r>
        <w:rPr>
          <w:rFonts w:ascii="Times New Roman" w:hAnsi="Times New Roman" w:cs="Times New Roman"/>
          <w:spacing w:val="-9"/>
          <w:w w:val="95"/>
        </w:rPr>
        <w:t>ё</w:t>
      </w:r>
      <w:r>
        <w:rPr>
          <w:rFonts w:ascii="Times New Roman" w:hAnsi="Times New Roman" w:cs="Times New Roman"/>
          <w:w w:val="95"/>
        </w:rPr>
        <w:t>ди</w:t>
      </w:r>
      <w:r>
        <w:rPr>
          <w:rFonts w:ascii="Times New Roman" w:hAnsi="Times New Roman" w:cs="Times New Roman"/>
          <w:spacing w:val="-5"/>
          <w:w w:val="95"/>
        </w:rPr>
        <w:t>о</w:t>
      </w:r>
      <w:r>
        <w:rPr>
          <w:rFonts w:ascii="Times New Roman" w:hAnsi="Times New Roman" w:cs="Times New Roman"/>
          <w:spacing w:val="-3"/>
          <w:w w:val="95"/>
        </w:rPr>
        <w:t>б</w:t>
      </w:r>
      <w:r>
        <w:rPr>
          <w:rFonts w:ascii="Times New Roman" w:hAnsi="Times New Roman" w:cs="Times New Roman"/>
          <w:spacing w:val="1"/>
          <w:w w:val="95"/>
        </w:rPr>
        <w:t>ра</w:t>
      </w:r>
      <w:r>
        <w:rPr>
          <w:rFonts w:ascii="Times New Roman" w:hAnsi="Times New Roman" w:cs="Times New Roman"/>
          <w:spacing w:val="-2"/>
          <w:w w:val="95"/>
        </w:rPr>
        <w:t>т</w:t>
      </w:r>
      <w:r>
        <w:rPr>
          <w:rFonts w:ascii="Times New Roman" w:hAnsi="Times New Roman" w:cs="Times New Roman"/>
          <w:spacing w:val="-4"/>
          <w:w w:val="95"/>
        </w:rPr>
        <w:t>н</w:t>
      </w:r>
      <w:r>
        <w:rPr>
          <w:rFonts w:ascii="Times New Roman" w:hAnsi="Times New Roman" w:cs="Times New Roman"/>
          <w:spacing w:val="1"/>
          <w:w w:val="95"/>
        </w:rPr>
        <w:t>о</w:t>
      </w:r>
      <w:proofErr w:type="spellEnd"/>
      <w:r>
        <w:rPr>
          <w:rFonts w:ascii="Times New Roman" w:hAnsi="Times New Roman" w:cs="Times New Roman"/>
          <w:i/>
          <w:iCs/>
          <w:w w:val="95"/>
        </w:rPr>
        <w:t>.</w:t>
      </w:r>
    </w:p>
    <w:p w:rsidR="00DC54CC" w:rsidRDefault="00DC54CC" w:rsidP="004B5107">
      <w:pPr>
        <w:pStyle w:val="a9"/>
        <w:tabs>
          <w:tab w:val="left" w:pos="2068"/>
        </w:tabs>
        <w:kinsoku w:val="0"/>
        <w:overflowPunct w:val="0"/>
        <w:spacing w:line="276" w:lineRule="auto"/>
        <w:ind w:left="112" w:right="106"/>
        <w:rPr>
          <w:rFonts w:ascii="Times New Roman" w:hAnsi="Times New Roman" w:cs="Times New Roman"/>
          <w:i/>
          <w:iCs/>
        </w:rPr>
      </w:pPr>
      <w:r>
        <w:rPr>
          <w:rFonts w:ascii="Times New Roman" w:hAnsi="Times New Roman" w:cs="Times New Roman"/>
          <w:i/>
          <w:iCs/>
          <w:w w:val="95"/>
        </w:rPr>
        <w:t>3.</w:t>
      </w:r>
      <w:r>
        <w:rPr>
          <w:rFonts w:ascii="Times New Roman" w:hAnsi="Times New Roman" w:cs="Times New Roman"/>
          <w:spacing w:val="-3"/>
          <w:w w:val="95"/>
        </w:rPr>
        <w:t>О</w:t>
      </w:r>
      <w:r>
        <w:rPr>
          <w:rFonts w:ascii="Times New Roman" w:hAnsi="Times New Roman" w:cs="Times New Roman"/>
          <w:spacing w:val="-1"/>
          <w:w w:val="95"/>
        </w:rPr>
        <w:t>т</w:t>
      </w:r>
      <w:r>
        <w:rPr>
          <w:rFonts w:ascii="Times New Roman" w:hAnsi="Times New Roman" w:cs="Times New Roman"/>
          <w:w w:val="95"/>
        </w:rPr>
        <w:t>ж</w:t>
      </w:r>
      <w:r>
        <w:rPr>
          <w:rFonts w:ascii="Times New Roman" w:hAnsi="Times New Roman" w:cs="Times New Roman"/>
          <w:spacing w:val="1"/>
          <w:w w:val="95"/>
        </w:rPr>
        <w:t>и</w:t>
      </w:r>
      <w:r>
        <w:rPr>
          <w:rFonts w:ascii="Times New Roman" w:hAnsi="Times New Roman" w:cs="Times New Roman"/>
          <w:spacing w:val="-3"/>
          <w:w w:val="95"/>
        </w:rPr>
        <w:t>м</w:t>
      </w:r>
      <w:r>
        <w:rPr>
          <w:rFonts w:ascii="Times New Roman" w:hAnsi="Times New Roman" w:cs="Times New Roman"/>
          <w:spacing w:val="1"/>
          <w:w w:val="95"/>
        </w:rPr>
        <w:t>а</w:t>
      </w:r>
      <w:r>
        <w:rPr>
          <w:rFonts w:ascii="Times New Roman" w:hAnsi="Times New Roman" w:cs="Times New Roman"/>
          <w:spacing w:val="-4"/>
          <w:w w:val="95"/>
        </w:rPr>
        <w:t>н</w:t>
      </w:r>
      <w:r>
        <w:rPr>
          <w:rFonts w:ascii="Times New Roman" w:hAnsi="Times New Roman" w:cs="Times New Roman"/>
          <w:spacing w:val="1"/>
          <w:w w:val="95"/>
        </w:rPr>
        <w:t>и</w:t>
      </w:r>
      <w:r>
        <w:rPr>
          <w:rFonts w:ascii="Times New Roman" w:hAnsi="Times New Roman" w:cs="Times New Roman"/>
          <w:w w:val="95"/>
        </w:rPr>
        <w:t>е</w:t>
      </w:r>
      <w:r>
        <w:rPr>
          <w:rFonts w:ascii="Times New Roman" w:hAnsi="Times New Roman" w:cs="Times New Roman"/>
          <w:spacing w:val="1"/>
          <w:w w:val="95"/>
        </w:rPr>
        <w:t>о</w:t>
      </w:r>
      <w:r>
        <w:rPr>
          <w:rFonts w:ascii="Times New Roman" w:hAnsi="Times New Roman" w:cs="Times New Roman"/>
          <w:w w:val="95"/>
        </w:rPr>
        <w:t>т</w:t>
      </w:r>
      <w:r>
        <w:rPr>
          <w:rFonts w:ascii="Times New Roman" w:hAnsi="Times New Roman" w:cs="Times New Roman"/>
          <w:spacing w:val="-3"/>
          <w:w w:val="95"/>
        </w:rPr>
        <w:t>п</w:t>
      </w:r>
      <w:r>
        <w:rPr>
          <w:rFonts w:ascii="Times New Roman" w:hAnsi="Times New Roman" w:cs="Times New Roman"/>
          <w:spacing w:val="-7"/>
          <w:w w:val="95"/>
        </w:rPr>
        <w:t>о</w:t>
      </w:r>
      <w:r>
        <w:rPr>
          <w:rFonts w:ascii="Times New Roman" w:hAnsi="Times New Roman" w:cs="Times New Roman"/>
          <w:spacing w:val="2"/>
          <w:w w:val="95"/>
        </w:rPr>
        <w:t>л</w:t>
      </w:r>
      <w:proofErr w:type="gramStart"/>
      <w:r>
        <w:rPr>
          <w:rFonts w:ascii="Times New Roman" w:hAnsi="Times New Roman" w:cs="Times New Roman"/>
          <w:w w:val="95"/>
        </w:rPr>
        <w:t>а</w:t>
      </w:r>
      <w:r>
        <w:rPr>
          <w:rFonts w:ascii="Times New Roman" w:hAnsi="Times New Roman" w:cs="Times New Roman"/>
          <w:i/>
          <w:iCs/>
          <w:w w:val="95"/>
        </w:rPr>
        <w:t>(</w:t>
      </w:r>
      <w:proofErr w:type="gramEnd"/>
      <w:r>
        <w:rPr>
          <w:rFonts w:ascii="Times New Roman" w:hAnsi="Times New Roman" w:cs="Times New Roman"/>
          <w:spacing w:val="-4"/>
          <w:w w:val="95"/>
        </w:rPr>
        <w:t>у</w:t>
      </w:r>
      <w:r>
        <w:rPr>
          <w:rFonts w:ascii="Times New Roman" w:hAnsi="Times New Roman" w:cs="Times New Roman"/>
          <w:spacing w:val="1"/>
          <w:w w:val="95"/>
        </w:rPr>
        <w:t>п</w:t>
      </w:r>
      <w:r>
        <w:rPr>
          <w:rFonts w:ascii="Times New Roman" w:hAnsi="Times New Roman" w:cs="Times New Roman"/>
          <w:spacing w:val="-3"/>
          <w:w w:val="95"/>
        </w:rPr>
        <w:t>р</w:t>
      </w:r>
      <w:r>
        <w:rPr>
          <w:rFonts w:ascii="Times New Roman" w:hAnsi="Times New Roman" w:cs="Times New Roman"/>
          <w:spacing w:val="-2"/>
          <w:w w:val="95"/>
        </w:rPr>
        <w:t>а</w:t>
      </w:r>
      <w:r>
        <w:rPr>
          <w:rFonts w:ascii="Times New Roman" w:hAnsi="Times New Roman" w:cs="Times New Roman"/>
          <w:w w:val="95"/>
        </w:rPr>
        <w:t>ж</w:t>
      </w:r>
      <w:r>
        <w:rPr>
          <w:rFonts w:ascii="Times New Roman" w:hAnsi="Times New Roman" w:cs="Times New Roman"/>
          <w:spacing w:val="-2"/>
          <w:w w:val="95"/>
        </w:rPr>
        <w:t>н</w:t>
      </w:r>
      <w:r>
        <w:rPr>
          <w:rFonts w:ascii="Times New Roman" w:hAnsi="Times New Roman" w:cs="Times New Roman"/>
          <w:w w:val="95"/>
        </w:rPr>
        <w:t>е</w:t>
      </w:r>
      <w:r>
        <w:rPr>
          <w:rFonts w:ascii="Times New Roman" w:hAnsi="Times New Roman" w:cs="Times New Roman"/>
          <w:spacing w:val="-4"/>
          <w:w w:val="95"/>
        </w:rPr>
        <w:t>н</w:t>
      </w:r>
      <w:r>
        <w:rPr>
          <w:rFonts w:ascii="Times New Roman" w:hAnsi="Times New Roman" w:cs="Times New Roman"/>
          <w:spacing w:val="1"/>
          <w:w w:val="95"/>
        </w:rPr>
        <w:t>и</w:t>
      </w:r>
      <w:r>
        <w:rPr>
          <w:rFonts w:ascii="Times New Roman" w:hAnsi="Times New Roman" w:cs="Times New Roman"/>
          <w:w w:val="95"/>
        </w:rPr>
        <w:t>е</w:t>
      </w:r>
      <w:r>
        <w:rPr>
          <w:rFonts w:ascii="Times New Roman" w:hAnsi="Times New Roman" w:cs="Times New Roman"/>
          <w:spacing w:val="-2"/>
          <w:w w:val="95"/>
        </w:rPr>
        <w:t>д</w:t>
      </w:r>
      <w:r>
        <w:rPr>
          <w:rFonts w:ascii="Times New Roman" w:hAnsi="Times New Roman" w:cs="Times New Roman"/>
          <w:spacing w:val="-4"/>
          <w:w w:val="95"/>
        </w:rPr>
        <w:t>л</w:t>
      </w:r>
      <w:r>
        <w:rPr>
          <w:rFonts w:ascii="Times New Roman" w:hAnsi="Times New Roman" w:cs="Times New Roman"/>
          <w:w w:val="95"/>
        </w:rPr>
        <w:t>ям</w:t>
      </w:r>
      <w:r>
        <w:rPr>
          <w:rFonts w:ascii="Times New Roman" w:hAnsi="Times New Roman" w:cs="Times New Roman"/>
          <w:spacing w:val="1"/>
          <w:w w:val="95"/>
        </w:rPr>
        <w:t>а</w:t>
      </w:r>
      <w:r>
        <w:rPr>
          <w:rFonts w:ascii="Times New Roman" w:hAnsi="Times New Roman" w:cs="Times New Roman"/>
          <w:spacing w:val="-2"/>
          <w:w w:val="95"/>
        </w:rPr>
        <w:t>л</w:t>
      </w:r>
      <w:r>
        <w:rPr>
          <w:rFonts w:ascii="Times New Roman" w:hAnsi="Times New Roman" w:cs="Times New Roman"/>
          <w:spacing w:val="-15"/>
          <w:w w:val="95"/>
        </w:rPr>
        <w:t>ь</w:t>
      </w:r>
      <w:r>
        <w:rPr>
          <w:rFonts w:ascii="Times New Roman" w:hAnsi="Times New Roman" w:cs="Times New Roman"/>
          <w:w w:val="95"/>
        </w:rPr>
        <w:t>ч</w:t>
      </w:r>
      <w:r>
        <w:rPr>
          <w:rFonts w:ascii="Times New Roman" w:hAnsi="Times New Roman" w:cs="Times New Roman"/>
          <w:spacing w:val="-3"/>
          <w:w w:val="95"/>
        </w:rPr>
        <w:t>и</w:t>
      </w:r>
      <w:r>
        <w:rPr>
          <w:rFonts w:ascii="Times New Roman" w:hAnsi="Times New Roman" w:cs="Times New Roman"/>
          <w:spacing w:val="-11"/>
          <w:w w:val="95"/>
        </w:rPr>
        <w:t>к</w:t>
      </w:r>
      <w:r>
        <w:rPr>
          <w:rFonts w:ascii="Times New Roman" w:hAnsi="Times New Roman" w:cs="Times New Roman"/>
          <w:spacing w:val="1"/>
          <w:w w:val="95"/>
        </w:rPr>
        <w:t>о</w:t>
      </w:r>
      <w:r>
        <w:rPr>
          <w:rFonts w:ascii="Times New Roman" w:hAnsi="Times New Roman" w:cs="Times New Roman"/>
          <w:w w:val="95"/>
        </w:rPr>
        <w:t>в</w:t>
      </w:r>
      <w:r>
        <w:rPr>
          <w:rFonts w:ascii="Times New Roman" w:hAnsi="Times New Roman" w:cs="Times New Roman"/>
          <w:spacing w:val="-3"/>
          <w:w w:val="95"/>
        </w:rPr>
        <w:t>з</w:t>
      </w:r>
      <w:r>
        <w:rPr>
          <w:rFonts w:ascii="Times New Roman" w:hAnsi="Times New Roman" w:cs="Times New Roman"/>
          <w:w w:val="95"/>
        </w:rPr>
        <w:t>а</w:t>
      </w:r>
      <w:r>
        <w:rPr>
          <w:rFonts w:ascii="Times New Roman" w:hAnsi="Times New Roman" w:cs="Times New Roman"/>
          <w:spacing w:val="-6"/>
          <w:w w:val="95"/>
        </w:rPr>
        <w:t>с</w:t>
      </w:r>
      <w:r>
        <w:rPr>
          <w:rFonts w:ascii="Times New Roman" w:hAnsi="Times New Roman" w:cs="Times New Roman"/>
          <w:w w:val="95"/>
        </w:rPr>
        <w:t>ч</w:t>
      </w:r>
      <w:r>
        <w:rPr>
          <w:rFonts w:ascii="Times New Roman" w:hAnsi="Times New Roman" w:cs="Times New Roman"/>
          <w:spacing w:val="-6"/>
          <w:w w:val="95"/>
        </w:rPr>
        <w:t>ё</w:t>
      </w:r>
      <w:r>
        <w:rPr>
          <w:rFonts w:ascii="Times New Roman" w:hAnsi="Times New Roman" w:cs="Times New Roman"/>
          <w:w w:val="95"/>
        </w:rPr>
        <w:t>ту</w:t>
      </w:r>
      <w:r>
        <w:rPr>
          <w:rFonts w:ascii="Times New Roman" w:hAnsi="Times New Roman" w:cs="Times New Roman"/>
          <w:spacing w:val="-2"/>
          <w:w w:val="95"/>
        </w:rPr>
        <w:t>п</w:t>
      </w:r>
      <w:r>
        <w:rPr>
          <w:rFonts w:ascii="Times New Roman" w:hAnsi="Times New Roman" w:cs="Times New Roman"/>
          <w:spacing w:val="1"/>
          <w:w w:val="95"/>
        </w:rPr>
        <w:t>р</w:t>
      </w:r>
      <w:r>
        <w:rPr>
          <w:rFonts w:ascii="Times New Roman" w:hAnsi="Times New Roman" w:cs="Times New Roman"/>
          <w:spacing w:val="-2"/>
          <w:w w:val="95"/>
        </w:rPr>
        <w:t>а</w:t>
      </w:r>
      <w:r>
        <w:rPr>
          <w:rFonts w:ascii="Times New Roman" w:hAnsi="Times New Roman" w:cs="Times New Roman"/>
          <w:w w:val="95"/>
        </w:rPr>
        <w:t>ж</w:t>
      </w:r>
      <w:r>
        <w:rPr>
          <w:rFonts w:ascii="Times New Roman" w:hAnsi="Times New Roman" w:cs="Times New Roman"/>
          <w:spacing w:val="-2"/>
          <w:w w:val="95"/>
        </w:rPr>
        <w:t>н</w:t>
      </w:r>
      <w:r>
        <w:rPr>
          <w:rFonts w:ascii="Times New Roman" w:hAnsi="Times New Roman" w:cs="Times New Roman"/>
          <w:w w:val="95"/>
        </w:rPr>
        <w:t>е</w:t>
      </w:r>
      <w:r>
        <w:rPr>
          <w:rFonts w:ascii="Times New Roman" w:hAnsi="Times New Roman" w:cs="Times New Roman"/>
          <w:spacing w:val="-4"/>
          <w:w w:val="95"/>
        </w:rPr>
        <w:t>н</w:t>
      </w:r>
      <w:r>
        <w:rPr>
          <w:rFonts w:ascii="Times New Roman" w:hAnsi="Times New Roman" w:cs="Times New Roman"/>
          <w:spacing w:val="1"/>
          <w:w w:val="95"/>
        </w:rPr>
        <w:t>и</w:t>
      </w:r>
      <w:r>
        <w:rPr>
          <w:rFonts w:ascii="Times New Roman" w:hAnsi="Times New Roman" w:cs="Times New Roman"/>
          <w:w w:val="95"/>
        </w:rPr>
        <w:t>я</w:t>
      </w:r>
      <w:r>
        <w:rPr>
          <w:rFonts w:ascii="Times New Roman" w:hAnsi="Times New Roman" w:cs="Times New Roman"/>
          <w:spacing w:val="-2"/>
          <w:w w:val="95"/>
        </w:rPr>
        <w:t>№</w:t>
      </w:r>
      <w:r>
        <w:rPr>
          <w:rFonts w:ascii="Times New Roman" w:hAnsi="Times New Roman" w:cs="Times New Roman"/>
          <w:i/>
          <w:iCs/>
          <w:w w:val="95"/>
        </w:rPr>
        <w:t>4).</w:t>
      </w:r>
    </w:p>
    <w:p w:rsidR="00DC54CC" w:rsidRDefault="00DC54CC" w:rsidP="004B5107">
      <w:pPr>
        <w:pStyle w:val="a9"/>
        <w:tabs>
          <w:tab w:val="left" w:pos="2068"/>
        </w:tabs>
        <w:kinsoku w:val="0"/>
        <w:overflowPunct w:val="0"/>
        <w:spacing w:line="276" w:lineRule="auto"/>
        <w:ind w:left="112" w:right="106"/>
        <w:jc w:val="both"/>
        <w:rPr>
          <w:rFonts w:ascii="Times New Roman" w:hAnsi="Times New Roman" w:cs="Times New Roman"/>
        </w:rPr>
      </w:pPr>
      <w:r>
        <w:rPr>
          <w:rFonts w:ascii="Times New Roman" w:hAnsi="Times New Roman" w:cs="Times New Roman"/>
          <w:i/>
          <w:iCs/>
          <w:w w:val="95"/>
        </w:rPr>
        <w:t>4</w:t>
      </w:r>
      <w:r>
        <w:rPr>
          <w:rFonts w:ascii="Times New Roman" w:hAnsi="Times New Roman" w:cs="Times New Roman"/>
          <w:i/>
          <w:iCs/>
          <w:spacing w:val="-1"/>
          <w:w w:val="95"/>
        </w:rPr>
        <w:t>.</w:t>
      </w:r>
      <w:r>
        <w:rPr>
          <w:rFonts w:ascii="Times New Roman" w:hAnsi="Times New Roman" w:cs="Times New Roman"/>
          <w:i/>
          <w:iCs/>
          <w:spacing w:val="1"/>
          <w:w w:val="95"/>
        </w:rPr>
        <w:t xml:space="preserve"> «</w:t>
      </w:r>
      <w:r>
        <w:rPr>
          <w:rFonts w:ascii="Times New Roman" w:hAnsi="Times New Roman" w:cs="Times New Roman"/>
          <w:spacing w:val="-5"/>
          <w:w w:val="95"/>
        </w:rPr>
        <w:t>О</w:t>
      </w:r>
      <w:r>
        <w:rPr>
          <w:rFonts w:ascii="Times New Roman" w:hAnsi="Times New Roman" w:cs="Times New Roman"/>
          <w:w w:val="95"/>
        </w:rPr>
        <w:t>б</w:t>
      </w:r>
      <w:r>
        <w:rPr>
          <w:rFonts w:ascii="Times New Roman" w:hAnsi="Times New Roman" w:cs="Times New Roman"/>
          <w:spacing w:val="-6"/>
          <w:w w:val="95"/>
        </w:rPr>
        <w:t>е</w:t>
      </w:r>
      <w:r>
        <w:rPr>
          <w:rFonts w:ascii="Times New Roman" w:hAnsi="Times New Roman" w:cs="Times New Roman"/>
          <w:w w:val="95"/>
        </w:rPr>
        <w:t>з</w:t>
      </w:r>
      <w:r>
        <w:rPr>
          <w:rFonts w:ascii="Times New Roman" w:hAnsi="Times New Roman" w:cs="Times New Roman"/>
          <w:spacing w:val="-2"/>
          <w:w w:val="95"/>
        </w:rPr>
        <w:t>ьян</w:t>
      </w:r>
      <w:r>
        <w:rPr>
          <w:rFonts w:ascii="Times New Roman" w:hAnsi="Times New Roman" w:cs="Times New Roman"/>
          <w:spacing w:val="-8"/>
          <w:w w:val="95"/>
        </w:rPr>
        <w:t>к</w:t>
      </w:r>
      <w:r>
        <w:rPr>
          <w:rFonts w:ascii="Times New Roman" w:hAnsi="Times New Roman" w:cs="Times New Roman"/>
          <w:spacing w:val="-3"/>
          <w:w w:val="95"/>
        </w:rPr>
        <w:t>а</w:t>
      </w:r>
      <w:r>
        <w:rPr>
          <w:rFonts w:ascii="Times New Roman" w:hAnsi="Times New Roman" w:cs="Times New Roman"/>
          <w:i/>
          <w:iCs/>
          <w:spacing w:val="1"/>
          <w:w w:val="95"/>
        </w:rPr>
        <w:t>»</w:t>
      </w:r>
      <w:r>
        <w:rPr>
          <w:rFonts w:ascii="Times New Roman" w:hAnsi="Times New Roman" w:cs="Times New Roman"/>
          <w:i/>
          <w:iCs/>
          <w:w w:val="95"/>
        </w:rPr>
        <w:t>.</w:t>
      </w:r>
      <w:r>
        <w:rPr>
          <w:rFonts w:ascii="Times New Roman" w:hAnsi="Times New Roman" w:cs="Times New Roman"/>
          <w:i/>
          <w:iCs/>
          <w:w w:val="95"/>
        </w:rPr>
        <w:tab/>
      </w:r>
      <w:r>
        <w:rPr>
          <w:rFonts w:ascii="Times New Roman" w:hAnsi="Times New Roman" w:cs="Times New Roman"/>
          <w:spacing w:val="4"/>
          <w:w w:val="95"/>
        </w:rPr>
        <w:t>С</w:t>
      </w:r>
      <w:r>
        <w:rPr>
          <w:rFonts w:ascii="Times New Roman" w:hAnsi="Times New Roman" w:cs="Times New Roman"/>
          <w:spacing w:val="-3"/>
          <w:w w:val="95"/>
        </w:rPr>
        <w:t>т</w:t>
      </w:r>
      <w:r>
        <w:rPr>
          <w:rFonts w:ascii="Times New Roman" w:hAnsi="Times New Roman" w:cs="Times New Roman"/>
          <w:spacing w:val="-5"/>
          <w:w w:val="95"/>
        </w:rPr>
        <w:t>о</w:t>
      </w:r>
      <w:r>
        <w:rPr>
          <w:rFonts w:ascii="Times New Roman" w:hAnsi="Times New Roman" w:cs="Times New Roman"/>
          <w:w w:val="95"/>
        </w:rPr>
        <w:t>я</w:t>
      </w:r>
      <w:r>
        <w:rPr>
          <w:rFonts w:ascii="Times New Roman" w:hAnsi="Times New Roman" w:cs="Times New Roman"/>
          <w:spacing w:val="1"/>
          <w:w w:val="95"/>
        </w:rPr>
        <w:t>п</w:t>
      </w:r>
      <w:r>
        <w:rPr>
          <w:rFonts w:ascii="Times New Roman" w:hAnsi="Times New Roman" w:cs="Times New Roman"/>
          <w:w w:val="95"/>
        </w:rPr>
        <w:t>о</w:t>
      </w:r>
      <w:r>
        <w:rPr>
          <w:rFonts w:ascii="Times New Roman" w:hAnsi="Times New Roman" w:cs="Times New Roman"/>
          <w:iCs/>
          <w:spacing w:val="-2"/>
          <w:w w:val="95"/>
        </w:rPr>
        <w:t>V</w:t>
      </w:r>
      <w:r>
        <w:rPr>
          <w:rFonts w:ascii="Times New Roman" w:hAnsi="Times New Roman" w:cs="Times New Roman"/>
          <w:iCs/>
          <w:w w:val="95"/>
        </w:rPr>
        <w:t>I</w:t>
      </w:r>
      <w:r>
        <w:rPr>
          <w:rFonts w:ascii="Times New Roman" w:hAnsi="Times New Roman" w:cs="Times New Roman"/>
          <w:spacing w:val="1"/>
          <w:w w:val="95"/>
        </w:rPr>
        <w:t>п</w:t>
      </w:r>
      <w:r>
        <w:rPr>
          <w:rFonts w:ascii="Times New Roman" w:hAnsi="Times New Roman" w:cs="Times New Roman"/>
          <w:spacing w:val="-7"/>
          <w:w w:val="95"/>
        </w:rPr>
        <w:t>о</w:t>
      </w:r>
      <w:r>
        <w:rPr>
          <w:rFonts w:ascii="Times New Roman" w:hAnsi="Times New Roman" w:cs="Times New Roman"/>
          <w:w w:val="95"/>
        </w:rPr>
        <w:t>з</w:t>
      </w:r>
      <w:r>
        <w:rPr>
          <w:rFonts w:ascii="Times New Roman" w:hAnsi="Times New Roman" w:cs="Times New Roman"/>
          <w:spacing w:val="-3"/>
          <w:w w:val="95"/>
        </w:rPr>
        <w:t>иц</w:t>
      </w:r>
      <w:r>
        <w:rPr>
          <w:rFonts w:ascii="Times New Roman" w:hAnsi="Times New Roman" w:cs="Times New Roman"/>
          <w:spacing w:val="1"/>
          <w:w w:val="95"/>
        </w:rPr>
        <w:t>ии</w:t>
      </w:r>
      <w:proofErr w:type="gramStart"/>
      <w:r>
        <w:rPr>
          <w:rFonts w:ascii="Times New Roman" w:hAnsi="Times New Roman" w:cs="Times New Roman"/>
          <w:i/>
          <w:iCs/>
          <w:w w:val="95"/>
        </w:rPr>
        <w:t>,</w:t>
      </w:r>
      <w:r>
        <w:rPr>
          <w:rFonts w:ascii="Times New Roman" w:hAnsi="Times New Roman" w:cs="Times New Roman"/>
          <w:spacing w:val="-3"/>
          <w:w w:val="95"/>
        </w:rPr>
        <w:t>п</w:t>
      </w:r>
      <w:proofErr w:type="gramEnd"/>
      <w:r>
        <w:rPr>
          <w:rFonts w:ascii="Times New Roman" w:hAnsi="Times New Roman" w:cs="Times New Roman"/>
          <w:spacing w:val="-5"/>
          <w:w w:val="95"/>
        </w:rPr>
        <w:t>о</w:t>
      </w:r>
      <w:r>
        <w:rPr>
          <w:rFonts w:ascii="Times New Roman" w:hAnsi="Times New Roman" w:cs="Times New Roman"/>
          <w:spacing w:val="-2"/>
          <w:w w:val="95"/>
        </w:rPr>
        <w:t>д</w:t>
      </w:r>
      <w:r>
        <w:rPr>
          <w:rFonts w:ascii="Times New Roman" w:hAnsi="Times New Roman" w:cs="Times New Roman"/>
          <w:w w:val="95"/>
        </w:rPr>
        <w:t>н</w:t>
      </w:r>
      <w:r>
        <w:rPr>
          <w:rFonts w:ascii="Times New Roman" w:hAnsi="Times New Roman" w:cs="Times New Roman"/>
          <w:spacing w:val="-2"/>
          <w:w w:val="95"/>
        </w:rPr>
        <w:t>ят</w:t>
      </w:r>
      <w:r>
        <w:rPr>
          <w:rFonts w:ascii="Times New Roman" w:hAnsi="Times New Roman" w:cs="Times New Roman"/>
          <w:w w:val="95"/>
        </w:rPr>
        <w:t>ь</w:t>
      </w:r>
      <w:r>
        <w:rPr>
          <w:rFonts w:ascii="Times New Roman" w:hAnsi="Times New Roman" w:cs="Times New Roman"/>
          <w:spacing w:val="-5"/>
          <w:w w:val="95"/>
        </w:rPr>
        <w:t>р</w:t>
      </w:r>
      <w:r>
        <w:rPr>
          <w:rFonts w:ascii="Times New Roman" w:hAnsi="Times New Roman" w:cs="Times New Roman"/>
          <w:w w:val="95"/>
        </w:rPr>
        <w:t>укивв</w:t>
      </w:r>
      <w:r>
        <w:rPr>
          <w:rFonts w:ascii="Times New Roman" w:hAnsi="Times New Roman" w:cs="Times New Roman"/>
          <w:spacing w:val="-3"/>
          <w:w w:val="95"/>
        </w:rPr>
        <w:t>е</w:t>
      </w:r>
      <w:r>
        <w:rPr>
          <w:rFonts w:ascii="Times New Roman" w:hAnsi="Times New Roman" w:cs="Times New Roman"/>
          <w:spacing w:val="-5"/>
          <w:w w:val="95"/>
        </w:rPr>
        <w:t>р</w:t>
      </w:r>
      <w:r>
        <w:rPr>
          <w:rFonts w:ascii="Times New Roman" w:hAnsi="Times New Roman" w:cs="Times New Roman"/>
          <w:w w:val="95"/>
        </w:rPr>
        <w:t>х</w:t>
      </w:r>
      <w:r>
        <w:rPr>
          <w:rFonts w:ascii="Times New Roman" w:hAnsi="Times New Roman" w:cs="Times New Roman"/>
          <w:i/>
          <w:iCs/>
          <w:w w:val="95"/>
        </w:rPr>
        <w:t>,</w:t>
      </w:r>
      <w:r>
        <w:rPr>
          <w:rFonts w:ascii="Times New Roman" w:hAnsi="Times New Roman" w:cs="Times New Roman"/>
          <w:spacing w:val="-2"/>
          <w:w w:val="95"/>
        </w:rPr>
        <w:t>н</w:t>
      </w:r>
      <w:r>
        <w:rPr>
          <w:rFonts w:ascii="Times New Roman" w:hAnsi="Times New Roman" w:cs="Times New Roman"/>
          <w:spacing w:val="1"/>
          <w:w w:val="95"/>
        </w:rPr>
        <w:t>а</w:t>
      </w:r>
      <w:r>
        <w:rPr>
          <w:rFonts w:ascii="Times New Roman" w:hAnsi="Times New Roman" w:cs="Times New Roman"/>
          <w:spacing w:val="4"/>
          <w:w w:val="95"/>
        </w:rPr>
        <w:t>к</w:t>
      </w:r>
      <w:r>
        <w:rPr>
          <w:rFonts w:ascii="Times New Roman" w:hAnsi="Times New Roman" w:cs="Times New Roman"/>
          <w:spacing w:val="2"/>
          <w:w w:val="95"/>
        </w:rPr>
        <w:t>л</w:t>
      </w:r>
      <w:r>
        <w:rPr>
          <w:rFonts w:ascii="Times New Roman" w:hAnsi="Times New Roman" w:cs="Times New Roman"/>
          <w:spacing w:val="1"/>
          <w:w w:val="95"/>
        </w:rPr>
        <w:t>о</w:t>
      </w:r>
      <w:r>
        <w:rPr>
          <w:rFonts w:ascii="Times New Roman" w:hAnsi="Times New Roman" w:cs="Times New Roman"/>
          <w:spacing w:val="-4"/>
          <w:w w:val="95"/>
        </w:rPr>
        <w:t>н</w:t>
      </w:r>
      <w:r>
        <w:rPr>
          <w:rFonts w:ascii="Times New Roman" w:hAnsi="Times New Roman" w:cs="Times New Roman"/>
          <w:spacing w:val="1"/>
          <w:w w:val="95"/>
        </w:rPr>
        <w:t>и</w:t>
      </w:r>
      <w:r>
        <w:rPr>
          <w:rFonts w:ascii="Times New Roman" w:hAnsi="Times New Roman" w:cs="Times New Roman"/>
          <w:spacing w:val="-2"/>
          <w:w w:val="95"/>
        </w:rPr>
        <w:t>ть</w:t>
      </w:r>
      <w:r>
        <w:rPr>
          <w:rFonts w:ascii="Times New Roman" w:hAnsi="Times New Roman" w:cs="Times New Roman"/>
          <w:w w:val="95"/>
        </w:rPr>
        <w:t>ся</w:t>
      </w:r>
      <w:r>
        <w:rPr>
          <w:rFonts w:ascii="Times New Roman" w:hAnsi="Times New Roman" w:cs="Times New Roman"/>
          <w:spacing w:val="-3"/>
          <w:w w:val="95"/>
        </w:rPr>
        <w:t>в</w:t>
      </w:r>
      <w:r>
        <w:rPr>
          <w:rFonts w:ascii="Times New Roman" w:hAnsi="Times New Roman" w:cs="Times New Roman"/>
          <w:spacing w:val="1"/>
          <w:w w:val="95"/>
        </w:rPr>
        <w:t>п</w:t>
      </w:r>
      <w:r>
        <w:rPr>
          <w:rFonts w:ascii="Times New Roman" w:hAnsi="Times New Roman" w:cs="Times New Roman"/>
          <w:spacing w:val="-3"/>
          <w:w w:val="95"/>
        </w:rPr>
        <w:t>е</w:t>
      </w:r>
      <w:r>
        <w:rPr>
          <w:rFonts w:ascii="Times New Roman" w:hAnsi="Times New Roman" w:cs="Times New Roman"/>
          <w:spacing w:val="1"/>
          <w:w w:val="95"/>
        </w:rPr>
        <w:t>р</w:t>
      </w:r>
      <w:r>
        <w:rPr>
          <w:rFonts w:ascii="Times New Roman" w:hAnsi="Times New Roman" w:cs="Times New Roman"/>
          <w:spacing w:val="-9"/>
          <w:w w:val="95"/>
        </w:rPr>
        <w:t>ё</w:t>
      </w:r>
      <w:r>
        <w:rPr>
          <w:rFonts w:ascii="Times New Roman" w:hAnsi="Times New Roman" w:cs="Times New Roman"/>
          <w:spacing w:val="-4"/>
          <w:w w:val="95"/>
        </w:rPr>
        <w:t>д</w:t>
      </w:r>
      <w:r>
        <w:rPr>
          <w:rFonts w:ascii="Times New Roman" w:hAnsi="Times New Roman" w:cs="Times New Roman"/>
          <w:i/>
          <w:iCs/>
          <w:w w:val="95"/>
        </w:rPr>
        <w:t>,</w:t>
      </w:r>
      <w:r>
        <w:rPr>
          <w:rFonts w:ascii="Times New Roman" w:hAnsi="Times New Roman" w:cs="Times New Roman"/>
          <w:spacing w:val="1"/>
          <w:w w:val="95"/>
        </w:rPr>
        <w:t>п</w:t>
      </w:r>
      <w:r>
        <w:rPr>
          <w:rFonts w:ascii="Times New Roman" w:hAnsi="Times New Roman" w:cs="Times New Roman"/>
          <w:spacing w:val="-3"/>
          <w:w w:val="95"/>
        </w:rPr>
        <w:t>о</w:t>
      </w:r>
      <w:r>
        <w:rPr>
          <w:rFonts w:ascii="Times New Roman" w:hAnsi="Times New Roman" w:cs="Times New Roman"/>
          <w:w w:val="95"/>
        </w:rPr>
        <w:t>ст</w:t>
      </w:r>
      <w:r>
        <w:rPr>
          <w:rFonts w:ascii="Times New Roman" w:hAnsi="Times New Roman" w:cs="Times New Roman"/>
          <w:spacing w:val="1"/>
          <w:w w:val="95"/>
        </w:rPr>
        <w:t>а</w:t>
      </w:r>
      <w:r>
        <w:rPr>
          <w:rFonts w:ascii="Times New Roman" w:hAnsi="Times New Roman" w:cs="Times New Roman"/>
          <w:spacing w:val="-3"/>
          <w:w w:val="95"/>
        </w:rPr>
        <w:t>в</w:t>
      </w:r>
      <w:r>
        <w:rPr>
          <w:rFonts w:ascii="Times New Roman" w:hAnsi="Times New Roman" w:cs="Times New Roman"/>
          <w:spacing w:val="1"/>
          <w:w w:val="95"/>
        </w:rPr>
        <w:t>и</w:t>
      </w:r>
      <w:r>
        <w:rPr>
          <w:rFonts w:ascii="Times New Roman" w:hAnsi="Times New Roman" w:cs="Times New Roman"/>
          <w:spacing w:val="-2"/>
          <w:w w:val="95"/>
        </w:rPr>
        <w:t>т</w:t>
      </w:r>
      <w:r>
        <w:rPr>
          <w:rFonts w:ascii="Times New Roman" w:hAnsi="Times New Roman" w:cs="Times New Roman"/>
          <w:w w:val="95"/>
        </w:rPr>
        <w:t>ь</w:t>
      </w:r>
      <w:r>
        <w:rPr>
          <w:rFonts w:ascii="Times New Roman" w:hAnsi="Times New Roman" w:cs="Times New Roman"/>
          <w:spacing w:val="2"/>
          <w:w w:val="95"/>
        </w:rPr>
        <w:t>л</w:t>
      </w:r>
      <w:r>
        <w:rPr>
          <w:rFonts w:ascii="Times New Roman" w:hAnsi="Times New Roman" w:cs="Times New Roman"/>
          <w:spacing w:val="1"/>
          <w:w w:val="95"/>
        </w:rPr>
        <w:t>а</w:t>
      </w:r>
      <w:r>
        <w:rPr>
          <w:rFonts w:ascii="Times New Roman" w:hAnsi="Times New Roman" w:cs="Times New Roman"/>
          <w:spacing w:val="-2"/>
          <w:w w:val="95"/>
        </w:rPr>
        <w:t>д</w:t>
      </w:r>
      <w:r>
        <w:rPr>
          <w:rFonts w:ascii="Times New Roman" w:hAnsi="Times New Roman" w:cs="Times New Roman"/>
          <w:spacing w:val="1"/>
          <w:w w:val="95"/>
        </w:rPr>
        <w:t>о</w:t>
      </w:r>
      <w:r>
        <w:rPr>
          <w:rFonts w:ascii="Times New Roman" w:hAnsi="Times New Roman" w:cs="Times New Roman"/>
          <w:spacing w:val="-4"/>
          <w:w w:val="95"/>
        </w:rPr>
        <w:t>н</w:t>
      </w:r>
      <w:r>
        <w:rPr>
          <w:rFonts w:ascii="Times New Roman" w:hAnsi="Times New Roman" w:cs="Times New Roman"/>
          <w:w w:val="95"/>
        </w:rPr>
        <w:t>и</w:t>
      </w:r>
      <w:r>
        <w:rPr>
          <w:rFonts w:ascii="Times New Roman" w:hAnsi="Times New Roman" w:cs="Times New Roman"/>
          <w:spacing w:val="-2"/>
          <w:w w:val="95"/>
        </w:rPr>
        <w:t>н</w:t>
      </w:r>
      <w:r>
        <w:rPr>
          <w:rFonts w:ascii="Times New Roman" w:hAnsi="Times New Roman" w:cs="Times New Roman"/>
          <w:w w:val="95"/>
        </w:rPr>
        <w:t>а</w:t>
      </w:r>
      <w:r>
        <w:rPr>
          <w:rFonts w:ascii="Times New Roman" w:hAnsi="Times New Roman" w:cs="Times New Roman"/>
          <w:spacing w:val="-3"/>
          <w:w w:val="95"/>
        </w:rPr>
        <w:t>п</w:t>
      </w:r>
      <w:r>
        <w:rPr>
          <w:rFonts w:ascii="Times New Roman" w:hAnsi="Times New Roman" w:cs="Times New Roman"/>
          <w:spacing w:val="-7"/>
          <w:w w:val="95"/>
        </w:rPr>
        <w:t>о</w:t>
      </w:r>
      <w:r>
        <w:rPr>
          <w:rFonts w:ascii="Times New Roman" w:hAnsi="Times New Roman" w:cs="Times New Roman"/>
          <w:w w:val="95"/>
        </w:rPr>
        <w:t>л</w:t>
      </w:r>
      <w:r>
        <w:rPr>
          <w:rFonts w:ascii="Times New Roman" w:hAnsi="Times New Roman" w:cs="Times New Roman"/>
          <w:spacing w:val="-3"/>
          <w:w w:val="95"/>
        </w:rPr>
        <w:t>п</w:t>
      </w:r>
      <w:r>
        <w:rPr>
          <w:rFonts w:ascii="Times New Roman" w:hAnsi="Times New Roman" w:cs="Times New Roman"/>
          <w:w w:val="95"/>
        </w:rPr>
        <w:t>е</w:t>
      </w:r>
      <w:r>
        <w:rPr>
          <w:rFonts w:ascii="Times New Roman" w:hAnsi="Times New Roman" w:cs="Times New Roman"/>
          <w:spacing w:val="1"/>
          <w:w w:val="95"/>
        </w:rPr>
        <w:t>р</w:t>
      </w:r>
      <w:r>
        <w:rPr>
          <w:rFonts w:ascii="Times New Roman" w:hAnsi="Times New Roman" w:cs="Times New Roman"/>
          <w:spacing w:val="-9"/>
          <w:w w:val="95"/>
        </w:rPr>
        <w:t>е</w:t>
      </w:r>
      <w:r>
        <w:rPr>
          <w:rFonts w:ascii="Times New Roman" w:hAnsi="Times New Roman" w:cs="Times New Roman"/>
          <w:w w:val="95"/>
        </w:rPr>
        <w:t>дс</w:t>
      </w:r>
      <w:r>
        <w:rPr>
          <w:rFonts w:ascii="Times New Roman" w:hAnsi="Times New Roman" w:cs="Times New Roman"/>
          <w:spacing w:val="-3"/>
          <w:w w:val="95"/>
        </w:rPr>
        <w:t>т</w:t>
      </w:r>
      <w:r>
        <w:rPr>
          <w:rFonts w:ascii="Times New Roman" w:hAnsi="Times New Roman" w:cs="Times New Roman"/>
          <w:spacing w:val="1"/>
          <w:w w:val="95"/>
        </w:rPr>
        <w:t>о</w:t>
      </w:r>
      <w:r>
        <w:rPr>
          <w:rFonts w:ascii="Times New Roman" w:hAnsi="Times New Roman" w:cs="Times New Roman"/>
          <w:spacing w:val="-3"/>
          <w:w w:val="95"/>
        </w:rPr>
        <w:t>п</w:t>
      </w:r>
      <w:r>
        <w:rPr>
          <w:rFonts w:ascii="Times New Roman" w:hAnsi="Times New Roman" w:cs="Times New Roman"/>
          <w:spacing w:val="-2"/>
          <w:w w:val="95"/>
        </w:rPr>
        <w:t>а</w:t>
      </w:r>
      <w:r>
        <w:rPr>
          <w:rFonts w:ascii="Times New Roman" w:hAnsi="Times New Roman" w:cs="Times New Roman"/>
          <w:w w:val="95"/>
        </w:rPr>
        <w:t>м</w:t>
      </w:r>
      <w:r>
        <w:rPr>
          <w:rFonts w:ascii="Times New Roman" w:hAnsi="Times New Roman" w:cs="Times New Roman"/>
          <w:spacing w:val="1"/>
          <w:w w:val="95"/>
        </w:rPr>
        <w:t>и</w:t>
      </w:r>
      <w:r>
        <w:rPr>
          <w:rFonts w:ascii="Times New Roman" w:hAnsi="Times New Roman" w:cs="Times New Roman"/>
          <w:i/>
          <w:iCs/>
          <w:w w:val="95"/>
        </w:rPr>
        <w:t xml:space="preserve">. </w:t>
      </w:r>
      <w:proofErr w:type="spellStart"/>
      <w:r>
        <w:rPr>
          <w:rFonts w:ascii="Times New Roman" w:hAnsi="Times New Roman" w:cs="Times New Roman"/>
          <w:spacing w:val="-2"/>
          <w:w w:val="95"/>
        </w:rPr>
        <w:t>П</w:t>
      </w:r>
      <w:r>
        <w:rPr>
          <w:rFonts w:ascii="Times New Roman" w:hAnsi="Times New Roman" w:cs="Times New Roman"/>
          <w:spacing w:val="-3"/>
          <w:w w:val="95"/>
        </w:rPr>
        <w:t>о</w:t>
      </w:r>
      <w:r>
        <w:rPr>
          <w:rFonts w:ascii="Times New Roman" w:hAnsi="Times New Roman" w:cs="Times New Roman"/>
          <w:spacing w:val="-7"/>
          <w:w w:val="95"/>
        </w:rPr>
        <w:t>о</w:t>
      </w:r>
      <w:r>
        <w:rPr>
          <w:rFonts w:ascii="Times New Roman" w:hAnsi="Times New Roman" w:cs="Times New Roman"/>
          <w:spacing w:val="-3"/>
          <w:w w:val="95"/>
        </w:rPr>
        <w:t>ч</w:t>
      </w:r>
      <w:r>
        <w:rPr>
          <w:rFonts w:ascii="Times New Roman" w:hAnsi="Times New Roman" w:cs="Times New Roman"/>
          <w:w w:val="95"/>
        </w:rPr>
        <w:t>е</w:t>
      </w:r>
      <w:r>
        <w:rPr>
          <w:rFonts w:ascii="Times New Roman" w:hAnsi="Times New Roman" w:cs="Times New Roman"/>
          <w:spacing w:val="1"/>
          <w:w w:val="95"/>
        </w:rPr>
        <w:t>р</w:t>
      </w:r>
      <w:r>
        <w:rPr>
          <w:rFonts w:ascii="Times New Roman" w:hAnsi="Times New Roman" w:cs="Times New Roman"/>
          <w:spacing w:val="-9"/>
          <w:w w:val="95"/>
        </w:rPr>
        <w:t>е</w:t>
      </w:r>
      <w:r>
        <w:rPr>
          <w:rFonts w:ascii="Times New Roman" w:hAnsi="Times New Roman" w:cs="Times New Roman"/>
          <w:spacing w:val="-2"/>
          <w:w w:val="95"/>
        </w:rPr>
        <w:t>д</w:t>
      </w:r>
      <w:r>
        <w:rPr>
          <w:rFonts w:ascii="Times New Roman" w:hAnsi="Times New Roman" w:cs="Times New Roman"/>
          <w:spacing w:val="-4"/>
          <w:w w:val="95"/>
        </w:rPr>
        <w:t>н</w:t>
      </w:r>
      <w:r>
        <w:rPr>
          <w:rFonts w:ascii="Times New Roman" w:hAnsi="Times New Roman" w:cs="Times New Roman"/>
          <w:w w:val="95"/>
        </w:rPr>
        <w:t>о</w:t>
      </w:r>
      <w:r>
        <w:rPr>
          <w:rFonts w:ascii="Times New Roman" w:hAnsi="Times New Roman" w:cs="Times New Roman"/>
          <w:spacing w:val="1"/>
          <w:w w:val="95"/>
        </w:rPr>
        <w:t>п</w:t>
      </w:r>
      <w:r>
        <w:rPr>
          <w:rFonts w:ascii="Times New Roman" w:hAnsi="Times New Roman" w:cs="Times New Roman"/>
          <w:w w:val="95"/>
        </w:rPr>
        <w:t>е</w:t>
      </w:r>
      <w:r>
        <w:rPr>
          <w:rFonts w:ascii="Times New Roman" w:hAnsi="Times New Roman" w:cs="Times New Roman"/>
          <w:spacing w:val="1"/>
          <w:w w:val="95"/>
        </w:rPr>
        <w:t>р</w:t>
      </w:r>
      <w:r>
        <w:rPr>
          <w:rFonts w:ascii="Times New Roman" w:hAnsi="Times New Roman" w:cs="Times New Roman"/>
          <w:spacing w:val="-6"/>
          <w:w w:val="95"/>
        </w:rPr>
        <w:t>е</w:t>
      </w:r>
      <w:r>
        <w:rPr>
          <w:rFonts w:ascii="Times New Roman" w:hAnsi="Times New Roman" w:cs="Times New Roman"/>
          <w:w w:val="95"/>
        </w:rPr>
        <w:t>с</w:t>
      </w:r>
      <w:r>
        <w:rPr>
          <w:rFonts w:ascii="Times New Roman" w:hAnsi="Times New Roman" w:cs="Times New Roman"/>
          <w:spacing w:val="-6"/>
          <w:w w:val="95"/>
        </w:rPr>
        <w:t>т</w:t>
      </w:r>
      <w:r>
        <w:rPr>
          <w:rFonts w:ascii="Times New Roman" w:hAnsi="Times New Roman" w:cs="Times New Roman"/>
          <w:spacing w:val="-4"/>
          <w:w w:val="95"/>
        </w:rPr>
        <w:t>у</w:t>
      </w:r>
      <w:r>
        <w:rPr>
          <w:rFonts w:ascii="Times New Roman" w:hAnsi="Times New Roman" w:cs="Times New Roman"/>
          <w:spacing w:val="-3"/>
          <w:w w:val="95"/>
        </w:rPr>
        <w:t>п</w:t>
      </w:r>
      <w:r>
        <w:rPr>
          <w:rFonts w:ascii="Times New Roman" w:hAnsi="Times New Roman" w:cs="Times New Roman"/>
          <w:spacing w:val="1"/>
          <w:w w:val="95"/>
        </w:rPr>
        <w:t>а</w:t>
      </w:r>
      <w:r>
        <w:rPr>
          <w:rFonts w:ascii="Times New Roman" w:hAnsi="Times New Roman" w:cs="Times New Roman"/>
          <w:w w:val="95"/>
        </w:rPr>
        <w:t>я</w:t>
      </w:r>
      <w:r>
        <w:rPr>
          <w:rFonts w:ascii="Times New Roman" w:hAnsi="Times New Roman" w:cs="Times New Roman"/>
          <w:spacing w:val="-5"/>
          <w:w w:val="95"/>
        </w:rPr>
        <w:t>р</w:t>
      </w:r>
      <w:r>
        <w:rPr>
          <w:rFonts w:ascii="Times New Roman" w:hAnsi="Times New Roman" w:cs="Times New Roman"/>
          <w:w w:val="95"/>
        </w:rPr>
        <w:t>у</w:t>
      </w:r>
      <w:r>
        <w:rPr>
          <w:rFonts w:ascii="Times New Roman" w:hAnsi="Times New Roman" w:cs="Times New Roman"/>
          <w:spacing w:val="-8"/>
          <w:w w:val="95"/>
        </w:rPr>
        <w:t>к</w:t>
      </w:r>
      <w:r>
        <w:rPr>
          <w:rFonts w:ascii="Times New Roman" w:hAnsi="Times New Roman" w:cs="Times New Roman"/>
          <w:spacing w:val="1"/>
          <w:w w:val="95"/>
        </w:rPr>
        <w:t>а</w:t>
      </w:r>
      <w:r>
        <w:rPr>
          <w:rFonts w:ascii="Times New Roman" w:hAnsi="Times New Roman" w:cs="Times New Roman"/>
          <w:spacing w:val="-3"/>
          <w:w w:val="95"/>
        </w:rPr>
        <w:t>м</w:t>
      </w:r>
      <w:r>
        <w:rPr>
          <w:rFonts w:ascii="Times New Roman" w:hAnsi="Times New Roman" w:cs="Times New Roman"/>
          <w:w w:val="95"/>
        </w:rPr>
        <w:t>ив</w:t>
      </w:r>
      <w:r>
        <w:rPr>
          <w:rFonts w:ascii="Times New Roman" w:hAnsi="Times New Roman" w:cs="Times New Roman"/>
          <w:spacing w:val="1"/>
          <w:w w:val="95"/>
        </w:rPr>
        <w:t>п</w:t>
      </w:r>
      <w:r>
        <w:rPr>
          <w:rFonts w:ascii="Times New Roman" w:hAnsi="Times New Roman" w:cs="Times New Roman"/>
          <w:spacing w:val="-3"/>
          <w:w w:val="95"/>
        </w:rPr>
        <w:t>е</w:t>
      </w:r>
      <w:r>
        <w:rPr>
          <w:rFonts w:ascii="Times New Roman" w:hAnsi="Times New Roman" w:cs="Times New Roman"/>
          <w:spacing w:val="1"/>
          <w:w w:val="95"/>
        </w:rPr>
        <w:t>р</w:t>
      </w:r>
      <w:r>
        <w:rPr>
          <w:rFonts w:ascii="Times New Roman" w:hAnsi="Times New Roman" w:cs="Times New Roman"/>
          <w:spacing w:val="-9"/>
          <w:w w:val="95"/>
        </w:rPr>
        <w:t>ё</w:t>
      </w:r>
      <w:r>
        <w:rPr>
          <w:rFonts w:ascii="Times New Roman" w:hAnsi="Times New Roman" w:cs="Times New Roman"/>
          <w:spacing w:val="-2"/>
          <w:w w:val="95"/>
        </w:rPr>
        <w:t>д</w:t>
      </w:r>
      <w:proofErr w:type="spellEnd"/>
      <w:r>
        <w:rPr>
          <w:rFonts w:ascii="Times New Roman" w:hAnsi="Times New Roman" w:cs="Times New Roman"/>
          <w:i/>
          <w:iCs/>
          <w:w w:val="95"/>
        </w:rPr>
        <w:t xml:space="preserve">, </w:t>
      </w:r>
      <w:r>
        <w:rPr>
          <w:rFonts w:ascii="Times New Roman" w:hAnsi="Times New Roman" w:cs="Times New Roman"/>
          <w:spacing w:val="1"/>
          <w:w w:val="95"/>
        </w:rPr>
        <w:t>п</w:t>
      </w:r>
      <w:r>
        <w:rPr>
          <w:rFonts w:ascii="Times New Roman" w:hAnsi="Times New Roman" w:cs="Times New Roman"/>
          <w:spacing w:val="-3"/>
          <w:w w:val="95"/>
        </w:rPr>
        <w:t>р</w:t>
      </w:r>
      <w:r>
        <w:rPr>
          <w:rFonts w:ascii="Times New Roman" w:hAnsi="Times New Roman" w:cs="Times New Roman"/>
          <w:spacing w:val="1"/>
          <w:w w:val="95"/>
        </w:rPr>
        <w:t>и</w:t>
      </w:r>
      <w:r>
        <w:rPr>
          <w:rFonts w:ascii="Times New Roman" w:hAnsi="Times New Roman" w:cs="Times New Roman"/>
          <w:w w:val="95"/>
        </w:rPr>
        <w:t>н</w:t>
      </w:r>
      <w:r>
        <w:rPr>
          <w:rFonts w:ascii="Times New Roman" w:hAnsi="Times New Roman" w:cs="Times New Roman"/>
          <w:spacing w:val="-2"/>
          <w:w w:val="95"/>
        </w:rPr>
        <w:t>ят</w:t>
      </w:r>
      <w:r>
        <w:rPr>
          <w:rFonts w:ascii="Times New Roman" w:hAnsi="Times New Roman" w:cs="Times New Roman"/>
          <w:w w:val="95"/>
        </w:rPr>
        <w:t xml:space="preserve">ь </w:t>
      </w:r>
      <w:r>
        <w:rPr>
          <w:rFonts w:ascii="Times New Roman" w:hAnsi="Times New Roman" w:cs="Times New Roman"/>
          <w:spacing w:val="-3"/>
          <w:w w:val="95"/>
        </w:rPr>
        <w:t>п</w:t>
      </w:r>
      <w:r>
        <w:rPr>
          <w:rFonts w:ascii="Times New Roman" w:hAnsi="Times New Roman" w:cs="Times New Roman"/>
          <w:spacing w:val="-7"/>
          <w:w w:val="95"/>
        </w:rPr>
        <w:t>о</w:t>
      </w:r>
      <w:r>
        <w:rPr>
          <w:rFonts w:ascii="Times New Roman" w:hAnsi="Times New Roman" w:cs="Times New Roman"/>
          <w:spacing w:val="2"/>
          <w:w w:val="95"/>
        </w:rPr>
        <w:t>л</w:t>
      </w:r>
      <w:r>
        <w:rPr>
          <w:rFonts w:ascii="Times New Roman" w:hAnsi="Times New Roman" w:cs="Times New Roman"/>
          <w:spacing w:val="-7"/>
          <w:w w:val="95"/>
        </w:rPr>
        <w:t>о</w:t>
      </w:r>
      <w:r>
        <w:rPr>
          <w:rFonts w:ascii="Times New Roman" w:hAnsi="Times New Roman" w:cs="Times New Roman"/>
          <w:spacing w:val="-4"/>
          <w:w w:val="95"/>
        </w:rPr>
        <w:t>ж</w:t>
      </w:r>
      <w:r>
        <w:rPr>
          <w:rFonts w:ascii="Times New Roman" w:hAnsi="Times New Roman" w:cs="Times New Roman"/>
          <w:w w:val="95"/>
        </w:rPr>
        <w:t>е</w:t>
      </w:r>
      <w:r>
        <w:rPr>
          <w:rFonts w:ascii="Times New Roman" w:hAnsi="Times New Roman" w:cs="Times New Roman"/>
          <w:spacing w:val="-4"/>
          <w:w w:val="95"/>
        </w:rPr>
        <w:t>н</w:t>
      </w:r>
      <w:r>
        <w:rPr>
          <w:rFonts w:ascii="Times New Roman" w:hAnsi="Times New Roman" w:cs="Times New Roman"/>
          <w:spacing w:val="1"/>
          <w:w w:val="95"/>
        </w:rPr>
        <w:t>и</w:t>
      </w:r>
      <w:r>
        <w:rPr>
          <w:rFonts w:ascii="Times New Roman" w:hAnsi="Times New Roman" w:cs="Times New Roman"/>
          <w:w w:val="95"/>
        </w:rPr>
        <w:t xml:space="preserve">е </w:t>
      </w:r>
      <w:r>
        <w:rPr>
          <w:rFonts w:ascii="Times New Roman" w:hAnsi="Times New Roman" w:cs="Times New Roman"/>
          <w:i/>
          <w:iCs/>
          <w:w w:val="95"/>
        </w:rPr>
        <w:t xml:space="preserve">– </w:t>
      </w:r>
      <w:r>
        <w:rPr>
          <w:rFonts w:ascii="Times New Roman" w:hAnsi="Times New Roman" w:cs="Times New Roman"/>
          <w:spacing w:val="-4"/>
          <w:w w:val="95"/>
        </w:rPr>
        <w:t>у</w:t>
      </w:r>
      <w:r>
        <w:rPr>
          <w:rFonts w:ascii="Times New Roman" w:hAnsi="Times New Roman" w:cs="Times New Roman"/>
          <w:spacing w:val="1"/>
          <w:w w:val="95"/>
        </w:rPr>
        <w:t>п</w:t>
      </w:r>
      <w:r>
        <w:rPr>
          <w:rFonts w:ascii="Times New Roman" w:hAnsi="Times New Roman" w:cs="Times New Roman"/>
          <w:spacing w:val="-2"/>
          <w:w w:val="95"/>
        </w:rPr>
        <w:t>о</w:t>
      </w:r>
      <w:r>
        <w:rPr>
          <w:rFonts w:ascii="Times New Roman" w:hAnsi="Times New Roman" w:cs="Times New Roman"/>
          <w:spacing w:val="1"/>
          <w:w w:val="95"/>
        </w:rPr>
        <w:t>р</w:t>
      </w:r>
      <w:r>
        <w:rPr>
          <w:rFonts w:ascii="Times New Roman" w:hAnsi="Times New Roman" w:cs="Times New Roman"/>
          <w:i/>
          <w:iCs/>
          <w:w w:val="95"/>
        </w:rPr>
        <w:t xml:space="preserve">, </w:t>
      </w:r>
      <w:r>
        <w:rPr>
          <w:rFonts w:ascii="Times New Roman" w:hAnsi="Times New Roman" w:cs="Times New Roman"/>
          <w:spacing w:val="8"/>
          <w:w w:val="95"/>
        </w:rPr>
        <w:t>л</w:t>
      </w:r>
      <w:r>
        <w:rPr>
          <w:rFonts w:ascii="Times New Roman" w:hAnsi="Times New Roman" w:cs="Times New Roman"/>
          <w:spacing w:val="-9"/>
          <w:w w:val="95"/>
        </w:rPr>
        <w:t>ё</w:t>
      </w:r>
      <w:r>
        <w:rPr>
          <w:rFonts w:ascii="Times New Roman" w:hAnsi="Times New Roman" w:cs="Times New Roman"/>
          <w:spacing w:val="-4"/>
          <w:w w:val="95"/>
        </w:rPr>
        <w:t>ж</w:t>
      </w:r>
      <w:r>
        <w:rPr>
          <w:rFonts w:ascii="Times New Roman" w:hAnsi="Times New Roman" w:cs="Times New Roman"/>
          <w:w w:val="95"/>
        </w:rPr>
        <w:t xml:space="preserve">а </w:t>
      </w:r>
      <w:r>
        <w:rPr>
          <w:rFonts w:ascii="Times New Roman" w:hAnsi="Times New Roman" w:cs="Times New Roman"/>
          <w:spacing w:val="-4"/>
          <w:w w:val="95"/>
        </w:rPr>
        <w:t>н</w:t>
      </w:r>
      <w:r>
        <w:rPr>
          <w:rFonts w:ascii="Times New Roman" w:hAnsi="Times New Roman" w:cs="Times New Roman"/>
          <w:w w:val="95"/>
        </w:rPr>
        <w:t xml:space="preserve">а </w:t>
      </w:r>
      <w:r>
        <w:rPr>
          <w:rFonts w:ascii="Times New Roman" w:hAnsi="Times New Roman" w:cs="Times New Roman"/>
          <w:spacing w:val="-3"/>
          <w:w w:val="95"/>
        </w:rPr>
        <w:t>ж</w:t>
      </w:r>
      <w:r>
        <w:rPr>
          <w:rFonts w:ascii="Times New Roman" w:hAnsi="Times New Roman" w:cs="Times New Roman"/>
          <w:spacing w:val="1"/>
          <w:w w:val="95"/>
        </w:rPr>
        <w:t>и</w:t>
      </w:r>
      <w:r>
        <w:rPr>
          <w:rFonts w:ascii="Times New Roman" w:hAnsi="Times New Roman" w:cs="Times New Roman"/>
          <w:spacing w:val="-9"/>
          <w:w w:val="95"/>
        </w:rPr>
        <w:t>в</w:t>
      </w:r>
      <w:r>
        <w:rPr>
          <w:rFonts w:ascii="Times New Roman" w:hAnsi="Times New Roman" w:cs="Times New Roman"/>
          <w:spacing w:val="1"/>
          <w:w w:val="95"/>
        </w:rPr>
        <w:t>о</w:t>
      </w:r>
      <w:r>
        <w:rPr>
          <w:rFonts w:ascii="Times New Roman" w:hAnsi="Times New Roman" w:cs="Times New Roman"/>
          <w:spacing w:val="-2"/>
          <w:w w:val="95"/>
        </w:rPr>
        <w:t>т</w:t>
      </w:r>
      <w:r>
        <w:rPr>
          <w:rFonts w:ascii="Times New Roman" w:hAnsi="Times New Roman" w:cs="Times New Roman"/>
          <w:w w:val="95"/>
        </w:rPr>
        <w:t>е</w:t>
      </w:r>
      <w:r>
        <w:rPr>
          <w:rFonts w:ascii="Times New Roman" w:hAnsi="Times New Roman" w:cs="Times New Roman"/>
          <w:i/>
          <w:iCs/>
          <w:w w:val="95"/>
        </w:rPr>
        <w:t xml:space="preserve">. </w:t>
      </w:r>
      <w:r>
        <w:rPr>
          <w:rFonts w:ascii="Times New Roman" w:hAnsi="Times New Roman" w:cs="Times New Roman"/>
          <w:w w:val="95"/>
        </w:rPr>
        <w:t>З</w:t>
      </w:r>
      <w:r>
        <w:rPr>
          <w:rFonts w:ascii="Times New Roman" w:hAnsi="Times New Roman" w:cs="Times New Roman"/>
          <w:spacing w:val="1"/>
          <w:w w:val="95"/>
        </w:rPr>
        <w:t>а</w:t>
      </w:r>
      <w:r>
        <w:rPr>
          <w:rFonts w:ascii="Times New Roman" w:hAnsi="Times New Roman" w:cs="Times New Roman"/>
          <w:spacing w:val="-2"/>
          <w:w w:val="95"/>
        </w:rPr>
        <w:t>т</w:t>
      </w:r>
      <w:r>
        <w:rPr>
          <w:rFonts w:ascii="Times New Roman" w:hAnsi="Times New Roman" w:cs="Times New Roman"/>
          <w:spacing w:val="-9"/>
          <w:w w:val="95"/>
        </w:rPr>
        <w:t>е</w:t>
      </w:r>
      <w:r>
        <w:rPr>
          <w:rFonts w:ascii="Times New Roman" w:hAnsi="Times New Roman" w:cs="Times New Roman"/>
          <w:w w:val="95"/>
        </w:rPr>
        <w:t>м</w:t>
      </w:r>
      <w:r>
        <w:rPr>
          <w:rFonts w:ascii="Times New Roman" w:hAnsi="Times New Roman" w:cs="Times New Roman"/>
          <w:i/>
          <w:iCs/>
          <w:w w:val="95"/>
        </w:rPr>
        <w:t xml:space="preserve">, </w:t>
      </w:r>
      <w:proofErr w:type="spellStart"/>
      <w:r>
        <w:rPr>
          <w:rFonts w:ascii="Times New Roman" w:hAnsi="Times New Roman" w:cs="Times New Roman"/>
          <w:spacing w:val="-4"/>
          <w:w w:val="95"/>
        </w:rPr>
        <w:t>д</w:t>
      </w:r>
      <w:r>
        <w:rPr>
          <w:rFonts w:ascii="Times New Roman" w:hAnsi="Times New Roman" w:cs="Times New Roman"/>
          <w:w w:val="95"/>
        </w:rPr>
        <w:t>в</w:t>
      </w:r>
      <w:r>
        <w:rPr>
          <w:rFonts w:ascii="Times New Roman" w:hAnsi="Times New Roman" w:cs="Times New Roman"/>
          <w:spacing w:val="1"/>
          <w:w w:val="95"/>
        </w:rPr>
        <w:t>и</w:t>
      </w:r>
      <w:r>
        <w:rPr>
          <w:rFonts w:ascii="Times New Roman" w:hAnsi="Times New Roman" w:cs="Times New Roman"/>
          <w:spacing w:val="-5"/>
          <w:w w:val="95"/>
        </w:rPr>
        <w:t>ж</w:t>
      </w:r>
      <w:r>
        <w:rPr>
          <w:rFonts w:ascii="Times New Roman" w:hAnsi="Times New Roman" w:cs="Times New Roman"/>
          <w:w w:val="95"/>
        </w:rPr>
        <w:t>е</w:t>
      </w:r>
      <w:r>
        <w:rPr>
          <w:rFonts w:ascii="Times New Roman" w:hAnsi="Times New Roman" w:cs="Times New Roman"/>
          <w:spacing w:val="-4"/>
          <w:w w:val="95"/>
        </w:rPr>
        <w:t>н</w:t>
      </w:r>
      <w:r>
        <w:rPr>
          <w:rFonts w:ascii="Times New Roman" w:hAnsi="Times New Roman" w:cs="Times New Roman"/>
          <w:spacing w:val="1"/>
          <w:w w:val="95"/>
        </w:rPr>
        <w:t>и</w:t>
      </w:r>
      <w:r>
        <w:rPr>
          <w:rFonts w:ascii="Times New Roman" w:hAnsi="Times New Roman" w:cs="Times New Roman"/>
          <w:w w:val="95"/>
        </w:rPr>
        <w:t>е</w:t>
      </w:r>
      <w:r>
        <w:rPr>
          <w:rFonts w:ascii="Times New Roman" w:hAnsi="Times New Roman" w:cs="Times New Roman"/>
          <w:spacing w:val="1"/>
          <w:w w:val="95"/>
        </w:rPr>
        <w:t>п</w:t>
      </w:r>
      <w:r>
        <w:rPr>
          <w:rFonts w:ascii="Times New Roman" w:hAnsi="Times New Roman" w:cs="Times New Roman"/>
          <w:spacing w:val="-3"/>
          <w:w w:val="95"/>
        </w:rPr>
        <w:t>р</w:t>
      </w:r>
      <w:r>
        <w:rPr>
          <w:rFonts w:ascii="Times New Roman" w:hAnsi="Times New Roman" w:cs="Times New Roman"/>
          <w:spacing w:val="-5"/>
          <w:w w:val="95"/>
        </w:rPr>
        <w:t>о</w:t>
      </w:r>
      <w:r>
        <w:rPr>
          <w:rFonts w:ascii="Times New Roman" w:hAnsi="Times New Roman" w:cs="Times New Roman"/>
          <w:spacing w:val="2"/>
          <w:w w:val="95"/>
        </w:rPr>
        <w:t>д</w:t>
      </w:r>
      <w:r>
        <w:rPr>
          <w:rFonts w:ascii="Times New Roman" w:hAnsi="Times New Roman" w:cs="Times New Roman"/>
          <w:spacing w:val="-9"/>
          <w:w w:val="95"/>
        </w:rPr>
        <w:t>е</w:t>
      </w:r>
      <w:r>
        <w:rPr>
          <w:rFonts w:ascii="Times New Roman" w:hAnsi="Times New Roman" w:cs="Times New Roman"/>
          <w:spacing w:val="2"/>
          <w:w w:val="95"/>
        </w:rPr>
        <w:t>л</w:t>
      </w:r>
      <w:r>
        <w:rPr>
          <w:rFonts w:ascii="Times New Roman" w:hAnsi="Times New Roman" w:cs="Times New Roman"/>
          <w:spacing w:val="1"/>
          <w:w w:val="95"/>
        </w:rPr>
        <w:t>а</w:t>
      </w:r>
      <w:r>
        <w:rPr>
          <w:rFonts w:ascii="Times New Roman" w:hAnsi="Times New Roman" w:cs="Times New Roman"/>
          <w:spacing w:val="-2"/>
          <w:w w:val="95"/>
        </w:rPr>
        <w:t>т</w:t>
      </w:r>
      <w:r>
        <w:rPr>
          <w:rFonts w:ascii="Times New Roman" w:hAnsi="Times New Roman" w:cs="Times New Roman"/>
          <w:w w:val="95"/>
        </w:rPr>
        <w:t>ьв</w:t>
      </w:r>
      <w:r>
        <w:rPr>
          <w:rFonts w:ascii="Times New Roman" w:hAnsi="Times New Roman" w:cs="Times New Roman"/>
          <w:spacing w:val="-5"/>
          <w:w w:val="95"/>
        </w:rPr>
        <w:t>о</w:t>
      </w:r>
      <w:r>
        <w:rPr>
          <w:rFonts w:ascii="Times New Roman" w:hAnsi="Times New Roman" w:cs="Times New Roman"/>
          <w:w w:val="95"/>
        </w:rPr>
        <w:t>б</w:t>
      </w:r>
      <w:r>
        <w:rPr>
          <w:rFonts w:ascii="Times New Roman" w:hAnsi="Times New Roman" w:cs="Times New Roman"/>
          <w:spacing w:val="-3"/>
          <w:w w:val="95"/>
        </w:rPr>
        <w:t>р</w:t>
      </w:r>
      <w:r>
        <w:rPr>
          <w:rFonts w:ascii="Times New Roman" w:hAnsi="Times New Roman" w:cs="Times New Roman"/>
          <w:spacing w:val="1"/>
          <w:w w:val="95"/>
        </w:rPr>
        <w:t>а</w:t>
      </w:r>
      <w:r>
        <w:rPr>
          <w:rFonts w:ascii="Times New Roman" w:hAnsi="Times New Roman" w:cs="Times New Roman"/>
          <w:spacing w:val="-2"/>
          <w:w w:val="95"/>
        </w:rPr>
        <w:t>т</w:t>
      </w:r>
      <w:r>
        <w:rPr>
          <w:rFonts w:ascii="Times New Roman" w:hAnsi="Times New Roman" w:cs="Times New Roman"/>
          <w:spacing w:val="-4"/>
          <w:w w:val="95"/>
        </w:rPr>
        <w:t>н</w:t>
      </w:r>
      <w:r>
        <w:rPr>
          <w:rFonts w:ascii="Times New Roman" w:hAnsi="Times New Roman" w:cs="Times New Roman"/>
          <w:spacing w:val="-12"/>
          <w:w w:val="95"/>
        </w:rPr>
        <w:t>о</w:t>
      </w:r>
      <w:r>
        <w:rPr>
          <w:rFonts w:ascii="Times New Roman" w:hAnsi="Times New Roman" w:cs="Times New Roman"/>
          <w:w w:val="95"/>
        </w:rPr>
        <w:t>м</w:t>
      </w:r>
      <w:r>
        <w:rPr>
          <w:rFonts w:ascii="Times New Roman" w:hAnsi="Times New Roman" w:cs="Times New Roman"/>
          <w:spacing w:val="-3"/>
          <w:w w:val="95"/>
        </w:rPr>
        <w:t>п</w:t>
      </w:r>
      <w:r>
        <w:rPr>
          <w:rFonts w:ascii="Times New Roman" w:hAnsi="Times New Roman" w:cs="Times New Roman"/>
          <w:spacing w:val="1"/>
          <w:w w:val="95"/>
        </w:rPr>
        <w:t>о</w:t>
      </w:r>
      <w:r>
        <w:rPr>
          <w:rFonts w:ascii="Times New Roman" w:hAnsi="Times New Roman" w:cs="Times New Roman"/>
          <w:spacing w:val="-5"/>
          <w:w w:val="95"/>
        </w:rPr>
        <w:t>р</w:t>
      </w:r>
      <w:r>
        <w:rPr>
          <w:rFonts w:ascii="Times New Roman" w:hAnsi="Times New Roman" w:cs="Times New Roman"/>
          <w:spacing w:val="-2"/>
          <w:w w:val="95"/>
        </w:rPr>
        <w:t>яд</w:t>
      </w:r>
      <w:r>
        <w:rPr>
          <w:rFonts w:ascii="Times New Roman" w:hAnsi="Times New Roman" w:cs="Times New Roman"/>
          <w:spacing w:val="-7"/>
          <w:w w:val="95"/>
        </w:rPr>
        <w:t>к</w:t>
      </w:r>
      <w:r>
        <w:rPr>
          <w:rFonts w:ascii="Times New Roman" w:hAnsi="Times New Roman" w:cs="Times New Roman"/>
          <w:w w:val="95"/>
        </w:rPr>
        <w:t>е</w:t>
      </w:r>
      <w:r>
        <w:rPr>
          <w:rFonts w:ascii="Times New Roman" w:hAnsi="Times New Roman" w:cs="Times New Roman"/>
          <w:spacing w:val="-4"/>
          <w:w w:val="95"/>
        </w:rPr>
        <w:t>д</w:t>
      </w:r>
      <w:r>
        <w:rPr>
          <w:rFonts w:ascii="Times New Roman" w:hAnsi="Times New Roman" w:cs="Times New Roman"/>
          <w:w w:val="95"/>
        </w:rPr>
        <w:t>о</w:t>
      </w:r>
      <w:r>
        <w:rPr>
          <w:rFonts w:ascii="Times New Roman" w:hAnsi="Times New Roman" w:cs="Times New Roman"/>
          <w:spacing w:val="1"/>
          <w:w w:val="95"/>
        </w:rPr>
        <w:t>и</w:t>
      </w:r>
      <w:r>
        <w:rPr>
          <w:rFonts w:ascii="Times New Roman" w:hAnsi="Times New Roman" w:cs="Times New Roman"/>
          <w:spacing w:val="-6"/>
          <w:w w:val="95"/>
        </w:rPr>
        <w:t>с</w:t>
      </w:r>
      <w:r>
        <w:rPr>
          <w:rFonts w:ascii="Times New Roman" w:hAnsi="Times New Roman" w:cs="Times New Roman"/>
          <w:spacing w:val="-9"/>
          <w:w w:val="95"/>
        </w:rPr>
        <w:t>х</w:t>
      </w:r>
      <w:r>
        <w:rPr>
          <w:rFonts w:ascii="Times New Roman" w:hAnsi="Times New Roman" w:cs="Times New Roman"/>
          <w:spacing w:val="-5"/>
          <w:w w:val="95"/>
        </w:rPr>
        <w:t>о</w:t>
      </w:r>
      <w:r>
        <w:rPr>
          <w:rFonts w:ascii="Times New Roman" w:hAnsi="Times New Roman" w:cs="Times New Roman"/>
          <w:spacing w:val="-4"/>
          <w:w w:val="95"/>
        </w:rPr>
        <w:t>д</w:t>
      </w:r>
      <w:r>
        <w:rPr>
          <w:rFonts w:ascii="Times New Roman" w:hAnsi="Times New Roman" w:cs="Times New Roman"/>
          <w:spacing w:val="-2"/>
          <w:w w:val="95"/>
        </w:rPr>
        <w:t>н</w:t>
      </w:r>
      <w:r>
        <w:rPr>
          <w:rFonts w:ascii="Times New Roman" w:hAnsi="Times New Roman" w:cs="Times New Roman"/>
          <w:spacing w:val="1"/>
          <w:w w:val="95"/>
        </w:rPr>
        <w:t>о</w:t>
      </w:r>
      <w:r>
        <w:rPr>
          <w:rFonts w:ascii="Times New Roman" w:hAnsi="Times New Roman" w:cs="Times New Roman"/>
          <w:spacing w:val="-2"/>
          <w:w w:val="95"/>
        </w:rPr>
        <w:t>г</w:t>
      </w:r>
      <w:r>
        <w:rPr>
          <w:rFonts w:ascii="Times New Roman" w:hAnsi="Times New Roman" w:cs="Times New Roman"/>
          <w:w w:val="95"/>
        </w:rPr>
        <w:t>о</w:t>
      </w:r>
      <w:r>
        <w:rPr>
          <w:rFonts w:ascii="Times New Roman" w:hAnsi="Times New Roman" w:cs="Times New Roman"/>
          <w:spacing w:val="-3"/>
          <w:w w:val="95"/>
        </w:rPr>
        <w:t>п</w:t>
      </w:r>
      <w:r>
        <w:rPr>
          <w:rFonts w:ascii="Times New Roman" w:hAnsi="Times New Roman" w:cs="Times New Roman"/>
          <w:spacing w:val="-7"/>
          <w:w w:val="95"/>
        </w:rPr>
        <w:t>о</w:t>
      </w:r>
      <w:r>
        <w:rPr>
          <w:rFonts w:ascii="Times New Roman" w:hAnsi="Times New Roman" w:cs="Times New Roman"/>
          <w:spacing w:val="2"/>
          <w:w w:val="95"/>
        </w:rPr>
        <w:t>л</w:t>
      </w:r>
      <w:r>
        <w:rPr>
          <w:rFonts w:ascii="Times New Roman" w:hAnsi="Times New Roman" w:cs="Times New Roman"/>
          <w:spacing w:val="-7"/>
          <w:w w:val="95"/>
        </w:rPr>
        <w:t>о</w:t>
      </w:r>
      <w:r>
        <w:rPr>
          <w:rFonts w:ascii="Times New Roman" w:hAnsi="Times New Roman" w:cs="Times New Roman"/>
          <w:spacing w:val="-4"/>
          <w:w w:val="95"/>
        </w:rPr>
        <w:t>же</w:t>
      </w:r>
      <w:r>
        <w:rPr>
          <w:rFonts w:ascii="Times New Roman" w:hAnsi="Times New Roman" w:cs="Times New Roman"/>
          <w:spacing w:val="-2"/>
          <w:w w:val="95"/>
        </w:rPr>
        <w:t>н</w:t>
      </w:r>
      <w:r>
        <w:rPr>
          <w:rFonts w:ascii="Times New Roman" w:hAnsi="Times New Roman" w:cs="Times New Roman"/>
          <w:spacing w:val="1"/>
          <w:w w:val="95"/>
        </w:rPr>
        <w:t>и</w:t>
      </w:r>
      <w:r>
        <w:rPr>
          <w:rFonts w:ascii="Times New Roman" w:hAnsi="Times New Roman" w:cs="Times New Roman"/>
          <w:spacing w:val="-2"/>
          <w:w w:val="95"/>
        </w:rPr>
        <w:t>я</w:t>
      </w:r>
      <w:proofErr w:type="spellEnd"/>
      <w:r>
        <w:rPr>
          <w:rFonts w:ascii="Times New Roman" w:hAnsi="Times New Roman" w:cs="Times New Roman"/>
          <w:i/>
          <w:iCs/>
          <w:w w:val="95"/>
        </w:rPr>
        <w:t>.</w:t>
      </w:r>
    </w:p>
    <w:p w:rsidR="00DC54CC" w:rsidRDefault="00DC54CC" w:rsidP="004B5107">
      <w:pPr>
        <w:kinsoku w:val="0"/>
        <w:overflowPunct w:val="0"/>
        <w:spacing w:line="276" w:lineRule="auto"/>
        <w:rPr>
          <w:b/>
          <w:i/>
          <w:sz w:val="28"/>
          <w:szCs w:val="28"/>
        </w:rPr>
      </w:pPr>
      <w:r>
        <w:rPr>
          <w:b/>
          <w:i/>
          <w:sz w:val="28"/>
          <w:szCs w:val="28"/>
        </w:rPr>
        <w:t>Упражнения на развитие шага</w:t>
      </w:r>
    </w:p>
    <w:p w:rsidR="00DC54CC" w:rsidRDefault="00DC54CC" w:rsidP="004B5107">
      <w:pPr>
        <w:widowControl w:val="0"/>
        <w:numPr>
          <w:ilvl w:val="0"/>
          <w:numId w:val="19"/>
        </w:numPr>
        <w:tabs>
          <w:tab w:val="left" w:pos="393"/>
        </w:tabs>
        <w:kinsoku w:val="0"/>
        <w:overflowPunct w:val="0"/>
        <w:autoSpaceDE w:val="0"/>
        <w:autoSpaceDN w:val="0"/>
        <w:adjustRightInd w:val="0"/>
        <w:spacing w:line="276" w:lineRule="auto"/>
        <w:ind w:left="112" w:firstLine="0"/>
        <w:rPr>
          <w:sz w:val="28"/>
          <w:szCs w:val="28"/>
        </w:rPr>
      </w:pPr>
      <w:proofErr w:type="spellStart"/>
      <w:r>
        <w:rPr>
          <w:spacing w:val="-1"/>
          <w:w w:val="95"/>
          <w:sz w:val="28"/>
          <w:szCs w:val="28"/>
        </w:rPr>
        <w:t>Л</w:t>
      </w:r>
      <w:r>
        <w:rPr>
          <w:spacing w:val="-9"/>
          <w:w w:val="95"/>
          <w:sz w:val="28"/>
          <w:szCs w:val="28"/>
        </w:rPr>
        <w:t>ё</w:t>
      </w:r>
      <w:r>
        <w:rPr>
          <w:spacing w:val="-4"/>
          <w:w w:val="95"/>
          <w:sz w:val="28"/>
          <w:szCs w:val="28"/>
        </w:rPr>
        <w:t>ж</w:t>
      </w:r>
      <w:r>
        <w:rPr>
          <w:w w:val="95"/>
          <w:sz w:val="28"/>
          <w:szCs w:val="28"/>
        </w:rPr>
        <w:t>а</w:t>
      </w:r>
      <w:r>
        <w:rPr>
          <w:spacing w:val="-4"/>
          <w:w w:val="95"/>
          <w:sz w:val="28"/>
          <w:szCs w:val="28"/>
        </w:rPr>
        <w:t>н</w:t>
      </w:r>
      <w:r>
        <w:rPr>
          <w:w w:val="95"/>
          <w:sz w:val="28"/>
          <w:szCs w:val="28"/>
        </w:rPr>
        <w:t>а</w:t>
      </w:r>
      <w:r>
        <w:rPr>
          <w:spacing w:val="-3"/>
          <w:w w:val="95"/>
          <w:sz w:val="28"/>
          <w:szCs w:val="28"/>
        </w:rPr>
        <w:t>п</w:t>
      </w:r>
      <w:r>
        <w:rPr>
          <w:spacing w:val="-7"/>
          <w:w w:val="95"/>
          <w:sz w:val="28"/>
          <w:szCs w:val="28"/>
        </w:rPr>
        <w:t>ол</w:t>
      </w:r>
      <w:r>
        <w:rPr>
          <w:spacing w:val="-17"/>
          <w:w w:val="95"/>
          <w:sz w:val="28"/>
          <w:szCs w:val="28"/>
        </w:rPr>
        <w:t>у</w:t>
      </w:r>
      <w:proofErr w:type="spellEnd"/>
      <w:r>
        <w:rPr>
          <w:i/>
          <w:iCs/>
          <w:w w:val="95"/>
          <w:sz w:val="28"/>
          <w:szCs w:val="28"/>
        </w:rPr>
        <w:t>, ba</w:t>
      </w:r>
      <w:r>
        <w:rPr>
          <w:i/>
          <w:iCs/>
          <w:spacing w:val="-2"/>
          <w:w w:val="95"/>
          <w:sz w:val="28"/>
          <w:szCs w:val="28"/>
        </w:rPr>
        <w:t>t</w:t>
      </w:r>
      <w:r>
        <w:rPr>
          <w:i/>
          <w:iCs/>
          <w:w w:val="95"/>
          <w:sz w:val="28"/>
          <w:szCs w:val="28"/>
        </w:rPr>
        <w:t>te</w:t>
      </w:r>
      <w:r>
        <w:rPr>
          <w:i/>
          <w:iCs/>
          <w:spacing w:val="-2"/>
          <w:w w:val="95"/>
          <w:sz w:val="28"/>
          <w:szCs w:val="28"/>
        </w:rPr>
        <w:t>m</w:t>
      </w:r>
      <w:r>
        <w:rPr>
          <w:i/>
          <w:iCs/>
          <w:spacing w:val="-3"/>
          <w:w w:val="95"/>
          <w:sz w:val="28"/>
          <w:szCs w:val="28"/>
        </w:rPr>
        <w:t>e</w:t>
      </w:r>
      <w:r>
        <w:rPr>
          <w:i/>
          <w:iCs/>
          <w:w w:val="95"/>
          <w:sz w:val="28"/>
          <w:szCs w:val="28"/>
        </w:rPr>
        <w:t>n</w:t>
      </w:r>
      <w:r>
        <w:rPr>
          <w:i/>
          <w:iCs/>
          <w:spacing w:val="-2"/>
          <w:w w:val="95"/>
          <w:sz w:val="28"/>
          <w:szCs w:val="28"/>
        </w:rPr>
        <w:t>t</w:t>
      </w:r>
      <w:r>
        <w:rPr>
          <w:i/>
          <w:iCs/>
          <w:w w:val="95"/>
          <w:sz w:val="28"/>
          <w:szCs w:val="28"/>
        </w:rPr>
        <w:t>s</w:t>
      </w:r>
      <w:r>
        <w:rPr>
          <w:i/>
          <w:iCs/>
          <w:spacing w:val="-9"/>
          <w:w w:val="95"/>
          <w:sz w:val="28"/>
          <w:szCs w:val="28"/>
        </w:rPr>
        <w:t>r</w:t>
      </w:r>
      <w:r>
        <w:rPr>
          <w:i/>
          <w:iCs/>
          <w:w w:val="95"/>
          <w:sz w:val="28"/>
          <w:szCs w:val="28"/>
        </w:rPr>
        <w:t>e</w:t>
      </w:r>
      <w:r>
        <w:rPr>
          <w:i/>
          <w:iCs/>
          <w:spacing w:val="-2"/>
          <w:w w:val="95"/>
          <w:sz w:val="28"/>
          <w:szCs w:val="28"/>
        </w:rPr>
        <w:t>l</w:t>
      </w:r>
      <w:r>
        <w:rPr>
          <w:i/>
          <w:iCs/>
          <w:w w:val="95"/>
          <w:sz w:val="28"/>
          <w:szCs w:val="28"/>
        </w:rPr>
        <w:t>eve</w:t>
      </w:r>
      <w:r>
        <w:rPr>
          <w:i/>
          <w:iCs/>
          <w:spacing w:val="-2"/>
          <w:w w:val="95"/>
          <w:sz w:val="28"/>
          <w:szCs w:val="28"/>
        </w:rPr>
        <w:t>l</w:t>
      </w:r>
      <w:r>
        <w:rPr>
          <w:i/>
          <w:iCs/>
          <w:w w:val="95"/>
          <w:sz w:val="28"/>
          <w:szCs w:val="28"/>
        </w:rPr>
        <w:t>e</w:t>
      </w:r>
      <w:r>
        <w:rPr>
          <w:i/>
          <w:iCs/>
          <w:spacing w:val="-2"/>
          <w:w w:val="95"/>
          <w:sz w:val="28"/>
          <w:szCs w:val="28"/>
        </w:rPr>
        <w:t>n</w:t>
      </w:r>
      <w:r>
        <w:rPr>
          <w:i/>
          <w:iCs/>
          <w:w w:val="95"/>
          <w:sz w:val="28"/>
          <w:szCs w:val="28"/>
        </w:rPr>
        <w:t>t</w:t>
      </w:r>
      <w:r>
        <w:rPr>
          <w:spacing w:val="-2"/>
          <w:w w:val="95"/>
          <w:sz w:val="28"/>
          <w:szCs w:val="28"/>
        </w:rPr>
        <w:t>н</w:t>
      </w:r>
      <w:r>
        <w:rPr>
          <w:w w:val="95"/>
          <w:sz w:val="28"/>
          <w:szCs w:val="28"/>
        </w:rPr>
        <w:t>а</w:t>
      </w:r>
      <w:r>
        <w:rPr>
          <w:i/>
          <w:iCs/>
          <w:spacing w:val="-2"/>
          <w:w w:val="95"/>
          <w:sz w:val="28"/>
          <w:szCs w:val="28"/>
        </w:rPr>
        <w:t>9</w:t>
      </w:r>
      <w:r>
        <w:rPr>
          <w:i/>
          <w:iCs/>
          <w:w w:val="95"/>
          <w:sz w:val="28"/>
          <w:szCs w:val="28"/>
        </w:rPr>
        <w:t xml:space="preserve">0º </w:t>
      </w:r>
      <w:r>
        <w:rPr>
          <w:spacing w:val="-3"/>
          <w:w w:val="95"/>
          <w:sz w:val="28"/>
          <w:szCs w:val="28"/>
        </w:rPr>
        <w:t>п</w:t>
      </w:r>
      <w:r>
        <w:rPr>
          <w:w w:val="95"/>
          <w:sz w:val="28"/>
          <w:szCs w:val="28"/>
        </w:rPr>
        <w:t>о</w:t>
      </w:r>
      <w:proofErr w:type="gramStart"/>
      <w:r>
        <w:rPr>
          <w:iCs/>
          <w:w w:val="95"/>
          <w:sz w:val="28"/>
          <w:szCs w:val="28"/>
          <w:lang w:val="en-US"/>
        </w:rPr>
        <w:t>I</w:t>
      </w:r>
      <w:proofErr w:type="spellStart"/>
      <w:proofErr w:type="gramEnd"/>
      <w:r>
        <w:rPr>
          <w:spacing w:val="1"/>
          <w:w w:val="95"/>
          <w:sz w:val="28"/>
          <w:szCs w:val="28"/>
        </w:rPr>
        <w:t>п</w:t>
      </w:r>
      <w:r>
        <w:rPr>
          <w:spacing w:val="-7"/>
          <w:w w:val="95"/>
          <w:sz w:val="28"/>
          <w:szCs w:val="28"/>
        </w:rPr>
        <w:t>о</w:t>
      </w:r>
      <w:r>
        <w:rPr>
          <w:w w:val="95"/>
          <w:sz w:val="28"/>
          <w:szCs w:val="28"/>
        </w:rPr>
        <w:t>з</w:t>
      </w:r>
      <w:r>
        <w:rPr>
          <w:spacing w:val="-3"/>
          <w:w w:val="95"/>
          <w:sz w:val="28"/>
          <w:szCs w:val="28"/>
        </w:rPr>
        <w:t>иц</w:t>
      </w:r>
      <w:r>
        <w:rPr>
          <w:spacing w:val="1"/>
          <w:w w:val="95"/>
          <w:sz w:val="28"/>
          <w:szCs w:val="28"/>
        </w:rPr>
        <w:t>и</w:t>
      </w:r>
      <w:r>
        <w:rPr>
          <w:w w:val="95"/>
          <w:sz w:val="28"/>
          <w:szCs w:val="28"/>
        </w:rPr>
        <w:t>ив</w:t>
      </w:r>
      <w:r>
        <w:rPr>
          <w:spacing w:val="1"/>
          <w:w w:val="95"/>
          <w:sz w:val="28"/>
          <w:szCs w:val="28"/>
        </w:rPr>
        <w:t>п</w:t>
      </w:r>
      <w:r>
        <w:rPr>
          <w:spacing w:val="-3"/>
          <w:w w:val="95"/>
          <w:sz w:val="28"/>
          <w:szCs w:val="28"/>
        </w:rPr>
        <w:t>е</w:t>
      </w:r>
      <w:r>
        <w:rPr>
          <w:spacing w:val="1"/>
          <w:w w:val="95"/>
          <w:sz w:val="28"/>
          <w:szCs w:val="28"/>
        </w:rPr>
        <w:t>р</w:t>
      </w:r>
      <w:r>
        <w:rPr>
          <w:spacing w:val="-9"/>
          <w:w w:val="95"/>
          <w:sz w:val="28"/>
          <w:szCs w:val="28"/>
        </w:rPr>
        <w:t>ё</w:t>
      </w:r>
      <w:r>
        <w:rPr>
          <w:spacing w:val="-2"/>
          <w:w w:val="95"/>
          <w:sz w:val="28"/>
          <w:szCs w:val="28"/>
        </w:rPr>
        <w:t>д</w:t>
      </w:r>
      <w:proofErr w:type="spellEnd"/>
      <w:r>
        <w:rPr>
          <w:i/>
          <w:iCs/>
          <w:w w:val="95"/>
          <w:sz w:val="28"/>
          <w:szCs w:val="28"/>
        </w:rPr>
        <w:t>.</w:t>
      </w:r>
    </w:p>
    <w:p w:rsidR="00DC54CC" w:rsidRDefault="00DC54CC" w:rsidP="004B5107">
      <w:pPr>
        <w:widowControl w:val="0"/>
        <w:numPr>
          <w:ilvl w:val="0"/>
          <w:numId w:val="19"/>
        </w:numPr>
        <w:tabs>
          <w:tab w:val="left" w:pos="393"/>
        </w:tabs>
        <w:kinsoku w:val="0"/>
        <w:overflowPunct w:val="0"/>
        <w:autoSpaceDE w:val="0"/>
        <w:autoSpaceDN w:val="0"/>
        <w:adjustRightInd w:val="0"/>
        <w:spacing w:line="276" w:lineRule="auto"/>
        <w:ind w:left="112" w:right="489" w:firstLine="0"/>
        <w:rPr>
          <w:sz w:val="28"/>
          <w:szCs w:val="28"/>
        </w:rPr>
      </w:pPr>
      <w:proofErr w:type="spellStart"/>
      <w:r>
        <w:rPr>
          <w:spacing w:val="-1"/>
          <w:w w:val="95"/>
          <w:sz w:val="28"/>
          <w:szCs w:val="28"/>
        </w:rPr>
        <w:t>Л</w:t>
      </w:r>
      <w:r>
        <w:rPr>
          <w:spacing w:val="-9"/>
          <w:w w:val="95"/>
          <w:sz w:val="28"/>
          <w:szCs w:val="28"/>
        </w:rPr>
        <w:t>ё</w:t>
      </w:r>
      <w:r>
        <w:rPr>
          <w:spacing w:val="-4"/>
          <w:w w:val="95"/>
          <w:sz w:val="28"/>
          <w:szCs w:val="28"/>
        </w:rPr>
        <w:t>ж</w:t>
      </w:r>
      <w:r>
        <w:rPr>
          <w:w w:val="95"/>
          <w:sz w:val="28"/>
          <w:szCs w:val="28"/>
        </w:rPr>
        <w:t>а</w:t>
      </w:r>
      <w:r>
        <w:rPr>
          <w:spacing w:val="-4"/>
          <w:w w:val="95"/>
          <w:sz w:val="28"/>
          <w:szCs w:val="28"/>
        </w:rPr>
        <w:t>н</w:t>
      </w:r>
      <w:r>
        <w:rPr>
          <w:w w:val="95"/>
          <w:sz w:val="28"/>
          <w:szCs w:val="28"/>
        </w:rPr>
        <w:t>а</w:t>
      </w:r>
      <w:r>
        <w:rPr>
          <w:spacing w:val="-3"/>
          <w:w w:val="95"/>
          <w:sz w:val="28"/>
          <w:szCs w:val="28"/>
        </w:rPr>
        <w:t>п</w:t>
      </w:r>
      <w:r>
        <w:rPr>
          <w:spacing w:val="-7"/>
          <w:w w:val="95"/>
          <w:sz w:val="28"/>
          <w:szCs w:val="28"/>
        </w:rPr>
        <w:t>ол</w:t>
      </w:r>
      <w:r>
        <w:rPr>
          <w:spacing w:val="-17"/>
          <w:w w:val="95"/>
          <w:sz w:val="28"/>
          <w:szCs w:val="28"/>
        </w:rPr>
        <w:t>у</w:t>
      </w:r>
      <w:r>
        <w:rPr>
          <w:i/>
          <w:iCs/>
          <w:w w:val="95"/>
          <w:sz w:val="28"/>
          <w:szCs w:val="28"/>
        </w:rPr>
        <w:t>,g</w:t>
      </w:r>
      <w:r>
        <w:rPr>
          <w:i/>
          <w:iCs/>
          <w:spacing w:val="-2"/>
          <w:w w:val="95"/>
          <w:sz w:val="28"/>
          <w:szCs w:val="28"/>
        </w:rPr>
        <w:t>ra</w:t>
      </w:r>
      <w:r>
        <w:rPr>
          <w:i/>
          <w:iCs/>
          <w:w w:val="95"/>
          <w:sz w:val="28"/>
          <w:szCs w:val="28"/>
        </w:rPr>
        <w:t>ndb</w:t>
      </w:r>
      <w:r>
        <w:rPr>
          <w:i/>
          <w:iCs/>
          <w:spacing w:val="-2"/>
          <w:w w:val="95"/>
          <w:sz w:val="28"/>
          <w:szCs w:val="28"/>
        </w:rPr>
        <w:t>at</w:t>
      </w:r>
      <w:r>
        <w:rPr>
          <w:i/>
          <w:iCs/>
          <w:w w:val="95"/>
          <w:sz w:val="28"/>
          <w:szCs w:val="28"/>
        </w:rPr>
        <w:t>te</w:t>
      </w:r>
      <w:r>
        <w:rPr>
          <w:i/>
          <w:iCs/>
          <w:spacing w:val="-2"/>
          <w:w w:val="95"/>
          <w:sz w:val="28"/>
          <w:szCs w:val="28"/>
        </w:rPr>
        <w:t>m</w:t>
      </w:r>
      <w:r>
        <w:rPr>
          <w:i/>
          <w:iCs/>
          <w:w w:val="95"/>
          <w:sz w:val="28"/>
          <w:szCs w:val="28"/>
        </w:rPr>
        <w:t>e</w:t>
      </w:r>
      <w:r>
        <w:rPr>
          <w:i/>
          <w:iCs/>
          <w:spacing w:val="-2"/>
          <w:w w:val="95"/>
          <w:sz w:val="28"/>
          <w:szCs w:val="28"/>
        </w:rPr>
        <w:t>n</w:t>
      </w:r>
      <w:r>
        <w:rPr>
          <w:i/>
          <w:iCs/>
          <w:w w:val="95"/>
          <w:sz w:val="28"/>
          <w:szCs w:val="28"/>
        </w:rPr>
        <w:t>t</w:t>
      </w:r>
      <w:r>
        <w:rPr>
          <w:i/>
          <w:iCs/>
          <w:spacing w:val="-2"/>
          <w:w w:val="95"/>
          <w:sz w:val="28"/>
          <w:szCs w:val="28"/>
        </w:rPr>
        <w:t>j</w:t>
      </w:r>
      <w:r>
        <w:rPr>
          <w:i/>
          <w:iCs/>
          <w:w w:val="95"/>
          <w:sz w:val="28"/>
          <w:szCs w:val="28"/>
        </w:rPr>
        <w:t>ete</w:t>
      </w:r>
      <w:r>
        <w:rPr>
          <w:spacing w:val="-3"/>
          <w:w w:val="95"/>
          <w:sz w:val="28"/>
          <w:szCs w:val="28"/>
        </w:rPr>
        <w:t>п</w:t>
      </w:r>
      <w:r>
        <w:rPr>
          <w:w w:val="95"/>
          <w:sz w:val="28"/>
          <w:szCs w:val="28"/>
        </w:rPr>
        <w:t>о</w:t>
      </w:r>
      <w:proofErr w:type="spellEnd"/>
      <w:r>
        <w:rPr>
          <w:iCs/>
          <w:w w:val="95"/>
          <w:sz w:val="28"/>
          <w:szCs w:val="28"/>
          <w:lang w:val="en-US"/>
        </w:rPr>
        <w:t>I</w:t>
      </w:r>
      <w:proofErr w:type="spellStart"/>
      <w:r>
        <w:rPr>
          <w:spacing w:val="1"/>
          <w:w w:val="95"/>
          <w:sz w:val="28"/>
          <w:szCs w:val="28"/>
        </w:rPr>
        <w:t>п</w:t>
      </w:r>
      <w:r>
        <w:rPr>
          <w:spacing w:val="-7"/>
          <w:w w:val="95"/>
          <w:sz w:val="28"/>
          <w:szCs w:val="28"/>
        </w:rPr>
        <w:t>о</w:t>
      </w:r>
      <w:r>
        <w:rPr>
          <w:w w:val="95"/>
          <w:sz w:val="28"/>
          <w:szCs w:val="28"/>
        </w:rPr>
        <w:t>з</w:t>
      </w:r>
      <w:r>
        <w:rPr>
          <w:spacing w:val="-3"/>
          <w:w w:val="95"/>
          <w:sz w:val="28"/>
          <w:szCs w:val="28"/>
        </w:rPr>
        <w:t>иц</w:t>
      </w:r>
      <w:r>
        <w:rPr>
          <w:spacing w:val="1"/>
          <w:w w:val="95"/>
          <w:sz w:val="28"/>
          <w:szCs w:val="28"/>
        </w:rPr>
        <w:t>и</w:t>
      </w:r>
      <w:r>
        <w:rPr>
          <w:w w:val="95"/>
          <w:sz w:val="28"/>
          <w:szCs w:val="28"/>
        </w:rPr>
        <w:t>ив</w:t>
      </w:r>
      <w:r>
        <w:rPr>
          <w:spacing w:val="-3"/>
          <w:w w:val="95"/>
          <w:sz w:val="28"/>
          <w:szCs w:val="28"/>
        </w:rPr>
        <w:t>п</w:t>
      </w:r>
      <w:r>
        <w:rPr>
          <w:w w:val="95"/>
          <w:sz w:val="28"/>
          <w:szCs w:val="28"/>
        </w:rPr>
        <w:t>е</w:t>
      </w:r>
      <w:r>
        <w:rPr>
          <w:spacing w:val="1"/>
          <w:w w:val="95"/>
          <w:sz w:val="28"/>
          <w:szCs w:val="28"/>
        </w:rPr>
        <w:t>р</w:t>
      </w:r>
      <w:r>
        <w:rPr>
          <w:spacing w:val="-9"/>
          <w:w w:val="95"/>
          <w:sz w:val="28"/>
          <w:szCs w:val="28"/>
        </w:rPr>
        <w:t>ё</w:t>
      </w:r>
      <w:r>
        <w:rPr>
          <w:spacing w:val="-2"/>
          <w:w w:val="95"/>
          <w:sz w:val="28"/>
          <w:szCs w:val="28"/>
        </w:rPr>
        <w:t>д</w:t>
      </w:r>
      <w:proofErr w:type="spellEnd"/>
      <w:r>
        <w:rPr>
          <w:i/>
          <w:iCs/>
          <w:w w:val="95"/>
          <w:sz w:val="28"/>
          <w:szCs w:val="28"/>
        </w:rPr>
        <w:t xml:space="preserve">.  </w:t>
      </w:r>
      <w:r>
        <w:rPr>
          <w:spacing w:val="-1"/>
          <w:w w:val="95"/>
          <w:sz w:val="28"/>
          <w:szCs w:val="28"/>
        </w:rPr>
        <w:t>Л</w:t>
      </w:r>
      <w:r>
        <w:rPr>
          <w:spacing w:val="-9"/>
          <w:w w:val="95"/>
          <w:sz w:val="28"/>
          <w:szCs w:val="28"/>
        </w:rPr>
        <w:t>ё</w:t>
      </w:r>
      <w:r>
        <w:rPr>
          <w:spacing w:val="-4"/>
          <w:w w:val="95"/>
          <w:sz w:val="28"/>
          <w:szCs w:val="28"/>
        </w:rPr>
        <w:t>ж</w:t>
      </w:r>
      <w:r>
        <w:rPr>
          <w:w w:val="95"/>
          <w:sz w:val="28"/>
          <w:szCs w:val="28"/>
        </w:rPr>
        <w:t>а</w:t>
      </w:r>
      <w:r>
        <w:rPr>
          <w:spacing w:val="-4"/>
          <w:w w:val="95"/>
          <w:sz w:val="28"/>
          <w:szCs w:val="28"/>
        </w:rPr>
        <w:t>н</w:t>
      </w:r>
      <w:r>
        <w:rPr>
          <w:w w:val="95"/>
          <w:sz w:val="28"/>
          <w:szCs w:val="28"/>
        </w:rPr>
        <w:t>ас</w:t>
      </w:r>
      <w:r>
        <w:rPr>
          <w:spacing w:val="-3"/>
          <w:w w:val="95"/>
          <w:sz w:val="28"/>
          <w:szCs w:val="28"/>
        </w:rPr>
        <w:t>п</w:t>
      </w:r>
      <w:r>
        <w:rPr>
          <w:spacing w:val="1"/>
          <w:w w:val="95"/>
          <w:sz w:val="28"/>
          <w:szCs w:val="28"/>
        </w:rPr>
        <w:t>и</w:t>
      </w:r>
      <w:r>
        <w:rPr>
          <w:spacing w:val="-2"/>
          <w:w w:val="95"/>
          <w:sz w:val="28"/>
          <w:szCs w:val="28"/>
        </w:rPr>
        <w:t>н</w:t>
      </w:r>
      <w:r>
        <w:rPr>
          <w:w w:val="95"/>
          <w:sz w:val="28"/>
          <w:szCs w:val="28"/>
        </w:rPr>
        <w:t>е</w:t>
      </w:r>
      <w:r>
        <w:rPr>
          <w:b/>
          <w:i/>
          <w:iCs/>
          <w:spacing w:val="-2"/>
          <w:w w:val="95"/>
          <w:sz w:val="28"/>
          <w:szCs w:val="28"/>
        </w:rPr>
        <w:t>b</w:t>
      </w:r>
      <w:r>
        <w:rPr>
          <w:b/>
          <w:i/>
          <w:iCs/>
          <w:w w:val="95"/>
          <w:sz w:val="28"/>
          <w:szCs w:val="28"/>
        </w:rPr>
        <w:t>a</w:t>
      </w:r>
      <w:r>
        <w:rPr>
          <w:b/>
          <w:i/>
          <w:iCs/>
          <w:spacing w:val="-2"/>
          <w:w w:val="95"/>
          <w:sz w:val="28"/>
          <w:szCs w:val="28"/>
        </w:rPr>
        <w:t>t</w:t>
      </w:r>
      <w:r>
        <w:rPr>
          <w:b/>
          <w:i/>
          <w:iCs/>
          <w:w w:val="95"/>
          <w:sz w:val="28"/>
          <w:szCs w:val="28"/>
        </w:rPr>
        <w:t>te</w:t>
      </w:r>
      <w:r>
        <w:rPr>
          <w:b/>
          <w:i/>
          <w:iCs/>
          <w:spacing w:val="-2"/>
          <w:w w:val="95"/>
          <w:sz w:val="28"/>
          <w:szCs w:val="28"/>
        </w:rPr>
        <w:t>m</w:t>
      </w:r>
      <w:r>
        <w:rPr>
          <w:b/>
          <w:i/>
          <w:iCs/>
          <w:spacing w:val="-3"/>
          <w:w w:val="95"/>
          <w:sz w:val="28"/>
          <w:szCs w:val="28"/>
        </w:rPr>
        <w:t>e</w:t>
      </w:r>
      <w:r>
        <w:rPr>
          <w:b/>
          <w:i/>
          <w:iCs/>
          <w:w w:val="95"/>
          <w:sz w:val="28"/>
          <w:szCs w:val="28"/>
        </w:rPr>
        <w:t>n</w:t>
      </w:r>
      <w:r>
        <w:rPr>
          <w:b/>
          <w:i/>
          <w:iCs/>
          <w:spacing w:val="-2"/>
          <w:w w:val="95"/>
          <w:sz w:val="28"/>
          <w:szCs w:val="28"/>
        </w:rPr>
        <w:t>t</w:t>
      </w:r>
      <w:r>
        <w:rPr>
          <w:b/>
          <w:i/>
          <w:iCs/>
          <w:w w:val="95"/>
          <w:sz w:val="28"/>
          <w:szCs w:val="28"/>
        </w:rPr>
        <w:t>s</w:t>
      </w:r>
      <w:r>
        <w:rPr>
          <w:b/>
          <w:i/>
          <w:iCs/>
          <w:spacing w:val="-9"/>
          <w:w w:val="95"/>
          <w:sz w:val="28"/>
          <w:szCs w:val="28"/>
        </w:rPr>
        <w:t>r</w:t>
      </w:r>
      <w:r>
        <w:rPr>
          <w:b/>
          <w:i/>
          <w:iCs/>
          <w:w w:val="95"/>
          <w:sz w:val="28"/>
          <w:szCs w:val="28"/>
        </w:rPr>
        <w:t>e</w:t>
      </w:r>
      <w:r>
        <w:rPr>
          <w:b/>
          <w:i/>
          <w:iCs/>
          <w:spacing w:val="-2"/>
          <w:w w:val="95"/>
          <w:sz w:val="28"/>
          <w:szCs w:val="28"/>
        </w:rPr>
        <w:t>l</w:t>
      </w:r>
      <w:r>
        <w:rPr>
          <w:b/>
          <w:i/>
          <w:iCs/>
          <w:w w:val="95"/>
          <w:sz w:val="28"/>
          <w:szCs w:val="28"/>
        </w:rPr>
        <w:t>eve</w:t>
      </w:r>
      <w:r>
        <w:rPr>
          <w:b/>
          <w:i/>
          <w:iCs/>
          <w:spacing w:val="-2"/>
          <w:w w:val="95"/>
          <w:sz w:val="28"/>
          <w:szCs w:val="28"/>
        </w:rPr>
        <w:t>l</w:t>
      </w:r>
      <w:r>
        <w:rPr>
          <w:b/>
          <w:i/>
          <w:iCs/>
          <w:w w:val="95"/>
          <w:sz w:val="28"/>
          <w:szCs w:val="28"/>
        </w:rPr>
        <w:t>e</w:t>
      </w:r>
      <w:r>
        <w:rPr>
          <w:b/>
          <w:i/>
          <w:iCs/>
          <w:spacing w:val="-2"/>
          <w:w w:val="95"/>
          <w:sz w:val="28"/>
          <w:szCs w:val="28"/>
        </w:rPr>
        <w:t>n</w:t>
      </w:r>
      <w:r>
        <w:rPr>
          <w:b/>
          <w:i/>
          <w:iCs/>
          <w:w w:val="95"/>
          <w:sz w:val="28"/>
          <w:szCs w:val="28"/>
        </w:rPr>
        <w:t>t</w:t>
      </w:r>
      <w:r>
        <w:rPr>
          <w:spacing w:val="-2"/>
          <w:w w:val="95"/>
          <w:sz w:val="28"/>
          <w:szCs w:val="28"/>
        </w:rPr>
        <w:t>д</w:t>
      </w:r>
      <w:r>
        <w:rPr>
          <w:w w:val="95"/>
          <w:sz w:val="28"/>
          <w:szCs w:val="28"/>
        </w:rPr>
        <w:t>в</w:t>
      </w:r>
      <w:r>
        <w:rPr>
          <w:spacing w:val="-6"/>
          <w:w w:val="95"/>
          <w:sz w:val="28"/>
          <w:szCs w:val="28"/>
        </w:rPr>
        <w:t>у</w:t>
      </w:r>
      <w:r>
        <w:rPr>
          <w:w w:val="95"/>
          <w:sz w:val="28"/>
          <w:szCs w:val="28"/>
        </w:rPr>
        <w:t>х</w:t>
      </w:r>
      <w:r>
        <w:rPr>
          <w:spacing w:val="-2"/>
          <w:w w:val="95"/>
          <w:sz w:val="28"/>
          <w:szCs w:val="28"/>
        </w:rPr>
        <w:t>н</w:t>
      </w:r>
      <w:r>
        <w:rPr>
          <w:spacing w:val="1"/>
          <w:w w:val="95"/>
          <w:sz w:val="28"/>
          <w:szCs w:val="28"/>
        </w:rPr>
        <w:t>о</w:t>
      </w:r>
      <w:r>
        <w:rPr>
          <w:w w:val="95"/>
          <w:sz w:val="28"/>
          <w:szCs w:val="28"/>
        </w:rPr>
        <w:t>г</w:t>
      </w:r>
      <w:r>
        <w:rPr>
          <w:spacing w:val="-4"/>
          <w:w w:val="95"/>
          <w:sz w:val="28"/>
          <w:szCs w:val="28"/>
        </w:rPr>
        <w:t>н</w:t>
      </w:r>
      <w:r>
        <w:rPr>
          <w:w w:val="95"/>
          <w:sz w:val="28"/>
          <w:szCs w:val="28"/>
        </w:rPr>
        <w:t>а</w:t>
      </w:r>
      <w:r>
        <w:rPr>
          <w:i/>
          <w:iCs/>
          <w:spacing w:val="-2"/>
          <w:w w:val="95"/>
          <w:sz w:val="28"/>
          <w:szCs w:val="28"/>
        </w:rPr>
        <w:t>9</w:t>
      </w:r>
      <w:r>
        <w:rPr>
          <w:i/>
          <w:iCs/>
          <w:w w:val="95"/>
          <w:sz w:val="28"/>
          <w:szCs w:val="28"/>
        </w:rPr>
        <w:t>0º(</w:t>
      </w:r>
      <w:r>
        <w:rPr>
          <w:w w:val="95"/>
          <w:sz w:val="28"/>
          <w:szCs w:val="28"/>
        </w:rPr>
        <w:t>в</w:t>
      </w:r>
      <w:r>
        <w:rPr>
          <w:spacing w:val="1"/>
          <w:w w:val="95"/>
          <w:sz w:val="28"/>
          <w:szCs w:val="28"/>
        </w:rPr>
        <w:t>п</w:t>
      </w:r>
      <w:r>
        <w:rPr>
          <w:spacing w:val="-3"/>
          <w:w w:val="95"/>
          <w:sz w:val="28"/>
          <w:szCs w:val="28"/>
        </w:rPr>
        <w:t>о</w:t>
      </w:r>
      <w:r>
        <w:rPr>
          <w:spacing w:val="-2"/>
          <w:w w:val="95"/>
          <w:sz w:val="28"/>
          <w:szCs w:val="28"/>
        </w:rPr>
        <w:t>т</w:t>
      </w:r>
      <w:r>
        <w:rPr>
          <w:spacing w:val="-7"/>
          <w:w w:val="95"/>
          <w:sz w:val="28"/>
          <w:szCs w:val="28"/>
        </w:rPr>
        <w:t>о</w:t>
      </w:r>
      <w:r>
        <w:rPr>
          <w:spacing w:val="2"/>
          <w:w w:val="95"/>
          <w:sz w:val="28"/>
          <w:szCs w:val="28"/>
        </w:rPr>
        <w:t>л</w:t>
      </w:r>
      <w:r>
        <w:rPr>
          <w:spacing w:val="1"/>
          <w:w w:val="95"/>
          <w:sz w:val="28"/>
          <w:szCs w:val="28"/>
        </w:rPr>
        <w:t>о</w:t>
      </w:r>
      <w:r>
        <w:rPr>
          <w:w w:val="95"/>
          <w:sz w:val="28"/>
          <w:szCs w:val="28"/>
        </w:rPr>
        <w:t>к</w:t>
      </w:r>
      <w:r>
        <w:rPr>
          <w:i/>
          <w:iCs/>
          <w:w w:val="95"/>
          <w:sz w:val="28"/>
          <w:szCs w:val="28"/>
        </w:rPr>
        <w:t>)</w:t>
      </w:r>
      <w:proofErr w:type="gramStart"/>
      <w:r>
        <w:rPr>
          <w:i/>
          <w:iCs/>
          <w:w w:val="95"/>
          <w:sz w:val="28"/>
          <w:szCs w:val="28"/>
        </w:rPr>
        <w:t>,</w:t>
      </w:r>
      <w:r>
        <w:rPr>
          <w:spacing w:val="-3"/>
          <w:w w:val="95"/>
          <w:sz w:val="28"/>
          <w:szCs w:val="28"/>
        </w:rPr>
        <w:t>м</w:t>
      </w:r>
      <w:proofErr w:type="gramEnd"/>
      <w:r>
        <w:rPr>
          <w:spacing w:val="-9"/>
          <w:w w:val="95"/>
          <w:sz w:val="28"/>
          <w:szCs w:val="28"/>
        </w:rPr>
        <w:t>е</w:t>
      </w:r>
      <w:r>
        <w:rPr>
          <w:spacing w:val="-2"/>
          <w:w w:val="95"/>
          <w:sz w:val="28"/>
          <w:szCs w:val="28"/>
        </w:rPr>
        <w:t>д</w:t>
      </w:r>
      <w:r>
        <w:rPr>
          <w:spacing w:val="8"/>
          <w:w w:val="95"/>
          <w:sz w:val="28"/>
          <w:szCs w:val="28"/>
        </w:rPr>
        <w:t>л</w:t>
      </w:r>
      <w:r>
        <w:rPr>
          <w:w w:val="95"/>
          <w:sz w:val="28"/>
          <w:szCs w:val="28"/>
        </w:rPr>
        <w:t>е</w:t>
      </w:r>
      <w:r>
        <w:rPr>
          <w:spacing w:val="-2"/>
          <w:w w:val="95"/>
          <w:sz w:val="28"/>
          <w:szCs w:val="28"/>
        </w:rPr>
        <w:t>н</w:t>
      </w:r>
      <w:r>
        <w:rPr>
          <w:spacing w:val="-4"/>
          <w:w w:val="95"/>
          <w:sz w:val="28"/>
          <w:szCs w:val="28"/>
        </w:rPr>
        <w:t>н</w:t>
      </w:r>
      <w:r>
        <w:rPr>
          <w:w w:val="95"/>
          <w:sz w:val="28"/>
          <w:szCs w:val="28"/>
        </w:rPr>
        <w:t>о</w:t>
      </w:r>
      <w:r>
        <w:rPr>
          <w:spacing w:val="1"/>
          <w:w w:val="95"/>
          <w:sz w:val="28"/>
          <w:szCs w:val="28"/>
        </w:rPr>
        <w:t>р</w:t>
      </w:r>
      <w:r>
        <w:rPr>
          <w:spacing w:val="-2"/>
          <w:w w:val="95"/>
          <w:sz w:val="28"/>
          <w:szCs w:val="28"/>
        </w:rPr>
        <w:t>а</w:t>
      </w:r>
      <w:r>
        <w:rPr>
          <w:w w:val="95"/>
          <w:sz w:val="28"/>
          <w:szCs w:val="28"/>
        </w:rPr>
        <w:t>зв</w:t>
      </w:r>
      <w:r>
        <w:rPr>
          <w:spacing w:val="-6"/>
          <w:w w:val="95"/>
          <w:sz w:val="28"/>
          <w:szCs w:val="28"/>
        </w:rPr>
        <w:t>е</w:t>
      </w:r>
      <w:r>
        <w:rPr>
          <w:w w:val="95"/>
          <w:sz w:val="28"/>
          <w:szCs w:val="28"/>
        </w:rPr>
        <w:t>с</w:t>
      </w:r>
      <w:r>
        <w:rPr>
          <w:spacing w:val="-3"/>
          <w:w w:val="95"/>
          <w:sz w:val="28"/>
          <w:szCs w:val="28"/>
        </w:rPr>
        <w:t>т</w:t>
      </w:r>
      <w:r>
        <w:rPr>
          <w:w w:val="95"/>
          <w:sz w:val="28"/>
          <w:szCs w:val="28"/>
        </w:rPr>
        <w:t>и</w:t>
      </w:r>
      <w:r>
        <w:rPr>
          <w:spacing w:val="-2"/>
          <w:w w:val="95"/>
          <w:sz w:val="28"/>
          <w:szCs w:val="28"/>
        </w:rPr>
        <w:t>н</w:t>
      </w:r>
      <w:r>
        <w:rPr>
          <w:spacing w:val="-3"/>
          <w:w w:val="95"/>
          <w:sz w:val="28"/>
          <w:szCs w:val="28"/>
        </w:rPr>
        <w:t>о</w:t>
      </w:r>
      <w:r>
        <w:rPr>
          <w:w w:val="95"/>
          <w:sz w:val="28"/>
          <w:szCs w:val="28"/>
        </w:rPr>
        <w:t>гивс</w:t>
      </w:r>
      <w:r>
        <w:rPr>
          <w:spacing w:val="-2"/>
          <w:w w:val="95"/>
          <w:sz w:val="28"/>
          <w:szCs w:val="28"/>
        </w:rPr>
        <w:t>то</w:t>
      </w:r>
      <w:r>
        <w:rPr>
          <w:spacing w:val="1"/>
          <w:w w:val="95"/>
          <w:sz w:val="28"/>
          <w:szCs w:val="28"/>
        </w:rPr>
        <w:t>ро</w:t>
      </w:r>
      <w:r>
        <w:rPr>
          <w:spacing w:val="-2"/>
          <w:w w:val="95"/>
          <w:sz w:val="28"/>
          <w:szCs w:val="28"/>
        </w:rPr>
        <w:t>н</w:t>
      </w:r>
      <w:r>
        <w:rPr>
          <w:w w:val="95"/>
          <w:sz w:val="28"/>
          <w:szCs w:val="28"/>
        </w:rPr>
        <w:t>ы</w:t>
      </w:r>
      <w:r>
        <w:rPr>
          <w:spacing w:val="-4"/>
          <w:w w:val="95"/>
          <w:sz w:val="28"/>
          <w:szCs w:val="28"/>
        </w:rPr>
        <w:t>д</w:t>
      </w:r>
      <w:r>
        <w:rPr>
          <w:w w:val="95"/>
          <w:sz w:val="28"/>
          <w:szCs w:val="28"/>
        </w:rPr>
        <w:t>о</w:t>
      </w:r>
      <w:r>
        <w:rPr>
          <w:spacing w:val="-1"/>
          <w:w w:val="95"/>
          <w:sz w:val="28"/>
          <w:szCs w:val="28"/>
        </w:rPr>
        <w:t>ш</w:t>
      </w:r>
      <w:r>
        <w:rPr>
          <w:spacing w:val="-3"/>
          <w:w w:val="95"/>
          <w:sz w:val="28"/>
          <w:szCs w:val="28"/>
        </w:rPr>
        <w:t>п</w:t>
      </w:r>
      <w:r>
        <w:rPr>
          <w:spacing w:val="1"/>
          <w:w w:val="95"/>
          <w:sz w:val="28"/>
          <w:szCs w:val="28"/>
        </w:rPr>
        <w:t>а</w:t>
      </w:r>
      <w:r>
        <w:rPr>
          <w:spacing w:val="-2"/>
          <w:w w:val="95"/>
          <w:sz w:val="28"/>
          <w:szCs w:val="28"/>
        </w:rPr>
        <w:t>г</w:t>
      </w:r>
      <w:r>
        <w:rPr>
          <w:spacing w:val="1"/>
          <w:w w:val="95"/>
          <w:sz w:val="28"/>
          <w:szCs w:val="28"/>
        </w:rPr>
        <w:t>а</w:t>
      </w:r>
      <w:r>
        <w:rPr>
          <w:w w:val="95"/>
          <w:sz w:val="28"/>
          <w:szCs w:val="28"/>
        </w:rPr>
        <w:t>т</w:t>
      </w:r>
      <w:r>
        <w:rPr>
          <w:spacing w:val="1"/>
          <w:w w:val="95"/>
          <w:sz w:val="28"/>
          <w:szCs w:val="28"/>
        </w:rPr>
        <w:t>а</w:t>
      </w:r>
      <w:r>
        <w:rPr>
          <w:i/>
          <w:iCs/>
          <w:w w:val="95"/>
          <w:sz w:val="28"/>
          <w:szCs w:val="28"/>
        </w:rPr>
        <w:t>,</w:t>
      </w:r>
      <w:r>
        <w:rPr>
          <w:spacing w:val="-11"/>
          <w:w w:val="95"/>
          <w:sz w:val="28"/>
          <w:szCs w:val="28"/>
        </w:rPr>
        <w:t>с</w:t>
      </w:r>
      <w:r>
        <w:rPr>
          <w:spacing w:val="-5"/>
          <w:w w:val="95"/>
          <w:sz w:val="28"/>
          <w:szCs w:val="28"/>
        </w:rPr>
        <w:t>о</w:t>
      </w:r>
      <w:r>
        <w:rPr>
          <w:w w:val="95"/>
          <w:sz w:val="28"/>
          <w:szCs w:val="28"/>
        </w:rPr>
        <w:t>б</w:t>
      </w:r>
      <w:r>
        <w:rPr>
          <w:spacing w:val="-3"/>
          <w:w w:val="95"/>
          <w:sz w:val="28"/>
          <w:szCs w:val="28"/>
        </w:rPr>
        <w:t>р</w:t>
      </w:r>
      <w:r>
        <w:rPr>
          <w:spacing w:val="1"/>
          <w:w w:val="95"/>
          <w:sz w:val="28"/>
          <w:szCs w:val="28"/>
        </w:rPr>
        <w:t>а</w:t>
      </w:r>
      <w:r>
        <w:rPr>
          <w:spacing w:val="-2"/>
          <w:w w:val="95"/>
          <w:sz w:val="28"/>
          <w:szCs w:val="28"/>
        </w:rPr>
        <w:t>т</w:t>
      </w:r>
      <w:r>
        <w:rPr>
          <w:w w:val="95"/>
          <w:sz w:val="28"/>
          <w:szCs w:val="28"/>
        </w:rPr>
        <w:t>ь</w:t>
      </w:r>
      <w:r>
        <w:rPr>
          <w:spacing w:val="-2"/>
          <w:w w:val="95"/>
          <w:sz w:val="28"/>
          <w:szCs w:val="28"/>
        </w:rPr>
        <w:t>н</w:t>
      </w:r>
      <w:r>
        <w:rPr>
          <w:spacing w:val="-3"/>
          <w:w w:val="95"/>
          <w:sz w:val="28"/>
          <w:szCs w:val="28"/>
        </w:rPr>
        <w:t>о</w:t>
      </w:r>
      <w:r>
        <w:rPr>
          <w:w w:val="95"/>
          <w:sz w:val="28"/>
          <w:szCs w:val="28"/>
        </w:rPr>
        <w:t>гив</w:t>
      </w:r>
      <w:r>
        <w:rPr>
          <w:iCs/>
          <w:w w:val="95"/>
          <w:sz w:val="28"/>
          <w:szCs w:val="28"/>
          <w:lang w:val="en-US"/>
        </w:rPr>
        <w:t>I</w:t>
      </w:r>
      <w:proofErr w:type="spellStart"/>
      <w:r>
        <w:rPr>
          <w:spacing w:val="-3"/>
          <w:w w:val="95"/>
          <w:sz w:val="28"/>
          <w:szCs w:val="28"/>
        </w:rPr>
        <w:t>п</w:t>
      </w:r>
      <w:r>
        <w:rPr>
          <w:spacing w:val="-5"/>
          <w:w w:val="95"/>
          <w:sz w:val="28"/>
          <w:szCs w:val="28"/>
        </w:rPr>
        <w:t>о</w:t>
      </w:r>
      <w:r>
        <w:rPr>
          <w:spacing w:val="-3"/>
          <w:w w:val="95"/>
          <w:sz w:val="28"/>
          <w:szCs w:val="28"/>
        </w:rPr>
        <w:t>з</w:t>
      </w:r>
      <w:r>
        <w:rPr>
          <w:spacing w:val="1"/>
          <w:w w:val="95"/>
          <w:sz w:val="28"/>
          <w:szCs w:val="28"/>
        </w:rPr>
        <w:t>и</w:t>
      </w:r>
      <w:r>
        <w:rPr>
          <w:spacing w:val="-3"/>
          <w:w w:val="95"/>
          <w:sz w:val="28"/>
          <w:szCs w:val="28"/>
        </w:rPr>
        <w:t>ц</w:t>
      </w:r>
      <w:r>
        <w:rPr>
          <w:spacing w:val="1"/>
          <w:w w:val="95"/>
          <w:sz w:val="28"/>
          <w:szCs w:val="28"/>
        </w:rPr>
        <w:t>и</w:t>
      </w:r>
      <w:r>
        <w:rPr>
          <w:w w:val="95"/>
          <w:sz w:val="28"/>
          <w:szCs w:val="28"/>
        </w:rPr>
        <w:t>ювв</w:t>
      </w:r>
      <w:r>
        <w:rPr>
          <w:spacing w:val="-3"/>
          <w:w w:val="95"/>
          <w:sz w:val="28"/>
          <w:szCs w:val="28"/>
        </w:rPr>
        <w:t>е</w:t>
      </w:r>
      <w:r>
        <w:rPr>
          <w:spacing w:val="-7"/>
          <w:w w:val="95"/>
          <w:sz w:val="28"/>
          <w:szCs w:val="28"/>
        </w:rPr>
        <w:t>р</w:t>
      </w:r>
      <w:r>
        <w:rPr>
          <w:w w:val="95"/>
          <w:sz w:val="28"/>
          <w:szCs w:val="28"/>
        </w:rPr>
        <w:t>х</w:t>
      </w:r>
      <w:proofErr w:type="spellEnd"/>
      <w:r>
        <w:rPr>
          <w:i/>
          <w:iCs/>
          <w:w w:val="95"/>
          <w:sz w:val="28"/>
          <w:szCs w:val="28"/>
        </w:rPr>
        <w:t>.</w:t>
      </w:r>
    </w:p>
    <w:p w:rsidR="00DC54CC" w:rsidRDefault="00DC54CC" w:rsidP="004B5107">
      <w:pPr>
        <w:pStyle w:val="a9"/>
        <w:numPr>
          <w:ilvl w:val="0"/>
          <w:numId w:val="19"/>
        </w:numPr>
        <w:tabs>
          <w:tab w:val="left" w:pos="393"/>
        </w:tabs>
        <w:kinsoku w:val="0"/>
        <w:overflowPunct w:val="0"/>
        <w:spacing w:line="276" w:lineRule="auto"/>
        <w:ind w:left="393"/>
        <w:rPr>
          <w:rFonts w:ascii="Times New Roman" w:hAnsi="Times New Roman" w:cs="Times New Roman"/>
        </w:rPr>
      </w:pPr>
      <w:proofErr w:type="spellStart"/>
      <w:r>
        <w:rPr>
          <w:rFonts w:ascii="Times New Roman" w:hAnsi="Times New Roman" w:cs="Times New Roman"/>
          <w:spacing w:val="-1"/>
          <w:w w:val="90"/>
        </w:rPr>
        <w:t>Ш</w:t>
      </w:r>
      <w:r>
        <w:rPr>
          <w:rFonts w:ascii="Times New Roman" w:hAnsi="Times New Roman" w:cs="Times New Roman"/>
          <w:spacing w:val="-2"/>
          <w:w w:val="90"/>
        </w:rPr>
        <w:t>п</w:t>
      </w:r>
      <w:r>
        <w:rPr>
          <w:rFonts w:ascii="Times New Roman" w:hAnsi="Times New Roman" w:cs="Times New Roman"/>
          <w:spacing w:val="1"/>
          <w:w w:val="90"/>
        </w:rPr>
        <w:t>а</w:t>
      </w:r>
      <w:r>
        <w:rPr>
          <w:rFonts w:ascii="Times New Roman" w:hAnsi="Times New Roman" w:cs="Times New Roman"/>
          <w:spacing w:val="-2"/>
          <w:w w:val="90"/>
        </w:rPr>
        <w:t>г</w:t>
      </w:r>
      <w:r>
        <w:rPr>
          <w:rFonts w:ascii="Times New Roman" w:hAnsi="Times New Roman" w:cs="Times New Roman"/>
          <w:spacing w:val="1"/>
          <w:w w:val="90"/>
        </w:rPr>
        <w:t>а</w:t>
      </w:r>
      <w:r>
        <w:rPr>
          <w:rFonts w:ascii="Times New Roman" w:hAnsi="Times New Roman" w:cs="Times New Roman"/>
          <w:spacing w:val="-2"/>
          <w:w w:val="90"/>
        </w:rPr>
        <w:t>т</w:t>
      </w:r>
      <w:r>
        <w:rPr>
          <w:rFonts w:ascii="Times New Roman" w:hAnsi="Times New Roman" w:cs="Times New Roman"/>
          <w:spacing w:val="-1"/>
          <w:w w:val="90"/>
        </w:rPr>
        <w:t>ы</w:t>
      </w:r>
      <w:proofErr w:type="gramStart"/>
      <w:r>
        <w:rPr>
          <w:rFonts w:ascii="Times New Roman" w:hAnsi="Times New Roman" w:cs="Times New Roman"/>
          <w:i/>
          <w:iCs/>
          <w:w w:val="90"/>
        </w:rPr>
        <w:t>:</w:t>
      </w:r>
      <w:r>
        <w:rPr>
          <w:rFonts w:ascii="Times New Roman" w:hAnsi="Times New Roman" w:cs="Times New Roman"/>
          <w:spacing w:val="-1"/>
          <w:w w:val="90"/>
        </w:rPr>
        <w:t>п</w:t>
      </w:r>
      <w:proofErr w:type="gramEnd"/>
      <w:r>
        <w:rPr>
          <w:rFonts w:ascii="Times New Roman" w:hAnsi="Times New Roman" w:cs="Times New Roman"/>
          <w:spacing w:val="-4"/>
          <w:w w:val="90"/>
        </w:rPr>
        <w:t>р</w:t>
      </w:r>
      <w:r>
        <w:rPr>
          <w:rFonts w:ascii="Times New Roman" w:hAnsi="Times New Roman" w:cs="Times New Roman"/>
          <w:spacing w:val="-2"/>
          <w:w w:val="90"/>
        </w:rPr>
        <w:t>ямо</w:t>
      </w:r>
      <w:r>
        <w:rPr>
          <w:rFonts w:ascii="Times New Roman" w:hAnsi="Times New Roman" w:cs="Times New Roman"/>
          <w:spacing w:val="1"/>
          <w:w w:val="90"/>
        </w:rPr>
        <w:t>й</w:t>
      </w:r>
      <w:r>
        <w:rPr>
          <w:rFonts w:ascii="Times New Roman" w:hAnsi="Times New Roman" w:cs="Times New Roman"/>
          <w:i/>
          <w:iCs/>
          <w:w w:val="90"/>
        </w:rPr>
        <w:t>,</w:t>
      </w:r>
      <w:r>
        <w:rPr>
          <w:rFonts w:ascii="Times New Roman" w:hAnsi="Times New Roman" w:cs="Times New Roman"/>
          <w:spacing w:val="-1"/>
          <w:w w:val="90"/>
        </w:rPr>
        <w:t>н</w:t>
      </w:r>
      <w:r>
        <w:rPr>
          <w:rFonts w:ascii="Times New Roman" w:hAnsi="Times New Roman" w:cs="Times New Roman"/>
          <w:w w:val="90"/>
        </w:rPr>
        <w:t>ап</w:t>
      </w:r>
      <w:r>
        <w:rPr>
          <w:rFonts w:ascii="Times New Roman" w:hAnsi="Times New Roman" w:cs="Times New Roman"/>
          <w:spacing w:val="-2"/>
          <w:w w:val="90"/>
        </w:rPr>
        <w:t>р</w:t>
      </w:r>
      <w:r>
        <w:rPr>
          <w:rFonts w:ascii="Times New Roman" w:hAnsi="Times New Roman" w:cs="Times New Roman"/>
          <w:spacing w:val="1"/>
          <w:w w:val="90"/>
        </w:rPr>
        <w:t>а</w:t>
      </w:r>
      <w:r>
        <w:rPr>
          <w:rFonts w:ascii="Times New Roman" w:hAnsi="Times New Roman" w:cs="Times New Roman"/>
          <w:w w:val="90"/>
        </w:rPr>
        <w:t>ву</w:t>
      </w:r>
      <w:r>
        <w:rPr>
          <w:rFonts w:ascii="Times New Roman" w:hAnsi="Times New Roman" w:cs="Times New Roman"/>
          <w:spacing w:val="-2"/>
          <w:w w:val="90"/>
        </w:rPr>
        <w:t>ю</w:t>
      </w:r>
      <w:r>
        <w:rPr>
          <w:rFonts w:ascii="Times New Roman" w:hAnsi="Times New Roman" w:cs="Times New Roman"/>
          <w:i/>
          <w:iCs/>
          <w:w w:val="90"/>
        </w:rPr>
        <w:t>,</w:t>
      </w:r>
      <w:r>
        <w:rPr>
          <w:rFonts w:ascii="Times New Roman" w:hAnsi="Times New Roman" w:cs="Times New Roman"/>
          <w:spacing w:val="-3"/>
          <w:w w:val="90"/>
        </w:rPr>
        <w:t>н</w:t>
      </w:r>
      <w:r>
        <w:rPr>
          <w:rFonts w:ascii="Times New Roman" w:hAnsi="Times New Roman" w:cs="Times New Roman"/>
          <w:w w:val="90"/>
        </w:rPr>
        <w:t>а</w:t>
      </w:r>
      <w:r>
        <w:rPr>
          <w:rFonts w:ascii="Times New Roman" w:hAnsi="Times New Roman" w:cs="Times New Roman"/>
          <w:spacing w:val="8"/>
          <w:w w:val="90"/>
        </w:rPr>
        <w:t>л</w:t>
      </w:r>
      <w:r>
        <w:rPr>
          <w:rFonts w:ascii="Times New Roman" w:hAnsi="Times New Roman" w:cs="Times New Roman"/>
          <w:w w:val="90"/>
        </w:rPr>
        <w:t>е</w:t>
      </w:r>
      <w:r>
        <w:rPr>
          <w:rFonts w:ascii="Times New Roman" w:hAnsi="Times New Roman" w:cs="Times New Roman"/>
          <w:spacing w:val="-3"/>
          <w:w w:val="90"/>
        </w:rPr>
        <w:t>в</w:t>
      </w:r>
      <w:r>
        <w:rPr>
          <w:rFonts w:ascii="Times New Roman" w:hAnsi="Times New Roman" w:cs="Times New Roman"/>
          <w:w w:val="90"/>
        </w:rPr>
        <w:t>ую</w:t>
      </w:r>
      <w:r>
        <w:rPr>
          <w:rFonts w:ascii="Times New Roman" w:hAnsi="Times New Roman" w:cs="Times New Roman"/>
          <w:spacing w:val="-1"/>
          <w:w w:val="90"/>
        </w:rPr>
        <w:t>н</w:t>
      </w:r>
      <w:r>
        <w:rPr>
          <w:rFonts w:ascii="Times New Roman" w:hAnsi="Times New Roman" w:cs="Times New Roman"/>
          <w:spacing w:val="1"/>
          <w:w w:val="90"/>
        </w:rPr>
        <w:t>о</w:t>
      </w:r>
      <w:r>
        <w:rPr>
          <w:rFonts w:ascii="Times New Roman" w:hAnsi="Times New Roman" w:cs="Times New Roman"/>
          <w:spacing w:val="-2"/>
          <w:w w:val="90"/>
        </w:rPr>
        <w:t>г</w:t>
      </w:r>
      <w:r>
        <w:rPr>
          <w:rFonts w:ascii="Times New Roman" w:hAnsi="Times New Roman" w:cs="Times New Roman"/>
          <w:spacing w:val="1"/>
          <w:w w:val="90"/>
        </w:rPr>
        <w:t>и</w:t>
      </w:r>
      <w:proofErr w:type="spellEnd"/>
      <w:r>
        <w:rPr>
          <w:rFonts w:ascii="Times New Roman" w:hAnsi="Times New Roman" w:cs="Times New Roman"/>
          <w:i/>
          <w:iCs/>
          <w:w w:val="90"/>
        </w:rPr>
        <w:t>.</w:t>
      </w:r>
    </w:p>
    <w:p w:rsidR="00DC54CC" w:rsidRDefault="00DC54CC" w:rsidP="004B5107">
      <w:pPr>
        <w:pStyle w:val="a9"/>
        <w:kinsoku w:val="0"/>
        <w:overflowPunct w:val="0"/>
        <w:spacing w:line="276" w:lineRule="auto"/>
        <w:ind w:left="112" w:right="107"/>
        <w:rPr>
          <w:rFonts w:ascii="Times New Roman" w:hAnsi="Times New Roman" w:cs="Times New Roman"/>
        </w:rPr>
      </w:pPr>
      <w:r>
        <w:rPr>
          <w:rFonts w:ascii="Times New Roman" w:hAnsi="Times New Roman" w:cs="Times New Roman"/>
          <w:i/>
          <w:iCs/>
          <w:w w:val="95"/>
        </w:rPr>
        <w:t>5</w:t>
      </w:r>
      <w:r>
        <w:rPr>
          <w:rFonts w:ascii="Times New Roman" w:hAnsi="Times New Roman" w:cs="Times New Roman"/>
          <w:i/>
          <w:iCs/>
          <w:spacing w:val="-1"/>
          <w:w w:val="95"/>
        </w:rPr>
        <w:t>.</w:t>
      </w:r>
      <w:r>
        <w:rPr>
          <w:rFonts w:ascii="Times New Roman" w:hAnsi="Times New Roman" w:cs="Times New Roman"/>
          <w:w w:val="95"/>
        </w:rPr>
        <w:t>С</w:t>
      </w:r>
      <w:r>
        <w:rPr>
          <w:rFonts w:ascii="Times New Roman" w:hAnsi="Times New Roman" w:cs="Times New Roman"/>
          <w:spacing w:val="1"/>
          <w:w w:val="95"/>
        </w:rPr>
        <w:t>и</w:t>
      </w:r>
      <w:r>
        <w:rPr>
          <w:rFonts w:ascii="Times New Roman" w:hAnsi="Times New Roman" w:cs="Times New Roman"/>
          <w:spacing w:val="-2"/>
          <w:w w:val="95"/>
        </w:rPr>
        <w:t>д</w:t>
      </w:r>
      <w:r>
        <w:rPr>
          <w:rFonts w:ascii="Times New Roman" w:hAnsi="Times New Roman" w:cs="Times New Roman"/>
          <w:w w:val="95"/>
        </w:rPr>
        <w:t>я</w:t>
      </w:r>
      <w:r>
        <w:rPr>
          <w:rFonts w:ascii="Times New Roman" w:hAnsi="Times New Roman" w:cs="Times New Roman"/>
          <w:spacing w:val="-4"/>
          <w:w w:val="95"/>
        </w:rPr>
        <w:t>н</w:t>
      </w:r>
      <w:r>
        <w:rPr>
          <w:rFonts w:ascii="Times New Roman" w:hAnsi="Times New Roman" w:cs="Times New Roman"/>
          <w:w w:val="95"/>
        </w:rPr>
        <w:t>а</w:t>
      </w:r>
      <w:r>
        <w:rPr>
          <w:rFonts w:ascii="Times New Roman" w:hAnsi="Times New Roman" w:cs="Times New Roman"/>
          <w:spacing w:val="1"/>
          <w:w w:val="95"/>
        </w:rPr>
        <w:t>п</w:t>
      </w:r>
      <w:r>
        <w:rPr>
          <w:rFonts w:ascii="Times New Roman" w:hAnsi="Times New Roman" w:cs="Times New Roman"/>
          <w:spacing w:val="-5"/>
          <w:w w:val="95"/>
        </w:rPr>
        <w:t>ря</w:t>
      </w:r>
      <w:r>
        <w:rPr>
          <w:rFonts w:ascii="Times New Roman" w:hAnsi="Times New Roman" w:cs="Times New Roman"/>
          <w:spacing w:val="-3"/>
          <w:w w:val="95"/>
        </w:rPr>
        <w:t>м</w:t>
      </w:r>
      <w:r>
        <w:rPr>
          <w:rFonts w:ascii="Times New Roman" w:hAnsi="Times New Roman" w:cs="Times New Roman"/>
          <w:spacing w:val="-10"/>
          <w:w w:val="95"/>
        </w:rPr>
        <w:t>о</w:t>
      </w:r>
      <w:r>
        <w:rPr>
          <w:rFonts w:ascii="Times New Roman" w:hAnsi="Times New Roman" w:cs="Times New Roman"/>
          <w:w w:val="95"/>
        </w:rPr>
        <w:t>м</w:t>
      </w:r>
      <w:r>
        <w:rPr>
          <w:rFonts w:ascii="Times New Roman" w:hAnsi="Times New Roman" w:cs="Times New Roman"/>
          <w:i/>
          <w:iCs/>
          <w:spacing w:val="-1"/>
          <w:w w:val="95"/>
        </w:rPr>
        <w:t>«</w:t>
      </w:r>
      <w:r>
        <w:rPr>
          <w:rFonts w:ascii="Times New Roman" w:hAnsi="Times New Roman" w:cs="Times New Roman"/>
          <w:spacing w:val="-3"/>
          <w:w w:val="95"/>
        </w:rPr>
        <w:t>п</w:t>
      </w:r>
      <w:r>
        <w:rPr>
          <w:rFonts w:ascii="Times New Roman" w:hAnsi="Times New Roman" w:cs="Times New Roman"/>
          <w:spacing w:val="-7"/>
          <w:w w:val="95"/>
        </w:rPr>
        <w:t>ол</w:t>
      </w:r>
      <w:r>
        <w:rPr>
          <w:rFonts w:ascii="Times New Roman" w:hAnsi="Times New Roman" w:cs="Times New Roman"/>
          <w:w w:val="95"/>
        </w:rPr>
        <w:t>у</w:t>
      </w:r>
      <w:r>
        <w:rPr>
          <w:rFonts w:ascii="Times New Roman" w:hAnsi="Times New Roman" w:cs="Times New Roman"/>
          <w:spacing w:val="-1"/>
          <w:w w:val="95"/>
        </w:rPr>
        <w:t>ш</w:t>
      </w:r>
      <w:r>
        <w:rPr>
          <w:rFonts w:ascii="Times New Roman" w:hAnsi="Times New Roman" w:cs="Times New Roman"/>
          <w:spacing w:val="-3"/>
          <w:w w:val="95"/>
        </w:rPr>
        <w:t>п</w:t>
      </w:r>
      <w:r>
        <w:rPr>
          <w:rFonts w:ascii="Times New Roman" w:hAnsi="Times New Roman" w:cs="Times New Roman"/>
          <w:spacing w:val="1"/>
          <w:w w:val="95"/>
        </w:rPr>
        <w:t>а</w:t>
      </w:r>
      <w:r>
        <w:rPr>
          <w:rFonts w:ascii="Times New Roman" w:hAnsi="Times New Roman" w:cs="Times New Roman"/>
          <w:spacing w:val="-2"/>
          <w:w w:val="95"/>
        </w:rPr>
        <w:t>г</w:t>
      </w:r>
      <w:r>
        <w:rPr>
          <w:rFonts w:ascii="Times New Roman" w:hAnsi="Times New Roman" w:cs="Times New Roman"/>
          <w:spacing w:val="1"/>
          <w:w w:val="95"/>
        </w:rPr>
        <w:t>а</w:t>
      </w:r>
      <w:r>
        <w:rPr>
          <w:rFonts w:ascii="Times New Roman" w:hAnsi="Times New Roman" w:cs="Times New Roman"/>
          <w:spacing w:val="-2"/>
          <w:w w:val="95"/>
        </w:rPr>
        <w:t>т</w:t>
      </w:r>
      <w:r>
        <w:rPr>
          <w:rFonts w:ascii="Times New Roman" w:hAnsi="Times New Roman" w:cs="Times New Roman"/>
          <w:spacing w:val="-4"/>
          <w:w w:val="95"/>
        </w:rPr>
        <w:t>е</w:t>
      </w:r>
      <w:r>
        <w:rPr>
          <w:rFonts w:ascii="Times New Roman" w:hAnsi="Times New Roman" w:cs="Times New Roman"/>
          <w:i/>
          <w:iCs/>
          <w:spacing w:val="1"/>
          <w:w w:val="95"/>
        </w:rPr>
        <w:t>»</w:t>
      </w:r>
      <w:r>
        <w:rPr>
          <w:rFonts w:ascii="Times New Roman" w:hAnsi="Times New Roman" w:cs="Times New Roman"/>
          <w:i/>
          <w:iCs/>
          <w:w w:val="95"/>
        </w:rPr>
        <w:t>,</w:t>
      </w:r>
      <w:r>
        <w:rPr>
          <w:rFonts w:ascii="Times New Roman" w:hAnsi="Times New Roman" w:cs="Times New Roman"/>
          <w:spacing w:val="-3"/>
          <w:w w:val="95"/>
        </w:rPr>
        <w:t>п</w:t>
      </w:r>
      <w:r>
        <w:rPr>
          <w:rFonts w:ascii="Times New Roman" w:hAnsi="Times New Roman" w:cs="Times New Roman"/>
          <w:spacing w:val="1"/>
          <w:w w:val="95"/>
        </w:rPr>
        <w:t>о</w:t>
      </w:r>
      <w:r>
        <w:rPr>
          <w:rFonts w:ascii="Times New Roman" w:hAnsi="Times New Roman" w:cs="Times New Roman"/>
          <w:w w:val="95"/>
        </w:rPr>
        <w:t>в</w:t>
      </w:r>
      <w:r>
        <w:rPr>
          <w:rFonts w:ascii="Times New Roman" w:hAnsi="Times New Roman" w:cs="Times New Roman"/>
          <w:spacing w:val="-3"/>
          <w:w w:val="95"/>
        </w:rPr>
        <w:t>ер</w:t>
      </w:r>
      <w:r>
        <w:rPr>
          <w:rFonts w:ascii="Times New Roman" w:hAnsi="Times New Roman" w:cs="Times New Roman"/>
          <w:w w:val="95"/>
        </w:rPr>
        <w:t>ну</w:t>
      </w:r>
      <w:r>
        <w:rPr>
          <w:rFonts w:ascii="Times New Roman" w:hAnsi="Times New Roman" w:cs="Times New Roman"/>
          <w:spacing w:val="-2"/>
          <w:w w:val="95"/>
        </w:rPr>
        <w:t>т</w:t>
      </w:r>
      <w:r>
        <w:rPr>
          <w:rFonts w:ascii="Times New Roman" w:hAnsi="Times New Roman" w:cs="Times New Roman"/>
          <w:w w:val="95"/>
        </w:rPr>
        <w:t>ь</w:t>
      </w:r>
      <w:r>
        <w:rPr>
          <w:rFonts w:ascii="Times New Roman" w:hAnsi="Times New Roman" w:cs="Times New Roman"/>
          <w:spacing w:val="-6"/>
          <w:w w:val="95"/>
        </w:rPr>
        <w:t>т</w:t>
      </w:r>
      <w:r>
        <w:rPr>
          <w:rFonts w:ascii="Times New Roman" w:hAnsi="Times New Roman" w:cs="Times New Roman"/>
          <w:spacing w:val="-8"/>
          <w:w w:val="95"/>
        </w:rPr>
        <w:t>у</w:t>
      </w:r>
      <w:r>
        <w:rPr>
          <w:rFonts w:ascii="Times New Roman" w:hAnsi="Times New Roman" w:cs="Times New Roman"/>
          <w:spacing w:val="2"/>
          <w:w w:val="95"/>
        </w:rPr>
        <w:t>л</w:t>
      </w:r>
      <w:r>
        <w:rPr>
          <w:rFonts w:ascii="Times New Roman" w:hAnsi="Times New Roman" w:cs="Times New Roman"/>
          <w:spacing w:val="1"/>
          <w:w w:val="95"/>
        </w:rPr>
        <w:t>о</w:t>
      </w:r>
      <w:r>
        <w:rPr>
          <w:rFonts w:ascii="Times New Roman" w:hAnsi="Times New Roman" w:cs="Times New Roman"/>
          <w:w w:val="95"/>
        </w:rPr>
        <w:t>в</w:t>
      </w:r>
      <w:r>
        <w:rPr>
          <w:rFonts w:ascii="Times New Roman" w:hAnsi="Times New Roman" w:cs="Times New Roman"/>
          <w:spacing w:val="1"/>
          <w:w w:val="95"/>
        </w:rPr>
        <w:t>и</w:t>
      </w:r>
      <w:r>
        <w:rPr>
          <w:rFonts w:ascii="Times New Roman" w:hAnsi="Times New Roman" w:cs="Times New Roman"/>
          <w:spacing w:val="6"/>
          <w:w w:val="95"/>
        </w:rPr>
        <w:t>щ</w:t>
      </w:r>
      <w:r>
        <w:rPr>
          <w:rFonts w:ascii="Times New Roman" w:hAnsi="Times New Roman" w:cs="Times New Roman"/>
          <w:w w:val="95"/>
        </w:rPr>
        <w:t>ев</w:t>
      </w:r>
      <w:r>
        <w:rPr>
          <w:rFonts w:ascii="Times New Roman" w:hAnsi="Times New Roman" w:cs="Times New Roman"/>
          <w:spacing w:val="-2"/>
          <w:w w:val="95"/>
        </w:rPr>
        <w:t>п</w:t>
      </w:r>
      <w:r>
        <w:rPr>
          <w:rFonts w:ascii="Times New Roman" w:hAnsi="Times New Roman" w:cs="Times New Roman"/>
          <w:spacing w:val="-3"/>
          <w:w w:val="95"/>
        </w:rPr>
        <w:t>ра</w:t>
      </w:r>
      <w:r>
        <w:rPr>
          <w:rFonts w:ascii="Times New Roman" w:hAnsi="Times New Roman" w:cs="Times New Roman"/>
          <w:spacing w:val="-6"/>
          <w:w w:val="95"/>
        </w:rPr>
        <w:t>в</w:t>
      </w:r>
      <w:r>
        <w:rPr>
          <w:rFonts w:ascii="Times New Roman" w:hAnsi="Times New Roman" w:cs="Times New Roman"/>
          <w:spacing w:val="1"/>
          <w:w w:val="95"/>
        </w:rPr>
        <w:t>о</w:t>
      </w:r>
      <w:r>
        <w:rPr>
          <w:rFonts w:ascii="Times New Roman" w:hAnsi="Times New Roman" w:cs="Times New Roman"/>
          <w:i/>
          <w:iCs/>
          <w:w w:val="95"/>
        </w:rPr>
        <w:t>,</w:t>
      </w:r>
      <w:r>
        <w:rPr>
          <w:rFonts w:ascii="Times New Roman" w:hAnsi="Times New Roman" w:cs="Times New Roman"/>
          <w:spacing w:val="1"/>
          <w:w w:val="95"/>
        </w:rPr>
        <w:t>и</w:t>
      </w:r>
      <w:r>
        <w:rPr>
          <w:rFonts w:ascii="Times New Roman" w:hAnsi="Times New Roman" w:cs="Times New Roman"/>
          <w:i/>
          <w:iCs/>
          <w:w w:val="95"/>
        </w:rPr>
        <w:t>,</w:t>
      </w:r>
      <w:r>
        <w:rPr>
          <w:rFonts w:ascii="Times New Roman" w:hAnsi="Times New Roman" w:cs="Times New Roman"/>
          <w:w w:val="95"/>
        </w:rPr>
        <w:t>см</w:t>
      </w:r>
      <w:r>
        <w:rPr>
          <w:rFonts w:ascii="Times New Roman" w:hAnsi="Times New Roman" w:cs="Times New Roman"/>
          <w:spacing w:val="-3"/>
          <w:w w:val="95"/>
        </w:rPr>
        <w:t>а</w:t>
      </w:r>
      <w:r>
        <w:rPr>
          <w:rFonts w:ascii="Times New Roman" w:hAnsi="Times New Roman" w:cs="Times New Roman"/>
          <w:spacing w:val="-8"/>
          <w:w w:val="95"/>
        </w:rPr>
        <w:t>к</w:t>
      </w:r>
      <w:r>
        <w:rPr>
          <w:rFonts w:ascii="Times New Roman" w:hAnsi="Times New Roman" w:cs="Times New Roman"/>
          <w:spacing w:val="-4"/>
          <w:w w:val="95"/>
        </w:rPr>
        <w:t>с</w:t>
      </w:r>
      <w:r>
        <w:rPr>
          <w:rFonts w:ascii="Times New Roman" w:hAnsi="Times New Roman" w:cs="Times New Roman"/>
          <w:spacing w:val="1"/>
          <w:w w:val="95"/>
        </w:rPr>
        <w:t>и</w:t>
      </w:r>
      <w:r>
        <w:rPr>
          <w:rFonts w:ascii="Times New Roman" w:hAnsi="Times New Roman" w:cs="Times New Roman"/>
          <w:spacing w:val="-3"/>
          <w:w w:val="95"/>
        </w:rPr>
        <w:t>м</w:t>
      </w:r>
      <w:r>
        <w:rPr>
          <w:rFonts w:ascii="Times New Roman" w:hAnsi="Times New Roman" w:cs="Times New Roman"/>
          <w:spacing w:val="1"/>
          <w:w w:val="95"/>
        </w:rPr>
        <w:t>а</w:t>
      </w:r>
      <w:r>
        <w:rPr>
          <w:rFonts w:ascii="Times New Roman" w:hAnsi="Times New Roman" w:cs="Times New Roman"/>
          <w:spacing w:val="-2"/>
          <w:w w:val="95"/>
        </w:rPr>
        <w:t>льн</w:t>
      </w:r>
      <w:r>
        <w:rPr>
          <w:rFonts w:ascii="Times New Roman" w:hAnsi="Times New Roman" w:cs="Times New Roman"/>
          <w:spacing w:val="-4"/>
          <w:w w:val="95"/>
        </w:rPr>
        <w:t>ы</w:t>
      </w:r>
      <w:r>
        <w:rPr>
          <w:rFonts w:ascii="Times New Roman" w:hAnsi="Times New Roman" w:cs="Times New Roman"/>
          <w:w w:val="95"/>
        </w:rPr>
        <w:t>м</w:t>
      </w:r>
      <w:r>
        <w:rPr>
          <w:rFonts w:ascii="Times New Roman" w:hAnsi="Times New Roman" w:cs="Times New Roman"/>
          <w:spacing w:val="-2"/>
          <w:w w:val="95"/>
        </w:rPr>
        <w:t>н</w:t>
      </w:r>
      <w:r>
        <w:rPr>
          <w:rFonts w:ascii="Times New Roman" w:hAnsi="Times New Roman" w:cs="Times New Roman"/>
          <w:spacing w:val="-3"/>
          <w:w w:val="95"/>
        </w:rPr>
        <w:t>а</w:t>
      </w:r>
      <w:r>
        <w:rPr>
          <w:rFonts w:ascii="Times New Roman" w:hAnsi="Times New Roman" w:cs="Times New Roman"/>
          <w:spacing w:val="4"/>
          <w:w w:val="95"/>
        </w:rPr>
        <w:t>к</w:t>
      </w:r>
      <w:r>
        <w:rPr>
          <w:rFonts w:ascii="Times New Roman" w:hAnsi="Times New Roman" w:cs="Times New Roman"/>
          <w:spacing w:val="2"/>
          <w:w w:val="95"/>
        </w:rPr>
        <w:t>л</w:t>
      </w:r>
      <w:r>
        <w:rPr>
          <w:rFonts w:ascii="Times New Roman" w:hAnsi="Times New Roman" w:cs="Times New Roman"/>
          <w:spacing w:val="1"/>
          <w:w w:val="95"/>
        </w:rPr>
        <w:t>о</w:t>
      </w:r>
      <w:r>
        <w:rPr>
          <w:rFonts w:ascii="Times New Roman" w:hAnsi="Times New Roman" w:cs="Times New Roman"/>
          <w:spacing w:val="-4"/>
          <w:w w:val="95"/>
        </w:rPr>
        <w:t>н</w:t>
      </w:r>
      <w:r>
        <w:rPr>
          <w:rFonts w:ascii="Times New Roman" w:hAnsi="Times New Roman" w:cs="Times New Roman"/>
          <w:spacing w:val="-10"/>
          <w:w w:val="95"/>
        </w:rPr>
        <w:t>о</w:t>
      </w:r>
      <w:r>
        <w:rPr>
          <w:rFonts w:ascii="Times New Roman" w:hAnsi="Times New Roman" w:cs="Times New Roman"/>
          <w:w w:val="95"/>
        </w:rPr>
        <w:t>мк</w:t>
      </w:r>
      <w:r>
        <w:rPr>
          <w:rFonts w:ascii="Times New Roman" w:hAnsi="Times New Roman" w:cs="Times New Roman"/>
          <w:spacing w:val="-2"/>
          <w:w w:val="95"/>
        </w:rPr>
        <w:t>п</w:t>
      </w:r>
      <w:r>
        <w:rPr>
          <w:rFonts w:ascii="Times New Roman" w:hAnsi="Times New Roman" w:cs="Times New Roman"/>
          <w:spacing w:val="1"/>
          <w:w w:val="95"/>
        </w:rPr>
        <w:t>ра</w:t>
      </w:r>
      <w:r>
        <w:rPr>
          <w:rFonts w:ascii="Times New Roman" w:hAnsi="Times New Roman" w:cs="Times New Roman"/>
          <w:spacing w:val="-9"/>
          <w:w w:val="95"/>
        </w:rPr>
        <w:t>в</w:t>
      </w:r>
      <w:r>
        <w:rPr>
          <w:rFonts w:ascii="Times New Roman" w:hAnsi="Times New Roman" w:cs="Times New Roman"/>
          <w:spacing w:val="-3"/>
          <w:w w:val="95"/>
        </w:rPr>
        <w:t>о</w:t>
      </w:r>
      <w:r>
        <w:rPr>
          <w:rFonts w:ascii="Times New Roman" w:hAnsi="Times New Roman" w:cs="Times New Roman"/>
          <w:w w:val="95"/>
        </w:rPr>
        <w:t>й</w:t>
      </w:r>
      <w:r>
        <w:rPr>
          <w:rFonts w:ascii="Times New Roman" w:hAnsi="Times New Roman" w:cs="Times New Roman"/>
          <w:spacing w:val="-2"/>
          <w:w w:val="95"/>
        </w:rPr>
        <w:t>н</w:t>
      </w:r>
      <w:r>
        <w:rPr>
          <w:rFonts w:ascii="Times New Roman" w:hAnsi="Times New Roman" w:cs="Times New Roman"/>
          <w:spacing w:val="-3"/>
          <w:w w:val="95"/>
        </w:rPr>
        <w:t>о</w:t>
      </w:r>
      <w:r>
        <w:rPr>
          <w:rFonts w:ascii="Times New Roman" w:hAnsi="Times New Roman" w:cs="Times New Roman"/>
          <w:w w:val="95"/>
        </w:rPr>
        <w:t>ге</w:t>
      </w:r>
      <w:r>
        <w:rPr>
          <w:rFonts w:ascii="Times New Roman" w:hAnsi="Times New Roman" w:cs="Times New Roman"/>
          <w:i/>
          <w:iCs/>
          <w:w w:val="95"/>
        </w:rPr>
        <w:t>,</w:t>
      </w:r>
      <w:r>
        <w:rPr>
          <w:rFonts w:ascii="Times New Roman" w:hAnsi="Times New Roman" w:cs="Times New Roman"/>
          <w:spacing w:val="-6"/>
          <w:w w:val="95"/>
        </w:rPr>
        <w:t>в</w:t>
      </w:r>
      <w:r>
        <w:rPr>
          <w:rFonts w:ascii="Times New Roman" w:hAnsi="Times New Roman" w:cs="Times New Roman"/>
          <w:w w:val="95"/>
        </w:rPr>
        <w:t>з</w:t>
      </w:r>
      <w:r>
        <w:rPr>
          <w:rFonts w:ascii="Times New Roman" w:hAnsi="Times New Roman" w:cs="Times New Roman"/>
          <w:spacing w:val="-2"/>
          <w:w w:val="95"/>
        </w:rPr>
        <w:t>ять</w:t>
      </w:r>
      <w:r>
        <w:rPr>
          <w:rFonts w:ascii="Times New Roman" w:hAnsi="Times New Roman" w:cs="Times New Roman"/>
          <w:w w:val="95"/>
        </w:rPr>
        <w:t>ся</w:t>
      </w:r>
      <w:r>
        <w:rPr>
          <w:rFonts w:ascii="Times New Roman" w:hAnsi="Times New Roman" w:cs="Times New Roman"/>
          <w:spacing w:val="8"/>
          <w:w w:val="95"/>
        </w:rPr>
        <w:t>л</w:t>
      </w:r>
      <w:r>
        <w:rPr>
          <w:rFonts w:ascii="Times New Roman" w:hAnsi="Times New Roman" w:cs="Times New Roman"/>
          <w:w w:val="95"/>
        </w:rPr>
        <w:t>е</w:t>
      </w:r>
      <w:r>
        <w:rPr>
          <w:rFonts w:ascii="Times New Roman" w:hAnsi="Times New Roman" w:cs="Times New Roman"/>
          <w:spacing w:val="-6"/>
          <w:w w:val="95"/>
        </w:rPr>
        <w:t>в</w:t>
      </w:r>
      <w:r>
        <w:rPr>
          <w:rFonts w:ascii="Times New Roman" w:hAnsi="Times New Roman" w:cs="Times New Roman"/>
          <w:spacing w:val="1"/>
          <w:w w:val="95"/>
        </w:rPr>
        <w:t>о</w:t>
      </w:r>
      <w:r>
        <w:rPr>
          <w:rFonts w:ascii="Times New Roman" w:hAnsi="Times New Roman" w:cs="Times New Roman"/>
          <w:w w:val="95"/>
        </w:rPr>
        <w:t>й</w:t>
      </w:r>
      <w:r>
        <w:rPr>
          <w:rFonts w:ascii="Times New Roman" w:hAnsi="Times New Roman" w:cs="Times New Roman"/>
          <w:spacing w:val="-5"/>
          <w:w w:val="95"/>
        </w:rPr>
        <w:t>р</w:t>
      </w:r>
      <w:r>
        <w:rPr>
          <w:rFonts w:ascii="Times New Roman" w:hAnsi="Times New Roman" w:cs="Times New Roman"/>
          <w:spacing w:val="-4"/>
          <w:w w:val="95"/>
        </w:rPr>
        <w:t>у</w:t>
      </w:r>
      <w:r>
        <w:rPr>
          <w:rFonts w:ascii="Times New Roman" w:hAnsi="Times New Roman" w:cs="Times New Roman"/>
          <w:spacing w:val="-11"/>
          <w:w w:val="95"/>
        </w:rPr>
        <w:t>к</w:t>
      </w:r>
      <w:r>
        <w:rPr>
          <w:rFonts w:ascii="Times New Roman" w:hAnsi="Times New Roman" w:cs="Times New Roman"/>
          <w:spacing w:val="-3"/>
          <w:w w:val="95"/>
        </w:rPr>
        <w:t>о</w:t>
      </w:r>
      <w:r>
        <w:rPr>
          <w:rFonts w:ascii="Times New Roman" w:hAnsi="Times New Roman" w:cs="Times New Roman"/>
          <w:w w:val="95"/>
        </w:rPr>
        <w:t>йзас</w:t>
      </w:r>
      <w:r>
        <w:rPr>
          <w:rFonts w:ascii="Times New Roman" w:hAnsi="Times New Roman" w:cs="Times New Roman"/>
          <w:spacing w:val="-2"/>
          <w:w w:val="95"/>
        </w:rPr>
        <w:t>т</w:t>
      </w:r>
      <w:r>
        <w:rPr>
          <w:rFonts w:ascii="Times New Roman" w:hAnsi="Times New Roman" w:cs="Times New Roman"/>
          <w:spacing w:val="-3"/>
          <w:w w:val="95"/>
        </w:rPr>
        <w:t>о</w:t>
      </w:r>
      <w:r>
        <w:rPr>
          <w:rFonts w:ascii="Times New Roman" w:hAnsi="Times New Roman" w:cs="Times New Roman"/>
          <w:spacing w:val="-2"/>
          <w:w w:val="95"/>
        </w:rPr>
        <w:t>п</w:t>
      </w:r>
      <w:r>
        <w:rPr>
          <w:rFonts w:ascii="Times New Roman" w:hAnsi="Times New Roman" w:cs="Times New Roman"/>
          <w:spacing w:val="-19"/>
          <w:w w:val="95"/>
        </w:rPr>
        <w:t>у</w:t>
      </w:r>
      <w:proofErr w:type="gramStart"/>
      <w:r>
        <w:rPr>
          <w:rFonts w:ascii="Times New Roman" w:hAnsi="Times New Roman" w:cs="Times New Roman"/>
          <w:i/>
          <w:iCs/>
          <w:w w:val="95"/>
        </w:rPr>
        <w:t>.</w:t>
      </w:r>
      <w:r>
        <w:rPr>
          <w:rFonts w:ascii="Times New Roman" w:hAnsi="Times New Roman" w:cs="Times New Roman"/>
          <w:spacing w:val="-2"/>
          <w:w w:val="95"/>
        </w:rPr>
        <w:t>П</w:t>
      </w:r>
      <w:proofErr w:type="gramEnd"/>
      <w:r>
        <w:rPr>
          <w:rFonts w:ascii="Times New Roman" w:hAnsi="Times New Roman" w:cs="Times New Roman"/>
          <w:spacing w:val="1"/>
          <w:w w:val="95"/>
        </w:rPr>
        <w:t>р</w:t>
      </w:r>
      <w:r>
        <w:rPr>
          <w:rFonts w:ascii="Times New Roman" w:hAnsi="Times New Roman" w:cs="Times New Roman"/>
          <w:spacing w:val="-3"/>
          <w:w w:val="95"/>
        </w:rPr>
        <w:t>ав</w:t>
      </w:r>
      <w:r>
        <w:rPr>
          <w:rFonts w:ascii="Times New Roman" w:hAnsi="Times New Roman" w:cs="Times New Roman"/>
          <w:spacing w:val="1"/>
          <w:w w:val="95"/>
        </w:rPr>
        <w:t>а</w:t>
      </w:r>
      <w:r>
        <w:rPr>
          <w:rFonts w:ascii="Times New Roman" w:hAnsi="Times New Roman" w:cs="Times New Roman"/>
          <w:w w:val="95"/>
        </w:rPr>
        <w:t>я</w:t>
      </w:r>
      <w:r>
        <w:rPr>
          <w:rFonts w:ascii="Times New Roman" w:hAnsi="Times New Roman" w:cs="Times New Roman"/>
          <w:spacing w:val="-5"/>
          <w:w w:val="95"/>
        </w:rPr>
        <w:t>р</w:t>
      </w:r>
      <w:r>
        <w:rPr>
          <w:rFonts w:ascii="Times New Roman" w:hAnsi="Times New Roman" w:cs="Times New Roman"/>
          <w:w w:val="95"/>
        </w:rPr>
        <w:t>у</w:t>
      </w:r>
      <w:r>
        <w:rPr>
          <w:rFonts w:ascii="Times New Roman" w:hAnsi="Times New Roman" w:cs="Times New Roman"/>
          <w:spacing w:val="-7"/>
          <w:w w:val="95"/>
        </w:rPr>
        <w:t>к</w:t>
      </w:r>
      <w:r>
        <w:rPr>
          <w:rFonts w:ascii="Times New Roman" w:hAnsi="Times New Roman" w:cs="Times New Roman"/>
          <w:w w:val="95"/>
        </w:rPr>
        <w:t>а</w:t>
      </w:r>
      <w:r>
        <w:rPr>
          <w:rFonts w:ascii="Times New Roman" w:hAnsi="Times New Roman" w:cs="Times New Roman"/>
          <w:spacing w:val="1"/>
          <w:w w:val="95"/>
        </w:rPr>
        <w:t>о</w:t>
      </w:r>
      <w:r>
        <w:rPr>
          <w:rFonts w:ascii="Times New Roman" w:hAnsi="Times New Roman" w:cs="Times New Roman"/>
          <w:spacing w:val="-2"/>
          <w:w w:val="95"/>
        </w:rPr>
        <w:t>т</w:t>
      </w:r>
      <w:r>
        <w:rPr>
          <w:rFonts w:ascii="Times New Roman" w:hAnsi="Times New Roman" w:cs="Times New Roman"/>
          <w:w w:val="95"/>
        </w:rPr>
        <w:t>в</w:t>
      </w:r>
      <w:r>
        <w:rPr>
          <w:rFonts w:ascii="Times New Roman" w:hAnsi="Times New Roman" w:cs="Times New Roman"/>
          <w:spacing w:val="-9"/>
          <w:w w:val="95"/>
        </w:rPr>
        <w:t>е</w:t>
      </w:r>
      <w:r>
        <w:rPr>
          <w:rFonts w:ascii="Times New Roman" w:hAnsi="Times New Roman" w:cs="Times New Roman"/>
          <w:spacing w:val="2"/>
          <w:w w:val="95"/>
        </w:rPr>
        <w:t>д</w:t>
      </w:r>
      <w:r>
        <w:rPr>
          <w:rFonts w:ascii="Times New Roman" w:hAnsi="Times New Roman" w:cs="Times New Roman"/>
          <w:w w:val="95"/>
        </w:rPr>
        <w:t>е</w:t>
      </w:r>
      <w:r>
        <w:rPr>
          <w:rFonts w:ascii="Times New Roman" w:hAnsi="Times New Roman" w:cs="Times New Roman"/>
          <w:spacing w:val="-4"/>
          <w:w w:val="95"/>
        </w:rPr>
        <w:t>н</w:t>
      </w:r>
      <w:r>
        <w:rPr>
          <w:rFonts w:ascii="Times New Roman" w:hAnsi="Times New Roman" w:cs="Times New Roman"/>
          <w:w w:val="95"/>
        </w:rPr>
        <w:t>а</w:t>
      </w:r>
      <w:r>
        <w:rPr>
          <w:rFonts w:ascii="Times New Roman" w:hAnsi="Times New Roman" w:cs="Times New Roman"/>
          <w:spacing w:val="-3"/>
          <w:w w:val="95"/>
        </w:rPr>
        <w:t>з</w:t>
      </w:r>
      <w:r>
        <w:rPr>
          <w:rFonts w:ascii="Times New Roman" w:hAnsi="Times New Roman" w:cs="Times New Roman"/>
          <w:w w:val="95"/>
        </w:rPr>
        <w:t>ас</w:t>
      </w:r>
      <w:r>
        <w:rPr>
          <w:rFonts w:ascii="Times New Roman" w:hAnsi="Times New Roman" w:cs="Times New Roman"/>
          <w:spacing w:val="-3"/>
          <w:w w:val="95"/>
        </w:rPr>
        <w:t>п</w:t>
      </w:r>
      <w:r>
        <w:rPr>
          <w:rFonts w:ascii="Times New Roman" w:hAnsi="Times New Roman" w:cs="Times New Roman"/>
          <w:spacing w:val="1"/>
          <w:w w:val="95"/>
        </w:rPr>
        <w:t>и</w:t>
      </w:r>
      <w:r>
        <w:rPr>
          <w:rFonts w:ascii="Times New Roman" w:hAnsi="Times New Roman" w:cs="Times New Roman"/>
          <w:w w:val="95"/>
        </w:rPr>
        <w:t>н</w:t>
      </w:r>
      <w:r>
        <w:rPr>
          <w:rFonts w:ascii="Times New Roman" w:hAnsi="Times New Roman" w:cs="Times New Roman"/>
          <w:spacing w:val="-19"/>
          <w:w w:val="95"/>
        </w:rPr>
        <w:t>у</w:t>
      </w:r>
      <w:r>
        <w:rPr>
          <w:rFonts w:ascii="Times New Roman" w:hAnsi="Times New Roman" w:cs="Times New Roman"/>
          <w:i/>
          <w:iCs/>
          <w:w w:val="95"/>
        </w:rPr>
        <w:t>.</w:t>
      </w:r>
    </w:p>
    <w:p w:rsidR="00DC54CC" w:rsidRDefault="00DC54CC" w:rsidP="004B5107">
      <w:pPr>
        <w:pStyle w:val="a9"/>
        <w:kinsoku w:val="0"/>
        <w:overflowPunct w:val="0"/>
        <w:spacing w:line="276" w:lineRule="auto"/>
        <w:ind w:left="112" w:right="107"/>
        <w:rPr>
          <w:rFonts w:ascii="Times New Roman" w:hAnsi="Times New Roman" w:cs="Times New Roman"/>
        </w:rPr>
      </w:pPr>
      <w:r>
        <w:rPr>
          <w:rFonts w:ascii="Times New Roman" w:hAnsi="Times New Roman" w:cs="Times New Roman"/>
          <w:i/>
          <w:iCs/>
          <w:w w:val="95"/>
        </w:rPr>
        <w:t>6.</w:t>
      </w:r>
      <w:r>
        <w:rPr>
          <w:rFonts w:ascii="Times New Roman" w:hAnsi="Times New Roman" w:cs="Times New Roman"/>
          <w:w w:val="95"/>
        </w:rPr>
        <w:t>С</w:t>
      </w:r>
      <w:r>
        <w:rPr>
          <w:rFonts w:ascii="Times New Roman" w:hAnsi="Times New Roman" w:cs="Times New Roman"/>
          <w:spacing w:val="1"/>
          <w:w w:val="95"/>
        </w:rPr>
        <w:t>и</w:t>
      </w:r>
      <w:r>
        <w:rPr>
          <w:rFonts w:ascii="Times New Roman" w:hAnsi="Times New Roman" w:cs="Times New Roman"/>
          <w:spacing w:val="-2"/>
          <w:w w:val="95"/>
        </w:rPr>
        <w:t>д</w:t>
      </w:r>
      <w:r>
        <w:rPr>
          <w:rFonts w:ascii="Times New Roman" w:hAnsi="Times New Roman" w:cs="Times New Roman"/>
          <w:w w:val="95"/>
        </w:rPr>
        <w:t>я</w:t>
      </w:r>
      <w:r>
        <w:rPr>
          <w:rFonts w:ascii="Times New Roman" w:hAnsi="Times New Roman" w:cs="Times New Roman"/>
          <w:spacing w:val="-4"/>
          <w:w w:val="95"/>
        </w:rPr>
        <w:t>н</w:t>
      </w:r>
      <w:r>
        <w:rPr>
          <w:rFonts w:ascii="Times New Roman" w:hAnsi="Times New Roman" w:cs="Times New Roman"/>
          <w:w w:val="95"/>
        </w:rPr>
        <w:t>а</w:t>
      </w:r>
      <w:r>
        <w:rPr>
          <w:rFonts w:ascii="Times New Roman" w:hAnsi="Times New Roman" w:cs="Times New Roman"/>
          <w:spacing w:val="1"/>
          <w:w w:val="95"/>
        </w:rPr>
        <w:t>п</w:t>
      </w:r>
      <w:r>
        <w:rPr>
          <w:rFonts w:ascii="Times New Roman" w:hAnsi="Times New Roman" w:cs="Times New Roman"/>
          <w:spacing w:val="-5"/>
          <w:w w:val="95"/>
        </w:rPr>
        <w:t>ря</w:t>
      </w:r>
      <w:r>
        <w:rPr>
          <w:rFonts w:ascii="Times New Roman" w:hAnsi="Times New Roman" w:cs="Times New Roman"/>
          <w:spacing w:val="-3"/>
          <w:w w:val="95"/>
        </w:rPr>
        <w:t>м</w:t>
      </w:r>
      <w:r>
        <w:rPr>
          <w:rFonts w:ascii="Times New Roman" w:hAnsi="Times New Roman" w:cs="Times New Roman"/>
          <w:spacing w:val="-10"/>
          <w:w w:val="95"/>
        </w:rPr>
        <w:t>о</w:t>
      </w:r>
      <w:r>
        <w:rPr>
          <w:rFonts w:ascii="Times New Roman" w:hAnsi="Times New Roman" w:cs="Times New Roman"/>
          <w:w w:val="95"/>
        </w:rPr>
        <w:t>м</w:t>
      </w:r>
      <w:r>
        <w:rPr>
          <w:rFonts w:ascii="Times New Roman" w:hAnsi="Times New Roman" w:cs="Times New Roman"/>
          <w:i/>
          <w:iCs/>
          <w:spacing w:val="-1"/>
          <w:w w:val="95"/>
        </w:rPr>
        <w:t>«</w:t>
      </w:r>
      <w:r>
        <w:rPr>
          <w:rFonts w:ascii="Times New Roman" w:hAnsi="Times New Roman" w:cs="Times New Roman"/>
          <w:spacing w:val="1"/>
          <w:w w:val="95"/>
        </w:rPr>
        <w:t>п</w:t>
      </w:r>
      <w:r>
        <w:rPr>
          <w:rFonts w:ascii="Times New Roman" w:hAnsi="Times New Roman" w:cs="Times New Roman"/>
          <w:spacing w:val="-7"/>
          <w:w w:val="95"/>
        </w:rPr>
        <w:t>ол</w:t>
      </w:r>
      <w:r>
        <w:rPr>
          <w:rFonts w:ascii="Times New Roman" w:hAnsi="Times New Roman" w:cs="Times New Roman"/>
          <w:w w:val="95"/>
        </w:rPr>
        <w:t>у</w:t>
      </w:r>
      <w:r>
        <w:rPr>
          <w:rFonts w:ascii="Times New Roman" w:hAnsi="Times New Roman" w:cs="Times New Roman"/>
          <w:spacing w:val="-4"/>
          <w:w w:val="95"/>
        </w:rPr>
        <w:t>ш</w:t>
      </w:r>
      <w:r>
        <w:rPr>
          <w:rFonts w:ascii="Times New Roman" w:hAnsi="Times New Roman" w:cs="Times New Roman"/>
          <w:spacing w:val="1"/>
          <w:w w:val="95"/>
        </w:rPr>
        <w:t>п</w:t>
      </w:r>
      <w:r>
        <w:rPr>
          <w:rFonts w:ascii="Times New Roman" w:hAnsi="Times New Roman" w:cs="Times New Roman"/>
          <w:spacing w:val="-3"/>
          <w:w w:val="95"/>
        </w:rPr>
        <w:t>а</w:t>
      </w:r>
      <w:r>
        <w:rPr>
          <w:rFonts w:ascii="Times New Roman" w:hAnsi="Times New Roman" w:cs="Times New Roman"/>
          <w:w w:val="95"/>
        </w:rPr>
        <w:t>г</w:t>
      </w:r>
      <w:r>
        <w:rPr>
          <w:rFonts w:ascii="Times New Roman" w:hAnsi="Times New Roman" w:cs="Times New Roman"/>
          <w:spacing w:val="1"/>
          <w:w w:val="95"/>
        </w:rPr>
        <w:t>а</w:t>
      </w:r>
      <w:r>
        <w:rPr>
          <w:rFonts w:ascii="Times New Roman" w:hAnsi="Times New Roman" w:cs="Times New Roman"/>
          <w:spacing w:val="-2"/>
          <w:w w:val="95"/>
        </w:rPr>
        <w:t>т</w:t>
      </w:r>
      <w:r>
        <w:rPr>
          <w:rFonts w:ascii="Times New Roman" w:hAnsi="Times New Roman" w:cs="Times New Roman"/>
          <w:spacing w:val="-4"/>
          <w:w w:val="95"/>
        </w:rPr>
        <w:t>е</w:t>
      </w:r>
      <w:r>
        <w:rPr>
          <w:rFonts w:ascii="Times New Roman" w:hAnsi="Times New Roman" w:cs="Times New Roman"/>
          <w:i/>
          <w:iCs/>
          <w:spacing w:val="1"/>
          <w:w w:val="95"/>
        </w:rPr>
        <w:t>»</w:t>
      </w:r>
      <w:r>
        <w:rPr>
          <w:rFonts w:ascii="Times New Roman" w:hAnsi="Times New Roman" w:cs="Times New Roman"/>
          <w:i/>
          <w:iCs/>
          <w:w w:val="95"/>
        </w:rPr>
        <w:t>,</w:t>
      </w:r>
      <w:r>
        <w:rPr>
          <w:rFonts w:ascii="Times New Roman" w:hAnsi="Times New Roman" w:cs="Times New Roman"/>
          <w:spacing w:val="-4"/>
          <w:w w:val="95"/>
        </w:rPr>
        <w:t>н</w:t>
      </w:r>
      <w:r>
        <w:rPr>
          <w:rFonts w:ascii="Times New Roman" w:hAnsi="Times New Roman" w:cs="Times New Roman"/>
          <w:spacing w:val="1"/>
          <w:w w:val="95"/>
        </w:rPr>
        <w:t>а</w:t>
      </w:r>
      <w:r>
        <w:rPr>
          <w:rFonts w:ascii="Times New Roman" w:hAnsi="Times New Roman" w:cs="Times New Roman"/>
          <w:spacing w:val="4"/>
          <w:w w:val="95"/>
        </w:rPr>
        <w:t>к</w:t>
      </w:r>
      <w:r>
        <w:rPr>
          <w:rFonts w:ascii="Times New Roman" w:hAnsi="Times New Roman" w:cs="Times New Roman"/>
          <w:spacing w:val="-2"/>
          <w:w w:val="95"/>
        </w:rPr>
        <w:t>л</w:t>
      </w:r>
      <w:r>
        <w:rPr>
          <w:rFonts w:ascii="Times New Roman" w:hAnsi="Times New Roman" w:cs="Times New Roman"/>
          <w:spacing w:val="1"/>
          <w:w w:val="95"/>
        </w:rPr>
        <w:t>о</w:t>
      </w:r>
      <w:r>
        <w:rPr>
          <w:rFonts w:ascii="Times New Roman" w:hAnsi="Times New Roman" w:cs="Times New Roman"/>
          <w:spacing w:val="-2"/>
          <w:w w:val="95"/>
        </w:rPr>
        <w:t>н</w:t>
      </w:r>
      <w:r>
        <w:rPr>
          <w:rFonts w:ascii="Times New Roman" w:hAnsi="Times New Roman" w:cs="Times New Roman"/>
          <w:spacing w:val="1"/>
          <w:w w:val="95"/>
        </w:rPr>
        <w:t>и</w:t>
      </w:r>
      <w:r>
        <w:rPr>
          <w:rFonts w:ascii="Times New Roman" w:hAnsi="Times New Roman" w:cs="Times New Roman"/>
          <w:spacing w:val="-2"/>
          <w:w w:val="95"/>
        </w:rPr>
        <w:t>т</w:t>
      </w:r>
      <w:r>
        <w:rPr>
          <w:rFonts w:ascii="Times New Roman" w:hAnsi="Times New Roman" w:cs="Times New Roman"/>
          <w:w w:val="95"/>
        </w:rPr>
        <w:t>ь</w:t>
      </w:r>
      <w:r>
        <w:rPr>
          <w:rFonts w:ascii="Times New Roman" w:hAnsi="Times New Roman" w:cs="Times New Roman"/>
          <w:spacing w:val="-6"/>
          <w:w w:val="95"/>
        </w:rPr>
        <w:t>т</w:t>
      </w:r>
      <w:r>
        <w:rPr>
          <w:rFonts w:ascii="Times New Roman" w:hAnsi="Times New Roman" w:cs="Times New Roman"/>
          <w:spacing w:val="-8"/>
          <w:w w:val="95"/>
        </w:rPr>
        <w:t>у</w:t>
      </w:r>
      <w:r>
        <w:rPr>
          <w:rFonts w:ascii="Times New Roman" w:hAnsi="Times New Roman" w:cs="Times New Roman"/>
          <w:spacing w:val="2"/>
          <w:w w:val="95"/>
        </w:rPr>
        <w:t>л</w:t>
      </w:r>
      <w:r>
        <w:rPr>
          <w:rFonts w:ascii="Times New Roman" w:hAnsi="Times New Roman" w:cs="Times New Roman"/>
          <w:spacing w:val="-3"/>
          <w:w w:val="95"/>
        </w:rPr>
        <w:t>о</w:t>
      </w:r>
      <w:r>
        <w:rPr>
          <w:rFonts w:ascii="Times New Roman" w:hAnsi="Times New Roman" w:cs="Times New Roman"/>
          <w:w w:val="95"/>
        </w:rPr>
        <w:t>в</w:t>
      </w:r>
      <w:r>
        <w:rPr>
          <w:rFonts w:ascii="Times New Roman" w:hAnsi="Times New Roman" w:cs="Times New Roman"/>
          <w:spacing w:val="1"/>
          <w:w w:val="95"/>
        </w:rPr>
        <w:t>и</w:t>
      </w:r>
      <w:r>
        <w:rPr>
          <w:rFonts w:ascii="Times New Roman" w:hAnsi="Times New Roman" w:cs="Times New Roman"/>
          <w:spacing w:val="4"/>
          <w:w w:val="95"/>
        </w:rPr>
        <w:t>щ</w:t>
      </w:r>
      <w:r>
        <w:rPr>
          <w:rFonts w:ascii="Times New Roman" w:hAnsi="Times New Roman" w:cs="Times New Roman"/>
          <w:w w:val="95"/>
        </w:rPr>
        <w:t>е</w:t>
      </w:r>
      <w:r>
        <w:rPr>
          <w:rFonts w:ascii="Times New Roman" w:hAnsi="Times New Roman" w:cs="Times New Roman"/>
          <w:spacing w:val="-6"/>
          <w:w w:val="95"/>
        </w:rPr>
        <w:t>б</w:t>
      </w:r>
      <w:r>
        <w:rPr>
          <w:rFonts w:ascii="Times New Roman" w:hAnsi="Times New Roman" w:cs="Times New Roman"/>
          <w:spacing w:val="-3"/>
          <w:w w:val="95"/>
        </w:rPr>
        <w:t>о</w:t>
      </w:r>
      <w:r>
        <w:rPr>
          <w:rFonts w:ascii="Times New Roman" w:hAnsi="Times New Roman" w:cs="Times New Roman"/>
          <w:spacing w:val="-11"/>
          <w:w w:val="95"/>
        </w:rPr>
        <w:t>к</w:t>
      </w:r>
      <w:r>
        <w:rPr>
          <w:rFonts w:ascii="Times New Roman" w:hAnsi="Times New Roman" w:cs="Times New Roman"/>
          <w:spacing w:val="-12"/>
          <w:w w:val="95"/>
        </w:rPr>
        <w:t>о</w:t>
      </w:r>
      <w:r>
        <w:rPr>
          <w:rFonts w:ascii="Times New Roman" w:hAnsi="Times New Roman" w:cs="Times New Roman"/>
          <w:w w:val="95"/>
        </w:rPr>
        <w:t>мв</w:t>
      </w:r>
      <w:r>
        <w:rPr>
          <w:rFonts w:ascii="Times New Roman" w:hAnsi="Times New Roman" w:cs="Times New Roman"/>
          <w:spacing w:val="-2"/>
          <w:w w:val="95"/>
        </w:rPr>
        <w:t>п</w:t>
      </w:r>
      <w:r>
        <w:rPr>
          <w:rFonts w:ascii="Times New Roman" w:hAnsi="Times New Roman" w:cs="Times New Roman"/>
          <w:spacing w:val="-3"/>
          <w:w w:val="95"/>
        </w:rPr>
        <w:t>р</w:t>
      </w:r>
      <w:r>
        <w:rPr>
          <w:rFonts w:ascii="Times New Roman" w:hAnsi="Times New Roman" w:cs="Times New Roman"/>
          <w:spacing w:val="1"/>
          <w:w w:val="95"/>
        </w:rPr>
        <w:t>а</w:t>
      </w:r>
      <w:r>
        <w:rPr>
          <w:rFonts w:ascii="Times New Roman" w:hAnsi="Times New Roman" w:cs="Times New Roman"/>
          <w:spacing w:val="-6"/>
          <w:w w:val="95"/>
        </w:rPr>
        <w:t>в</w:t>
      </w:r>
      <w:r>
        <w:rPr>
          <w:rFonts w:ascii="Times New Roman" w:hAnsi="Times New Roman" w:cs="Times New Roman"/>
          <w:spacing w:val="1"/>
          <w:w w:val="95"/>
        </w:rPr>
        <w:t>о</w:t>
      </w:r>
      <w:r>
        <w:rPr>
          <w:rFonts w:ascii="Times New Roman" w:hAnsi="Times New Roman" w:cs="Times New Roman"/>
          <w:i/>
          <w:iCs/>
          <w:w w:val="95"/>
        </w:rPr>
        <w:t>,</w:t>
      </w:r>
      <w:r>
        <w:rPr>
          <w:rFonts w:ascii="Times New Roman" w:hAnsi="Times New Roman" w:cs="Times New Roman"/>
          <w:spacing w:val="1"/>
          <w:w w:val="95"/>
        </w:rPr>
        <w:t>и</w:t>
      </w:r>
      <w:r>
        <w:rPr>
          <w:rFonts w:ascii="Times New Roman" w:hAnsi="Times New Roman" w:cs="Times New Roman"/>
          <w:i/>
          <w:iCs/>
          <w:w w:val="95"/>
        </w:rPr>
        <w:t>,</w:t>
      </w:r>
      <w:r>
        <w:rPr>
          <w:rFonts w:ascii="Times New Roman" w:hAnsi="Times New Roman" w:cs="Times New Roman"/>
          <w:w w:val="95"/>
        </w:rPr>
        <w:t>см</w:t>
      </w:r>
      <w:r>
        <w:rPr>
          <w:rFonts w:ascii="Times New Roman" w:hAnsi="Times New Roman" w:cs="Times New Roman"/>
          <w:spacing w:val="-3"/>
          <w:w w:val="95"/>
        </w:rPr>
        <w:t>а</w:t>
      </w:r>
      <w:r>
        <w:rPr>
          <w:rFonts w:ascii="Times New Roman" w:hAnsi="Times New Roman" w:cs="Times New Roman"/>
          <w:spacing w:val="-8"/>
          <w:w w:val="95"/>
        </w:rPr>
        <w:t>к</w:t>
      </w:r>
      <w:r>
        <w:rPr>
          <w:rFonts w:ascii="Times New Roman" w:hAnsi="Times New Roman" w:cs="Times New Roman"/>
          <w:spacing w:val="-4"/>
          <w:w w:val="95"/>
        </w:rPr>
        <w:t>с</w:t>
      </w:r>
      <w:r>
        <w:rPr>
          <w:rFonts w:ascii="Times New Roman" w:hAnsi="Times New Roman" w:cs="Times New Roman"/>
          <w:spacing w:val="1"/>
          <w:w w:val="95"/>
        </w:rPr>
        <w:t>и</w:t>
      </w:r>
      <w:r>
        <w:rPr>
          <w:rFonts w:ascii="Times New Roman" w:hAnsi="Times New Roman" w:cs="Times New Roman"/>
          <w:spacing w:val="-3"/>
          <w:w w:val="95"/>
        </w:rPr>
        <w:t>м</w:t>
      </w:r>
      <w:r>
        <w:rPr>
          <w:rFonts w:ascii="Times New Roman" w:hAnsi="Times New Roman" w:cs="Times New Roman"/>
          <w:spacing w:val="1"/>
          <w:w w:val="95"/>
        </w:rPr>
        <w:t>а</w:t>
      </w:r>
      <w:r>
        <w:rPr>
          <w:rFonts w:ascii="Times New Roman" w:hAnsi="Times New Roman" w:cs="Times New Roman"/>
          <w:spacing w:val="-2"/>
          <w:w w:val="95"/>
        </w:rPr>
        <w:t>льн</w:t>
      </w:r>
      <w:r>
        <w:rPr>
          <w:rFonts w:ascii="Times New Roman" w:hAnsi="Times New Roman" w:cs="Times New Roman"/>
          <w:spacing w:val="-4"/>
          <w:w w:val="95"/>
        </w:rPr>
        <w:t>ы</w:t>
      </w:r>
      <w:r>
        <w:rPr>
          <w:rFonts w:ascii="Times New Roman" w:hAnsi="Times New Roman" w:cs="Times New Roman"/>
          <w:w w:val="95"/>
        </w:rPr>
        <w:t>м</w:t>
      </w:r>
      <w:r>
        <w:rPr>
          <w:rFonts w:ascii="Times New Roman" w:hAnsi="Times New Roman" w:cs="Times New Roman"/>
          <w:spacing w:val="-2"/>
          <w:w w:val="95"/>
        </w:rPr>
        <w:t>н</w:t>
      </w:r>
      <w:r>
        <w:rPr>
          <w:rFonts w:ascii="Times New Roman" w:hAnsi="Times New Roman" w:cs="Times New Roman"/>
          <w:spacing w:val="-3"/>
          <w:w w:val="95"/>
        </w:rPr>
        <w:t>а</w:t>
      </w:r>
      <w:r>
        <w:rPr>
          <w:rFonts w:ascii="Times New Roman" w:hAnsi="Times New Roman" w:cs="Times New Roman"/>
          <w:spacing w:val="4"/>
          <w:w w:val="95"/>
        </w:rPr>
        <w:t>к</w:t>
      </w:r>
      <w:r>
        <w:rPr>
          <w:rFonts w:ascii="Times New Roman" w:hAnsi="Times New Roman" w:cs="Times New Roman"/>
          <w:spacing w:val="2"/>
          <w:w w:val="95"/>
        </w:rPr>
        <w:t>л</w:t>
      </w:r>
      <w:r>
        <w:rPr>
          <w:rFonts w:ascii="Times New Roman" w:hAnsi="Times New Roman" w:cs="Times New Roman"/>
          <w:spacing w:val="1"/>
          <w:w w:val="95"/>
        </w:rPr>
        <w:t>о</w:t>
      </w:r>
      <w:r>
        <w:rPr>
          <w:rFonts w:ascii="Times New Roman" w:hAnsi="Times New Roman" w:cs="Times New Roman"/>
          <w:spacing w:val="-4"/>
          <w:w w:val="95"/>
        </w:rPr>
        <w:t>н</w:t>
      </w:r>
      <w:r>
        <w:rPr>
          <w:rFonts w:ascii="Times New Roman" w:hAnsi="Times New Roman" w:cs="Times New Roman"/>
          <w:spacing w:val="-10"/>
          <w:w w:val="95"/>
        </w:rPr>
        <w:t>о</w:t>
      </w:r>
      <w:r>
        <w:rPr>
          <w:rFonts w:ascii="Times New Roman" w:hAnsi="Times New Roman" w:cs="Times New Roman"/>
          <w:w w:val="95"/>
        </w:rPr>
        <w:t>мк</w:t>
      </w:r>
      <w:r>
        <w:rPr>
          <w:rFonts w:ascii="Times New Roman" w:hAnsi="Times New Roman" w:cs="Times New Roman"/>
          <w:spacing w:val="-2"/>
          <w:w w:val="95"/>
        </w:rPr>
        <w:t>п</w:t>
      </w:r>
      <w:r>
        <w:rPr>
          <w:rFonts w:ascii="Times New Roman" w:hAnsi="Times New Roman" w:cs="Times New Roman"/>
          <w:spacing w:val="1"/>
          <w:w w:val="95"/>
        </w:rPr>
        <w:t>ра</w:t>
      </w:r>
      <w:r>
        <w:rPr>
          <w:rFonts w:ascii="Times New Roman" w:hAnsi="Times New Roman" w:cs="Times New Roman"/>
          <w:spacing w:val="-9"/>
          <w:w w:val="95"/>
        </w:rPr>
        <w:t>в</w:t>
      </w:r>
      <w:r>
        <w:rPr>
          <w:rFonts w:ascii="Times New Roman" w:hAnsi="Times New Roman" w:cs="Times New Roman"/>
          <w:spacing w:val="-3"/>
          <w:w w:val="95"/>
        </w:rPr>
        <w:t>о</w:t>
      </w:r>
      <w:r>
        <w:rPr>
          <w:rFonts w:ascii="Times New Roman" w:hAnsi="Times New Roman" w:cs="Times New Roman"/>
          <w:w w:val="95"/>
        </w:rPr>
        <w:t>й</w:t>
      </w:r>
      <w:r>
        <w:rPr>
          <w:rFonts w:ascii="Times New Roman" w:hAnsi="Times New Roman" w:cs="Times New Roman"/>
          <w:spacing w:val="-2"/>
          <w:w w:val="95"/>
        </w:rPr>
        <w:t>н</w:t>
      </w:r>
      <w:r>
        <w:rPr>
          <w:rFonts w:ascii="Times New Roman" w:hAnsi="Times New Roman" w:cs="Times New Roman"/>
          <w:spacing w:val="-3"/>
          <w:w w:val="95"/>
        </w:rPr>
        <w:t>о</w:t>
      </w:r>
      <w:r>
        <w:rPr>
          <w:rFonts w:ascii="Times New Roman" w:hAnsi="Times New Roman" w:cs="Times New Roman"/>
          <w:w w:val="95"/>
        </w:rPr>
        <w:t>ге</w:t>
      </w:r>
      <w:r>
        <w:rPr>
          <w:rFonts w:ascii="Times New Roman" w:hAnsi="Times New Roman" w:cs="Times New Roman"/>
          <w:i/>
          <w:iCs/>
          <w:w w:val="95"/>
        </w:rPr>
        <w:t>,</w:t>
      </w:r>
      <w:r>
        <w:rPr>
          <w:rFonts w:ascii="Times New Roman" w:hAnsi="Times New Roman" w:cs="Times New Roman"/>
          <w:spacing w:val="-6"/>
          <w:w w:val="95"/>
        </w:rPr>
        <w:t>в</w:t>
      </w:r>
      <w:r>
        <w:rPr>
          <w:rFonts w:ascii="Times New Roman" w:hAnsi="Times New Roman" w:cs="Times New Roman"/>
          <w:w w:val="95"/>
        </w:rPr>
        <w:t>з</w:t>
      </w:r>
      <w:r>
        <w:rPr>
          <w:rFonts w:ascii="Times New Roman" w:hAnsi="Times New Roman" w:cs="Times New Roman"/>
          <w:spacing w:val="-2"/>
          <w:w w:val="95"/>
        </w:rPr>
        <w:t>ять</w:t>
      </w:r>
      <w:r>
        <w:rPr>
          <w:rFonts w:ascii="Times New Roman" w:hAnsi="Times New Roman" w:cs="Times New Roman"/>
          <w:w w:val="95"/>
        </w:rPr>
        <w:t>ся</w:t>
      </w:r>
      <w:r>
        <w:rPr>
          <w:rFonts w:ascii="Times New Roman" w:hAnsi="Times New Roman" w:cs="Times New Roman"/>
          <w:spacing w:val="8"/>
          <w:w w:val="95"/>
        </w:rPr>
        <w:t>л</w:t>
      </w:r>
      <w:r>
        <w:rPr>
          <w:rFonts w:ascii="Times New Roman" w:hAnsi="Times New Roman" w:cs="Times New Roman"/>
          <w:w w:val="95"/>
        </w:rPr>
        <w:t>е</w:t>
      </w:r>
      <w:r>
        <w:rPr>
          <w:rFonts w:ascii="Times New Roman" w:hAnsi="Times New Roman" w:cs="Times New Roman"/>
          <w:spacing w:val="-6"/>
          <w:w w:val="95"/>
        </w:rPr>
        <w:t>в</w:t>
      </w:r>
      <w:r>
        <w:rPr>
          <w:rFonts w:ascii="Times New Roman" w:hAnsi="Times New Roman" w:cs="Times New Roman"/>
          <w:spacing w:val="1"/>
          <w:w w:val="95"/>
        </w:rPr>
        <w:t>о</w:t>
      </w:r>
      <w:r>
        <w:rPr>
          <w:rFonts w:ascii="Times New Roman" w:hAnsi="Times New Roman" w:cs="Times New Roman"/>
          <w:w w:val="95"/>
        </w:rPr>
        <w:t>й</w:t>
      </w:r>
      <w:r>
        <w:rPr>
          <w:rFonts w:ascii="Times New Roman" w:hAnsi="Times New Roman" w:cs="Times New Roman"/>
          <w:spacing w:val="-5"/>
          <w:w w:val="95"/>
        </w:rPr>
        <w:t>р</w:t>
      </w:r>
      <w:r>
        <w:rPr>
          <w:rFonts w:ascii="Times New Roman" w:hAnsi="Times New Roman" w:cs="Times New Roman"/>
          <w:spacing w:val="-4"/>
          <w:w w:val="95"/>
        </w:rPr>
        <w:t>у</w:t>
      </w:r>
      <w:r>
        <w:rPr>
          <w:rFonts w:ascii="Times New Roman" w:hAnsi="Times New Roman" w:cs="Times New Roman"/>
          <w:spacing w:val="-11"/>
          <w:w w:val="95"/>
        </w:rPr>
        <w:t>к</w:t>
      </w:r>
      <w:r>
        <w:rPr>
          <w:rFonts w:ascii="Times New Roman" w:hAnsi="Times New Roman" w:cs="Times New Roman"/>
          <w:spacing w:val="-3"/>
          <w:w w:val="95"/>
        </w:rPr>
        <w:t>о</w:t>
      </w:r>
      <w:r>
        <w:rPr>
          <w:rFonts w:ascii="Times New Roman" w:hAnsi="Times New Roman" w:cs="Times New Roman"/>
          <w:w w:val="95"/>
        </w:rPr>
        <w:t>йзас</w:t>
      </w:r>
      <w:r>
        <w:rPr>
          <w:rFonts w:ascii="Times New Roman" w:hAnsi="Times New Roman" w:cs="Times New Roman"/>
          <w:spacing w:val="-2"/>
          <w:w w:val="95"/>
        </w:rPr>
        <w:t>т</w:t>
      </w:r>
      <w:r>
        <w:rPr>
          <w:rFonts w:ascii="Times New Roman" w:hAnsi="Times New Roman" w:cs="Times New Roman"/>
          <w:spacing w:val="-3"/>
          <w:w w:val="95"/>
        </w:rPr>
        <w:t>о</w:t>
      </w:r>
      <w:r>
        <w:rPr>
          <w:rFonts w:ascii="Times New Roman" w:hAnsi="Times New Roman" w:cs="Times New Roman"/>
          <w:spacing w:val="-2"/>
          <w:w w:val="95"/>
        </w:rPr>
        <w:t>п</w:t>
      </w:r>
      <w:r>
        <w:rPr>
          <w:rFonts w:ascii="Times New Roman" w:hAnsi="Times New Roman" w:cs="Times New Roman"/>
          <w:spacing w:val="-19"/>
          <w:w w:val="95"/>
        </w:rPr>
        <w:t>у</w:t>
      </w:r>
      <w:proofErr w:type="gramStart"/>
      <w:r>
        <w:rPr>
          <w:rFonts w:ascii="Times New Roman" w:hAnsi="Times New Roman" w:cs="Times New Roman"/>
          <w:i/>
          <w:iCs/>
          <w:w w:val="95"/>
        </w:rPr>
        <w:t>.</w:t>
      </w:r>
      <w:r>
        <w:rPr>
          <w:rFonts w:ascii="Times New Roman" w:hAnsi="Times New Roman" w:cs="Times New Roman"/>
          <w:spacing w:val="-2"/>
          <w:w w:val="95"/>
        </w:rPr>
        <w:t>П</w:t>
      </w:r>
      <w:proofErr w:type="gramEnd"/>
      <w:r>
        <w:rPr>
          <w:rFonts w:ascii="Times New Roman" w:hAnsi="Times New Roman" w:cs="Times New Roman"/>
          <w:spacing w:val="1"/>
          <w:w w:val="95"/>
        </w:rPr>
        <w:t>р</w:t>
      </w:r>
      <w:r>
        <w:rPr>
          <w:rFonts w:ascii="Times New Roman" w:hAnsi="Times New Roman" w:cs="Times New Roman"/>
          <w:spacing w:val="-3"/>
          <w:w w:val="95"/>
        </w:rPr>
        <w:t>ав</w:t>
      </w:r>
      <w:r>
        <w:rPr>
          <w:rFonts w:ascii="Times New Roman" w:hAnsi="Times New Roman" w:cs="Times New Roman"/>
          <w:spacing w:val="1"/>
          <w:w w:val="95"/>
        </w:rPr>
        <w:t>а</w:t>
      </w:r>
      <w:r>
        <w:rPr>
          <w:rFonts w:ascii="Times New Roman" w:hAnsi="Times New Roman" w:cs="Times New Roman"/>
          <w:w w:val="95"/>
        </w:rPr>
        <w:t>я</w:t>
      </w:r>
      <w:r>
        <w:rPr>
          <w:rFonts w:ascii="Times New Roman" w:hAnsi="Times New Roman" w:cs="Times New Roman"/>
          <w:spacing w:val="-4"/>
          <w:w w:val="90"/>
        </w:rPr>
        <w:t>р</w:t>
      </w:r>
      <w:r>
        <w:rPr>
          <w:rFonts w:ascii="Times New Roman" w:hAnsi="Times New Roman" w:cs="Times New Roman"/>
          <w:w w:val="90"/>
        </w:rPr>
        <w:t>у</w:t>
      </w:r>
      <w:r>
        <w:rPr>
          <w:rFonts w:ascii="Times New Roman" w:hAnsi="Times New Roman" w:cs="Times New Roman"/>
          <w:spacing w:val="-6"/>
          <w:w w:val="90"/>
        </w:rPr>
        <w:t>к</w:t>
      </w:r>
      <w:r>
        <w:rPr>
          <w:rFonts w:ascii="Times New Roman" w:hAnsi="Times New Roman" w:cs="Times New Roman"/>
          <w:w w:val="90"/>
        </w:rPr>
        <w:t>а</w:t>
      </w:r>
      <w:r>
        <w:rPr>
          <w:rFonts w:ascii="Times New Roman" w:hAnsi="Times New Roman" w:cs="Times New Roman"/>
          <w:spacing w:val="-3"/>
          <w:w w:val="90"/>
        </w:rPr>
        <w:t>н</w:t>
      </w:r>
      <w:r>
        <w:rPr>
          <w:rFonts w:ascii="Times New Roman" w:hAnsi="Times New Roman" w:cs="Times New Roman"/>
          <w:w w:val="90"/>
        </w:rPr>
        <w:t>а</w:t>
      </w:r>
      <w:r>
        <w:rPr>
          <w:rFonts w:ascii="Times New Roman" w:hAnsi="Times New Roman" w:cs="Times New Roman"/>
          <w:spacing w:val="8"/>
          <w:w w:val="90"/>
        </w:rPr>
        <w:t>л</w:t>
      </w:r>
      <w:r>
        <w:rPr>
          <w:rFonts w:ascii="Times New Roman" w:hAnsi="Times New Roman" w:cs="Times New Roman"/>
          <w:w w:val="90"/>
        </w:rPr>
        <w:t>е</w:t>
      </w:r>
      <w:r>
        <w:rPr>
          <w:rFonts w:ascii="Times New Roman" w:hAnsi="Times New Roman" w:cs="Times New Roman"/>
          <w:spacing w:val="-8"/>
          <w:w w:val="90"/>
        </w:rPr>
        <w:t>в</w:t>
      </w:r>
      <w:r>
        <w:rPr>
          <w:rFonts w:ascii="Times New Roman" w:hAnsi="Times New Roman" w:cs="Times New Roman"/>
          <w:spacing w:val="-11"/>
          <w:w w:val="90"/>
        </w:rPr>
        <w:t>о</w:t>
      </w:r>
      <w:r>
        <w:rPr>
          <w:rFonts w:ascii="Times New Roman" w:hAnsi="Times New Roman" w:cs="Times New Roman"/>
          <w:w w:val="90"/>
        </w:rPr>
        <w:t>мб</w:t>
      </w:r>
      <w:r>
        <w:rPr>
          <w:rFonts w:ascii="Times New Roman" w:hAnsi="Times New Roman" w:cs="Times New Roman"/>
          <w:spacing w:val="-8"/>
          <w:w w:val="90"/>
        </w:rPr>
        <w:t>е</w:t>
      </w:r>
      <w:r>
        <w:rPr>
          <w:rFonts w:ascii="Times New Roman" w:hAnsi="Times New Roman" w:cs="Times New Roman"/>
          <w:spacing w:val="-4"/>
          <w:w w:val="90"/>
        </w:rPr>
        <w:t>д</w:t>
      </w:r>
      <w:r>
        <w:rPr>
          <w:rFonts w:ascii="Times New Roman" w:hAnsi="Times New Roman" w:cs="Times New Roman"/>
          <w:spacing w:val="1"/>
          <w:w w:val="90"/>
        </w:rPr>
        <w:t>р</w:t>
      </w:r>
      <w:r>
        <w:rPr>
          <w:rFonts w:ascii="Times New Roman" w:hAnsi="Times New Roman" w:cs="Times New Roman"/>
          <w:w w:val="90"/>
        </w:rPr>
        <w:t>е</w:t>
      </w:r>
      <w:r>
        <w:rPr>
          <w:rFonts w:ascii="Times New Roman" w:hAnsi="Times New Roman" w:cs="Times New Roman"/>
          <w:i/>
          <w:iCs/>
          <w:w w:val="90"/>
        </w:rPr>
        <w:t>.</w:t>
      </w:r>
    </w:p>
    <w:p w:rsidR="00DC54CC" w:rsidRDefault="00DC54CC" w:rsidP="004B5107">
      <w:pPr>
        <w:kinsoku w:val="0"/>
        <w:overflowPunct w:val="0"/>
        <w:spacing w:line="276" w:lineRule="auto"/>
        <w:ind w:left="112"/>
        <w:rPr>
          <w:b/>
          <w:i/>
          <w:sz w:val="28"/>
          <w:szCs w:val="28"/>
        </w:rPr>
      </w:pPr>
      <w:r>
        <w:rPr>
          <w:b/>
          <w:i/>
          <w:sz w:val="28"/>
          <w:szCs w:val="28"/>
        </w:rPr>
        <w:lastRenderedPageBreak/>
        <w:t>Прыжки</w:t>
      </w:r>
    </w:p>
    <w:p w:rsidR="00DC54CC" w:rsidRDefault="00DC54CC" w:rsidP="004B5107">
      <w:pPr>
        <w:widowControl w:val="0"/>
        <w:numPr>
          <w:ilvl w:val="0"/>
          <w:numId w:val="21"/>
        </w:numPr>
        <w:tabs>
          <w:tab w:val="left" w:pos="324"/>
        </w:tabs>
        <w:kinsoku w:val="0"/>
        <w:overflowPunct w:val="0"/>
        <w:autoSpaceDE w:val="0"/>
        <w:autoSpaceDN w:val="0"/>
        <w:adjustRightInd w:val="0"/>
        <w:spacing w:line="276" w:lineRule="auto"/>
        <w:ind w:left="324"/>
        <w:rPr>
          <w:sz w:val="28"/>
          <w:szCs w:val="28"/>
        </w:rPr>
      </w:pPr>
      <w:proofErr w:type="spellStart"/>
      <w:r>
        <w:rPr>
          <w:b/>
          <w:i/>
          <w:iCs/>
          <w:spacing w:val="-26"/>
          <w:w w:val="95"/>
          <w:sz w:val="28"/>
          <w:szCs w:val="28"/>
        </w:rPr>
        <w:t>T</w:t>
      </w:r>
      <w:r>
        <w:rPr>
          <w:b/>
          <w:i/>
          <w:iCs/>
          <w:w w:val="95"/>
          <w:sz w:val="28"/>
          <w:szCs w:val="28"/>
        </w:rPr>
        <w:t>e</w:t>
      </w:r>
      <w:r>
        <w:rPr>
          <w:b/>
          <w:i/>
          <w:iCs/>
          <w:spacing w:val="-2"/>
          <w:w w:val="95"/>
          <w:sz w:val="28"/>
          <w:szCs w:val="28"/>
        </w:rPr>
        <w:t>mp</w:t>
      </w:r>
      <w:r>
        <w:rPr>
          <w:b/>
          <w:i/>
          <w:iCs/>
          <w:w w:val="95"/>
          <w:sz w:val="28"/>
          <w:szCs w:val="28"/>
        </w:rPr>
        <w:t>s</w:t>
      </w:r>
      <w:r>
        <w:rPr>
          <w:b/>
          <w:i/>
          <w:iCs/>
          <w:spacing w:val="-2"/>
          <w:w w:val="95"/>
          <w:sz w:val="28"/>
          <w:szCs w:val="28"/>
        </w:rPr>
        <w:t>s</w:t>
      </w:r>
      <w:r>
        <w:rPr>
          <w:b/>
          <w:i/>
          <w:iCs/>
          <w:w w:val="95"/>
          <w:sz w:val="28"/>
          <w:szCs w:val="28"/>
        </w:rPr>
        <w:t>a</w:t>
      </w:r>
      <w:r>
        <w:rPr>
          <w:b/>
          <w:i/>
          <w:iCs/>
          <w:spacing w:val="-2"/>
          <w:w w:val="95"/>
          <w:sz w:val="28"/>
          <w:szCs w:val="28"/>
        </w:rPr>
        <w:t>u</w:t>
      </w:r>
      <w:r>
        <w:rPr>
          <w:b/>
          <w:i/>
          <w:iCs/>
          <w:w w:val="95"/>
          <w:sz w:val="28"/>
          <w:szCs w:val="28"/>
        </w:rPr>
        <w:t>té</w:t>
      </w:r>
      <w:r>
        <w:rPr>
          <w:spacing w:val="1"/>
          <w:w w:val="95"/>
          <w:sz w:val="28"/>
          <w:szCs w:val="28"/>
        </w:rPr>
        <w:t>п</w:t>
      </w:r>
      <w:r>
        <w:rPr>
          <w:w w:val="95"/>
          <w:sz w:val="28"/>
          <w:szCs w:val="28"/>
        </w:rPr>
        <w:t>о</w:t>
      </w:r>
      <w:proofErr w:type="gramStart"/>
      <w:r w:rsidRPr="00DC54CC">
        <w:rPr>
          <w:iCs/>
          <w:spacing w:val="-2"/>
          <w:w w:val="95"/>
          <w:sz w:val="28"/>
          <w:szCs w:val="28"/>
        </w:rPr>
        <w:t>V</w:t>
      </w:r>
      <w:r w:rsidRPr="00DC54CC">
        <w:rPr>
          <w:iCs/>
          <w:w w:val="95"/>
          <w:sz w:val="28"/>
          <w:szCs w:val="28"/>
        </w:rPr>
        <w:t>I</w:t>
      </w:r>
      <w:proofErr w:type="gramEnd"/>
      <w:r>
        <w:rPr>
          <w:spacing w:val="1"/>
          <w:w w:val="95"/>
          <w:sz w:val="28"/>
          <w:szCs w:val="28"/>
        </w:rPr>
        <w:t>п</w:t>
      </w:r>
      <w:r>
        <w:rPr>
          <w:spacing w:val="-5"/>
          <w:w w:val="95"/>
          <w:sz w:val="28"/>
          <w:szCs w:val="28"/>
        </w:rPr>
        <w:t>о</w:t>
      </w:r>
      <w:r>
        <w:rPr>
          <w:spacing w:val="-3"/>
          <w:w w:val="95"/>
          <w:sz w:val="28"/>
          <w:szCs w:val="28"/>
        </w:rPr>
        <w:t>зи</w:t>
      </w:r>
      <w:r>
        <w:rPr>
          <w:spacing w:val="1"/>
          <w:w w:val="95"/>
          <w:sz w:val="28"/>
          <w:szCs w:val="28"/>
        </w:rPr>
        <w:t>ц</w:t>
      </w:r>
      <w:r>
        <w:rPr>
          <w:spacing w:val="-3"/>
          <w:w w:val="95"/>
          <w:sz w:val="28"/>
          <w:szCs w:val="28"/>
        </w:rPr>
        <w:t>и</w:t>
      </w:r>
      <w:r>
        <w:rPr>
          <w:spacing w:val="1"/>
          <w:w w:val="95"/>
          <w:sz w:val="28"/>
          <w:szCs w:val="28"/>
        </w:rPr>
        <w:t>и</w:t>
      </w:r>
      <w:proofErr w:type="spellEnd"/>
      <w:r>
        <w:rPr>
          <w:i/>
          <w:iCs/>
          <w:w w:val="95"/>
          <w:sz w:val="28"/>
          <w:szCs w:val="28"/>
        </w:rPr>
        <w:t>.</w:t>
      </w:r>
    </w:p>
    <w:p w:rsidR="00DC54CC" w:rsidRDefault="00DC54CC" w:rsidP="004B5107">
      <w:pPr>
        <w:pStyle w:val="a9"/>
        <w:numPr>
          <w:ilvl w:val="0"/>
          <w:numId w:val="21"/>
        </w:numPr>
        <w:tabs>
          <w:tab w:val="left" w:pos="393"/>
        </w:tabs>
        <w:kinsoku w:val="0"/>
        <w:overflowPunct w:val="0"/>
        <w:spacing w:line="276" w:lineRule="auto"/>
        <w:ind w:left="393" w:hanging="281"/>
        <w:rPr>
          <w:rFonts w:ascii="Times New Roman" w:hAnsi="Times New Roman" w:cs="Times New Roman"/>
        </w:rPr>
      </w:pPr>
      <w:proofErr w:type="spellStart"/>
      <w:r>
        <w:rPr>
          <w:rFonts w:ascii="Times New Roman" w:hAnsi="Times New Roman" w:cs="Times New Roman"/>
          <w:spacing w:val="-2"/>
          <w:w w:val="90"/>
        </w:rPr>
        <w:t>П</w:t>
      </w:r>
      <w:r>
        <w:rPr>
          <w:rFonts w:ascii="Times New Roman" w:hAnsi="Times New Roman" w:cs="Times New Roman"/>
          <w:spacing w:val="-4"/>
          <w:w w:val="90"/>
        </w:rPr>
        <w:t>о</w:t>
      </w:r>
      <w:r>
        <w:rPr>
          <w:rFonts w:ascii="Times New Roman" w:hAnsi="Times New Roman" w:cs="Times New Roman"/>
          <w:spacing w:val="-2"/>
          <w:w w:val="90"/>
        </w:rPr>
        <w:t>д</w:t>
      </w:r>
      <w:r>
        <w:rPr>
          <w:rFonts w:ascii="Times New Roman" w:hAnsi="Times New Roman" w:cs="Times New Roman"/>
          <w:w w:val="90"/>
        </w:rPr>
        <w:t>с</w:t>
      </w:r>
      <w:r>
        <w:rPr>
          <w:rFonts w:ascii="Times New Roman" w:hAnsi="Times New Roman" w:cs="Times New Roman"/>
          <w:spacing w:val="-11"/>
          <w:w w:val="90"/>
        </w:rPr>
        <w:t>к</w:t>
      </w:r>
      <w:r>
        <w:rPr>
          <w:rFonts w:ascii="Times New Roman" w:hAnsi="Times New Roman" w:cs="Times New Roman"/>
          <w:spacing w:val="1"/>
          <w:w w:val="90"/>
        </w:rPr>
        <w:t>о</w:t>
      </w:r>
      <w:r>
        <w:rPr>
          <w:rFonts w:ascii="Times New Roman" w:hAnsi="Times New Roman" w:cs="Times New Roman"/>
          <w:spacing w:val="-2"/>
          <w:w w:val="90"/>
        </w:rPr>
        <w:t>к</w:t>
      </w:r>
      <w:r>
        <w:rPr>
          <w:rFonts w:ascii="Times New Roman" w:hAnsi="Times New Roman" w:cs="Times New Roman"/>
          <w:w w:val="90"/>
        </w:rPr>
        <w:t>и</w:t>
      </w:r>
      <w:r>
        <w:rPr>
          <w:rFonts w:ascii="Times New Roman" w:hAnsi="Times New Roman" w:cs="Times New Roman"/>
          <w:spacing w:val="-3"/>
          <w:w w:val="90"/>
        </w:rPr>
        <w:t>н</w:t>
      </w:r>
      <w:r>
        <w:rPr>
          <w:rFonts w:ascii="Times New Roman" w:hAnsi="Times New Roman" w:cs="Times New Roman"/>
          <w:w w:val="90"/>
        </w:rPr>
        <w:t>ам</w:t>
      </w:r>
      <w:r>
        <w:rPr>
          <w:rFonts w:ascii="Times New Roman" w:hAnsi="Times New Roman" w:cs="Times New Roman"/>
          <w:spacing w:val="-6"/>
          <w:w w:val="90"/>
        </w:rPr>
        <w:t>е</w:t>
      </w:r>
      <w:r>
        <w:rPr>
          <w:rFonts w:ascii="Times New Roman" w:hAnsi="Times New Roman" w:cs="Times New Roman"/>
          <w:spacing w:val="-4"/>
          <w:w w:val="90"/>
        </w:rPr>
        <w:t>с</w:t>
      </w:r>
      <w:r>
        <w:rPr>
          <w:rFonts w:ascii="Times New Roman" w:hAnsi="Times New Roman" w:cs="Times New Roman"/>
          <w:spacing w:val="-2"/>
          <w:w w:val="90"/>
        </w:rPr>
        <w:t>т</w:t>
      </w:r>
      <w:r>
        <w:rPr>
          <w:rFonts w:ascii="Times New Roman" w:hAnsi="Times New Roman" w:cs="Times New Roman"/>
          <w:w w:val="90"/>
        </w:rPr>
        <w:t>еис</w:t>
      </w:r>
      <w:r>
        <w:rPr>
          <w:rFonts w:ascii="Times New Roman" w:hAnsi="Times New Roman" w:cs="Times New Roman"/>
          <w:spacing w:val="-1"/>
          <w:w w:val="90"/>
        </w:rPr>
        <w:t>п</w:t>
      </w:r>
      <w:r>
        <w:rPr>
          <w:rFonts w:ascii="Times New Roman" w:hAnsi="Times New Roman" w:cs="Times New Roman"/>
          <w:spacing w:val="1"/>
          <w:w w:val="90"/>
        </w:rPr>
        <w:t>р</w:t>
      </w:r>
      <w:r>
        <w:rPr>
          <w:rFonts w:ascii="Times New Roman" w:hAnsi="Times New Roman" w:cs="Times New Roman"/>
          <w:spacing w:val="-4"/>
          <w:w w:val="90"/>
        </w:rPr>
        <w:t>о</w:t>
      </w:r>
      <w:r>
        <w:rPr>
          <w:rFonts w:ascii="Times New Roman" w:hAnsi="Times New Roman" w:cs="Times New Roman"/>
          <w:spacing w:val="-2"/>
          <w:w w:val="90"/>
        </w:rPr>
        <w:t>д</w:t>
      </w:r>
      <w:r>
        <w:rPr>
          <w:rFonts w:ascii="Times New Roman" w:hAnsi="Times New Roman" w:cs="Times New Roman"/>
          <w:spacing w:val="-3"/>
          <w:w w:val="90"/>
        </w:rPr>
        <w:t>в</w:t>
      </w:r>
      <w:r>
        <w:rPr>
          <w:rFonts w:ascii="Times New Roman" w:hAnsi="Times New Roman" w:cs="Times New Roman"/>
          <w:spacing w:val="1"/>
          <w:w w:val="90"/>
        </w:rPr>
        <w:t>и</w:t>
      </w:r>
      <w:r>
        <w:rPr>
          <w:rFonts w:ascii="Times New Roman" w:hAnsi="Times New Roman" w:cs="Times New Roman"/>
          <w:spacing w:val="-4"/>
          <w:w w:val="90"/>
        </w:rPr>
        <w:t>ж</w:t>
      </w:r>
      <w:r>
        <w:rPr>
          <w:rFonts w:ascii="Times New Roman" w:hAnsi="Times New Roman" w:cs="Times New Roman"/>
          <w:w w:val="90"/>
        </w:rPr>
        <w:t>е</w:t>
      </w:r>
      <w:r>
        <w:rPr>
          <w:rFonts w:ascii="Times New Roman" w:hAnsi="Times New Roman" w:cs="Times New Roman"/>
          <w:spacing w:val="-3"/>
          <w:w w:val="90"/>
        </w:rPr>
        <w:t>н</w:t>
      </w:r>
      <w:r>
        <w:rPr>
          <w:rFonts w:ascii="Times New Roman" w:hAnsi="Times New Roman" w:cs="Times New Roman"/>
          <w:spacing w:val="1"/>
          <w:w w:val="90"/>
        </w:rPr>
        <w:t>и</w:t>
      </w:r>
      <w:r>
        <w:rPr>
          <w:rFonts w:ascii="Times New Roman" w:hAnsi="Times New Roman" w:cs="Times New Roman"/>
          <w:spacing w:val="-12"/>
          <w:w w:val="90"/>
        </w:rPr>
        <w:t>е</w:t>
      </w:r>
      <w:r>
        <w:rPr>
          <w:rFonts w:ascii="Times New Roman" w:hAnsi="Times New Roman" w:cs="Times New Roman"/>
          <w:w w:val="90"/>
        </w:rPr>
        <w:t>м</w:t>
      </w:r>
      <w:proofErr w:type="spellEnd"/>
      <w:r>
        <w:rPr>
          <w:rFonts w:ascii="Times New Roman" w:hAnsi="Times New Roman" w:cs="Times New Roman"/>
          <w:i/>
          <w:iCs/>
          <w:w w:val="90"/>
        </w:rPr>
        <w:t>.</w:t>
      </w:r>
    </w:p>
    <w:p w:rsidR="00DC54CC" w:rsidRDefault="00DC54CC" w:rsidP="004B5107">
      <w:pPr>
        <w:pStyle w:val="a9"/>
        <w:numPr>
          <w:ilvl w:val="0"/>
          <w:numId w:val="21"/>
        </w:numPr>
        <w:tabs>
          <w:tab w:val="left" w:pos="393"/>
        </w:tabs>
        <w:kinsoku w:val="0"/>
        <w:overflowPunct w:val="0"/>
        <w:spacing w:line="276" w:lineRule="auto"/>
        <w:ind w:left="393" w:hanging="281"/>
        <w:rPr>
          <w:rFonts w:ascii="Times New Roman" w:hAnsi="Times New Roman" w:cs="Times New Roman"/>
        </w:rPr>
      </w:pPr>
      <w:proofErr w:type="spellStart"/>
      <w:r>
        <w:rPr>
          <w:rFonts w:ascii="Times New Roman" w:hAnsi="Times New Roman" w:cs="Times New Roman"/>
          <w:spacing w:val="-2"/>
          <w:w w:val="90"/>
        </w:rPr>
        <w:t>Н</w:t>
      </w:r>
      <w:r>
        <w:rPr>
          <w:rFonts w:ascii="Times New Roman" w:hAnsi="Times New Roman" w:cs="Times New Roman"/>
          <w:w w:val="90"/>
        </w:rPr>
        <w:t>ам</w:t>
      </w:r>
      <w:r>
        <w:rPr>
          <w:rFonts w:ascii="Times New Roman" w:hAnsi="Times New Roman" w:cs="Times New Roman"/>
          <w:spacing w:val="-6"/>
          <w:w w:val="90"/>
        </w:rPr>
        <w:t>е</w:t>
      </w:r>
      <w:r>
        <w:rPr>
          <w:rFonts w:ascii="Times New Roman" w:hAnsi="Times New Roman" w:cs="Times New Roman"/>
          <w:w w:val="90"/>
        </w:rPr>
        <w:t>с</w:t>
      </w:r>
      <w:r>
        <w:rPr>
          <w:rFonts w:ascii="Times New Roman" w:hAnsi="Times New Roman" w:cs="Times New Roman"/>
          <w:spacing w:val="-2"/>
          <w:w w:val="90"/>
        </w:rPr>
        <w:t>т</w:t>
      </w:r>
      <w:r>
        <w:rPr>
          <w:rFonts w:ascii="Times New Roman" w:hAnsi="Times New Roman" w:cs="Times New Roman"/>
          <w:w w:val="90"/>
        </w:rPr>
        <w:t>епе</w:t>
      </w:r>
      <w:r>
        <w:rPr>
          <w:rFonts w:ascii="Times New Roman" w:hAnsi="Times New Roman" w:cs="Times New Roman"/>
          <w:spacing w:val="1"/>
          <w:w w:val="90"/>
        </w:rPr>
        <w:t>р</w:t>
      </w:r>
      <w:r>
        <w:rPr>
          <w:rFonts w:ascii="Times New Roman" w:hAnsi="Times New Roman" w:cs="Times New Roman"/>
          <w:spacing w:val="-6"/>
          <w:w w:val="90"/>
        </w:rPr>
        <w:t>е</w:t>
      </w:r>
      <w:r>
        <w:rPr>
          <w:rFonts w:ascii="Times New Roman" w:hAnsi="Times New Roman" w:cs="Times New Roman"/>
          <w:spacing w:val="-4"/>
          <w:w w:val="90"/>
        </w:rPr>
        <w:t>с</w:t>
      </w:r>
      <w:r>
        <w:rPr>
          <w:rFonts w:ascii="Times New Roman" w:hAnsi="Times New Roman" w:cs="Times New Roman"/>
          <w:spacing w:val="-11"/>
          <w:w w:val="90"/>
        </w:rPr>
        <w:t>к</w:t>
      </w:r>
      <w:r>
        <w:rPr>
          <w:rFonts w:ascii="Times New Roman" w:hAnsi="Times New Roman" w:cs="Times New Roman"/>
          <w:spacing w:val="-2"/>
          <w:w w:val="90"/>
        </w:rPr>
        <w:t>о</w:t>
      </w:r>
      <w:r>
        <w:rPr>
          <w:rFonts w:ascii="Times New Roman" w:hAnsi="Times New Roman" w:cs="Times New Roman"/>
          <w:w w:val="90"/>
        </w:rPr>
        <w:t>кис</w:t>
      </w:r>
      <w:r>
        <w:rPr>
          <w:rFonts w:ascii="Times New Roman" w:hAnsi="Times New Roman" w:cs="Times New Roman"/>
          <w:spacing w:val="-3"/>
          <w:w w:val="90"/>
        </w:rPr>
        <w:t>н</w:t>
      </w:r>
      <w:r>
        <w:rPr>
          <w:rFonts w:ascii="Times New Roman" w:hAnsi="Times New Roman" w:cs="Times New Roman"/>
          <w:spacing w:val="1"/>
          <w:w w:val="90"/>
        </w:rPr>
        <w:t>о</w:t>
      </w:r>
      <w:r>
        <w:rPr>
          <w:rFonts w:ascii="Times New Roman" w:hAnsi="Times New Roman" w:cs="Times New Roman"/>
          <w:spacing w:val="-2"/>
          <w:w w:val="90"/>
        </w:rPr>
        <w:t>г</w:t>
      </w:r>
      <w:r>
        <w:rPr>
          <w:rFonts w:ascii="Times New Roman" w:hAnsi="Times New Roman" w:cs="Times New Roman"/>
          <w:w w:val="90"/>
        </w:rPr>
        <w:t>и</w:t>
      </w:r>
      <w:r>
        <w:rPr>
          <w:rFonts w:ascii="Times New Roman" w:hAnsi="Times New Roman" w:cs="Times New Roman"/>
          <w:spacing w:val="-1"/>
          <w:w w:val="90"/>
        </w:rPr>
        <w:t>н</w:t>
      </w:r>
      <w:r>
        <w:rPr>
          <w:rFonts w:ascii="Times New Roman" w:hAnsi="Times New Roman" w:cs="Times New Roman"/>
          <w:w w:val="90"/>
        </w:rPr>
        <w:t>а</w:t>
      </w:r>
      <w:r>
        <w:rPr>
          <w:rFonts w:ascii="Times New Roman" w:hAnsi="Times New Roman" w:cs="Times New Roman"/>
          <w:spacing w:val="-3"/>
          <w:w w:val="90"/>
        </w:rPr>
        <w:t>н</w:t>
      </w:r>
      <w:r>
        <w:rPr>
          <w:rFonts w:ascii="Times New Roman" w:hAnsi="Times New Roman" w:cs="Times New Roman"/>
          <w:spacing w:val="-2"/>
          <w:w w:val="90"/>
        </w:rPr>
        <w:t>о</w:t>
      </w:r>
      <w:r>
        <w:rPr>
          <w:rFonts w:ascii="Times New Roman" w:hAnsi="Times New Roman" w:cs="Times New Roman"/>
          <w:w w:val="90"/>
        </w:rPr>
        <w:t>гу</w:t>
      </w:r>
      <w:proofErr w:type="spellEnd"/>
    </w:p>
    <w:p w:rsidR="00DC54CC" w:rsidRDefault="00DC54CC" w:rsidP="004B5107">
      <w:pPr>
        <w:pStyle w:val="a9"/>
        <w:kinsoku w:val="0"/>
        <w:overflowPunct w:val="0"/>
        <w:spacing w:line="276" w:lineRule="auto"/>
        <w:ind w:left="112" w:right="564"/>
        <w:rPr>
          <w:rFonts w:ascii="Times New Roman" w:hAnsi="Times New Roman" w:cs="Times New Roman"/>
          <w:i/>
          <w:iCs/>
        </w:rPr>
      </w:pPr>
      <w:r>
        <w:rPr>
          <w:rFonts w:ascii="Times New Roman" w:hAnsi="Times New Roman" w:cs="Times New Roman"/>
          <w:i/>
          <w:iCs/>
          <w:w w:val="95"/>
        </w:rPr>
        <w:t>4</w:t>
      </w:r>
      <w:r>
        <w:rPr>
          <w:rFonts w:ascii="Times New Roman" w:hAnsi="Times New Roman" w:cs="Times New Roman"/>
          <w:i/>
          <w:iCs/>
          <w:spacing w:val="-1"/>
          <w:w w:val="95"/>
        </w:rPr>
        <w:t>.</w:t>
      </w:r>
      <w:r>
        <w:rPr>
          <w:rFonts w:ascii="Times New Roman" w:hAnsi="Times New Roman" w:cs="Times New Roman"/>
          <w:i/>
          <w:iCs/>
          <w:spacing w:val="1"/>
          <w:w w:val="95"/>
        </w:rPr>
        <w:t xml:space="preserve"> «</w:t>
      </w:r>
      <w:proofErr w:type="spellStart"/>
      <w:r>
        <w:rPr>
          <w:rFonts w:ascii="Times New Roman" w:hAnsi="Times New Roman" w:cs="Times New Roman"/>
          <w:spacing w:val="-4"/>
          <w:w w:val="95"/>
        </w:rPr>
        <w:t>П</w:t>
      </w:r>
      <w:r>
        <w:rPr>
          <w:rFonts w:ascii="Times New Roman" w:hAnsi="Times New Roman" w:cs="Times New Roman"/>
          <w:spacing w:val="1"/>
          <w:w w:val="95"/>
        </w:rPr>
        <w:t>и</w:t>
      </w:r>
      <w:r>
        <w:rPr>
          <w:rFonts w:ascii="Times New Roman" w:hAnsi="Times New Roman" w:cs="Times New Roman"/>
          <w:spacing w:val="-2"/>
          <w:w w:val="95"/>
        </w:rPr>
        <w:t>нг</w:t>
      </w:r>
      <w:r>
        <w:rPr>
          <w:rFonts w:ascii="Times New Roman" w:hAnsi="Times New Roman" w:cs="Times New Roman"/>
          <w:w w:val="95"/>
        </w:rPr>
        <w:t>в</w:t>
      </w:r>
      <w:r>
        <w:rPr>
          <w:rFonts w:ascii="Times New Roman" w:hAnsi="Times New Roman" w:cs="Times New Roman"/>
          <w:spacing w:val="1"/>
          <w:w w:val="95"/>
        </w:rPr>
        <w:t>и</w:t>
      </w:r>
      <w:r>
        <w:rPr>
          <w:rFonts w:ascii="Times New Roman" w:hAnsi="Times New Roman" w:cs="Times New Roman"/>
          <w:spacing w:val="-4"/>
          <w:w w:val="95"/>
        </w:rPr>
        <w:t>н</w:t>
      </w:r>
      <w:r>
        <w:rPr>
          <w:rFonts w:ascii="Times New Roman" w:hAnsi="Times New Roman" w:cs="Times New Roman"/>
          <w:w w:val="95"/>
        </w:rPr>
        <w:t>ч</w:t>
      </w:r>
      <w:r>
        <w:rPr>
          <w:rFonts w:ascii="Times New Roman" w:hAnsi="Times New Roman" w:cs="Times New Roman"/>
          <w:spacing w:val="-3"/>
          <w:w w:val="95"/>
        </w:rPr>
        <w:t>и</w:t>
      </w:r>
      <w:r>
        <w:rPr>
          <w:rFonts w:ascii="Times New Roman" w:hAnsi="Times New Roman" w:cs="Times New Roman"/>
          <w:spacing w:val="-2"/>
          <w:w w:val="95"/>
        </w:rPr>
        <w:t>ки</w:t>
      </w:r>
      <w:proofErr w:type="spellEnd"/>
      <w:r>
        <w:rPr>
          <w:rFonts w:ascii="Times New Roman" w:hAnsi="Times New Roman" w:cs="Times New Roman"/>
          <w:i/>
          <w:iCs/>
          <w:spacing w:val="1"/>
          <w:w w:val="95"/>
        </w:rPr>
        <w:t>»</w:t>
      </w:r>
      <w:proofErr w:type="gramStart"/>
      <w:r>
        <w:rPr>
          <w:rFonts w:ascii="Times New Roman" w:hAnsi="Times New Roman" w:cs="Times New Roman"/>
          <w:i/>
          <w:iCs/>
          <w:w w:val="95"/>
        </w:rPr>
        <w:t>.</w:t>
      </w:r>
      <w:proofErr w:type="spellStart"/>
      <w:r>
        <w:rPr>
          <w:rFonts w:ascii="Times New Roman" w:hAnsi="Times New Roman" w:cs="Times New Roman"/>
          <w:spacing w:val="-2"/>
          <w:w w:val="95"/>
        </w:rPr>
        <w:t>П</w:t>
      </w:r>
      <w:proofErr w:type="gramEnd"/>
      <w:r>
        <w:rPr>
          <w:rFonts w:ascii="Times New Roman" w:hAnsi="Times New Roman" w:cs="Times New Roman"/>
          <w:spacing w:val="1"/>
          <w:w w:val="95"/>
        </w:rPr>
        <w:t>р</w:t>
      </w:r>
      <w:r>
        <w:rPr>
          <w:rFonts w:ascii="Times New Roman" w:hAnsi="Times New Roman" w:cs="Times New Roman"/>
          <w:spacing w:val="-1"/>
          <w:w w:val="95"/>
        </w:rPr>
        <w:t>ы</w:t>
      </w:r>
      <w:r>
        <w:rPr>
          <w:rFonts w:ascii="Times New Roman" w:hAnsi="Times New Roman" w:cs="Times New Roman"/>
          <w:spacing w:val="-3"/>
          <w:w w:val="95"/>
        </w:rPr>
        <w:t>ж</w:t>
      </w:r>
      <w:r>
        <w:rPr>
          <w:rFonts w:ascii="Times New Roman" w:hAnsi="Times New Roman" w:cs="Times New Roman"/>
          <w:w w:val="95"/>
        </w:rPr>
        <w:t>ки</w:t>
      </w:r>
      <w:r>
        <w:rPr>
          <w:rFonts w:ascii="Times New Roman" w:hAnsi="Times New Roman" w:cs="Times New Roman"/>
          <w:spacing w:val="1"/>
          <w:w w:val="95"/>
        </w:rPr>
        <w:t>п</w:t>
      </w:r>
      <w:r>
        <w:rPr>
          <w:rFonts w:ascii="Times New Roman" w:hAnsi="Times New Roman" w:cs="Times New Roman"/>
          <w:w w:val="95"/>
        </w:rPr>
        <w:t>о</w:t>
      </w:r>
      <w:proofErr w:type="spellEnd"/>
      <w:r w:rsidRPr="00DC54CC">
        <w:rPr>
          <w:rFonts w:ascii="Times New Roman" w:hAnsi="Times New Roman" w:cs="Times New Roman"/>
          <w:iCs/>
          <w:w w:val="95"/>
          <w:lang w:val="en-US"/>
        </w:rPr>
        <w:t>I</w:t>
      </w:r>
      <w:proofErr w:type="spellStart"/>
      <w:r>
        <w:rPr>
          <w:rFonts w:ascii="Times New Roman" w:hAnsi="Times New Roman" w:cs="Times New Roman"/>
          <w:spacing w:val="-3"/>
          <w:w w:val="95"/>
        </w:rPr>
        <w:t>п</w:t>
      </w:r>
      <w:r>
        <w:rPr>
          <w:rFonts w:ascii="Times New Roman" w:hAnsi="Times New Roman" w:cs="Times New Roman"/>
          <w:spacing w:val="-5"/>
          <w:w w:val="95"/>
        </w:rPr>
        <w:t>о</w:t>
      </w:r>
      <w:r>
        <w:rPr>
          <w:rFonts w:ascii="Times New Roman" w:hAnsi="Times New Roman" w:cs="Times New Roman"/>
          <w:spacing w:val="-3"/>
          <w:w w:val="95"/>
        </w:rPr>
        <w:t>з</w:t>
      </w:r>
      <w:r>
        <w:rPr>
          <w:rFonts w:ascii="Times New Roman" w:hAnsi="Times New Roman" w:cs="Times New Roman"/>
          <w:spacing w:val="1"/>
          <w:w w:val="95"/>
        </w:rPr>
        <w:t>и</w:t>
      </w:r>
      <w:r>
        <w:rPr>
          <w:rFonts w:ascii="Times New Roman" w:hAnsi="Times New Roman" w:cs="Times New Roman"/>
          <w:spacing w:val="-3"/>
          <w:w w:val="95"/>
        </w:rPr>
        <w:t>ци</w:t>
      </w:r>
      <w:r>
        <w:rPr>
          <w:rFonts w:ascii="Times New Roman" w:hAnsi="Times New Roman" w:cs="Times New Roman"/>
          <w:w w:val="95"/>
        </w:rPr>
        <w:t>ис</w:t>
      </w:r>
      <w:proofErr w:type="spellEnd"/>
      <w:r>
        <w:rPr>
          <w:rFonts w:ascii="Times New Roman" w:hAnsi="Times New Roman" w:cs="Times New Roman"/>
          <w:spacing w:val="-8"/>
          <w:w w:val="95"/>
        </w:rPr>
        <w:t xml:space="preserve"> </w:t>
      </w:r>
      <w:proofErr w:type="spellStart"/>
      <w:r>
        <w:rPr>
          <w:rFonts w:ascii="Times New Roman" w:hAnsi="Times New Roman" w:cs="Times New Roman"/>
          <w:spacing w:val="-8"/>
          <w:w w:val="95"/>
        </w:rPr>
        <w:t>с</w:t>
      </w:r>
      <w:r>
        <w:rPr>
          <w:rFonts w:ascii="Times New Roman" w:hAnsi="Times New Roman" w:cs="Times New Roman"/>
          <w:spacing w:val="1"/>
          <w:w w:val="95"/>
        </w:rPr>
        <w:t>о</w:t>
      </w:r>
      <w:r>
        <w:rPr>
          <w:rFonts w:ascii="Times New Roman" w:hAnsi="Times New Roman" w:cs="Times New Roman"/>
          <w:spacing w:val="-2"/>
          <w:w w:val="95"/>
        </w:rPr>
        <w:t>к</w:t>
      </w:r>
      <w:r>
        <w:rPr>
          <w:rFonts w:ascii="Times New Roman" w:hAnsi="Times New Roman" w:cs="Times New Roman"/>
          <w:spacing w:val="1"/>
          <w:w w:val="95"/>
        </w:rPr>
        <w:t>ра</w:t>
      </w:r>
      <w:r>
        <w:rPr>
          <w:rFonts w:ascii="Times New Roman" w:hAnsi="Times New Roman" w:cs="Times New Roman"/>
          <w:spacing w:val="4"/>
          <w:w w:val="95"/>
        </w:rPr>
        <w:t>щ</w:t>
      </w:r>
      <w:r>
        <w:rPr>
          <w:rFonts w:ascii="Times New Roman" w:hAnsi="Times New Roman" w:cs="Times New Roman"/>
          <w:w w:val="95"/>
        </w:rPr>
        <w:t>е</w:t>
      </w:r>
      <w:r>
        <w:rPr>
          <w:rFonts w:ascii="Times New Roman" w:hAnsi="Times New Roman" w:cs="Times New Roman"/>
          <w:spacing w:val="-2"/>
          <w:w w:val="95"/>
        </w:rPr>
        <w:t>нн</w:t>
      </w:r>
      <w:r>
        <w:rPr>
          <w:rFonts w:ascii="Times New Roman" w:hAnsi="Times New Roman" w:cs="Times New Roman"/>
          <w:spacing w:val="-1"/>
          <w:w w:val="95"/>
        </w:rPr>
        <w:t>ы</w:t>
      </w:r>
      <w:r>
        <w:rPr>
          <w:rFonts w:ascii="Times New Roman" w:hAnsi="Times New Roman" w:cs="Times New Roman"/>
          <w:spacing w:val="-3"/>
          <w:w w:val="95"/>
        </w:rPr>
        <w:t>м</w:t>
      </w:r>
      <w:r>
        <w:rPr>
          <w:rFonts w:ascii="Times New Roman" w:hAnsi="Times New Roman" w:cs="Times New Roman"/>
          <w:w w:val="95"/>
        </w:rPr>
        <w:t>и</w:t>
      </w:r>
      <w:r>
        <w:rPr>
          <w:rFonts w:ascii="Times New Roman" w:hAnsi="Times New Roman" w:cs="Times New Roman"/>
          <w:spacing w:val="-4"/>
          <w:w w:val="95"/>
        </w:rPr>
        <w:t>с</w:t>
      </w:r>
      <w:r>
        <w:rPr>
          <w:rFonts w:ascii="Times New Roman" w:hAnsi="Times New Roman" w:cs="Times New Roman"/>
          <w:spacing w:val="-2"/>
          <w:w w:val="95"/>
        </w:rPr>
        <w:t>т</w:t>
      </w:r>
      <w:r>
        <w:rPr>
          <w:rFonts w:ascii="Times New Roman" w:hAnsi="Times New Roman" w:cs="Times New Roman"/>
          <w:spacing w:val="1"/>
          <w:w w:val="95"/>
        </w:rPr>
        <w:t>о</w:t>
      </w:r>
      <w:r>
        <w:rPr>
          <w:rFonts w:ascii="Times New Roman" w:hAnsi="Times New Roman" w:cs="Times New Roman"/>
          <w:spacing w:val="-3"/>
          <w:w w:val="95"/>
        </w:rPr>
        <w:t>п</w:t>
      </w:r>
      <w:r>
        <w:rPr>
          <w:rFonts w:ascii="Times New Roman" w:hAnsi="Times New Roman" w:cs="Times New Roman"/>
          <w:spacing w:val="1"/>
          <w:w w:val="95"/>
        </w:rPr>
        <w:t>а</w:t>
      </w:r>
      <w:r>
        <w:rPr>
          <w:rFonts w:ascii="Times New Roman" w:hAnsi="Times New Roman" w:cs="Times New Roman"/>
          <w:spacing w:val="-3"/>
          <w:w w:val="95"/>
        </w:rPr>
        <w:t>м</w:t>
      </w:r>
      <w:r>
        <w:rPr>
          <w:rFonts w:ascii="Times New Roman" w:hAnsi="Times New Roman" w:cs="Times New Roman"/>
          <w:spacing w:val="1"/>
          <w:w w:val="95"/>
        </w:rPr>
        <w:t>и</w:t>
      </w:r>
      <w:proofErr w:type="spellEnd"/>
      <w:r>
        <w:rPr>
          <w:rFonts w:ascii="Times New Roman" w:hAnsi="Times New Roman" w:cs="Times New Roman"/>
          <w:i/>
          <w:iCs/>
          <w:w w:val="95"/>
        </w:rPr>
        <w:t>.</w:t>
      </w:r>
    </w:p>
    <w:p w:rsidR="00DC54CC" w:rsidRDefault="00DC54CC" w:rsidP="004B5107">
      <w:pPr>
        <w:pStyle w:val="a9"/>
        <w:kinsoku w:val="0"/>
        <w:overflowPunct w:val="0"/>
        <w:spacing w:line="276" w:lineRule="auto"/>
        <w:ind w:left="112" w:right="564"/>
        <w:rPr>
          <w:rFonts w:ascii="Times New Roman" w:hAnsi="Times New Roman" w:cs="Times New Roman"/>
        </w:rPr>
      </w:pPr>
      <w:r>
        <w:rPr>
          <w:rFonts w:ascii="Times New Roman" w:hAnsi="Times New Roman" w:cs="Times New Roman"/>
          <w:i/>
          <w:iCs/>
          <w:w w:val="95"/>
        </w:rPr>
        <w:t>5</w:t>
      </w:r>
      <w:r>
        <w:rPr>
          <w:rFonts w:ascii="Times New Roman" w:hAnsi="Times New Roman" w:cs="Times New Roman"/>
          <w:i/>
          <w:iCs/>
          <w:spacing w:val="-1"/>
          <w:w w:val="95"/>
        </w:rPr>
        <w:t>.</w:t>
      </w:r>
      <w:r>
        <w:rPr>
          <w:rFonts w:ascii="Times New Roman" w:hAnsi="Times New Roman" w:cs="Times New Roman"/>
          <w:spacing w:val="-2"/>
          <w:w w:val="95"/>
        </w:rPr>
        <w:t>П</w:t>
      </w:r>
      <w:r>
        <w:rPr>
          <w:rFonts w:ascii="Times New Roman" w:hAnsi="Times New Roman" w:cs="Times New Roman"/>
          <w:spacing w:val="1"/>
          <w:w w:val="95"/>
        </w:rPr>
        <w:t>р</w:t>
      </w:r>
      <w:r>
        <w:rPr>
          <w:rFonts w:ascii="Times New Roman" w:hAnsi="Times New Roman" w:cs="Times New Roman"/>
          <w:spacing w:val="-1"/>
          <w:w w:val="95"/>
        </w:rPr>
        <w:t>ы</w:t>
      </w:r>
      <w:r>
        <w:rPr>
          <w:rFonts w:ascii="Times New Roman" w:hAnsi="Times New Roman" w:cs="Times New Roman"/>
          <w:spacing w:val="-3"/>
          <w:w w:val="95"/>
        </w:rPr>
        <w:t>ж</w:t>
      </w:r>
      <w:r>
        <w:rPr>
          <w:rFonts w:ascii="Times New Roman" w:hAnsi="Times New Roman" w:cs="Times New Roman"/>
          <w:w w:val="95"/>
        </w:rPr>
        <w:t>кис</w:t>
      </w:r>
      <w:r>
        <w:rPr>
          <w:rFonts w:ascii="Times New Roman" w:hAnsi="Times New Roman" w:cs="Times New Roman"/>
          <w:spacing w:val="1"/>
          <w:w w:val="95"/>
        </w:rPr>
        <w:t>п</w:t>
      </w:r>
      <w:r>
        <w:rPr>
          <w:rFonts w:ascii="Times New Roman" w:hAnsi="Times New Roman" w:cs="Times New Roman"/>
          <w:spacing w:val="-5"/>
          <w:w w:val="95"/>
        </w:rPr>
        <w:t>о</w:t>
      </w:r>
      <w:r>
        <w:rPr>
          <w:rFonts w:ascii="Times New Roman" w:hAnsi="Times New Roman" w:cs="Times New Roman"/>
          <w:spacing w:val="-2"/>
          <w:w w:val="95"/>
        </w:rPr>
        <w:t>д</w:t>
      </w:r>
      <w:r>
        <w:rPr>
          <w:rFonts w:ascii="Times New Roman" w:hAnsi="Times New Roman" w:cs="Times New Roman"/>
          <w:spacing w:val="-5"/>
          <w:w w:val="95"/>
        </w:rPr>
        <w:t>ж</w:t>
      </w:r>
      <w:r>
        <w:rPr>
          <w:rFonts w:ascii="Times New Roman" w:hAnsi="Times New Roman" w:cs="Times New Roman"/>
          <w:spacing w:val="-3"/>
          <w:w w:val="95"/>
        </w:rPr>
        <w:t>а</w:t>
      </w:r>
      <w:r>
        <w:rPr>
          <w:rFonts w:ascii="Times New Roman" w:hAnsi="Times New Roman" w:cs="Times New Roman"/>
          <w:spacing w:val="-2"/>
          <w:w w:val="95"/>
        </w:rPr>
        <w:t>т</w:t>
      </w:r>
      <w:r>
        <w:rPr>
          <w:rFonts w:ascii="Times New Roman" w:hAnsi="Times New Roman" w:cs="Times New Roman"/>
          <w:spacing w:val="-1"/>
          <w:w w:val="95"/>
        </w:rPr>
        <w:t>ы</w:t>
      </w:r>
      <w:r>
        <w:rPr>
          <w:rFonts w:ascii="Times New Roman" w:hAnsi="Times New Roman" w:cs="Times New Roman"/>
          <w:w w:val="95"/>
        </w:rPr>
        <w:t>ми</w:t>
      </w:r>
      <w:r>
        <w:rPr>
          <w:rFonts w:ascii="Times New Roman" w:hAnsi="Times New Roman" w:cs="Times New Roman"/>
          <w:spacing w:val="-4"/>
          <w:w w:val="95"/>
        </w:rPr>
        <w:t>н</w:t>
      </w:r>
      <w:r>
        <w:rPr>
          <w:rFonts w:ascii="Times New Roman" w:hAnsi="Times New Roman" w:cs="Times New Roman"/>
          <w:spacing w:val="1"/>
          <w:w w:val="95"/>
        </w:rPr>
        <w:t>о</w:t>
      </w:r>
      <w:r>
        <w:rPr>
          <w:rFonts w:ascii="Times New Roman" w:hAnsi="Times New Roman" w:cs="Times New Roman"/>
          <w:spacing w:val="-2"/>
          <w:w w:val="95"/>
        </w:rPr>
        <w:t>г</w:t>
      </w:r>
      <w:r>
        <w:rPr>
          <w:rFonts w:ascii="Times New Roman" w:hAnsi="Times New Roman" w:cs="Times New Roman"/>
          <w:spacing w:val="1"/>
          <w:w w:val="95"/>
        </w:rPr>
        <w:t>а</w:t>
      </w:r>
      <w:r>
        <w:rPr>
          <w:rFonts w:ascii="Times New Roman" w:hAnsi="Times New Roman" w:cs="Times New Roman"/>
          <w:spacing w:val="-3"/>
          <w:w w:val="95"/>
        </w:rPr>
        <w:t>м</w:t>
      </w:r>
      <w:r>
        <w:rPr>
          <w:rFonts w:ascii="Times New Roman" w:hAnsi="Times New Roman" w:cs="Times New Roman"/>
          <w:w w:val="95"/>
        </w:rPr>
        <w:t>и</w:t>
      </w:r>
    </w:p>
    <w:p w:rsidR="00DC54CC" w:rsidRDefault="00DC54CC" w:rsidP="004B5107">
      <w:pPr>
        <w:kinsoku w:val="0"/>
        <w:overflowPunct w:val="0"/>
        <w:spacing w:line="276" w:lineRule="auto"/>
        <w:rPr>
          <w:sz w:val="28"/>
          <w:szCs w:val="28"/>
        </w:rPr>
      </w:pPr>
    </w:p>
    <w:p w:rsidR="00DC54CC" w:rsidRDefault="00DC54CC" w:rsidP="004B5107">
      <w:pPr>
        <w:kinsoku w:val="0"/>
        <w:overflowPunct w:val="0"/>
        <w:spacing w:line="276" w:lineRule="auto"/>
        <w:ind w:left="182"/>
        <w:rPr>
          <w:b/>
          <w:sz w:val="28"/>
          <w:szCs w:val="28"/>
        </w:rPr>
      </w:pPr>
      <w:r>
        <w:rPr>
          <w:b/>
          <w:bCs/>
          <w:w w:val="95"/>
          <w:sz w:val="28"/>
          <w:szCs w:val="28"/>
        </w:rPr>
        <w:t xml:space="preserve">                                                        2</w:t>
      </w:r>
      <w:r>
        <w:rPr>
          <w:b/>
          <w:spacing w:val="-1"/>
          <w:w w:val="95"/>
          <w:sz w:val="28"/>
          <w:szCs w:val="28"/>
        </w:rPr>
        <w:t>к</w:t>
      </w:r>
      <w:r>
        <w:rPr>
          <w:b/>
          <w:w w:val="95"/>
          <w:sz w:val="28"/>
          <w:szCs w:val="28"/>
        </w:rPr>
        <w:t>л</w:t>
      </w:r>
      <w:r>
        <w:rPr>
          <w:b/>
          <w:spacing w:val="-3"/>
          <w:w w:val="95"/>
          <w:sz w:val="28"/>
          <w:szCs w:val="28"/>
        </w:rPr>
        <w:t>а</w:t>
      </w:r>
      <w:r>
        <w:rPr>
          <w:b/>
          <w:w w:val="95"/>
          <w:sz w:val="28"/>
          <w:szCs w:val="28"/>
        </w:rPr>
        <w:t xml:space="preserve">сс </w:t>
      </w:r>
      <w:r>
        <w:rPr>
          <w:b/>
          <w:bCs/>
          <w:w w:val="95"/>
          <w:sz w:val="28"/>
          <w:szCs w:val="28"/>
        </w:rPr>
        <w:t>(1</w:t>
      </w:r>
      <w:r>
        <w:rPr>
          <w:b/>
          <w:spacing w:val="-3"/>
          <w:w w:val="95"/>
          <w:sz w:val="28"/>
          <w:szCs w:val="28"/>
        </w:rPr>
        <w:t>ч</w:t>
      </w:r>
      <w:r>
        <w:rPr>
          <w:b/>
          <w:spacing w:val="1"/>
          <w:w w:val="95"/>
          <w:sz w:val="28"/>
          <w:szCs w:val="28"/>
        </w:rPr>
        <w:t>а</w:t>
      </w:r>
      <w:r>
        <w:rPr>
          <w:b/>
          <w:w w:val="95"/>
          <w:sz w:val="28"/>
          <w:szCs w:val="28"/>
        </w:rPr>
        <w:t xml:space="preserve">с в </w:t>
      </w:r>
      <w:r>
        <w:rPr>
          <w:b/>
          <w:spacing w:val="-1"/>
          <w:w w:val="95"/>
          <w:sz w:val="28"/>
          <w:szCs w:val="28"/>
        </w:rPr>
        <w:t>н</w:t>
      </w:r>
      <w:r>
        <w:rPr>
          <w:b/>
          <w:spacing w:val="-6"/>
          <w:w w:val="95"/>
          <w:sz w:val="28"/>
          <w:szCs w:val="28"/>
        </w:rPr>
        <w:t>е</w:t>
      </w:r>
      <w:r>
        <w:rPr>
          <w:b/>
          <w:spacing w:val="-2"/>
          <w:w w:val="95"/>
          <w:sz w:val="28"/>
          <w:szCs w:val="28"/>
        </w:rPr>
        <w:t>д</w:t>
      </w:r>
      <w:r>
        <w:rPr>
          <w:b/>
          <w:w w:val="95"/>
          <w:sz w:val="28"/>
          <w:szCs w:val="28"/>
        </w:rPr>
        <w:t>ел</w:t>
      </w:r>
      <w:r>
        <w:rPr>
          <w:b/>
          <w:spacing w:val="-1"/>
          <w:w w:val="95"/>
          <w:sz w:val="28"/>
          <w:szCs w:val="28"/>
        </w:rPr>
        <w:t>ю</w:t>
      </w:r>
      <w:r>
        <w:rPr>
          <w:b/>
          <w:bCs/>
          <w:w w:val="95"/>
          <w:sz w:val="28"/>
          <w:szCs w:val="28"/>
        </w:rPr>
        <w:t>)</w:t>
      </w:r>
    </w:p>
    <w:p w:rsidR="00DC54CC" w:rsidRDefault="00DC54CC" w:rsidP="004B5107">
      <w:pPr>
        <w:kinsoku w:val="0"/>
        <w:overflowPunct w:val="0"/>
        <w:spacing w:line="276" w:lineRule="auto"/>
        <w:rPr>
          <w:sz w:val="28"/>
          <w:szCs w:val="28"/>
        </w:rPr>
      </w:pPr>
    </w:p>
    <w:p w:rsidR="00DC54CC" w:rsidRDefault="00DC54CC" w:rsidP="004B5107">
      <w:pPr>
        <w:pStyle w:val="a9"/>
        <w:kinsoku w:val="0"/>
        <w:overflowPunct w:val="0"/>
        <w:spacing w:line="276" w:lineRule="auto"/>
        <w:ind w:left="112" w:right="108"/>
        <w:rPr>
          <w:rFonts w:ascii="Times New Roman" w:hAnsi="Times New Roman" w:cs="Times New Roman"/>
          <w:w w:val="90"/>
        </w:rPr>
      </w:pPr>
      <w:r>
        <w:rPr>
          <w:rFonts w:ascii="Times New Roman" w:hAnsi="Times New Roman" w:cs="Times New Roman"/>
          <w:b/>
          <w:i/>
          <w:w w:val="90"/>
        </w:rPr>
        <w:t>Ц</w:t>
      </w:r>
      <w:r>
        <w:rPr>
          <w:rFonts w:ascii="Times New Roman" w:hAnsi="Times New Roman" w:cs="Times New Roman"/>
          <w:b/>
          <w:i/>
          <w:spacing w:val="-8"/>
          <w:w w:val="90"/>
        </w:rPr>
        <w:t>е</w:t>
      </w:r>
      <w:r>
        <w:rPr>
          <w:rFonts w:ascii="Times New Roman" w:hAnsi="Times New Roman" w:cs="Times New Roman"/>
          <w:b/>
          <w:i/>
          <w:spacing w:val="-1"/>
          <w:w w:val="90"/>
        </w:rPr>
        <w:t>л</w:t>
      </w:r>
      <w:r>
        <w:rPr>
          <w:rFonts w:ascii="Times New Roman" w:hAnsi="Times New Roman" w:cs="Times New Roman"/>
          <w:b/>
          <w:i/>
          <w:spacing w:val="-3"/>
          <w:w w:val="90"/>
        </w:rPr>
        <w:t>ь</w:t>
      </w:r>
      <w:r>
        <w:rPr>
          <w:rFonts w:ascii="Times New Roman" w:hAnsi="Times New Roman" w:cs="Times New Roman"/>
          <w:b/>
          <w:bCs/>
          <w:i/>
          <w:iCs/>
          <w:w w:val="90"/>
        </w:rPr>
        <w:t xml:space="preserve">: </w:t>
      </w:r>
      <w:r>
        <w:rPr>
          <w:rFonts w:ascii="Times New Roman" w:hAnsi="Times New Roman" w:cs="Times New Roman"/>
          <w:spacing w:val="-4"/>
          <w:w w:val="90"/>
        </w:rPr>
        <w:t>у</w:t>
      </w:r>
      <w:r>
        <w:rPr>
          <w:rFonts w:ascii="Times New Roman" w:hAnsi="Times New Roman" w:cs="Times New Roman"/>
          <w:w w:val="90"/>
        </w:rPr>
        <w:t>к</w:t>
      </w:r>
      <w:r>
        <w:rPr>
          <w:rFonts w:ascii="Times New Roman" w:hAnsi="Times New Roman" w:cs="Times New Roman"/>
          <w:spacing w:val="1"/>
          <w:w w:val="90"/>
        </w:rPr>
        <w:t>р</w:t>
      </w:r>
      <w:r>
        <w:rPr>
          <w:rFonts w:ascii="Times New Roman" w:hAnsi="Times New Roman" w:cs="Times New Roman"/>
          <w:w w:val="90"/>
        </w:rPr>
        <w:t>еп</w:t>
      </w:r>
      <w:r>
        <w:rPr>
          <w:rFonts w:ascii="Times New Roman" w:hAnsi="Times New Roman" w:cs="Times New Roman"/>
          <w:spacing w:val="-2"/>
          <w:w w:val="90"/>
        </w:rPr>
        <w:t>л</w:t>
      </w:r>
      <w:r>
        <w:rPr>
          <w:rFonts w:ascii="Times New Roman" w:hAnsi="Times New Roman" w:cs="Times New Roman"/>
          <w:w w:val="90"/>
        </w:rPr>
        <w:t>е</w:t>
      </w:r>
      <w:r>
        <w:rPr>
          <w:rFonts w:ascii="Times New Roman" w:hAnsi="Times New Roman" w:cs="Times New Roman"/>
          <w:spacing w:val="-2"/>
          <w:w w:val="90"/>
        </w:rPr>
        <w:t>н</w:t>
      </w:r>
      <w:r>
        <w:rPr>
          <w:rFonts w:ascii="Times New Roman" w:hAnsi="Times New Roman" w:cs="Times New Roman"/>
          <w:w w:val="90"/>
        </w:rPr>
        <w:t xml:space="preserve">ие </w:t>
      </w:r>
      <w:r>
        <w:rPr>
          <w:rFonts w:ascii="Times New Roman" w:hAnsi="Times New Roman" w:cs="Times New Roman"/>
          <w:spacing w:val="1"/>
          <w:w w:val="90"/>
        </w:rPr>
        <w:t>об</w:t>
      </w:r>
      <w:r>
        <w:rPr>
          <w:rFonts w:ascii="Times New Roman" w:hAnsi="Times New Roman" w:cs="Times New Roman"/>
          <w:spacing w:val="-1"/>
          <w:w w:val="90"/>
        </w:rPr>
        <w:t>щ</w:t>
      </w:r>
      <w:r>
        <w:rPr>
          <w:rFonts w:ascii="Times New Roman" w:hAnsi="Times New Roman" w:cs="Times New Roman"/>
          <w:w w:val="90"/>
        </w:rPr>
        <w:t>ефи</w:t>
      </w:r>
      <w:r>
        <w:rPr>
          <w:rFonts w:ascii="Times New Roman" w:hAnsi="Times New Roman" w:cs="Times New Roman"/>
          <w:spacing w:val="-4"/>
          <w:w w:val="90"/>
        </w:rPr>
        <w:t>з</w:t>
      </w:r>
      <w:r>
        <w:rPr>
          <w:rFonts w:ascii="Times New Roman" w:hAnsi="Times New Roman" w:cs="Times New Roman"/>
          <w:w w:val="90"/>
        </w:rPr>
        <w:t>ич</w:t>
      </w:r>
      <w:r>
        <w:rPr>
          <w:rFonts w:ascii="Times New Roman" w:hAnsi="Times New Roman" w:cs="Times New Roman"/>
          <w:spacing w:val="5"/>
          <w:w w:val="90"/>
        </w:rPr>
        <w:t>е</w:t>
      </w:r>
      <w:r>
        <w:rPr>
          <w:rFonts w:ascii="Times New Roman" w:hAnsi="Times New Roman" w:cs="Times New Roman"/>
          <w:w w:val="90"/>
        </w:rPr>
        <w:t>с</w:t>
      </w:r>
      <w:r>
        <w:rPr>
          <w:rFonts w:ascii="Times New Roman" w:hAnsi="Times New Roman" w:cs="Times New Roman"/>
          <w:spacing w:val="-12"/>
          <w:w w:val="90"/>
        </w:rPr>
        <w:t>к</w:t>
      </w:r>
      <w:r>
        <w:rPr>
          <w:rFonts w:ascii="Times New Roman" w:hAnsi="Times New Roman" w:cs="Times New Roman"/>
          <w:spacing w:val="1"/>
          <w:w w:val="90"/>
        </w:rPr>
        <w:t>о</w:t>
      </w:r>
      <w:r>
        <w:rPr>
          <w:rFonts w:ascii="Times New Roman" w:hAnsi="Times New Roman" w:cs="Times New Roman"/>
          <w:spacing w:val="-9"/>
          <w:w w:val="90"/>
        </w:rPr>
        <w:t>г</w:t>
      </w:r>
      <w:r>
        <w:rPr>
          <w:rFonts w:ascii="Times New Roman" w:hAnsi="Times New Roman" w:cs="Times New Roman"/>
          <w:w w:val="90"/>
        </w:rPr>
        <w:t xml:space="preserve">о </w:t>
      </w:r>
      <w:r>
        <w:rPr>
          <w:rFonts w:ascii="Times New Roman" w:hAnsi="Times New Roman" w:cs="Times New Roman"/>
          <w:spacing w:val="-4"/>
          <w:w w:val="90"/>
        </w:rPr>
        <w:t>с</w:t>
      </w:r>
      <w:r>
        <w:rPr>
          <w:rFonts w:ascii="Times New Roman" w:hAnsi="Times New Roman" w:cs="Times New Roman"/>
          <w:spacing w:val="8"/>
          <w:w w:val="90"/>
        </w:rPr>
        <w:t>о</w:t>
      </w:r>
      <w:r>
        <w:rPr>
          <w:rFonts w:ascii="Times New Roman" w:hAnsi="Times New Roman" w:cs="Times New Roman"/>
          <w:w w:val="90"/>
        </w:rPr>
        <w:t>с</w:t>
      </w:r>
      <w:r>
        <w:rPr>
          <w:rFonts w:ascii="Times New Roman" w:hAnsi="Times New Roman" w:cs="Times New Roman"/>
          <w:spacing w:val="-6"/>
          <w:w w:val="90"/>
        </w:rPr>
        <w:t>то</w:t>
      </w:r>
      <w:r>
        <w:rPr>
          <w:rFonts w:ascii="Times New Roman" w:hAnsi="Times New Roman" w:cs="Times New Roman"/>
          <w:w w:val="90"/>
        </w:rPr>
        <w:t>я</w:t>
      </w:r>
      <w:r>
        <w:rPr>
          <w:rFonts w:ascii="Times New Roman" w:hAnsi="Times New Roman" w:cs="Times New Roman"/>
          <w:spacing w:val="-2"/>
          <w:w w:val="90"/>
        </w:rPr>
        <w:t>н</w:t>
      </w:r>
      <w:r>
        <w:rPr>
          <w:rFonts w:ascii="Times New Roman" w:hAnsi="Times New Roman" w:cs="Times New Roman"/>
          <w:w w:val="90"/>
        </w:rPr>
        <w:t xml:space="preserve">ия </w:t>
      </w:r>
      <w:r>
        <w:rPr>
          <w:rFonts w:ascii="Times New Roman" w:hAnsi="Times New Roman" w:cs="Times New Roman"/>
          <w:spacing w:val="-2"/>
          <w:w w:val="90"/>
        </w:rPr>
        <w:t>з</w:t>
      </w:r>
      <w:r>
        <w:rPr>
          <w:rFonts w:ascii="Times New Roman" w:hAnsi="Times New Roman" w:cs="Times New Roman"/>
          <w:w w:val="90"/>
        </w:rPr>
        <w:t xml:space="preserve">а </w:t>
      </w:r>
      <w:r>
        <w:rPr>
          <w:rFonts w:ascii="Times New Roman" w:hAnsi="Times New Roman" w:cs="Times New Roman"/>
          <w:spacing w:val="-6"/>
          <w:w w:val="90"/>
        </w:rPr>
        <w:t>с</w:t>
      </w:r>
      <w:r>
        <w:rPr>
          <w:rFonts w:ascii="Times New Roman" w:hAnsi="Times New Roman" w:cs="Times New Roman"/>
          <w:w w:val="90"/>
        </w:rPr>
        <w:t xml:space="preserve">чет </w:t>
      </w:r>
      <w:r>
        <w:rPr>
          <w:rFonts w:ascii="Times New Roman" w:hAnsi="Times New Roman" w:cs="Times New Roman"/>
          <w:spacing w:val="-4"/>
          <w:w w:val="90"/>
        </w:rPr>
        <w:t>ув</w:t>
      </w:r>
      <w:r>
        <w:rPr>
          <w:rFonts w:ascii="Times New Roman" w:hAnsi="Times New Roman" w:cs="Times New Roman"/>
          <w:w w:val="90"/>
        </w:rPr>
        <w:t>е</w:t>
      </w:r>
      <w:r>
        <w:rPr>
          <w:rFonts w:ascii="Times New Roman" w:hAnsi="Times New Roman" w:cs="Times New Roman"/>
          <w:spacing w:val="-2"/>
          <w:w w:val="90"/>
        </w:rPr>
        <w:t>л</w:t>
      </w:r>
      <w:r>
        <w:rPr>
          <w:rFonts w:ascii="Times New Roman" w:hAnsi="Times New Roman" w:cs="Times New Roman"/>
          <w:w w:val="90"/>
        </w:rPr>
        <w:t>иче</w:t>
      </w:r>
      <w:r>
        <w:rPr>
          <w:rFonts w:ascii="Times New Roman" w:hAnsi="Times New Roman" w:cs="Times New Roman"/>
          <w:spacing w:val="-2"/>
          <w:w w:val="90"/>
        </w:rPr>
        <w:t>н</w:t>
      </w:r>
      <w:r>
        <w:rPr>
          <w:rFonts w:ascii="Times New Roman" w:hAnsi="Times New Roman" w:cs="Times New Roman"/>
          <w:w w:val="90"/>
        </w:rPr>
        <w:t xml:space="preserve">ия </w:t>
      </w:r>
      <w:proofErr w:type="spellStart"/>
      <w:r>
        <w:rPr>
          <w:rFonts w:ascii="Times New Roman" w:hAnsi="Times New Roman" w:cs="Times New Roman"/>
          <w:spacing w:val="-5"/>
          <w:w w:val="90"/>
        </w:rPr>
        <w:t>к</w:t>
      </w:r>
      <w:r>
        <w:rPr>
          <w:rFonts w:ascii="Times New Roman" w:hAnsi="Times New Roman" w:cs="Times New Roman"/>
          <w:spacing w:val="-14"/>
          <w:w w:val="90"/>
        </w:rPr>
        <w:t>а</w:t>
      </w:r>
      <w:r>
        <w:rPr>
          <w:rFonts w:ascii="Times New Roman" w:hAnsi="Times New Roman" w:cs="Times New Roman"/>
          <w:spacing w:val="-2"/>
          <w:w w:val="90"/>
        </w:rPr>
        <w:t>ч</w:t>
      </w:r>
      <w:r>
        <w:rPr>
          <w:rFonts w:ascii="Times New Roman" w:hAnsi="Times New Roman" w:cs="Times New Roman"/>
          <w:spacing w:val="7"/>
          <w:w w:val="90"/>
        </w:rPr>
        <w:t>е</w:t>
      </w:r>
      <w:r>
        <w:rPr>
          <w:rFonts w:ascii="Times New Roman" w:hAnsi="Times New Roman" w:cs="Times New Roman"/>
          <w:w w:val="90"/>
        </w:rPr>
        <w:t>с</w:t>
      </w:r>
      <w:r>
        <w:rPr>
          <w:rFonts w:ascii="Times New Roman" w:hAnsi="Times New Roman" w:cs="Times New Roman"/>
          <w:spacing w:val="-1"/>
          <w:w w:val="90"/>
        </w:rPr>
        <w:t>т</w:t>
      </w:r>
      <w:r>
        <w:rPr>
          <w:rFonts w:ascii="Times New Roman" w:hAnsi="Times New Roman" w:cs="Times New Roman"/>
          <w:spacing w:val="-7"/>
          <w:w w:val="90"/>
        </w:rPr>
        <w:t>в</w:t>
      </w:r>
      <w:r>
        <w:rPr>
          <w:rFonts w:ascii="Times New Roman" w:hAnsi="Times New Roman" w:cs="Times New Roman"/>
          <w:w w:val="90"/>
        </w:rPr>
        <w:t>аис</w:t>
      </w:r>
      <w:r>
        <w:rPr>
          <w:rFonts w:ascii="Times New Roman" w:hAnsi="Times New Roman" w:cs="Times New Roman"/>
          <w:spacing w:val="-2"/>
          <w:w w:val="90"/>
        </w:rPr>
        <w:t>п</w:t>
      </w:r>
      <w:r>
        <w:rPr>
          <w:rFonts w:ascii="Times New Roman" w:hAnsi="Times New Roman" w:cs="Times New Roman"/>
          <w:spacing w:val="-4"/>
          <w:w w:val="90"/>
        </w:rPr>
        <w:t>о</w:t>
      </w:r>
      <w:r>
        <w:rPr>
          <w:rFonts w:ascii="Times New Roman" w:hAnsi="Times New Roman" w:cs="Times New Roman"/>
          <w:spacing w:val="-2"/>
          <w:w w:val="90"/>
        </w:rPr>
        <w:t>л</w:t>
      </w:r>
      <w:r>
        <w:rPr>
          <w:rFonts w:ascii="Times New Roman" w:hAnsi="Times New Roman" w:cs="Times New Roman"/>
          <w:w w:val="90"/>
        </w:rPr>
        <w:t>н</w:t>
      </w:r>
      <w:r>
        <w:rPr>
          <w:rFonts w:ascii="Times New Roman" w:hAnsi="Times New Roman" w:cs="Times New Roman"/>
          <w:spacing w:val="-4"/>
          <w:w w:val="90"/>
        </w:rPr>
        <w:t>е</w:t>
      </w:r>
      <w:r>
        <w:rPr>
          <w:rFonts w:ascii="Times New Roman" w:hAnsi="Times New Roman" w:cs="Times New Roman"/>
          <w:w w:val="90"/>
        </w:rPr>
        <w:t>н</w:t>
      </w:r>
      <w:r>
        <w:rPr>
          <w:rFonts w:ascii="Times New Roman" w:hAnsi="Times New Roman" w:cs="Times New Roman"/>
          <w:spacing w:val="-2"/>
          <w:w w:val="90"/>
        </w:rPr>
        <w:t>и</w:t>
      </w:r>
      <w:r>
        <w:rPr>
          <w:rFonts w:ascii="Times New Roman" w:hAnsi="Times New Roman" w:cs="Times New Roman"/>
          <w:w w:val="90"/>
        </w:rPr>
        <w:t>я</w:t>
      </w:r>
      <w:proofErr w:type="spellEnd"/>
      <w:r>
        <w:rPr>
          <w:rFonts w:ascii="Times New Roman" w:hAnsi="Times New Roman" w:cs="Times New Roman"/>
          <w:w w:val="90"/>
        </w:rPr>
        <w:t xml:space="preserve"> </w:t>
      </w:r>
      <w:r>
        <w:rPr>
          <w:rFonts w:ascii="Times New Roman" w:hAnsi="Times New Roman" w:cs="Times New Roman"/>
          <w:spacing w:val="-4"/>
          <w:w w:val="90"/>
        </w:rPr>
        <w:t>у</w:t>
      </w:r>
      <w:r>
        <w:rPr>
          <w:rFonts w:ascii="Times New Roman" w:hAnsi="Times New Roman" w:cs="Times New Roman"/>
          <w:w w:val="90"/>
        </w:rPr>
        <w:t>п</w:t>
      </w:r>
      <w:r>
        <w:rPr>
          <w:rFonts w:ascii="Times New Roman" w:hAnsi="Times New Roman" w:cs="Times New Roman"/>
          <w:spacing w:val="1"/>
          <w:w w:val="90"/>
        </w:rPr>
        <w:t>р</w:t>
      </w:r>
      <w:r>
        <w:rPr>
          <w:rFonts w:ascii="Times New Roman" w:hAnsi="Times New Roman" w:cs="Times New Roman"/>
          <w:w w:val="90"/>
        </w:rPr>
        <w:t>аж</w:t>
      </w:r>
      <w:r>
        <w:rPr>
          <w:rFonts w:ascii="Times New Roman" w:hAnsi="Times New Roman" w:cs="Times New Roman"/>
          <w:spacing w:val="-2"/>
          <w:w w:val="90"/>
        </w:rPr>
        <w:t>н</w:t>
      </w:r>
      <w:r>
        <w:rPr>
          <w:rFonts w:ascii="Times New Roman" w:hAnsi="Times New Roman" w:cs="Times New Roman"/>
          <w:w w:val="90"/>
        </w:rPr>
        <w:t>ен</w:t>
      </w:r>
      <w:r>
        <w:rPr>
          <w:rFonts w:ascii="Times New Roman" w:hAnsi="Times New Roman" w:cs="Times New Roman"/>
          <w:spacing w:val="-2"/>
          <w:w w:val="90"/>
        </w:rPr>
        <w:t>и</w:t>
      </w:r>
      <w:r>
        <w:rPr>
          <w:rFonts w:ascii="Times New Roman" w:hAnsi="Times New Roman" w:cs="Times New Roman"/>
          <w:w w:val="90"/>
        </w:rPr>
        <w:t>й.</w:t>
      </w:r>
    </w:p>
    <w:p w:rsidR="00DC54CC" w:rsidRDefault="00DC54CC" w:rsidP="004B5107">
      <w:pPr>
        <w:pStyle w:val="a9"/>
        <w:kinsoku w:val="0"/>
        <w:overflowPunct w:val="0"/>
        <w:spacing w:line="276" w:lineRule="auto"/>
        <w:ind w:left="112" w:right="512"/>
        <w:rPr>
          <w:rFonts w:ascii="Times New Roman" w:hAnsi="Times New Roman" w:cs="Times New Roman"/>
          <w:b/>
          <w:i/>
        </w:rPr>
      </w:pPr>
      <w:r>
        <w:rPr>
          <w:rFonts w:ascii="Times New Roman" w:hAnsi="Times New Roman" w:cs="Times New Roman"/>
          <w:b/>
          <w:i/>
          <w:spacing w:val="1"/>
          <w:w w:val="90"/>
        </w:rPr>
        <w:t>За</w:t>
      </w:r>
      <w:r>
        <w:rPr>
          <w:rFonts w:ascii="Times New Roman" w:hAnsi="Times New Roman" w:cs="Times New Roman"/>
          <w:b/>
          <w:i/>
          <w:spacing w:val="-4"/>
          <w:w w:val="90"/>
        </w:rPr>
        <w:t>да</w:t>
      </w:r>
      <w:r>
        <w:rPr>
          <w:rFonts w:ascii="Times New Roman" w:hAnsi="Times New Roman" w:cs="Times New Roman"/>
          <w:b/>
          <w:i/>
          <w:spacing w:val="-1"/>
          <w:w w:val="90"/>
        </w:rPr>
        <w:t>чи</w:t>
      </w:r>
      <w:r>
        <w:rPr>
          <w:rFonts w:ascii="Times New Roman" w:hAnsi="Times New Roman" w:cs="Times New Roman"/>
          <w:b/>
          <w:bCs/>
          <w:i/>
          <w:iCs/>
          <w:w w:val="90"/>
        </w:rPr>
        <w:t>:</w:t>
      </w:r>
    </w:p>
    <w:p w:rsidR="00DC54CC" w:rsidRDefault="00DC54CC" w:rsidP="004B5107">
      <w:pPr>
        <w:pStyle w:val="a9"/>
        <w:numPr>
          <w:ilvl w:val="0"/>
          <w:numId w:val="3"/>
        </w:numPr>
        <w:tabs>
          <w:tab w:val="left" w:pos="489"/>
        </w:tabs>
        <w:kinsoku w:val="0"/>
        <w:overflowPunct w:val="0"/>
        <w:spacing w:line="276" w:lineRule="auto"/>
        <w:ind w:left="112" w:right="106" w:firstLine="0"/>
        <w:jc w:val="both"/>
        <w:rPr>
          <w:rFonts w:ascii="Times New Roman" w:hAnsi="Times New Roman" w:cs="Times New Roman"/>
        </w:rPr>
      </w:pPr>
      <w:r>
        <w:rPr>
          <w:rFonts w:ascii="Times New Roman" w:hAnsi="Times New Roman" w:cs="Times New Roman"/>
          <w:spacing w:val="-2"/>
          <w:w w:val="90"/>
        </w:rPr>
        <w:t>д</w:t>
      </w:r>
      <w:r>
        <w:rPr>
          <w:rFonts w:ascii="Times New Roman" w:hAnsi="Times New Roman" w:cs="Times New Roman"/>
          <w:spacing w:val="1"/>
          <w:w w:val="90"/>
        </w:rPr>
        <w:t>а</w:t>
      </w:r>
      <w:r>
        <w:rPr>
          <w:rFonts w:ascii="Times New Roman" w:hAnsi="Times New Roman" w:cs="Times New Roman"/>
          <w:spacing w:val="-2"/>
          <w:w w:val="90"/>
        </w:rPr>
        <w:t>ль</w:t>
      </w:r>
      <w:r>
        <w:rPr>
          <w:rFonts w:ascii="Times New Roman" w:hAnsi="Times New Roman" w:cs="Times New Roman"/>
          <w:spacing w:val="-1"/>
          <w:w w:val="90"/>
        </w:rPr>
        <w:t>н</w:t>
      </w:r>
      <w:r>
        <w:rPr>
          <w:rFonts w:ascii="Times New Roman" w:hAnsi="Times New Roman" w:cs="Times New Roman"/>
          <w:spacing w:val="-4"/>
          <w:w w:val="90"/>
        </w:rPr>
        <w:t>е</w:t>
      </w:r>
      <w:r>
        <w:rPr>
          <w:rFonts w:ascii="Times New Roman" w:hAnsi="Times New Roman" w:cs="Times New Roman"/>
          <w:spacing w:val="1"/>
          <w:w w:val="90"/>
        </w:rPr>
        <w:t>й</w:t>
      </w:r>
      <w:r>
        <w:rPr>
          <w:rFonts w:ascii="Times New Roman" w:hAnsi="Times New Roman" w:cs="Times New Roman"/>
          <w:spacing w:val="-1"/>
          <w:w w:val="90"/>
        </w:rPr>
        <w:t>ш</w:t>
      </w:r>
      <w:r>
        <w:rPr>
          <w:rFonts w:ascii="Times New Roman" w:hAnsi="Times New Roman" w:cs="Times New Roman"/>
          <w:w w:val="90"/>
        </w:rPr>
        <w:t>ее</w:t>
      </w:r>
      <w:r>
        <w:rPr>
          <w:rFonts w:ascii="Times New Roman" w:hAnsi="Times New Roman" w:cs="Times New Roman"/>
          <w:spacing w:val="-2"/>
          <w:w w:val="90"/>
        </w:rPr>
        <w:t>р</w:t>
      </w:r>
      <w:r>
        <w:rPr>
          <w:rFonts w:ascii="Times New Roman" w:hAnsi="Times New Roman" w:cs="Times New Roman"/>
          <w:spacing w:val="1"/>
          <w:w w:val="90"/>
        </w:rPr>
        <w:t>а</w:t>
      </w:r>
      <w:r>
        <w:rPr>
          <w:rFonts w:ascii="Times New Roman" w:hAnsi="Times New Roman" w:cs="Times New Roman"/>
          <w:spacing w:val="-3"/>
          <w:w w:val="90"/>
        </w:rPr>
        <w:t>з</w:t>
      </w:r>
      <w:r>
        <w:rPr>
          <w:rFonts w:ascii="Times New Roman" w:hAnsi="Times New Roman" w:cs="Times New Roman"/>
          <w:w w:val="90"/>
        </w:rPr>
        <w:t>в</w:t>
      </w:r>
      <w:r>
        <w:rPr>
          <w:rFonts w:ascii="Times New Roman" w:hAnsi="Times New Roman" w:cs="Times New Roman"/>
          <w:spacing w:val="1"/>
          <w:w w:val="90"/>
        </w:rPr>
        <w:t>и</w:t>
      </w:r>
      <w:r>
        <w:rPr>
          <w:rFonts w:ascii="Times New Roman" w:hAnsi="Times New Roman" w:cs="Times New Roman"/>
          <w:spacing w:val="-2"/>
          <w:w w:val="90"/>
        </w:rPr>
        <w:t>ти</w:t>
      </w:r>
      <w:r>
        <w:rPr>
          <w:rFonts w:ascii="Times New Roman" w:hAnsi="Times New Roman" w:cs="Times New Roman"/>
          <w:w w:val="90"/>
        </w:rPr>
        <w:t>ев</w:t>
      </w:r>
      <w:r>
        <w:rPr>
          <w:rFonts w:ascii="Times New Roman" w:hAnsi="Times New Roman" w:cs="Times New Roman"/>
          <w:spacing w:val="-1"/>
          <w:w w:val="90"/>
        </w:rPr>
        <w:t>ы</w:t>
      </w:r>
      <w:r>
        <w:rPr>
          <w:rFonts w:ascii="Times New Roman" w:hAnsi="Times New Roman" w:cs="Times New Roman"/>
          <w:spacing w:val="-8"/>
          <w:w w:val="90"/>
        </w:rPr>
        <w:t>в</w:t>
      </w:r>
      <w:r>
        <w:rPr>
          <w:rFonts w:ascii="Times New Roman" w:hAnsi="Times New Roman" w:cs="Times New Roman"/>
          <w:spacing w:val="1"/>
          <w:w w:val="90"/>
        </w:rPr>
        <w:t>о</w:t>
      </w:r>
      <w:r>
        <w:rPr>
          <w:rFonts w:ascii="Times New Roman" w:hAnsi="Times New Roman" w:cs="Times New Roman"/>
          <w:spacing w:val="-2"/>
          <w:w w:val="90"/>
        </w:rPr>
        <w:t>р</w:t>
      </w:r>
      <w:r>
        <w:rPr>
          <w:rFonts w:ascii="Times New Roman" w:hAnsi="Times New Roman" w:cs="Times New Roman"/>
          <w:spacing w:val="1"/>
          <w:w w:val="90"/>
        </w:rPr>
        <w:t>о</w:t>
      </w:r>
      <w:r>
        <w:rPr>
          <w:rFonts w:ascii="Times New Roman" w:hAnsi="Times New Roman" w:cs="Times New Roman"/>
          <w:spacing w:val="-2"/>
          <w:w w:val="90"/>
        </w:rPr>
        <w:t>т</w:t>
      </w:r>
      <w:r>
        <w:rPr>
          <w:rFonts w:ascii="Times New Roman" w:hAnsi="Times New Roman" w:cs="Times New Roman"/>
          <w:spacing w:val="-3"/>
          <w:w w:val="90"/>
        </w:rPr>
        <w:t>н</w:t>
      </w:r>
      <w:r>
        <w:rPr>
          <w:rFonts w:ascii="Times New Roman" w:hAnsi="Times New Roman" w:cs="Times New Roman"/>
          <w:spacing w:val="-2"/>
          <w:w w:val="90"/>
        </w:rPr>
        <w:t>о</w:t>
      </w:r>
      <w:r>
        <w:rPr>
          <w:rFonts w:ascii="Times New Roman" w:hAnsi="Times New Roman" w:cs="Times New Roman"/>
          <w:w w:val="90"/>
        </w:rPr>
        <w:t>с</w:t>
      </w:r>
      <w:r>
        <w:rPr>
          <w:rFonts w:ascii="Times New Roman" w:hAnsi="Times New Roman" w:cs="Times New Roman"/>
          <w:spacing w:val="-2"/>
          <w:w w:val="90"/>
        </w:rPr>
        <w:t>т</w:t>
      </w:r>
      <w:r>
        <w:rPr>
          <w:rFonts w:ascii="Times New Roman" w:hAnsi="Times New Roman" w:cs="Times New Roman"/>
          <w:w w:val="90"/>
        </w:rPr>
        <w:t>и</w:t>
      </w:r>
      <w:r>
        <w:rPr>
          <w:rFonts w:ascii="Times New Roman" w:hAnsi="Times New Roman" w:cs="Times New Roman"/>
          <w:spacing w:val="-3"/>
          <w:w w:val="90"/>
        </w:rPr>
        <w:t>н</w:t>
      </w:r>
      <w:r>
        <w:rPr>
          <w:rFonts w:ascii="Times New Roman" w:hAnsi="Times New Roman" w:cs="Times New Roman"/>
          <w:spacing w:val="1"/>
          <w:w w:val="90"/>
        </w:rPr>
        <w:t>о</w:t>
      </w:r>
      <w:r>
        <w:rPr>
          <w:rFonts w:ascii="Times New Roman" w:hAnsi="Times New Roman" w:cs="Times New Roman"/>
          <w:w w:val="90"/>
        </w:rPr>
        <w:t>г</w:t>
      </w:r>
      <w:r>
        <w:rPr>
          <w:rFonts w:ascii="Times New Roman" w:hAnsi="Times New Roman" w:cs="Times New Roman"/>
          <w:spacing w:val="-1"/>
          <w:w w:val="90"/>
        </w:rPr>
        <w:t>п</w:t>
      </w:r>
      <w:r>
        <w:rPr>
          <w:rFonts w:ascii="Times New Roman" w:hAnsi="Times New Roman" w:cs="Times New Roman"/>
          <w:spacing w:val="1"/>
          <w:w w:val="90"/>
        </w:rPr>
        <w:t>р</w:t>
      </w:r>
      <w:r>
        <w:rPr>
          <w:rFonts w:ascii="Times New Roman" w:hAnsi="Times New Roman" w:cs="Times New Roman"/>
          <w:w w:val="90"/>
        </w:rPr>
        <w:t>и</w:t>
      </w:r>
      <w:r>
        <w:rPr>
          <w:rFonts w:ascii="Times New Roman" w:hAnsi="Times New Roman" w:cs="Times New Roman"/>
          <w:spacing w:val="-2"/>
          <w:w w:val="90"/>
        </w:rPr>
        <w:t>п</w:t>
      </w:r>
      <w:r>
        <w:rPr>
          <w:rFonts w:ascii="Times New Roman" w:hAnsi="Times New Roman" w:cs="Times New Roman"/>
          <w:spacing w:val="-11"/>
          <w:w w:val="90"/>
        </w:rPr>
        <w:t>о</w:t>
      </w:r>
      <w:r>
        <w:rPr>
          <w:rFonts w:ascii="Times New Roman" w:hAnsi="Times New Roman" w:cs="Times New Roman"/>
          <w:w w:val="90"/>
        </w:rPr>
        <w:t>м</w:t>
      </w:r>
      <w:r>
        <w:rPr>
          <w:rFonts w:ascii="Times New Roman" w:hAnsi="Times New Roman" w:cs="Times New Roman"/>
          <w:spacing w:val="1"/>
          <w:w w:val="90"/>
        </w:rPr>
        <w:t>о</w:t>
      </w:r>
      <w:r>
        <w:rPr>
          <w:rFonts w:ascii="Times New Roman" w:hAnsi="Times New Roman" w:cs="Times New Roman"/>
          <w:spacing w:val="-3"/>
          <w:w w:val="90"/>
        </w:rPr>
        <w:t>щ</w:t>
      </w:r>
      <w:r>
        <w:rPr>
          <w:rFonts w:ascii="Times New Roman" w:hAnsi="Times New Roman" w:cs="Times New Roman"/>
          <w:w w:val="90"/>
        </w:rPr>
        <w:t>и</w:t>
      </w:r>
      <w:r>
        <w:rPr>
          <w:rFonts w:ascii="Times New Roman" w:hAnsi="Times New Roman" w:cs="Times New Roman"/>
          <w:spacing w:val="-4"/>
          <w:w w:val="90"/>
        </w:rPr>
        <w:t>с</w:t>
      </w:r>
      <w:r>
        <w:rPr>
          <w:rFonts w:ascii="Times New Roman" w:hAnsi="Times New Roman" w:cs="Times New Roman"/>
          <w:w w:val="90"/>
        </w:rPr>
        <w:t>п</w:t>
      </w:r>
      <w:r>
        <w:rPr>
          <w:rFonts w:ascii="Times New Roman" w:hAnsi="Times New Roman" w:cs="Times New Roman"/>
          <w:spacing w:val="-4"/>
          <w:w w:val="90"/>
        </w:rPr>
        <w:t>е</w:t>
      </w:r>
      <w:r>
        <w:rPr>
          <w:rFonts w:ascii="Times New Roman" w:hAnsi="Times New Roman" w:cs="Times New Roman"/>
          <w:spacing w:val="1"/>
          <w:w w:val="90"/>
        </w:rPr>
        <w:t>ц</w:t>
      </w:r>
      <w:r>
        <w:rPr>
          <w:rFonts w:ascii="Times New Roman" w:hAnsi="Times New Roman" w:cs="Times New Roman"/>
          <w:spacing w:val="-2"/>
          <w:w w:val="90"/>
        </w:rPr>
        <w:t>и</w:t>
      </w:r>
      <w:r>
        <w:rPr>
          <w:rFonts w:ascii="Times New Roman" w:hAnsi="Times New Roman" w:cs="Times New Roman"/>
          <w:spacing w:val="1"/>
          <w:w w:val="90"/>
        </w:rPr>
        <w:t>а</w:t>
      </w:r>
      <w:r>
        <w:rPr>
          <w:rFonts w:ascii="Times New Roman" w:hAnsi="Times New Roman" w:cs="Times New Roman"/>
          <w:spacing w:val="-2"/>
          <w:w w:val="90"/>
        </w:rPr>
        <w:t>ль</w:t>
      </w:r>
      <w:r>
        <w:rPr>
          <w:rFonts w:ascii="Times New Roman" w:hAnsi="Times New Roman" w:cs="Times New Roman"/>
          <w:spacing w:val="-1"/>
          <w:w w:val="90"/>
        </w:rPr>
        <w:t>н</w:t>
      </w:r>
      <w:r>
        <w:rPr>
          <w:rFonts w:ascii="Times New Roman" w:hAnsi="Times New Roman" w:cs="Times New Roman"/>
          <w:spacing w:val="-3"/>
          <w:w w:val="90"/>
        </w:rPr>
        <w:t>ы</w:t>
      </w:r>
      <w:r>
        <w:rPr>
          <w:rFonts w:ascii="Times New Roman" w:hAnsi="Times New Roman" w:cs="Times New Roman"/>
          <w:w w:val="90"/>
        </w:rPr>
        <w:t>ху</w:t>
      </w:r>
      <w:r>
        <w:rPr>
          <w:rFonts w:ascii="Times New Roman" w:hAnsi="Times New Roman" w:cs="Times New Roman"/>
          <w:spacing w:val="-1"/>
          <w:w w:val="90"/>
        </w:rPr>
        <w:t>п</w:t>
      </w:r>
      <w:r>
        <w:rPr>
          <w:rFonts w:ascii="Times New Roman" w:hAnsi="Times New Roman" w:cs="Times New Roman"/>
          <w:spacing w:val="1"/>
          <w:w w:val="90"/>
        </w:rPr>
        <w:t>р</w:t>
      </w:r>
      <w:r>
        <w:rPr>
          <w:rFonts w:ascii="Times New Roman" w:hAnsi="Times New Roman" w:cs="Times New Roman"/>
          <w:spacing w:val="-1"/>
          <w:w w:val="90"/>
        </w:rPr>
        <w:t>а</w:t>
      </w:r>
      <w:r>
        <w:rPr>
          <w:rFonts w:ascii="Times New Roman" w:hAnsi="Times New Roman" w:cs="Times New Roman"/>
          <w:w w:val="90"/>
        </w:rPr>
        <w:t>ж</w:t>
      </w:r>
      <w:r>
        <w:rPr>
          <w:rFonts w:ascii="Times New Roman" w:hAnsi="Times New Roman" w:cs="Times New Roman"/>
          <w:spacing w:val="-1"/>
          <w:w w:val="90"/>
        </w:rPr>
        <w:t>н</w:t>
      </w:r>
      <w:r>
        <w:rPr>
          <w:rFonts w:ascii="Times New Roman" w:hAnsi="Times New Roman" w:cs="Times New Roman"/>
          <w:w w:val="90"/>
        </w:rPr>
        <w:t>е</w:t>
      </w:r>
      <w:r>
        <w:rPr>
          <w:rFonts w:ascii="Times New Roman" w:hAnsi="Times New Roman" w:cs="Times New Roman"/>
          <w:spacing w:val="-3"/>
          <w:w w:val="90"/>
        </w:rPr>
        <w:t>н</w:t>
      </w:r>
      <w:r>
        <w:rPr>
          <w:rFonts w:ascii="Times New Roman" w:hAnsi="Times New Roman" w:cs="Times New Roman"/>
          <w:spacing w:val="1"/>
          <w:w w:val="90"/>
        </w:rPr>
        <w:t>ий</w:t>
      </w:r>
      <w:proofErr w:type="gramStart"/>
      <w:r>
        <w:rPr>
          <w:rFonts w:ascii="Times New Roman" w:hAnsi="Times New Roman" w:cs="Times New Roman"/>
          <w:i/>
          <w:iCs/>
          <w:w w:val="90"/>
        </w:rPr>
        <w:t>,</w:t>
      </w:r>
      <w:r>
        <w:rPr>
          <w:rFonts w:ascii="Times New Roman" w:hAnsi="Times New Roman" w:cs="Times New Roman"/>
          <w:spacing w:val="-11"/>
          <w:w w:val="90"/>
        </w:rPr>
        <w:t>к</w:t>
      </w:r>
      <w:proofErr w:type="gramEnd"/>
      <w:r>
        <w:rPr>
          <w:rFonts w:ascii="Times New Roman" w:hAnsi="Times New Roman" w:cs="Times New Roman"/>
          <w:spacing w:val="1"/>
          <w:w w:val="90"/>
        </w:rPr>
        <w:t>о</w:t>
      </w:r>
      <w:r>
        <w:rPr>
          <w:rFonts w:ascii="Times New Roman" w:hAnsi="Times New Roman" w:cs="Times New Roman"/>
          <w:spacing w:val="-2"/>
          <w:w w:val="90"/>
        </w:rPr>
        <w:t>т</w:t>
      </w:r>
      <w:r>
        <w:rPr>
          <w:rFonts w:ascii="Times New Roman" w:hAnsi="Times New Roman" w:cs="Times New Roman"/>
          <w:spacing w:val="-1"/>
          <w:w w:val="90"/>
        </w:rPr>
        <w:t>о</w:t>
      </w:r>
      <w:r>
        <w:rPr>
          <w:rFonts w:ascii="Times New Roman" w:hAnsi="Times New Roman" w:cs="Times New Roman"/>
          <w:spacing w:val="1"/>
          <w:w w:val="90"/>
        </w:rPr>
        <w:t>р</w:t>
      </w:r>
      <w:r>
        <w:rPr>
          <w:rFonts w:ascii="Times New Roman" w:hAnsi="Times New Roman" w:cs="Times New Roman"/>
          <w:spacing w:val="-1"/>
          <w:w w:val="90"/>
        </w:rPr>
        <w:t>ы</w:t>
      </w:r>
      <w:r>
        <w:rPr>
          <w:rFonts w:ascii="Times New Roman" w:hAnsi="Times New Roman" w:cs="Times New Roman"/>
          <w:w w:val="90"/>
        </w:rPr>
        <w:t>е</w:t>
      </w:r>
      <w:r>
        <w:rPr>
          <w:rFonts w:ascii="Times New Roman" w:hAnsi="Times New Roman" w:cs="Times New Roman"/>
          <w:spacing w:val="-2"/>
          <w:w w:val="90"/>
        </w:rPr>
        <w:t>п</w:t>
      </w:r>
      <w:r>
        <w:rPr>
          <w:rFonts w:ascii="Times New Roman" w:hAnsi="Times New Roman" w:cs="Times New Roman"/>
          <w:spacing w:val="-11"/>
          <w:w w:val="90"/>
        </w:rPr>
        <w:t>о</w:t>
      </w:r>
      <w:r>
        <w:rPr>
          <w:rFonts w:ascii="Times New Roman" w:hAnsi="Times New Roman" w:cs="Times New Roman"/>
          <w:spacing w:val="-2"/>
          <w:w w:val="90"/>
        </w:rPr>
        <w:t>м</w:t>
      </w:r>
      <w:r>
        <w:rPr>
          <w:rFonts w:ascii="Times New Roman" w:hAnsi="Times New Roman" w:cs="Times New Roman"/>
          <w:spacing w:val="1"/>
          <w:w w:val="90"/>
        </w:rPr>
        <w:t>о</w:t>
      </w:r>
      <w:r>
        <w:rPr>
          <w:rFonts w:ascii="Times New Roman" w:hAnsi="Times New Roman" w:cs="Times New Roman"/>
          <w:w w:val="90"/>
        </w:rPr>
        <w:t>гуту</w:t>
      </w:r>
      <w:r>
        <w:rPr>
          <w:rFonts w:ascii="Times New Roman" w:hAnsi="Times New Roman" w:cs="Times New Roman"/>
          <w:spacing w:val="-2"/>
          <w:w w:val="90"/>
        </w:rPr>
        <w:t>ч</w:t>
      </w:r>
      <w:r>
        <w:rPr>
          <w:rFonts w:ascii="Times New Roman" w:hAnsi="Times New Roman" w:cs="Times New Roman"/>
          <w:spacing w:val="1"/>
          <w:w w:val="90"/>
        </w:rPr>
        <w:t>а</w:t>
      </w:r>
      <w:r>
        <w:rPr>
          <w:rFonts w:ascii="Times New Roman" w:hAnsi="Times New Roman" w:cs="Times New Roman"/>
          <w:spacing w:val="-3"/>
          <w:w w:val="90"/>
        </w:rPr>
        <w:t>щ</w:t>
      </w:r>
      <w:r>
        <w:rPr>
          <w:rFonts w:ascii="Times New Roman" w:hAnsi="Times New Roman" w:cs="Times New Roman"/>
          <w:spacing w:val="1"/>
          <w:w w:val="90"/>
        </w:rPr>
        <w:t>и</w:t>
      </w:r>
      <w:r>
        <w:rPr>
          <w:rFonts w:ascii="Times New Roman" w:hAnsi="Times New Roman" w:cs="Times New Roman"/>
          <w:w w:val="90"/>
        </w:rPr>
        <w:t>мся</w:t>
      </w:r>
      <w:r>
        <w:rPr>
          <w:rFonts w:ascii="Times New Roman" w:hAnsi="Times New Roman" w:cs="Times New Roman"/>
          <w:spacing w:val="1"/>
          <w:w w:val="90"/>
        </w:rPr>
        <w:t>о</w:t>
      </w:r>
      <w:r>
        <w:rPr>
          <w:rFonts w:ascii="Times New Roman" w:hAnsi="Times New Roman" w:cs="Times New Roman"/>
          <w:w w:val="90"/>
        </w:rPr>
        <w:t>в</w:t>
      </w:r>
      <w:r>
        <w:rPr>
          <w:rFonts w:ascii="Times New Roman" w:hAnsi="Times New Roman" w:cs="Times New Roman"/>
          <w:spacing w:val="2"/>
          <w:w w:val="90"/>
        </w:rPr>
        <w:t>л</w:t>
      </w:r>
      <w:r>
        <w:rPr>
          <w:rFonts w:ascii="Times New Roman" w:hAnsi="Times New Roman" w:cs="Times New Roman"/>
          <w:spacing w:val="1"/>
          <w:w w:val="90"/>
        </w:rPr>
        <w:t>а</w:t>
      </w:r>
      <w:r>
        <w:rPr>
          <w:rFonts w:ascii="Times New Roman" w:hAnsi="Times New Roman" w:cs="Times New Roman"/>
          <w:spacing w:val="2"/>
          <w:w w:val="90"/>
        </w:rPr>
        <w:t>д</w:t>
      </w:r>
      <w:r>
        <w:rPr>
          <w:rFonts w:ascii="Times New Roman" w:hAnsi="Times New Roman" w:cs="Times New Roman"/>
          <w:spacing w:val="-6"/>
          <w:w w:val="90"/>
        </w:rPr>
        <w:t>е</w:t>
      </w:r>
      <w:r>
        <w:rPr>
          <w:rFonts w:ascii="Times New Roman" w:hAnsi="Times New Roman" w:cs="Times New Roman"/>
          <w:spacing w:val="-2"/>
          <w:w w:val="90"/>
        </w:rPr>
        <w:t>т</w:t>
      </w:r>
      <w:r>
        <w:rPr>
          <w:rFonts w:ascii="Times New Roman" w:hAnsi="Times New Roman" w:cs="Times New Roman"/>
          <w:w w:val="90"/>
        </w:rPr>
        <w:t>ь</w:t>
      </w:r>
      <w:r>
        <w:rPr>
          <w:rFonts w:ascii="Times New Roman" w:hAnsi="Times New Roman" w:cs="Times New Roman"/>
          <w:spacing w:val="1"/>
          <w:w w:val="90"/>
        </w:rPr>
        <w:t>о</w:t>
      </w:r>
      <w:r>
        <w:rPr>
          <w:rFonts w:ascii="Times New Roman" w:hAnsi="Times New Roman" w:cs="Times New Roman"/>
          <w:spacing w:val="-4"/>
          <w:w w:val="90"/>
        </w:rPr>
        <w:t>с</w:t>
      </w:r>
      <w:r>
        <w:rPr>
          <w:rFonts w:ascii="Times New Roman" w:hAnsi="Times New Roman" w:cs="Times New Roman"/>
          <w:spacing w:val="-1"/>
          <w:w w:val="90"/>
        </w:rPr>
        <w:t>н</w:t>
      </w:r>
      <w:r>
        <w:rPr>
          <w:rFonts w:ascii="Times New Roman" w:hAnsi="Times New Roman" w:cs="Times New Roman"/>
          <w:spacing w:val="1"/>
          <w:w w:val="90"/>
        </w:rPr>
        <w:t>о</w:t>
      </w:r>
      <w:r>
        <w:rPr>
          <w:rFonts w:ascii="Times New Roman" w:hAnsi="Times New Roman" w:cs="Times New Roman"/>
          <w:w w:val="90"/>
        </w:rPr>
        <w:t>в</w:t>
      </w:r>
      <w:r>
        <w:rPr>
          <w:rFonts w:ascii="Times New Roman" w:hAnsi="Times New Roman" w:cs="Times New Roman"/>
          <w:spacing w:val="-1"/>
          <w:w w:val="90"/>
        </w:rPr>
        <w:t>н</w:t>
      </w:r>
      <w:r>
        <w:rPr>
          <w:rFonts w:ascii="Times New Roman" w:hAnsi="Times New Roman" w:cs="Times New Roman"/>
          <w:spacing w:val="-3"/>
          <w:w w:val="90"/>
        </w:rPr>
        <w:t>ы</w:t>
      </w:r>
      <w:r>
        <w:rPr>
          <w:rFonts w:ascii="Times New Roman" w:hAnsi="Times New Roman" w:cs="Times New Roman"/>
          <w:w w:val="90"/>
        </w:rPr>
        <w:t>мип</w:t>
      </w:r>
      <w:r>
        <w:rPr>
          <w:rFonts w:ascii="Times New Roman" w:hAnsi="Times New Roman" w:cs="Times New Roman"/>
          <w:spacing w:val="-6"/>
          <w:w w:val="90"/>
        </w:rPr>
        <w:t>о</w:t>
      </w:r>
      <w:r>
        <w:rPr>
          <w:rFonts w:ascii="Times New Roman" w:hAnsi="Times New Roman" w:cs="Times New Roman"/>
          <w:w w:val="90"/>
        </w:rPr>
        <w:t>з</w:t>
      </w:r>
      <w:r>
        <w:rPr>
          <w:rFonts w:ascii="Times New Roman" w:hAnsi="Times New Roman" w:cs="Times New Roman"/>
          <w:spacing w:val="-2"/>
          <w:w w:val="90"/>
        </w:rPr>
        <w:t>и</w:t>
      </w:r>
      <w:r>
        <w:rPr>
          <w:rFonts w:ascii="Times New Roman" w:hAnsi="Times New Roman" w:cs="Times New Roman"/>
          <w:spacing w:val="1"/>
          <w:w w:val="90"/>
        </w:rPr>
        <w:t>ци</w:t>
      </w:r>
      <w:r>
        <w:rPr>
          <w:rFonts w:ascii="Times New Roman" w:hAnsi="Times New Roman" w:cs="Times New Roman"/>
          <w:spacing w:val="-5"/>
          <w:w w:val="90"/>
        </w:rPr>
        <w:t>я</w:t>
      </w:r>
      <w:r>
        <w:rPr>
          <w:rFonts w:ascii="Times New Roman" w:hAnsi="Times New Roman" w:cs="Times New Roman"/>
          <w:spacing w:val="-2"/>
          <w:w w:val="90"/>
        </w:rPr>
        <w:t>м</w:t>
      </w:r>
      <w:r>
        <w:rPr>
          <w:rFonts w:ascii="Times New Roman" w:hAnsi="Times New Roman" w:cs="Times New Roman"/>
          <w:w w:val="90"/>
        </w:rPr>
        <w:t>и</w:t>
      </w:r>
      <w:r>
        <w:rPr>
          <w:rFonts w:ascii="Times New Roman" w:hAnsi="Times New Roman" w:cs="Times New Roman"/>
          <w:spacing w:val="4"/>
          <w:w w:val="90"/>
        </w:rPr>
        <w:t>к</w:t>
      </w:r>
      <w:r>
        <w:rPr>
          <w:rFonts w:ascii="Times New Roman" w:hAnsi="Times New Roman" w:cs="Times New Roman"/>
          <w:spacing w:val="2"/>
          <w:w w:val="90"/>
        </w:rPr>
        <w:t>л</w:t>
      </w:r>
      <w:r>
        <w:rPr>
          <w:rFonts w:ascii="Times New Roman" w:hAnsi="Times New Roman" w:cs="Times New Roman"/>
          <w:spacing w:val="1"/>
          <w:w w:val="90"/>
        </w:rPr>
        <w:t>а</w:t>
      </w:r>
      <w:r>
        <w:rPr>
          <w:rFonts w:ascii="Times New Roman" w:hAnsi="Times New Roman" w:cs="Times New Roman"/>
          <w:w w:val="90"/>
        </w:rPr>
        <w:t>с</w:t>
      </w:r>
      <w:r>
        <w:rPr>
          <w:rFonts w:ascii="Times New Roman" w:hAnsi="Times New Roman" w:cs="Times New Roman"/>
          <w:spacing w:val="-4"/>
          <w:w w:val="90"/>
        </w:rPr>
        <w:t>с</w:t>
      </w:r>
      <w:r>
        <w:rPr>
          <w:rFonts w:ascii="Times New Roman" w:hAnsi="Times New Roman" w:cs="Times New Roman"/>
          <w:spacing w:val="1"/>
          <w:w w:val="90"/>
        </w:rPr>
        <w:t>и</w:t>
      </w:r>
      <w:r>
        <w:rPr>
          <w:rFonts w:ascii="Times New Roman" w:hAnsi="Times New Roman" w:cs="Times New Roman"/>
          <w:w w:val="90"/>
        </w:rPr>
        <w:t>ч</w:t>
      </w:r>
      <w:r>
        <w:rPr>
          <w:rFonts w:ascii="Times New Roman" w:hAnsi="Times New Roman" w:cs="Times New Roman"/>
          <w:spacing w:val="-6"/>
          <w:w w:val="90"/>
        </w:rPr>
        <w:t>е</w:t>
      </w:r>
      <w:r>
        <w:rPr>
          <w:rFonts w:ascii="Times New Roman" w:hAnsi="Times New Roman" w:cs="Times New Roman"/>
          <w:spacing w:val="-4"/>
          <w:w w:val="90"/>
        </w:rPr>
        <w:t>с</w:t>
      </w:r>
      <w:r>
        <w:rPr>
          <w:rFonts w:ascii="Times New Roman" w:hAnsi="Times New Roman" w:cs="Times New Roman"/>
          <w:spacing w:val="-8"/>
          <w:w w:val="90"/>
        </w:rPr>
        <w:t>к</w:t>
      </w:r>
      <w:r>
        <w:rPr>
          <w:rFonts w:ascii="Times New Roman" w:hAnsi="Times New Roman" w:cs="Times New Roman"/>
          <w:spacing w:val="-2"/>
          <w:w w:val="90"/>
        </w:rPr>
        <w:t>ог</w:t>
      </w:r>
      <w:r>
        <w:rPr>
          <w:rFonts w:ascii="Times New Roman" w:hAnsi="Times New Roman" w:cs="Times New Roman"/>
          <w:w w:val="90"/>
        </w:rPr>
        <w:t>о т</w:t>
      </w:r>
      <w:r>
        <w:rPr>
          <w:rFonts w:ascii="Times New Roman" w:hAnsi="Times New Roman" w:cs="Times New Roman"/>
          <w:spacing w:val="1"/>
          <w:w w:val="90"/>
        </w:rPr>
        <w:t>а</w:t>
      </w:r>
      <w:r>
        <w:rPr>
          <w:rFonts w:ascii="Times New Roman" w:hAnsi="Times New Roman" w:cs="Times New Roman"/>
          <w:spacing w:val="-1"/>
          <w:w w:val="90"/>
        </w:rPr>
        <w:t>н</w:t>
      </w:r>
      <w:r>
        <w:rPr>
          <w:rFonts w:ascii="Times New Roman" w:hAnsi="Times New Roman" w:cs="Times New Roman"/>
          <w:spacing w:val="1"/>
          <w:w w:val="90"/>
        </w:rPr>
        <w:t>ца</w:t>
      </w:r>
      <w:r>
        <w:rPr>
          <w:rFonts w:ascii="Times New Roman" w:hAnsi="Times New Roman" w:cs="Times New Roman"/>
          <w:i/>
          <w:iCs/>
          <w:w w:val="90"/>
        </w:rPr>
        <w:t>;</w:t>
      </w:r>
    </w:p>
    <w:p w:rsidR="00DC54CC" w:rsidRDefault="00DC54CC" w:rsidP="004B5107">
      <w:pPr>
        <w:pStyle w:val="a9"/>
        <w:numPr>
          <w:ilvl w:val="0"/>
          <w:numId w:val="3"/>
        </w:numPr>
        <w:tabs>
          <w:tab w:val="left" w:pos="314"/>
        </w:tabs>
        <w:kinsoku w:val="0"/>
        <w:overflowPunct w:val="0"/>
        <w:spacing w:line="276" w:lineRule="auto"/>
        <w:ind w:left="112" w:right="105" w:firstLine="0"/>
        <w:rPr>
          <w:rFonts w:ascii="Times New Roman" w:hAnsi="Times New Roman" w:cs="Times New Roman"/>
        </w:rPr>
      </w:pPr>
      <w:r>
        <w:rPr>
          <w:rFonts w:ascii="Times New Roman" w:hAnsi="Times New Roman" w:cs="Times New Roman"/>
          <w:spacing w:val="-3"/>
          <w:w w:val="95"/>
        </w:rPr>
        <w:t>р</w:t>
      </w:r>
      <w:r>
        <w:rPr>
          <w:rFonts w:ascii="Times New Roman" w:hAnsi="Times New Roman" w:cs="Times New Roman"/>
          <w:spacing w:val="1"/>
          <w:w w:val="95"/>
        </w:rPr>
        <w:t>а</w:t>
      </w:r>
      <w:r>
        <w:rPr>
          <w:rFonts w:ascii="Times New Roman" w:hAnsi="Times New Roman" w:cs="Times New Roman"/>
          <w:spacing w:val="-3"/>
          <w:w w:val="95"/>
        </w:rPr>
        <w:t>з</w:t>
      </w:r>
      <w:r>
        <w:rPr>
          <w:rFonts w:ascii="Times New Roman" w:hAnsi="Times New Roman" w:cs="Times New Roman"/>
          <w:w w:val="95"/>
        </w:rPr>
        <w:t>в</w:t>
      </w:r>
      <w:r>
        <w:rPr>
          <w:rFonts w:ascii="Times New Roman" w:hAnsi="Times New Roman" w:cs="Times New Roman"/>
          <w:spacing w:val="1"/>
          <w:w w:val="95"/>
        </w:rPr>
        <w:t>и</w:t>
      </w:r>
      <w:r>
        <w:rPr>
          <w:rFonts w:ascii="Times New Roman" w:hAnsi="Times New Roman" w:cs="Times New Roman"/>
          <w:spacing w:val="-3"/>
          <w:w w:val="95"/>
        </w:rPr>
        <w:t>т</w:t>
      </w:r>
      <w:r>
        <w:rPr>
          <w:rFonts w:ascii="Times New Roman" w:hAnsi="Times New Roman" w:cs="Times New Roman"/>
          <w:spacing w:val="1"/>
          <w:w w:val="95"/>
        </w:rPr>
        <w:t>и</w:t>
      </w:r>
      <w:r>
        <w:rPr>
          <w:rFonts w:ascii="Times New Roman" w:hAnsi="Times New Roman" w:cs="Times New Roman"/>
          <w:w w:val="95"/>
        </w:rPr>
        <w:t>ечу</w:t>
      </w:r>
      <w:r>
        <w:rPr>
          <w:rFonts w:ascii="Times New Roman" w:hAnsi="Times New Roman" w:cs="Times New Roman"/>
          <w:spacing w:val="-6"/>
          <w:w w:val="95"/>
        </w:rPr>
        <w:t>в</w:t>
      </w:r>
      <w:r>
        <w:rPr>
          <w:rFonts w:ascii="Times New Roman" w:hAnsi="Times New Roman" w:cs="Times New Roman"/>
          <w:w w:val="95"/>
        </w:rPr>
        <w:t>с</w:t>
      </w:r>
      <w:r>
        <w:rPr>
          <w:rFonts w:ascii="Times New Roman" w:hAnsi="Times New Roman" w:cs="Times New Roman"/>
          <w:spacing w:val="-2"/>
          <w:w w:val="95"/>
        </w:rPr>
        <w:t>т</w:t>
      </w:r>
      <w:r>
        <w:rPr>
          <w:rFonts w:ascii="Times New Roman" w:hAnsi="Times New Roman" w:cs="Times New Roman"/>
          <w:spacing w:val="-3"/>
          <w:w w:val="95"/>
        </w:rPr>
        <w:t>в</w:t>
      </w:r>
      <w:r>
        <w:rPr>
          <w:rFonts w:ascii="Times New Roman" w:hAnsi="Times New Roman" w:cs="Times New Roman"/>
          <w:w w:val="95"/>
        </w:rPr>
        <w:t>а</w:t>
      </w:r>
      <w:r>
        <w:rPr>
          <w:rFonts w:ascii="Times New Roman" w:hAnsi="Times New Roman" w:cs="Times New Roman"/>
          <w:spacing w:val="-3"/>
          <w:w w:val="95"/>
        </w:rPr>
        <w:t>р</w:t>
      </w:r>
      <w:r>
        <w:rPr>
          <w:rFonts w:ascii="Times New Roman" w:hAnsi="Times New Roman" w:cs="Times New Roman"/>
          <w:spacing w:val="1"/>
          <w:w w:val="95"/>
        </w:rPr>
        <w:t>и</w:t>
      </w:r>
      <w:r>
        <w:rPr>
          <w:rFonts w:ascii="Times New Roman" w:hAnsi="Times New Roman" w:cs="Times New Roman"/>
          <w:spacing w:val="-1"/>
          <w:w w:val="95"/>
        </w:rPr>
        <w:t>т</w:t>
      </w:r>
      <w:r>
        <w:rPr>
          <w:rFonts w:ascii="Times New Roman" w:hAnsi="Times New Roman" w:cs="Times New Roman"/>
          <w:spacing w:val="-3"/>
          <w:w w:val="95"/>
        </w:rPr>
        <w:t>м</w:t>
      </w:r>
      <w:r>
        <w:rPr>
          <w:rFonts w:ascii="Times New Roman" w:hAnsi="Times New Roman" w:cs="Times New Roman"/>
          <w:w w:val="95"/>
        </w:rPr>
        <w:t>а</w:t>
      </w:r>
      <w:r>
        <w:rPr>
          <w:rFonts w:ascii="Times New Roman" w:hAnsi="Times New Roman" w:cs="Times New Roman"/>
          <w:spacing w:val="-3"/>
          <w:w w:val="95"/>
        </w:rPr>
        <w:t>з</w:t>
      </w:r>
      <w:r>
        <w:rPr>
          <w:rFonts w:ascii="Times New Roman" w:hAnsi="Times New Roman" w:cs="Times New Roman"/>
          <w:w w:val="95"/>
        </w:rPr>
        <w:t>а</w:t>
      </w:r>
      <w:r>
        <w:rPr>
          <w:rFonts w:ascii="Times New Roman" w:hAnsi="Times New Roman" w:cs="Times New Roman"/>
          <w:spacing w:val="-6"/>
          <w:w w:val="95"/>
        </w:rPr>
        <w:t>с</w:t>
      </w:r>
      <w:r>
        <w:rPr>
          <w:rFonts w:ascii="Times New Roman" w:hAnsi="Times New Roman" w:cs="Times New Roman"/>
          <w:w w:val="95"/>
        </w:rPr>
        <w:t>ч</w:t>
      </w:r>
      <w:r>
        <w:rPr>
          <w:rFonts w:ascii="Times New Roman" w:hAnsi="Times New Roman" w:cs="Times New Roman"/>
          <w:spacing w:val="-6"/>
          <w:w w:val="95"/>
        </w:rPr>
        <w:t>е</w:t>
      </w:r>
      <w:r>
        <w:rPr>
          <w:rFonts w:ascii="Times New Roman" w:hAnsi="Times New Roman" w:cs="Times New Roman"/>
          <w:w w:val="95"/>
        </w:rPr>
        <w:t>т</w:t>
      </w:r>
      <w:r>
        <w:rPr>
          <w:rFonts w:ascii="Times New Roman" w:hAnsi="Times New Roman" w:cs="Times New Roman"/>
          <w:spacing w:val="-4"/>
          <w:w w:val="95"/>
        </w:rPr>
        <w:t>у</w:t>
      </w:r>
      <w:r>
        <w:rPr>
          <w:rFonts w:ascii="Times New Roman" w:hAnsi="Times New Roman" w:cs="Times New Roman"/>
          <w:w w:val="95"/>
        </w:rPr>
        <w:t>с</w:t>
      </w:r>
      <w:r>
        <w:rPr>
          <w:rFonts w:ascii="Times New Roman" w:hAnsi="Times New Roman" w:cs="Times New Roman"/>
          <w:spacing w:val="2"/>
          <w:w w:val="95"/>
        </w:rPr>
        <w:t>л</w:t>
      </w:r>
      <w:r>
        <w:rPr>
          <w:rFonts w:ascii="Times New Roman" w:hAnsi="Times New Roman" w:cs="Times New Roman"/>
          <w:spacing w:val="-7"/>
          <w:w w:val="95"/>
        </w:rPr>
        <w:t>о</w:t>
      </w:r>
      <w:r>
        <w:rPr>
          <w:rFonts w:ascii="Times New Roman" w:hAnsi="Times New Roman" w:cs="Times New Roman"/>
          <w:w w:val="95"/>
        </w:rPr>
        <w:t>ж</w:t>
      </w:r>
      <w:r>
        <w:rPr>
          <w:rFonts w:ascii="Times New Roman" w:hAnsi="Times New Roman" w:cs="Times New Roman"/>
          <w:spacing w:val="-2"/>
          <w:w w:val="95"/>
        </w:rPr>
        <w:t>н</w:t>
      </w:r>
      <w:r>
        <w:rPr>
          <w:rFonts w:ascii="Times New Roman" w:hAnsi="Times New Roman" w:cs="Times New Roman"/>
          <w:w w:val="95"/>
        </w:rPr>
        <w:t>е</w:t>
      </w:r>
      <w:r>
        <w:rPr>
          <w:rFonts w:ascii="Times New Roman" w:hAnsi="Times New Roman" w:cs="Times New Roman"/>
          <w:spacing w:val="-4"/>
          <w:w w:val="95"/>
        </w:rPr>
        <w:t>н</w:t>
      </w:r>
      <w:r>
        <w:rPr>
          <w:rFonts w:ascii="Times New Roman" w:hAnsi="Times New Roman" w:cs="Times New Roman"/>
          <w:spacing w:val="1"/>
          <w:w w:val="95"/>
        </w:rPr>
        <w:t>и</w:t>
      </w:r>
      <w:r>
        <w:rPr>
          <w:rFonts w:ascii="Times New Roman" w:hAnsi="Times New Roman" w:cs="Times New Roman"/>
          <w:w w:val="95"/>
        </w:rPr>
        <w:t>яи</w:t>
      </w:r>
      <w:r>
        <w:rPr>
          <w:rFonts w:ascii="Times New Roman" w:hAnsi="Times New Roman" w:cs="Times New Roman"/>
          <w:spacing w:val="-3"/>
          <w:w w:val="95"/>
        </w:rPr>
        <w:t>р</w:t>
      </w:r>
      <w:r>
        <w:rPr>
          <w:rFonts w:ascii="Times New Roman" w:hAnsi="Times New Roman" w:cs="Times New Roman"/>
          <w:spacing w:val="1"/>
          <w:w w:val="95"/>
        </w:rPr>
        <w:t>а</w:t>
      </w:r>
      <w:r>
        <w:rPr>
          <w:rFonts w:ascii="Times New Roman" w:hAnsi="Times New Roman" w:cs="Times New Roman"/>
          <w:w w:val="95"/>
        </w:rPr>
        <w:t>з</w:t>
      </w:r>
      <w:r>
        <w:rPr>
          <w:rFonts w:ascii="Times New Roman" w:hAnsi="Times New Roman" w:cs="Times New Roman"/>
          <w:spacing w:val="-4"/>
          <w:w w:val="95"/>
        </w:rPr>
        <w:t>н</w:t>
      </w:r>
      <w:r>
        <w:rPr>
          <w:rFonts w:ascii="Times New Roman" w:hAnsi="Times New Roman" w:cs="Times New Roman"/>
          <w:spacing w:val="1"/>
          <w:w w:val="95"/>
        </w:rPr>
        <w:t>о</w:t>
      </w:r>
      <w:r>
        <w:rPr>
          <w:rFonts w:ascii="Times New Roman" w:hAnsi="Times New Roman" w:cs="Times New Roman"/>
          <w:spacing w:val="-5"/>
          <w:w w:val="95"/>
        </w:rPr>
        <w:t>о</w:t>
      </w:r>
      <w:r>
        <w:rPr>
          <w:rFonts w:ascii="Times New Roman" w:hAnsi="Times New Roman" w:cs="Times New Roman"/>
          <w:spacing w:val="-3"/>
          <w:w w:val="95"/>
        </w:rPr>
        <w:t>б</w:t>
      </w:r>
      <w:r>
        <w:rPr>
          <w:rFonts w:ascii="Times New Roman" w:hAnsi="Times New Roman" w:cs="Times New Roman"/>
          <w:spacing w:val="1"/>
          <w:w w:val="95"/>
        </w:rPr>
        <w:t>р</w:t>
      </w:r>
      <w:r>
        <w:rPr>
          <w:rFonts w:ascii="Times New Roman" w:hAnsi="Times New Roman" w:cs="Times New Roman"/>
          <w:spacing w:val="-2"/>
          <w:w w:val="95"/>
        </w:rPr>
        <w:t>а</w:t>
      </w:r>
      <w:r>
        <w:rPr>
          <w:rFonts w:ascii="Times New Roman" w:hAnsi="Times New Roman" w:cs="Times New Roman"/>
          <w:w w:val="95"/>
        </w:rPr>
        <w:t>з</w:t>
      </w:r>
      <w:r>
        <w:rPr>
          <w:rFonts w:ascii="Times New Roman" w:hAnsi="Times New Roman" w:cs="Times New Roman"/>
          <w:spacing w:val="1"/>
          <w:w w:val="95"/>
        </w:rPr>
        <w:t>и</w:t>
      </w:r>
      <w:r>
        <w:rPr>
          <w:rFonts w:ascii="Times New Roman" w:hAnsi="Times New Roman" w:cs="Times New Roman"/>
          <w:w w:val="95"/>
        </w:rPr>
        <w:t>я</w:t>
      </w:r>
      <w:r>
        <w:rPr>
          <w:rFonts w:ascii="Times New Roman" w:hAnsi="Times New Roman" w:cs="Times New Roman"/>
          <w:spacing w:val="-3"/>
          <w:w w:val="95"/>
        </w:rPr>
        <w:t>р</w:t>
      </w:r>
      <w:r>
        <w:rPr>
          <w:rFonts w:ascii="Times New Roman" w:hAnsi="Times New Roman" w:cs="Times New Roman"/>
          <w:spacing w:val="1"/>
          <w:w w:val="95"/>
        </w:rPr>
        <w:t>и</w:t>
      </w:r>
      <w:r>
        <w:rPr>
          <w:rFonts w:ascii="Times New Roman" w:hAnsi="Times New Roman" w:cs="Times New Roman"/>
          <w:spacing w:val="-1"/>
          <w:w w:val="95"/>
        </w:rPr>
        <w:t>т</w:t>
      </w:r>
      <w:r>
        <w:rPr>
          <w:rFonts w:ascii="Times New Roman" w:hAnsi="Times New Roman" w:cs="Times New Roman"/>
          <w:spacing w:val="-3"/>
          <w:w w:val="95"/>
        </w:rPr>
        <w:t>м</w:t>
      </w:r>
      <w:r>
        <w:rPr>
          <w:rFonts w:ascii="Times New Roman" w:hAnsi="Times New Roman" w:cs="Times New Roman"/>
          <w:spacing w:val="1"/>
          <w:w w:val="95"/>
        </w:rPr>
        <w:t>и</w:t>
      </w:r>
      <w:r>
        <w:rPr>
          <w:rFonts w:ascii="Times New Roman" w:hAnsi="Times New Roman" w:cs="Times New Roman"/>
          <w:w w:val="95"/>
        </w:rPr>
        <w:t>ч</w:t>
      </w:r>
      <w:r>
        <w:rPr>
          <w:rFonts w:ascii="Times New Roman" w:hAnsi="Times New Roman" w:cs="Times New Roman"/>
          <w:spacing w:val="-6"/>
          <w:w w:val="95"/>
        </w:rPr>
        <w:t>е</w:t>
      </w:r>
      <w:r>
        <w:rPr>
          <w:rFonts w:ascii="Times New Roman" w:hAnsi="Times New Roman" w:cs="Times New Roman"/>
          <w:spacing w:val="-4"/>
          <w:w w:val="95"/>
        </w:rPr>
        <w:t>с</w:t>
      </w:r>
      <w:r>
        <w:rPr>
          <w:rFonts w:ascii="Times New Roman" w:hAnsi="Times New Roman" w:cs="Times New Roman"/>
          <w:spacing w:val="-11"/>
          <w:w w:val="95"/>
        </w:rPr>
        <w:t>к</w:t>
      </w:r>
      <w:r>
        <w:rPr>
          <w:rFonts w:ascii="Times New Roman" w:hAnsi="Times New Roman" w:cs="Times New Roman"/>
          <w:spacing w:val="1"/>
          <w:w w:val="95"/>
        </w:rPr>
        <w:t>о</w:t>
      </w:r>
      <w:r>
        <w:rPr>
          <w:rFonts w:ascii="Times New Roman" w:hAnsi="Times New Roman" w:cs="Times New Roman"/>
          <w:spacing w:val="-2"/>
          <w:w w:val="95"/>
        </w:rPr>
        <w:t>г</w:t>
      </w:r>
      <w:r>
        <w:rPr>
          <w:rFonts w:ascii="Times New Roman" w:hAnsi="Times New Roman" w:cs="Times New Roman"/>
          <w:w w:val="95"/>
        </w:rPr>
        <w:t>о</w:t>
      </w:r>
      <w:r>
        <w:rPr>
          <w:rFonts w:ascii="Times New Roman" w:hAnsi="Times New Roman" w:cs="Times New Roman"/>
          <w:spacing w:val="1"/>
          <w:w w:val="95"/>
        </w:rPr>
        <w:t>ри</w:t>
      </w:r>
      <w:r>
        <w:rPr>
          <w:rFonts w:ascii="Times New Roman" w:hAnsi="Times New Roman" w:cs="Times New Roman"/>
          <w:spacing w:val="-6"/>
          <w:w w:val="95"/>
        </w:rPr>
        <w:t>с</w:t>
      </w:r>
      <w:r>
        <w:rPr>
          <w:rFonts w:ascii="Times New Roman" w:hAnsi="Times New Roman" w:cs="Times New Roman"/>
          <w:w w:val="95"/>
        </w:rPr>
        <w:t>у</w:t>
      </w:r>
      <w:r>
        <w:rPr>
          <w:rFonts w:ascii="Times New Roman" w:hAnsi="Times New Roman" w:cs="Times New Roman"/>
          <w:spacing w:val="-2"/>
          <w:w w:val="95"/>
        </w:rPr>
        <w:t>н</w:t>
      </w:r>
      <w:r>
        <w:rPr>
          <w:rFonts w:ascii="Times New Roman" w:hAnsi="Times New Roman" w:cs="Times New Roman"/>
          <w:spacing w:val="-8"/>
          <w:w w:val="95"/>
        </w:rPr>
        <w:t>к</w:t>
      </w:r>
      <w:r>
        <w:rPr>
          <w:rFonts w:ascii="Times New Roman" w:hAnsi="Times New Roman" w:cs="Times New Roman"/>
          <w:spacing w:val="1"/>
          <w:w w:val="95"/>
        </w:rPr>
        <w:t>а</w:t>
      </w:r>
      <w:r>
        <w:rPr>
          <w:rFonts w:ascii="Times New Roman" w:hAnsi="Times New Roman" w:cs="Times New Roman"/>
          <w:i/>
          <w:iCs/>
          <w:w w:val="95"/>
        </w:rPr>
        <w:t>.</w:t>
      </w:r>
    </w:p>
    <w:p w:rsidR="00DC54CC" w:rsidRDefault="00DC54CC" w:rsidP="004B5107">
      <w:pPr>
        <w:kinsoku w:val="0"/>
        <w:overflowPunct w:val="0"/>
        <w:spacing w:line="276" w:lineRule="auto"/>
        <w:rPr>
          <w:sz w:val="28"/>
          <w:szCs w:val="28"/>
        </w:rPr>
      </w:pPr>
    </w:p>
    <w:p w:rsidR="00DC54CC" w:rsidRPr="002F0F72" w:rsidRDefault="00DC54CC" w:rsidP="004B5107">
      <w:pPr>
        <w:pStyle w:val="a9"/>
        <w:kinsoku w:val="0"/>
        <w:overflowPunct w:val="0"/>
        <w:spacing w:line="276" w:lineRule="auto"/>
        <w:ind w:left="112"/>
        <w:rPr>
          <w:rFonts w:ascii="Times New Roman" w:hAnsi="Times New Roman" w:cs="Times New Roman"/>
          <w:w w:val="95"/>
        </w:rPr>
      </w:pPr>
      <w:r>
        <w:rPr>
          <w:rFonts w:ascii="Times New Roman" w:hAnsi="Times New Roman" w:cs="Times New Roman"/>
          <w:w w:val="95"/>
        </w:rPr>
        <w:t>П</w:t>
      </w:r>
      <w:r>
        <w:rPr>
          <w:rFonts w:ascii="Times New Roman" w:hAnsi="Times New Roman" w:cs="Times New Roman"/>
          <w:spacing w:val="-1"/>
          <w:w w:val="95"/>
        </w:rPr>
        <w:t>ри</w:t>
      </w:r>
      <w:r>
        <w:rPr>
          <w:rFonts w:ascii="Times New Roman" w:hAnsi="Times New Roman" w:cs="Times New Roman"/>
          <w:w w:val="95"/>
        </w:rPr>
        <w:t>ме</w:t>
      </w:r>
      <w:r>
        <w:rPr>
          <w:rFonts w:ascii="Times New Roman" w:hAnsi="Times New Roman" w:cs="Times New Roman"/>
          <w:spacing w:val="-1"/>
          <w:w w:val="95"/>
        </w:rPr>
        <w:t>рны</w:t>
      </w:r>
      <w:r>
        <w:rPr>
          <w:rFonts w:ascii="Times New Roman" w:hAnsi="Times New Roman" w:cs="Times New Roman"/>
          <w:w w:val="95"/>
        </w:rPr>
        <w:t>й</w:t>
      </w:r>
      <w:r>
        <w:rPr>
          <w:rFonts w:ascii="Times New Roman" w:hAnsi="Times New Roman" w:cs="Times New Roman"/>
          <w:spacing w:val="-1"/>
          <w:w w:val="95"/>
        </w:rPr>
        <w:t>н</w:t>
      </w:r>
      <w:r>
        <w:rPr>
          <w:rFonts w:ascii="Times New Roman" w:hAnsi="Times New Roman" w:cs="Times New Roman"/>
          <w:spacing w:val="1"/>
          <w:w w:val="95"/>
        </w:rPr>
        <w:t>а</w:t>
      </w:r>
      <w:r>
        <w:rPr>
          <w:rFonts w:ascii="Times New Roman" w:hAnsi="Times New Roman" w:cs="Times New Roman"/>
          <w:spacing w:val="-7"/>
          <w:w w:val="95"/>
        </w:rPr>
        <w:t>б</w:t>
      </w:r>
      <w:r>
        <w:rPr>
          <w:rFonts w:ascii="Times New Roman" w:hAnsi="Times New Roman" w:cs="Times New Roman"/>
          <w:spacing w:val="1"/>
          <w:w w:val="95"/>
        </w:rPr>
        <w:t>о</w:t>
      </w:r>
      <w:r>
        <w:rPr>
          <w:rFonts w:ascii="Times New Roman" w:hAnsi="Times New Roman" w:cs="Times New Roman"/>
          <w:w w:val="95"/>
        </w:rPr>
        <w:t>ру</w:t>
      </w:r>
      <w:r>
        <w:rPr>
          <w:rFonts w:ascii="Times New Roman" w:hAnsi="Times New Roman" w:cs="Times New Roman"/>
          <w:spacing w:val="-4"/>
          <w:w w:val="95"/>
        </w:rPr>
        <w:t>п</w:t>
      </w:r>
      <w:r>
        <w:rPr>
          <w:rFonts w:ascii="Times New Roman" w:hAnsi="Times New Roman" w:cs="Times New Roman"/>
          <w:spacing w:val="-1"/>
          <w:w w:val="95"/>
        </w:rPr>
        <w:t>р</w:t>
      </w:r>
      <w:r>
        <w:rPr>
          <w:rFonts w:ascii="Times New Roman" w:hAnsi="Times New Roman" w:cs="Times New Roman"/>
          <w:spacing w:val="1"/>
          <w:w w:val="95"/>
        </w:rPr>
        <w:t>а</w:t>
      </w:r>
      <w:r>
        <w:rPr>
          <w:rFonts w:ascii="Times New Roman" w:hAnsi="Times New Roman" w:cs="Times New Roman"/>
          <w:spacing w:val="-2"/>
          <w:w w:val="95"/>
        </w:rPr>
        <w:t>ж</w:t>
      </w:r>
      <w:r>
        <w:rPr>
          <w:rFonts w:ascii="Times New Roman" w:hAnsi="Times New Roman" w:cs="Times New Roman"/>
          <w:spacing w:val="-1"/>
          <w:w w:val="95"/>
        </w:rPr>
        <w:t>н</w:t>
      </w:r>
      <w:r>
        <w:rPr>
          <w:rFonts w:ascii="Times New Roman" w:hAnsi="Times New Roman" w:cs="Times New Roman"/>
          <w:w w:val="95"/>
        </w:rPr>
        <w:t>е</w:t>
      </w:r>
      <w:r>
        <w:rPr>
          <w:rFonts w:ascii="Times New Roman" w:hAnsi="Times New Roman" w:cs="Times New Roman"/>
          <w:spacing w:val="-1"/>
          <w:w w:val="95"/>
        </w:rPr>
        <w:t>ни</w:t>
      </w:r>
      <w:r>
        <w:rPr>
          <w:rFonts w:ascii="Times New Roman" w:hAnsi="Times New Roman" w:cs="Times New Roman"/>
          <w:w w:val="95"/>
        </w:rPr>
        <w:t>й</w:t>
      </w:r>
      <w:r>
        <w:rPr>
          <w:rFonts w:ascii="Times New Roman" w:hAnsi="Times New Roman" w:cs="Times New Roman"/>
          <w:spacing w:val="-2"/>
          <w:w w:val="95"/>
        </w:rPr>
        <w:t>д</w:t>
      </w:r>
      <w:r>
        <w:rPr>
          <w:rFonts w:ascii="Times New Roman" w:hAnsi="Times New Roman" w:cs="Times New Roman"/>
          <w:w w:val="95"/>
        </w:rPr>
        <w:t>ля</w:t>
      </w:r>
      <w:r>
        <w:rPr>
          <w:rFonts w:ascii="Times New Roman" w:hAnsi="Times New Roman" w:cs="Times New Roman"/>
          <w:b/>
          <w:bCs/>
          <w:w w:val="95"/>
        </w:rPr>
        <w:t>2</w:t>
      </w:r>
      <w:r>
        <w:rPr>
          <w:rFonts w:ascii="Times New Roman" w:hAnsi="Times New Roman" w:cs="Times New Roman"/>
          <w:spacing w:val="-1"/>
          <w:w w:val="95"/>
        </w:rPr>
        <w:t>к</w:t>
      </w:r>
      <w:r>
        <w:rPr>
          <w:rFonts w:ascii="Times New Roman" w:hAnsi="Times New Roman" w:cs="Times New Roman"/>
          <w:w w:val="95"/>
        </w:rPr>
        <w:t>л</w:t>
      </w:r>
      <w:r>
        <w:rPr>
          <w:rFonts w:ascii="Times New Roman" w:hAnsi="Times New Roman" w:cs="Times New Roman"/>
          <w:spacing w:val="1"/>
          <w:w w:val="95"/>
        </w:rPr>
        <w:t>а</w:t>
      </w:r>
      <w:r>
        <w:rPr>
          <w:rFonts w:ascii="Times New Roman" w:hAnsi="Times New Roman" w:cs="Times New Roman"/>
          <w:w w:val="95"/>
        </w:rPr>
        <w:t>с</w:t>
      </w:r>
      <w:r>
        <w:rPr>
          <w:rFonts w:ascii="Times New Roman" w:hAnsi="Times New Roman" w:cs="Times New Roman"/>
          <w:spacing w:val="2"/>
          <w:w w:val="95"/>
        </w:rPr>
        <w:t>с</w:t>
      </w:r>
      <w:r>
        <w:rPr>
          <w:rFonts w:ascii="Times New Roman" w:hAnsi="Times New Roman" w:cs="Times New Roman"/>
          <w:w w:val="95"/>
        </w:rPr>
        <w:t>а</w:t>
      </w:r>
    </w:p>
    <w:p w:rsidR="00DC54CC" w:rsidRDefault="00DC54CC" w:rsidP="004B5107">
      <w:pPr>
        <w:kinsoku w:val="0"/>
        <w:overflowPunct w:val="0"/>
        <w:spacing w:line="276" w:lineRule="auto"/>
        <w:rPr>
          <w:b/>
          <w:i/>
          <w:sz w:val="28"/>
          <w:szCs w:val="28"/>
        </w:rPr>
      </w:pPr>
      <w:r>
        <w:rPr>
          <w:b/>
          <w:i/>
          <w:sz w:val="28"/>
          <w:szCs w:val="28"/>
        </w:rPr>
        <w:t>Упражнения для стоп</w:t>
      </w:r>
    </w:p>
    <w:p w:rsidR="00DC54CC" w:rsidRDefault="00DC54CC" w:rsidP="004B5107">
      <w:pPr>
        <w:widowControl w:val="0"/>
        <w:numPr>
          <w:ilvl w:val="0"/>
          <w:numId w:val="23"/>
        </w:numPr>
        <w:tabs>
          <w:tab w:val="left" w:pos="393"/>
          <w:tab w:val="left" w:pos="1351"/>
        </w:tabs>
        <w:kinsoku w:val="0"/>
        <w:overflowPunct w:val="0"/>
        <w:autoSpaceDE w:val="0"/>
        <w:autoSpaceDN w:val="0"/>
        <w:adjustRightInd w:val="0"/>
        <w:spacing w:line="276" w:lineRule="auto"/>
        <w:ind w:left="112" w:right="3075" w:firstLine="0"/>
        <w:rPr>
          <w:sz w:val="28"/>
          <w:szCs w:val="28"/>
        </w:rPr>
      </w:pPr>
      <w:proofErr w:type="spellStart"/>
      <w:r>
        <w:rPr>
          <w:b/>
          <w:i/>
          <w:iCs/>
          <w:spacing w:val="-2"/>
          <w:w w:val="90"/>
          <w:sz w:val="28"/>
          <w:szCs w:val="28"/>
        </w:rPr>
        <w:t>R</w:t>
      </w:r>
      <w:r>
        <w:rPr>
          <w:b/>
          <w:i/>
          <w:iCs/>
          <w:w w:val="90"/>
          <w:sz w:val="28"/>
          <w:szCs w:val="28"/>
        </w:rPr>
        <w:t>eleve</w:t>
      </w:r>
      <w:proofErr w:type="spellEnd"/>
      <w:r>
        <w:rPr>
          <w:i/>
          <w:iCs/>
          <w:w w:val="90"/>
          <w:sz w:val="28"/>
          <w:szCs w:val="28"/>
        </w:rPr>
        <w:tab/>
      </w:r>
      <w:r>
        <w:rPr>
          <w:spacing w:val="-3"/>
          <w:w w:val="90"/>
          <w:sz w:val="28"/>
          <w:szCs w:val="28"/>
        </w:rPr>
        <w:t>н</w:t>
      </w:r>
      <w:r>
        <w:rPr>
          <w:w w:val="90"/>
          <w:sz w:val="28"/>
          <w:szCs w:val="28"/>
        </w:rPr>
        <w:t>а</w:t>
      </w:r>
      <w:r>
        <w:rPr>
          <w:spacing w:val="-2"/>
          <w:w w:val="90"/>
          <w:sz w:val="28"/>
          <w:szCs w:val="28"/>
        </w:rPr>
        <w:t>п</w:t>
      </w:r>
      <w:r>
        <w:rPr>
          <w:spacing w:val="-6"/>
          <w:w w:val="90"/>
          <w:sz w:val="28"/>
          <w:szCs w:val="28"/>
        </w:rPr>
        <w:t>о</w:t>
      </w:r>
      <w:r>
        <w:rPr>
          <w:spacing w:val="-7"/>
          <w:w w:val="90"/>
          <w:sz w:val="28"/>
          <w:szCs w:val="28"/>
        </w:rPr>
        <w:t>л</w:t>
      </w:r>
      <w:r>
        <w:rPr>
          <w:w w:val="90"/>
          <w:sz w:val="28"/>
          <w:szCs w:val="28"/>
        </w:rPr>
        <w:t>у</w:t>
      </w:r>
      <w:r>
        <w:rPr>
          <w:spacing w:val="-2"/>
          <w:w w:val="90"/>
          <w:sz w:val="28"/>
          <w:szCs w:val="28"/>
        </w:rPr>
        <w:t>п</w:t>
      </w:r>
      <w:r>
        <w:rPr>
          <w:spacing w:val="-1"/>
          <w:w w:val="90"/>
          <w:sz w:val="28"/>
          <w:szCs w:val="28"/>
        </w:rPr>
        <w:t>а</w:t>
      </w:r>
      <w:r>
        <w:rPr>
          <w:spacing w:val="-2"/>
          <w:w w:val="90"/>
          <w:sz w:val="28"/>
          <w:szCs w:val="28"/>
        </w:rPr>
        <w:t>ль</w:t>
      </w:r>
      <w:r>
        <w:rPr>
          <w:spacing w:val="3"/>
          <w:w w:val="90"/>
          <w:sz w:val="28"/>
          <w:szCs w:val="28"/>
        </w:rPr>
        <w:t>ц</w:t>
      </w:r>
      <w:r>
        <w:rPr>
          <w:spacing w:val="1"/>
          <w:w w:val="90"/>
          <w:sz w:val="28"/>
          <w:szCs w:val="28"/>
        </w:rPr>
        <w:t>а</w:t>
      </w:r>
      <w:r>
        <w:rPr>
          <w:w w:val="90"/>
          <w:sz w:val="28"/>
          <w:szCs w:val="28"/>
        </w:rPr>
        <w:t>хв</w:t>
      </w:r>
      <w:r>
        <w:rPr>
          <w:iCs/>
          <w:spacing w:val="-2"/>
          <w:w w:val="90"/>
          <w:sz w:val="28"/>
          <w:szCs w:val="28"/>
        </w:rPr>
        <w:t>V</w:t>
      </w:r>
      <w:r>
        <w:rPr>
          <w:iCs/>
          <w:w w:val="90"/>
          <w:sz w:val="28"/>
          <w:szCs w:val="28"/>
        </w:rPr>
        <w:t>I</w:t>
      </w:r>
      <w:r>
        <w:rPr>
          <w:spacing w:val="-2"/>
          <w:w w:val="90"/>
          <w:sz w:val="28"/>
          <w:szCs w:val="28"/>
        </w:rPr>
        <w:t>п</w:t>
      </w:r>
      <w:r>
        <w:rPr>
          <w:spacing w:val="-4"/>
          <w:w w:val="90"/>
          <w:sz w:val="28"/>
          <w:szCs w:val="28"/>
        </w:rPr>
        <w:t>о</w:t>
      </w:r>
      <w:r>
        <w:rPr>
          <w:spacing w:val="-3"/>
          <w:w w:val="90"/>
          <w:sz w:val="28"/>
          <w:szCs w:val="28"/>
        </w:rPr>
        <w:t>з</w:t>
      </w:r>
      <w:r>
        <w:rPr>
          <w:spacing w:val="1"/>
          <w:w w:val="90"/>
          <w:sz w:val="28"/>
          <w:szCs w:val="28"/>
        </w:rPr>
        <w:t>и</w:t>
      </w:r>
      <w:r>
        <w:rPr>
          <w:spacing w:val="-3"/>
          <w:w w:val="90"/>
          <w:sz w:val="28"/>
          <w:szCs w:val="28"/>
        </w:rPr>
        <w:t>ц</w:t>
      </w:r>
      <w:r>
        <w:rPr>
          <w:spacing w:val="-2"/>
          <w:w w:val="90"/>
          <w:sz w:val="28"/>
          <w:szCs w:val="28"/>
        </w:rPr>
        <w:t>и</w:t>
      </w:r>
      <w:r>
        <w:rPr>
          <w:spacing w:val="1"/>
          <w:w w:val="90"/>
          <w:sz w:val="28"/>
          <w:szCs w:val="28"/>
        </w:rPr>
        <w:t>и</w:t>
      </w:r>
      <w:proofErr w:type="gramStart"/>
      <w:r>
        <w:rPr>
          <w:iCs/>
          <w:w w:val="90"/>
          <w:sz w:val="28"/>
          <w:szCs w:val="28"/>
        </w:rPr>
        <w:t>:</w:t>
      </w:r>
      <w:r>
        <w:rPr>
          <w:spacing w:val="1"/>
          <w:w w:val="90"/>
          <w:sz w:val="28"/>
          <w:szCs w:val="28"/>
        </w:rPr>
        <w:t>а</w:t>
      </w:r>
      <w:proofErr w:type="gramEnd"/>
      <w:r>
        <w:rPr>
          <w:iCs/>
          <w:w w:val="90"/>
          <w:sz w:val="28"/>
          <w:szCs w:val="28"/>
        </w:rPr>
        <w:t>)</w:t>
      </w:r>
      <w:r>
        <w:rPr>
          <w:spacing w:val="-1"/>
          <w:w w:val="90"/>
          <w:sz w:val="28"/>
          <w:szCs w:val="28"/>
        </w:rPr>
        <w:t>н</w:t>
      </w:r>
      <w:r>
        <w:rPr>
          <w:w w:val="90"/>
          <w:sz w:val="28"/>
          <w:szCs w:val="28"/>
        </w:rPr>
        <w:t>а</w:t>
      </w:r>
      <w:r>
        <w:rPr>
          <w:spacing w:val="-6"/>
          <w:w w:val="90"/>
          <w:sz w:val="28"/>
          <w:szCs w:val="28"/>
        </w:rPr>
        <w:t>с</w:t>
      </w:r>
      <w:r>
        <w:rPr>
          <w:spacing w:val="-3"/>
          <w:w w:val="90"/>
          <w:sz w:val="28"/>
          <w:szCs w:val="28"/>
        </w:rPr>
        <w:t>е</w:t>
      </w:r>
      <w:r>
        <w:rPr>
          <w:spacing w:val="1"/>
          <w:w w:val="90"/>
          <w:sz w:val="28"/>
          <w:szCs w:val="28"/>
        </w:rPr>
        <w:t>р</w:t>
      </w:r>
      <w:r>
        <w:rPr>
          <w:spacing w:val="-8"/>
          <w:w w:val="90"/>
          <w:sz w:val="28"/>
          <w:szCs w:val="28"/>
        </w:rPr>
        <w:t>е</w:t>
      </w:r>
      <w:r>
        <w:rPr>
          <w:spacing w:val="-2"/>
          <w:w w:val="90"/>
          <w:sz w:val="28"/>
          <w:szCs w:val="28"/>
        </w:rPr>
        <w:t>ди</w:t>
      </w:r>
      <w:r>
        <w:rPr>
          <w:spacing w:val="-1"/>
          <w:w w:val="90"/>
          <w:sz w:val="28"/>
          <w:szCs w:val="28"/>
        </w:rPr>
        <w:t>н</w:t>
      </w:r>
      <w:r>
        <w:rPr>
          <w:w w:val="90"/>
          <w:sz w:val="28"/>
          <w:szCs w:val="28"/>
        </w:rPr>
        <w:t>е</w:t>
      </w:r>
      <w:r>
        <w:rPr>
          <w:iCs/>
          <w:w w:val="90"/>
          <w:sz w:val="28"/>
          <w:szCs w:val="28"/>
        </w:rPr>
        <w:t>;</w:t>
      </w:r>
      <w:r>
        <w:rPr>
          <w:w w:val="90"/>
          <w:sz w:val="28"/>
          <w:szCs w:val="28"/>
        </w:rPr>
        <w:t>б</w:t>
      </w:r>
      <w:r>
        <w:rPr>
          <w:iCs/>
          <w:w w:val="90"/>
          <w:sz w:val="28"/>
          <w:szCs w:val="28"/>
        </w:rPr>
        <w:t>)</w:t>
      </w:r>
      <w:r>
        <w:rPr>
          <w:w w:val="90"/>
          <w:sz w:val="28"/>
          <w:szCs w:val="28"/>
        </w:rPr>
        <w:t>с</w:t>
      </w:r>
      <w:r>
        <w:rPr>
          <w:spacing w:val="-4"/>
          <w:w w:val="90"/>
          <w:sz w:val="28"/>
          <w:szCs w:val="28"/>
        </w:rPr>
        <w:t>о</w:t>
      </w:r>
      <w:r>
        <w:rPr>
          <w:spacing w:val="-2"/>
          <w:w w:val="90"/>
          <w:sz w:val="28"/>
          <w:szCs w:val="28"/>
        </w:rPr>
        <w:t>д</w:t>
      </w:r>
      <w:r>
        <w:rPr>
          <w:spacing w:val="-1"/>
          <w:w w:val="90"/>
          <w:sz w:val="28"/>
          <w:szCs w:val="28"/>
        </w:rPr>
        <w:t>н</w:t>
      </w:r>
      <w:r>
        <w:rPr>
          <w:spacing w:val="-2"/>
          <w:w w:val="90"/>
          <w:sz w:val="28"/>
          <w:szCs w:val="28"/>
        </w:rPr>
        <w:t>о</w:t>
      </w:r>
      <w:r>
        <w:rPr>
          <w:w w:val="90"/>
          <w:sz w:val="28"/>
          <w:szCs w:val="28"/>
        </w:rPr>
        <w:t>в</w:t>
      </w:r>
      <w:r>
        <w:rPr>
          <w:spacing w:val="1"/>
          <w:w w:val="90"/>
          <w:sz w:val="28"/>
          <w:szCs w:val="28"/>
        </w:rPr>
        <w:t>р</w:t>
      </w:r>
      <w:r>
        <w:rPr>
          <w:spacing w:val="-12"/>
          <w:w w:val="90"/>
          <w:sz w:val="28"/>
          <w:szCs w:val="28"/>
        </w:rPr>
        <w:t>е</w:t>
      </w:r>
      <w:r>
        <w:rPr>
          <w:w w:val="90"/>
          <w:sz w:val="28"/>
          <w:szCs w:val="28"/>
        </w:rPr>
        <w:t>ме</w:t>
      </w:r>
      <w:r>
        <w:rPr>
          <w:spacing w:val="-1"/>
          <w:w w:val="90"/>
          <w:sz w:val="28"/>
          <w:szCs w:val="28"/>
        </w:rPr>
        <w:t>нн</w:t>
      </w:r>
      <w:r>
        <w:rPr>
          <w:spacing w:val="-3"/>
          <w:w w:val="90"/>
          <w:sz w:val="28"/>
          <w:szCs w:val="28"/>
        </w:rPr>
        <w:t>ы</w:t>
      </w:r>
      <w:r>
        <w:rPr>
          <w:w w:val="90"/>
          <w:sz w:val="28"/>
          <w:szCs w:val="28"/>
        </w:rPr>
        <w:t>мп</w:t>
      </w:r>
      <w:r>
        <w:rPr>
          <w:spacing w:val="-4"/>
          <w:w w:val="90"/>
          <w:sz w:val="28"/>
          <w:szCs w:val="28"/>
        </w:rPr>
        <w:t>о</w:t>
      </w:r>
      <w:r>
        <w:rPr>
          <w:spacing w:val="-7"/>
          <w:w w:val="90"/>
          <w:sz w:val="28"/>
          <w:szCs w:val="28"/>
        </w:rPr>
        <w:t>д</w:t>
      </w:r>
      <w:r>
        <w:rPr>
          <w:w w:val="90"/>
          <w:sz w:val="28"/>
          <w:szCs w:val="28"/>
        </w:rPr>
        <w:t>ъ</w:t>
      </w:r>
      <w:r>
        <w:rPr>
          <w:spacing w:val="-8"/>
          <w:w w:val="90"/>
          <w:sz w:val="28"/>
          <w:szCs w:val="28"/>
        </w:rPr>
        <w:t>е</w:t>
      </w:r>
      <w:r>
        <w:rPr>
          <w:spacing w:val="-2"/>
          <w:w w:val="90"/>
          <w:sz w:val="28"/>
          <w:szCs w:val="28"/>
        </w:rPr>
        <w:t>м</w:t>
      </w:r>
      <w:r>
        <w:rPr>
          <w:spacing w:val="-11"/>
          <w:w w:val="90"/>
          <w:sz w:val="28"/>
          <w:szCs w:val="28"/>
        </w:rPr>
        <w:t>о</w:t>
      </w:r>
      <w:r>
        <w:rPr>
          <w:w w:val="90"/>
          <w:sz w:val="28"/>
          <w:szCs w:val="28"/>
        </w:rPr>
        <w:t>м</w:t>
      </w:r>
      <w:r>
        <w:rPr>
          <w:spacing w:val="-8"/>
          <w:w w:val="90"/>
          <w:sz w:val="28"/>
          <w:szCs w:val="28"/>
        </w:rPr>
        <w:t>к</w:t>
      </w:r>
      <w:r>
        <w:rPr>
          <w:spacing w:val="-9"/>
          <w:w w:val="90"/>
          <w:sz w:val="28"/>
          <w:szCs w:val="28"/>
        </w:rPr>
        <w:t>о</w:t>
      </w:r>
      <w:r>
        <w:rPr>
          <w:spacing w:val="8"/>
          <w:w w:val="90"/>
          <w:sz w:val="28"/>
          <w:szCs w:val="28"/>
        </w:rPr>
        <w:t>л</w:t>
      </w:r>
      <w:r>
        <w:rPr>
          <w:w w:val="90"/>
          <w:sz w:val="28"/>
          <w:szCs w:val="28"/>
        </w:rPr>
        <w:t>е</w:t>
      </w:r>
      <w:r>
        <w:rPr>
          <w:spacing w:val="-3"/>
          <w:w w:val="90"/>
          <w:sz w:val="28"/>
          <w:szCs w:val="28"/>
        </w:rPr>
        <w:t>н</w:t>
      </w:r>
      <w:r>
        <w:rPr>
          <w:w w:val="90"/>
          <w:sz w:val="28"/>
          <w:szCs w:val="28"/>
        </w:rPr>
        <w:t>а</w:t>
      </w:r>
      <w:r>
        <w:rPr>
          <w:iCs/>
          <w:w w:val="90"/>
          <w:sz w:val="28"/>
          <w:szCs w:val="28"/>
        </w:rPr>
        <w:t>(</w:t>
      </w:r>
      <w:r>
        <w:rPr>
          <w:spacing w:val="-2"/>
          <w:w w:val="90"/>
          <w:sz w:val="28"/>
          <w:szCs w:val="28"/>
        </w:rPr>
        <w:t>ли</w:t>
      </w:r>
      <w:r>
        <w:rPr>
          <w:spacing w:val="3"/>
          <w:w w:val="90"/>
          <w:sz w:val="28"/>
          <w:szCs w:val="28"/>
        </w:rPr>
        <w:t>ц</w:t>
      </w:r>
      <w:r>
        <w:rPr>
          <w:spacing w:val="-11"/>
          <w:w w:val="90"/>
          <w:sz w:val="28"/>
          <w:szCs w:val="28"/>
        </w:rPr>
        <w:t>о</w:t>
      </w:r>
      <w:r>
        <w:rPr>
          <w:w w:val="90"/>
          <w:sz w:val="28"/>
          <w:szCs w:val="28"/>
        </w:rPr>
        <w:t>мкст</w:t>
      </w:r>
      <w:r>
        <w:rPr>
          <w:spacing w:val="1"/>
          <w:w w:val="90"/>
          <w:sz w:val="28"/>
          <w:szCs w:val="28"/>
        </w:rPr>
        <w:t>а</w:t>
      </w:r>
      <w:r>
        <w:rPr>
          <w:spacing w:val="-3"/>
          <w:w w:val="90"/>
          <w:sz w:val="28"/>
          <w:szCs w:val="28"/>
        </w:rPr>
        <w:t>н</w:t>
      </w:r>
      <w:r>
        <w:rPr>
          <w:w w:val="90"/>
          <w:sz w:val="28"/>
          <w:szCs w:val="28"/>
        </w:rPr>
        <w:t>ку</w:t>
      </w:r>
      <w:r>
        <w:rPr>
          <w:iCs/>
          <w:w w:val="90"/>
          <w:sz w:val="28"/>
          <w:szCs w:val="28"/>
        </w:rPr>
        <w:t xml:space="preserve">).  </w:t>
      </w:r>
    </w:p>
    <w:p w:rsidR="00DC54CC" w:rsidRDefault="00DC54CC" w:rsidP="004B5107">
      <w:pPr>
        <w:pStyle w:val="a9"/>
        <w:numPr>
          <w:ilvl w:val="0"/>
          <w:numId w:val="23"/>
        </w:numPr>
        <w:tabs>
          <w:tab w:val="left" w:pos="477"/>
        </w:tabs>
        <w:kinsoku w:val="0"/>
        <w:overflowPunct w:val="0"/>
        <w:spacing w:line="276" w:lineRule="auto"/>
        <w:ind w:left="112" w:right="108" w:firstLine="0"/>
        <w:jc w:val="both"/>
        <w:rPr>
          <w:rFonts w:ascii="Times New Roman" w:hAnsi="Times New Roman" w:cs="Times New Roman"/>
        </w:rPr>
      </w:pPr>
      <w:proofErr w:type="spellStart"/>
      <w:r>
        <w:rPr>
          <w:rFonts w:ascii="Times New Roman" w:hAnsi="Times New Roman" w:cs="Times New Roman"/>
          <w:spacing w:val="-2"/>
          <w:w w:val="95"/>
        </w:rPr>
        <w:t>И</w:t>
      </w:r>
      <w:r>
        <w:rPr>
          <w:rFonts w:ascii="Times New Roman" w:hAnsi="Times New Roman" w:cs="Times New Roman"/>
          <w:w w:val="95"/>
        </w:rPr>
        <w:t>з</w:t>
      </w:r>
      <w:r>
        <w:rPr>
          <w:rFonts w:ascii="Times New Roman" w:hAnsi="Times New Roman" w:cs="Times New Roman"/>
          <w:spacing w:val="-3"/>
          <w:w w:val="95"/>
        </w:rPr>
        <w:t>п</w:t>
      </w:r>
      <w:r>
        <w:rPr>
          <w:rFonts w:ascii="Times New Roman" w:hAnsi="Times New Roman" w:cs="Times New Roman"/>
          <w:spacing w:val="-7"/>
          <w:w w:val="95"/>
        </w:rPr>
        <w:t>о</w:t>
      </w:r>
      <w:r>
        <w:rPr>
          <w:rFonts w:ascii="Times New Roman" w:hAnsi="Times New Roman" w:cs="Times New Roman"/>
          <w:spacing w:val="2"/>
          <w:w w:val="95"/>
        </w:rPr>
        <w:t>л</w:t>
      </w:r>
      <w:r>
        <w:rPr>
          <w:rFonts w:ascii="Times New Roman" w:hAnsi="Times New Roman" w:cs="Times New Roman"/>
          <w:spacing w:val="-7"/>
          <w:w w:val="95"/>
        </w:rPr>
        <w:t>о</w:t>
      </w:r>
      <w:r>
        <w:rPr>
          <w:rFonts w:ascii="Times New Roman" w:hAnsi="Times New Roman" w:cs="Times New Roman"/>
          <w:spacing w:val="-4"/>
          <w:w w:val="95"/>
        </w:rPr>
        <w:t>ж</w:t>
      </w:r>
      <w:r>
        <w:rPr>
          <w:rFonts w:ascii="Times New Roman" w:hAnsi="Times New Roman" w:cs="Times New Roman"/>
          <w:w w:val="95"/>
        </w:rPr>
        <w:t>е</w:t>
      </w:r>
      <w:r>
        <w:rPr>
          <w:rFonts w:ascii="Times New Roman" w:hAnsi="Times New Roman" w:cs="Times New Roman"/>
          <w:spacing w:val="-4"/>
          <w:w w:val="95"/>
        </w:rPr>
        <w:t>н</w:t>
      </w:r>
      <w:r>
        <w:rPr>
          <w:rFonts w:ascii="Times New Roman" w:hAnsi="Times New Roman" w:cs="Times New Roman"/>
          <w:spacing w:val="1"/>
          <w:w w:val="95"/>
        </w:rPr>
        <w:t>и</w:t>
      </w:r>
      <w:r>
        <w:rPr>
          <w:rFonts w:ascii="Times New Roman" w:hAnsi="Times New Roman" w:cs="Times New Roman"/>
          <w:w w:val="95"/>
        </w:rPr>
        <w:t>я</w:t>
      </w:r>
      <w:proofErr w:type="spellEnd"/>
      <w:r>
        <w:rPr>
          <w:rFonts w:ascii="Times New Roman" w:hAnsi="Times New Roman" w:cs="Times New Roman"/>
          <w:i/>
          <w:iCs/>
          <w:w w:val="95"/>
        </w:rPr>
        <w:t xml:space="preserve">- </w:t>
      </w:r>
      <w:proofErr w:type="spellStart"/>
      <w:r>
        <w:rPr>
          <w:rFonts w:ascii="Times New Roman" w:hAnsi="Times New Roman" w:cs="Times New Roman"/>
          <w:w w:val="95"/>
        </w:rPr>
        <w:t>с</w:t>
      </w:r>
      <w:r>
        <w:rPr>
          <w:rFonts w:ascii="Times New Roman" w:hAnsi="Times New Roman" w:cs="Times New Roman"/>
          <w:spacing w:val="1"/>
          <w:w w:val="95"/>
        </w:rPr>
        <w:t>и</w:t>
      </w:r>
      <w:r>
        <w:rPr>
          <w:rFonts w:ascii="Times New Roman" w:hAnsi="Times New Roman" w:cs="Times New Roman"/>
          <w:spacing w:val="-2"/>
          <w:w w:val="95"/>
        </w:rPr>
        <w:t>д</w:t>
      </w:r>
      <w:r>
        <w:rPr>
          <w:rFonts w:ascii="Times New Roman" w:hAnsi="Times New Roman" w:cs="Times New Roman"/>
          <w:w w:val="95"/>
        </w:rPr>
        <w:t>я</w:t>
      </w:r>
      <w:r>
        <w:rPr>
          <w:rFonts w:ascii="Times New Roman" w:hAnsi="Times New Roman" w:cs="Times New Roman"/>
          <w:spacing w:val="-4"/>
          <w:w w:val="95"/>
        </w:rPr>
        <w:t>н</w:t>
      </w:r>
      <w:r>
        <w:rPr>
          <w:rFonts w:ascii="Times New Roman" w:hAnsi="Times New Roman" w:cs="Times New Roman"/>
          <w:w w:val="95"/>
        </w:rPr>
        <w:t>а</w:t>
      </w:r>
      <w:r>
        <w:rPr>
          <w:rFonts w:ascii="Times New Roman" w:hAnsi="Times New Roman" w:cs="Times New Roman"/>
          <w:spacing w:val="1"/>
          <w:w w:val="95"/>
        </w:rPr>
        <w:t>п</w:t>
      </w:r>
      <w:r>
        <w:rPr>
          <w:rFonts w:ascii="Times New Roman" w:hAnsi="Times New Roman" w:cs="Times New Roman"/>
          <w:spacing w:val="-2"/>
          <w:w w:val="95"/>
        </w:rPr>
        <w:t>ят</w:t>
      </w:r>
      <w:r>
        <w:rPr>
          <w:rFonts w:ascii="Times New Roman" w:hAnsi="Times New Roman" w:cs="Times New Roman"/>
          <w:spacing w:val="-7"/>
          <w:w w:val="95"/>
        </w:rPr>
        <w:t>к</w:t>
      </w:r>
      <w:r>
        <w:rPr>
          <w:rFonts w:ascii="Times New Roman" w:hAnsi="Times New Roman" w:cs="Times New Roman"/>
          <w:spacing w:val="-2"/>
          <w:w w:val="95"/>
        </w:rPr>
        <w:t>а</w:t>
      </w:r>
      <w:r>
        <w:rPr>
          <w:rFonts w:ascii="Times New Roman" w:hAnsi="Times New Roman" w:cs="Times New Roman"/>
          <w:w w:val="95"/>
        </w:rPr>
        <w:t>х</w:t>
      </w:r>
      <w:proofErr w:type="spellEnd"/>
      <w:r>
        <w:rPr>
          <w:rFonts w:ascii="Times New Roman" w:hAnsi="Times New Roman" w:cs="Times New Roman"/>
          <w:i/>
          <w:iCs/>
          <w:w w:val="95"/>
        </w:rPr>
        <w:t xml:space="preserve">,  </w:t>
      </w:r>
      <w:proofErr w:type="spellStart"/>
      <w:r>
        <w:rPr>
          <w:rFonts w:ascii="Times New Roman" w:hAnsi="Times New Roman" w:cs="Times New Roman"/>
          <w:spacing w:val="1"/>
          <w:w w:val="95"/>
        </w:rPr>
        <w:t>п</w:t>
      </w:r>
      <w:r>
        <w:rPr>
          <w:rFonts w:ascii="Times New Roman" w:hAnsi="Times New Roman" w:cs="Times New Roman"/>
          <w:spacing w:val="-5"/>
          <w:w w:val="95"/>
        </w:rPr>
        <w:t>о</w:t>
      </w:r>
      <w:r>
        <w:rPr>
          <w:rFonts w:ascii="Times New Roman" w:hAnsi="Times New Roman" w:cs="Times New Roman"/>
          <w:spacing w:val="-2"/>
          <w:w w:val="95"/>
        </w:rPr>
        <w:t>д</w:t>
      </w:r>
      <w:r>
        <w:rPr>
          <w:rFonts w:ascii="Times New Roman" w:hAnsi="Times New Roman" w:cs="Times New Roman"/>
          <w:w w:val="95"/>
        </w:rPr>
        <w:t>н</w:t>
      </w:r>
      <w:r>
        <w:rPr>
          <w:rFonts w:ascii="Times New Roman" w:hAnsi="Times New Roman" w:cs="Times New Roman"/>
          <w:spacing w:val="-2"/>
          <w:w w:val="95"/>
        </w:rPr>
        <w:t>ять</w:t>
      </w:r>
      <w:r>
        <w:rPr>
          <w:rFonts w:ascii="Times New Roman" w:hAnsi="Times New Roman" w:cs="Times New Roman"/>
          <w:w w:val="95"/>
        </w:rPr>
        <w:t>ся</w:t>
      </w:r>
      <w:r>
        <w:rPr>
          <w:rFonts w:ascii="Times New Roman" w:hAnsi="Times New Roman" w:cs="Times New Roman"/>
          <w:spacing w:val="-2"/>
          <w:w w:val="95"/>
        </w:rPr>
        <w:t>н</w:t>
      </w:r>
      <w:r>
        <w:rPr>
          <w:rFonts w:ascii="Times New Roman" w:hAnsi="Times New Roman" w:cs="Times New Roman"/>
          <w:w w:val="95"/>
        </w:rPr>
        <w:t>а</w:t>
      </w:r>
      <w:r>
        <w:rPr>
          <w:rFonts w:ascii="Times New Roman" w:hAnsi="Times New Roman" w:cs="Times New Roman"/>
          <w:spacing w:val="-3"/>
          <w:w w:val="95"/>
        </w:rPr>
        <w:t>п</w:t>
      </w:r>
      <w:r>
        <w:rPr>
          <w:rFonts w:ascii="Times New Roman" w:hAnsi="Times New Roman" w:cs="Times New Roman"/>
          <w:spacing w:val="1"/>
          <w:w w:val="95"/>
        </w:rPr>
        <w:t>а</w:t>
      </w:r>
      <w:r>
        <w:rPr>
          <w:rFonts w:ascii="Times New Roman" w:hAnsi="Times New Roman" w:cs="Times New Roman"/>
          <w:spacing w:val="-2"/>
          <w:w w:val="95"/>
        </w:rPr>
        <w:t>л</w:t>
      </w:r>
      <w:r>
        <w:rPr>
          <w:rFonts w:ascii="Times New Roman" w:hAnsi="Times New Roman" w:cs="Times New Roman"/>
          <w:spacing w:val="-4"/>
          <w:w w:val="95"/>
        </w:rPr>
        <w:t>ь</w:t>
      </w:r>
      <w:r>
        <w:rPr>
          <w:rFonts w:ascii="Times New Roman" w:hAnsi="Times New Roman" w:cs="Times New Roman"/>
          <w:spacing w:val="1"/>
          <w:w w:val="95"/>
        </w:rPr>
        <w:t>ц</w:t>
      </w:r>
      <w:r>
        <w:rPr>
          <w:rFonts w:ascii="Times New Roman" w:hAnsi="Times New Roman" w:cs="Times New Roman"/>
          <w:w w:val="95"/>
        </w:rPr>
        <w:t>ы</w:t>
      </w:r>
      <w:proofErr w:type="spellEnd"/>
      <w:r>
        <w:rPr>
          <w:rFonts w:ascii="Times New Roman" w:hAnsi="Times New Roman" w:cs="Times New Roman"/>
          <w:iCs/>
          <w:spacing w:val="-3"/>
          <w:w w:val="95"/>
        </w:rPr>
        <w:t>(</w:t>
      </w:r>
      <w:proofErr w:type="spellStart"/>
      <w:r>
        <w:rPr>
          <w:rFonts w:ascii="Times New Roman" w:hAnsi="Times New Roman" w:cs="Times New Roman"/>
          <w:spacing w:val="1"/>
          <w:w w:val="95"/>
        </w:rPr>
        <w:t>п</w:t>
      </w:r>
      <w:r>
        <w:rPr>
          <w:rFonts w:ascii="Times New Roman" w:hAnsi="Times New Roman" w:cs="Times New Roman"/>
          <w:spacing w:val="-5"/>
          <w:w w:val="95"/>
        </w:rPr>
        <w:t>о</w:t>
      </w:r>
      <w:r>
        <w:rPr>
          <w:rFonts w:ascii="Times New Roman" w:hAnsi="Times New Roman" w:cs="Times New Roman"/>
          <w:spacing w:val="-7"/>
          <w:w w:val="95"/>
        </w:rPr>
        <w:t>д</w:t>
      </w:r>
      <w:r>
        <w:rPr>
          <w:rFonts w:ascii="Times New Roman" w:hAnsi="Times New Roman" w:cs="Times New Roman"/>
          <w:w w:val="95"/>
        </w:rPr>
        <w:t>ъ</w:t>
      </w:r>
      <w:r>
        <w:rPr>
          <w:rFonts w:ascii="Times New Roman" w:hAnsi="Times New Roman" w:cs="Times New Roman"/>
          <w:spacing w:val="-12"/>
          <w:w w:val="95"/>
        </w:rPr>
        <w:t>ё</w:t>
      </w:r>
      <w:r>
        <w:rPr>
          <w:rFonts w:ascii="Times New Roman" w:hAnsi="Times New Roman" w:cs="Times New Roman"/>
          <w:w w:val="95"/>
        </w:rPr>
        <w:t>м</w:t>
      </w:r>
      <w:r>
        <w:rPr>
          <w:rFonts w:ascii="Times New Roman" w:hAnsi="Times New Roman" w:cs="Times New Roman"/>
          <w:spacing w:val="-2"/>
          <w:w w:val="95"/>
        </w:rPr>
        <w:t>д</w:t>
      </w:r>
      <w:r>
        <w:rPr>
          <w:rFonts w:ascii="Times New Roman" w:hAnsi="Times New Roman" w:cs="Times New Roman"/>
          <w:spacing w:val="-10"/>
          <w:w w:val="95"/>
        </w:rPr>
        <w:t>о</w:t>
      </w:r>
      <w:r>
        <w:rPr>
          <w:rFonts w:ascii="Times New Roman" w:hAnsi="Times New Roman" w:cs="Times New Roman"/>
          <w:w w:val="95"/>
        </w:rPr>
        <w:t>л</w:t>
      </w:r>
      <w:r>
        <w:rPr>
          <w:rFonts w:ascii="Times New Roman" w:hAnsi="Times New Roman" w:cs="Times New Roman"/>
          <w:spacing w:val="-4"/>
          <w:w w:val="95"/>
        </w:rPr>
        <w:t>же</w:t>
      </w:r>
      <w:r>
        <w:rPr>
          <w:rFonts w:ascii="Times New Roman" w:hAnsi="Times New Roman" w:cs="Times New Roman"/>
          <w:w w:val="95"/>
        </w:rPr>
        <w:t>н</w:t>
      </w:r>
      <w:r>
        <w:rPr>
          <w:rFonts w:ascii="Times New Roman" w:hAnsi="Times New Roman" w:cs="Times New Roman"/>
          <w:iCs/>
          <w:spacing w:val="1"/>
          <w:w w:val="95"/>
        </w:rPr>
        <w:t>«</w:t>
      </w:r>
      <w:r>
        <w:rPr>
          <w:rFonts w:ascii="Times New Roman" w:hAnsi="Times New Roman" w:cs="Times New Roman"/>
          <w:w w:val="95"/>
        </w:rPr>
        <w:t>в</w:t>
      </w:r>
      <w:r>
        <w:rPr>
          <w:rFonts w:ascii="Times New Roman" w:hAnsi="Times New Roman" w:cs="Times New Roman"/>
          <w:spacing w:val="-1"/>
          <w:w w:val="95"/>
        </w:rPr>
        <w:t>ы</w:t>
      </w:r>
      <w:r>
        <w:rPr>
          <w:rFonts w:ascii="Times New Roman" w:hAnsi="Times New Roman" w:cs="Times New Roman"/>
          <w:spacing w:val="-6"/>
          <w:w w:val="95"/>
        </w:rPr>
        <w:t>в</w:t>
      </w:r>
      <w:r>
        <w:rPr>
          <w:rFonts w:ascii="Times New Roman" w:hAnsi="Times New Roman" w:cs="Times New Roman"/>
          <w:spacing w:val="1"/>
          <w:w w:val="95"/>
        </w:rPr>
        <w:t>а</w:t>
      </w:r>
      <w:r>
        <w:rPr>
          <w:rFonts w:ascii="Times New Roman" w:hAnsi="Times New Roman" w:cs="Times New Roman"/>
          <w:spacing w:val="-4"/>
          <w:w w:val="95"/>
        </w:rPr>
        <w:t>л</w:t>
      </w:r>
      <w:r>
        <w:rPr>
          <w:rFonts w:ascii="Times New Roman" w:hAnsi="Times New Roman" w:cs="Times New Roman"/>
          <w:spacing w:val="1"/>
          <w:w w:val="95"/>
        </w:rPr>
        <w:t>и</w:t>
      </w:r>
      <w:r>
        <w:rPr>
          <w:rFonts w:ascii="Times New Roman" w:hAnsi="Times New Roman" w:cs="Times New Roman"/>
          <w:spacing w:val="-2"/>
          <w:w w:val="95"/>
        </w:rPr>
        <w:t>ть</w:t>
      </w:r>
      <w:r>
        <w:rPr>
          <w:rFonts w:ascii="Times New Roman" w:hAnsi="Times New Roman" w:cs="Times New Roman"/>
          <w:w w:val="95"/>
        </w:rPr>
        <w:t>с</w:t>
      </w:r>
      <w:r>
        <w:rPr>
          <w:rFonts w:ascii="Times New Roman" w:hAnsi="Times New Roman" w:cs="Times New Roman"/>
          <w:spacing w:val="-5"/>
          <w:w w:val="95"/>
        </w:rPr>
        <w:t>я</w:t>
      </w:r>
      <w:proofErr w:type="spellEnd"/>
      <w:r>
        <w:rPr>
          <w:rFonts w:ascii="Times New Roman" w:hAnsi="Times New Roman" w:cs="Times New Roman"/>
          <w:iCs/>
          <w:spacing w:val="1"/>
          <w:w w:val="95"/>
        </w:rPr>
        <w:t>»)</w:t>
      </w:r>
      <w:r>
        <w:rPr>
          <w:rFonts w:ascii="Times New Roman" w:hAnsi="Times New Roman" w:cs="Times New Roman"/>
          <w:iCs/>
          <w:w w:val="95"/>
        </w:rPr>
        <w:t>,</w:t>
      </w:r>
      <w:proofErr w:type="spellStart"/>
      <w:r>
        <w:rPr>
          <w:rFonts w:ascii="Times New Roman" w:hAnsi="Times New Roman" w:cs="Times New Roman"/>
          <w:spacing w:val="1"/>
          <w:w w:val="95"/>
        </w:rPr>
        <w:t>п</w:t>
      </w:r>
      <w:r>
        <w:rPr>
          <w:rFonts w:ascii="Times New Roman" w:hAnsi="Times New Roman" w:cs="Times New Roman"/>
          <w:spacing w:val="-3"/>
          <w:w w:val="95"/>
        </w:rPr>
        <w:t>е</w:t>
      </w:r>
      <w:r>
        <w:rPr>
          <w:rFonts w:ascii="Times New Roman" w:hAnsi="Times New Roman" w:cs="Times New Roman"/>
          <w:spacing w:val="1"/>
          <w:w w:val="95"/>
        </w:rPr>
        <w:t>р</w:t>
      </w:r>
      <w:r>
        <w:rPr>
          <w:rFonts w:ascii="Times New Roman" w:hAnsi="Times New Roman" w:cs="Times New Roman"/>
          <w:spacing w:val="-4"/>
          <w:w w:val="95"/>
        </w:rPr>
        <w:t>е</w:t>
      </w:r>
      <w:r>
        <w:rPr>
          <w:rFonts w:ascii="Times New Roman" w:hAnsi="Times New Roman" w:cs="Times New Roman"/>
          <w:spacing w:val="1"/>
          <w:w w:val="95"/>
        </w:rPr>
        <w:t>й</w:t>
      </w:r>
      <w:r>
        <w:rPr>
          <w:rFonts w:ascii="Times New Roman" w:hAnsi="Times New Roman" w:cs="Times New Roman"/>
          <w:spacing w:val="-2"/>
          <w:w w:val="95"/>
        </w:rPr>
        <w:t>т</w:t>
      </w:r>
      <w:r>
        <w:rPr>
          <w:rFonts w:ascii="Times New Roman" w:hAnsi="Times New Roman" w:cs="Times New Roman"/>
          <w:w w:val="95"/>
        </w:rPr>
        <w:t>и</w:t>
      </w:r>
      <w:r>
        <w:rPr>
          <w:rFonts w:ascii="Times New Roman" w:hAnsi="Times New Roman" w:cs="Times New Roman"/>
          <w:spacing w:val="-2"/>
          <w:w w:val="95"/>
        </w:rPr>
        <w:t>н</w:t>
      </w:r>
      <w:r>
        <w:rPr>
          <w:rFonts w:ascii="Times New Roman" w:hAnsi="Times New Roman" w:cs="Times New Roman"/>
          <w:w w:val="95"/>
        </w:rPr>
        <w:t>а</w:t>
      </w:r>
      <w:r>
        <w:rPr>
          <w:rFonts w:ascii="Times New Roman" w:hAnsi="Times New Roman" w:cs="Times New Roman"/>
          <w:spacing w:val="1"/>
          <w:w w:val="95"/>
        </w:rPr>
        <w:t>п</w:t>
      </w:r>
      <w:r>
        <w:rPr>
          <w:rFonts w:ascii="Times New Roman" w:hAnsi="Times New Roman" w:cs="Times New Roman"/>
          <w:spacing w:val="-7"/>
          <w:w w:val="95"/>
        </w:rPr>
        <w:t>ол</w:t>
      </w:r>
      <w:r>
        <w:rPr>
          <w:rFonts w:ascii="Times New Roman" w:hAnsi="Times New Roman" w:cs="Times New Roman"/>
          <w:w w:val="95"/>
        </w:rPr>
        <w:t>у</w:t>
      </w:r>
      <w:proofErr w:type="spellEnd"/>
      <w:r>
        <w:rPr>
          <w:rFonts w:ascii="Times New Roman" w:hAnsi="Times New Roman" w:cs="Times New Roman"/>
          <w:w w:val="95"/>
        </w:rPr>
        <w:t xml:space="preserve"> </w:t>
      </w:r>
      <w:r>
        <w:rPr>
          <w:rFonts w:ascii="Times New Roman" w:hAnsi="Times New Roman" w:cs="Times New Roman"/>
          <w:i/>
          <w:iCs/>
          <w:w w:val="95"/>
        </w:rPr>
        <w:t>-</w:t>
      </w:r>
      <w:proofErr w:type="spellStart"/>
      <w:r>
        <w:rPr>
          <w:rFonts w:ascii="Times New Roman" w:hAnsi="Times New Roman" w:cs="Times New Roman"/>
          <w:spacing w:val="-3"/>
          <w:w w:val="95"/>
        </w:rPr>
        <w:t>п</w:t>
      </w:r>
      <w:r>
        <w:rPr>
          <w:rFonts w:ascii="Times New Roman" w:hAnsi="Times New Roman" w:cs="Times New Roman"/>
          <w:spacing w:val="1"/>
          <w:w w:val="95"/>
        </w:rPr>
        <w:t>а</w:t>
      </w:r>
      <w:r>
        <w:rPr>
          <w:rFonts w:ascii="Times New Roman" w:hAnsi="Times New Roman" w:cs="Times New Roman"/>
          <w:spacing w:val="-2"/>
          <w:w w:val="95"/>
        </w:rPr>
        <w:t>ль</w:t>
      </w:r>
      <w:r>
        <w:rPr>
          <w:rFonts w:ascii="Times New Roman" w:hAnsi="Times New Roman" w:cs="Times New Roman"/>
          <w:spacing w:val="-3"/>
          <w:w w:val="95"/>
        </w:rPr>
        <w:t>ц</w:t>
      </w:r>
      <w:r>
        <w:rPr>
          <w:rFonts w:ascii="Times New Roman" w:hAnsi="Times New Roman" w:cs="Times New Roman"/>
          <w:spacing w:val="-1"/>
          <w:w w:val="95"/>
        </w:rPr>
        <w:t>ы</w:t>
      </w:r>
      <w:r>
        <w:rPr>
          <w:rFonts w:ascii="Times New Roman" w:hAnsi="Times New Roman" w:cs="Times New Roman"/>
          <w:i/>
          <w:iCs/>
          <w:w w:val="95"/>
        </w:rPr>
        <w:t>,</w:t>
      </w:r>
      <w:r>
        <w:rPr>
          <w:rFonts w:ascii="Times New Roman" w:hAnsi="Times New Roman" w:cs="Times New Roman"/>
          <w:spacing w:val="1"/>
          <w:w w:val="95"/>
        </w:rPr>
        <w:t>оп</w:t>
      </w:r>
      <w:r>
        <w:rPr>
          <w:rFonts w:ascii="Times New Roman" w:hAnsi="Times New Roman" w:cs="Times New Roman"/>
          <w:w w:val="95"/>
        </w:rPr>
        <w:t>ус</w:t>
      </w:r>
      <w:r>
        <w:rPr>
          <w:rFonts w:ascii="Times New Roman" w:hAnsi="Times New Roman" w:cs="Times New Roman"/>
          <w:spacing w:val="-3"/>
          <w:w w:val="95"/>
        </w:rPr>
        <w:t>т</w:t>
      </w:r>
      <w:r>
        <w:rPr>
          <w:rFonts w:ascii="Times New Roman" w:hAnsi="Times New Roman" w:cs="Times New Roman"/>
          <w:spacing w:val="1"/>
          <w:w w:val="95"/>
        </w:rPr>
        <w:t>и</w:t>
      </w:r>
      <w:r>
        <w:rPr>
          <w:rFonts w:ascii="Times New Roman" w:hAnsi="Times New Roman" w:cs="Times New Roman"/>
          <w:spacing w:val="-2"/>
          <w:w w:val="95"/>
        </w:rPr>
        <w:t>т</w:t>
      </w:r>
      <w:r>
        <w:rPr>
          <w:rFonts w:ascii="Times New Roman" w:hAnsi="Times New Roman" w:cs="Times New Roman"/>
          <w:w w:val="95"/>
        </w:rPr>
        <w:t>ь</w:t>
      </w:r>
      <w:proofErr w:type="spellEnd"/>
      <w:r>
        <w:rPr>
          <w:rFonts w:ascii="Times New Roman" w:hAnsi="Times New Roman" w:cs="Times New Roman"/>
          <w:w w:val="95"/>
        </w:rPr>
        <w:t xml:space="preserve"> </w:t>
      </w:r>
      <w:proofErr w:type="spellStart"/>
      <w:r>
        <w:rPr>
          <w:rFonts w:ascii="Times New Roman" w:hAnsi="Times New Roman" w:cs="Times New Roman"/>
          <w:spacing w:val="1"/>
          <w:w w:val="95"/>
        </w:rPr>
        <w:t>п</w:t>
      </w:r>
      <w:r>
        <w:rPr>
          <w:rFonts w:ascii="Times New Roman" w:hAnsi="Times New Roman" w:cs="Times New Roman"/>
          <w:spacing w:val="-2"/>
          <w:w w:val="95"/>
        </w:rPr>
        <w:t>ят</w:t>
      </w:r>
      <w:r>
        <w:rPr>
          <w:rFonts w:ascii="Times New Roman" w:hAnsi="Times New Roman" w:cs="Times New Roman"/>
          <w:w w:val="95"/>
        </w:rPr>
        <w:t>ки</w:t>
      </w:r>
      <w:r>
        <w:rPr>
          <w:rFonts w:ascii="Times New Roman" w:hAnsi="Times New Roman" w:cs="Times New Roman"/>
          <w:spacing w:val="-2"/>
          <w:w w:val="95"/>
        </w:rPr>
        <w:t>н</w:t>
      </w:r>
      <w:r>
        <w:rPr>
          <w:rFonts w:ascii="Times New Roman" w:hAnsi="Times New Roman" w:cs="Times New Roman"/>
          <w:w w:val="95"/>
        </w:rPr>
        <w:t>а</w:t>
      </w:r>
      <w:r>
        <w:rPr>
          <w:rFonts w:ascii="Times New Roman" w:hAnsi="Times New Roman" w:cs="Times New Roman"/>
          <w:spacing w:val="-3"/>
          <w:w w:val="95"/>
        </w:rPr>
        <w:t>п</w:t>
      </w:r>
      <w:r>
        <w:rPr>
          <w:rFonts w:ascii="Times New Roman" w:hAnsi="Times New Roman" w:cs="Times New Roman"/>
          <w:spacing w:val="-7"/>
          <w:w w:val="95"/>
        </w:rPr>
        <w:t>о</w:t>
      </w:r>
      <w:r>
        <w:rPr>
          <w:rFonts w:ascii="Times New Roman" w:hAnsi="Times New Roman" w:cs="Times New Roman"/>
          <w:spacing w:val="-2"/>
          <w:w w:val="95"/>
        </w:rPr>
        <w:t>л</w:t>
      </w:r>
      <w:proofErr w:type="gramStart"/>
      <w:r>
        <w:rPr>
          <w:rFonts w:ascii="Times New Roman" w:hAnsi="Times New Roman" w:cs="Times New Roman"/>
          <w:i/>
          <w:iCs/>
          <w:w w:val="95"/>
        </w:rPr>
        <w:t>.</w:t>
      </w:r>
      <w:r>
        <w:rPr>
          <w:rFonts w:ascii="Times New Roman" w:hAnsi="Times New Roman" w:cs="Times New Roman"/>
          <w:spacing w:val="-3"/>
          <w:w w:val="95"/>
        </w:rPr>
        <w:t>В</w:t>
      </w:r>
      <w:proofErr w:type="gramEnd"/>
      <w:r>
        <w:rPr>
          <w:rFonts w:ascii="Times New Roman" w:hAnsi="Times New Roman" w:cs="Times New Roman"/>
          <w:spacing w:val="-6"/>
          <w:w w:val="95"/>
        </w:rPr>
        <w:t>с</w:t>
      </w:r>
      <w:r>
        <w:rPr>
          <w:rFonts w:ascii="Times New Roman" w:hAnsi="Times New Roman" w:cs="Times New Roman"/>
          <w:w w:val="95"/>
        </w:rPr>
        <w:t>ё</w:t>
      </w:r>
      <w:proofErr w:type="spellEnd"/>
      <w:r>
        <w:rPr>
          <w:rFonts w:ascii="Times New Roman" w:hAnsi="Times New Roman" w:cs="Times New Roman"/>
          <w:w w:val="95"/>
        </w:rPr>
        <w:t xml:space="preserve"> </w:t>
      </w:r>
      <w:proofErr w:type="spellStart"/>
      <w:r>
        <w:rPr>
          <w:rFonts w:ascii="Times New Roman" w:hAnsi="Times New Roman" w:cs="Times New Roman"/>
          <w:w w:val="95"/>
        </w:rPr>
        <w:t>с</w:t>
      </w:r>
      <w:r>
        <w:rPr>
          <w:rFonts w:ascii="Times New Roman" w:hAnsi="Times New Roman" w:cs="Times New Roman"/>
          <w:spacing w:val="2"/>
          <w:w w:val="95"/>
        </w:rPr>
        <w:t>д</w:t>
      </w:r>
      <w:r>
        <w:rPr>
          <w:rFonts w:ascii="Times New Roman" w:hAnsi="Times New Roman" w:cs="Times New Roman"/>
          <w:spacing w:val="-9"/>
          <w:w w:val="95"/>
        </w:rPr>
        <w:t>е</w:t>
      </w:r>
      <w:r>
        <w:rPr>
          <w:rFonts w:ascii="Times New Roman" w:hAnsi="Times New Roman" w:cs="Times New Roman"/>
          <w:spacing w:val="2"/>
          <w:w w:val="95"/>
        </w:rPr>
        <w:t>л</w:t>
      </w:r>
      <w:r>
        <w:rPr>
          <w:rFonts w:ascii="Times New Roman" w:hAnsi="Times New Roman" w:cs="Times New Roman"/>
          <w:spacing w:val="1"/>
          <w:w w:val="95"/>
        </w:rPr>
        <w:t>а</w:t>
      </w:r>
      <w:r>
        <w:rPr>
          <w:rFonts w:ascii="Times New Roman" w:hAnsi="Times New Roman" w:cs="Times New Roman"/>
          <w:spacing w:val="-2"/>
          <w:w w:val="95"/>
        </w:rPr>
        <w:t>т</w:t>
      </w:r>
      <w:r>
        <w:rPr>
          <w:rFonts w:ascii="Times New Roman" w:hAnsi="Times New Roman" w:cs="Times New Roman"/>
          <w:w w:val="95"/>
        </w:rPr>
        <w:t>ьв</w:t>
      </w:r>
      <w:r>
        <w:rPr>
          <w:rFonts w:ascii="Times New Roman" w:hAnsi="Times New Roman" w:cs="Times New Roman"/>
          <w:spacing w:val="-5"/>
          <w:w w:val="95"/>
        </w:rPr>
        <w:t>о</w:t>
      </w:r>
      <w:r>
        <w:rPr>
          <w:rFonts w:ascii="Times New Roman" w:hAnsi="Times New Roman" w:cs="Times New Roman"/>
          <w:w w:val="95"/>
        </w:rPr>
        <w:t>б</w:t>
      </w:r>
      <w:r>
        <w:rPr>
          <w:rFonts w:ascii="Times New Roman" w:hAnsi="Times New Roman" w:cs="Times New Roman"/>
          <w:spacing w:val="-3"/>
          <w:w w:val="95"/>
        </w:rPr>
        <w:t>р</w:t>
      </w:r>
      <w:r>
        <w:rPr>
          <w:rFonts w:ascii="Times New Roman" w:hAnsi="Times New Roman" w:cs="Times New Roman"/>
          <w:spacing w:val="1"/>
          <w:w w:val="95"/>
        </w:rPr>
        <w:t>а</w:t>
      </w:r>
      <w:r>
        <w:rPr>
          <w:rFonts w:ascii="Times New Roman" w:hAnsi="Times New Roman" w:cs="Times New Roman"/>
          <w:spacing w:val="-2"/>
          <w:w w:val="95"/>
        </w:rPr>
        <w:t>т</w:t>
      </w:r>
      <w:r>
        <w:rPr>
          <w:rFonts w:ascii="Times New Roman" w:hAnsi="Times New Roman" w:cs="Times New Roman"/>
          <w:spacing w:val="-4"/>
          <w:w w:val="95"/>
        </w:rPr>
        <w:t>н</w:t>
      </w:r>
      <w:r>
        <w:rPr>
          <w:rFonts w:ascii="Times New Roman" w:hAnsi="Times New Roman" w:cs="Times New Roman"/>
          <w:spacing w:val="-12"/>
          <w:w w:val="95"/>
        </w:rPr>
        <w:t>о</w:t>
      </w:r>
      <w:r>
        <w:rPr>
          <w:rFonts w:ascii="Times New Roman" w:hAnsi="Times New Roman" w:cs="Times New Roman"/>
          <w:w w:val="95"/>
        </w:rPr>
        <w:t>м</w:t>
      </w:r>
      <w:r>
        <w:rPr>
          <w:rFonts w:ascii="Times New Roman" w:hAnsi="Times New Roman" w:cs="Times New Roman"/>
          <w:spacing w:val="-3"/>
          <w:w w:val="95"/>
        </w:rPr>
        <w:t>п</w:t>
      </w:r>
      <w:r>
        <w:rPr>
          <w:rFonts w:ascii="Times New Roman" w:hAnsi="Times New Roman" w:cs="Times New Roman"/>
          <w:spacing w:val="1"/>
          <w:w w:val="95"/>
        </w:rPr>
        <w:t>о</w:t>
      </w:r>
      <w:r>
        <w:rPr>
          <w:rFonts w:ascii="Times New Roman" w:hAnsi="Times New Roman" w:cs="Times New Roman"/>
          <w:spacing w:val="-5"/>
          <w:w w:val="95"/>
        </w:rPr>
        <w:t>р</w:t>
      </w:r>
      <w:r>
        <w:rPr>
          <w:rFonts w:ascii="Times New Roman" w:hAnsi="Times New Roman" w:cs="Times New Roman"/>
          <w:spacing w:val="-2"/>
          <w:w w:val="95"/>
        </w:rPr>
        <w:t>яд</w:t>
      </w:r>
      <w:r>
        <w:rPr>
          <w:rFonts w:ascii="Times New Roman" w:hAnsi="Times New Roman" w:cs="Times New Roman"/>
          <w:spacing w:val="-7"/>
          <w:w w:val="95"/>
        </w:rPr>
        <w:t>к</w:t>
      </w:r>
      <w:r>
        <w:rPr>
          <w:rFonts w:ascii="Times New Roman" w:hAnsi="Times New Roman" w:cs="Times New Roman"/>
          <w:w w:val="95"/>
        </w:rPr>
        <w:t>еив</w:t>
      </w:r>
      <w:r>
        <w:rPr>
          <w:rFonts w:ascii="Times New Roman" w:hAnsi="Times New Roman" w:cs="Times New Roman"/>
          <w:spacing w:val="-3"/>
          <w:w w:val="95"/>
        </w:rPr>
        <w:t>е</w:t>
      </w:r>
      <w:r>
        <w:rPr>
          <w:rFonts w:ascii="Times New Roman" w:hAnsi="Times New Roman" w:cs="Times New Roman"/>
          <w:spacing w:val="1"/>
          <w:w w:val="95"/>
        </w:rPr>
        <w:t>р</w:t>
      </w:r>
      <w:r>
        <w:rPr>
          <w:rFonts w:ascii="Times New Roman" w:hAnsi="Times New Roman" w:cs="Times New Roman"/>
          <w:w w:val="95"/>
        </w:rPr>
        <w:t>ну</w:t>
      </w:r>
      <w:r>
        <w:rPr>
          <w:rFonts w:ascii="Times New Roman" w:hAnsi="Times New Roman" w:cs="Times New Roman"/>
          <w:spacing w:val="-2"/>
          <w:w w:val="95"/>
        </w:rPr>
        <w:t>ть</w:t>
      </w:r>
      <w:r>
        <w:rPr>
          <w:rFonts w:ascii="Times New Roman" w:hAnsi="Times New Roman" w:cs="Times New Roman"/>
          <w:w w:val="95"/>
        </w:rPr>
        <w:t>сяв</w:t>
      </w:r>
      <w:r>
        <w:rPr>
          <w:rFonts w:ascii="Times New Roman" w:hAnsi="Times New Roman" w:cs="Times New Roman"/>
          <w:spacing w:val="1"/>
          <w:w w:val="95"/>
        </w:rPr>
        <w:t>и</w:t>
      </w:r>
      <w:r>
        <w:rPr>
          <w:rFonts w:ascii="Times New Roman" w:hAnsi="Times New Roman" w:cs="Times New Roman"/>
          <w:spacing w:val="-6"/>
          <w:w w:val="95"/>
        </w:rPr>
        <w:t>с</w:t>
      </w:r>
      <w:r>
        <w:rPr>
          <w:rFonts w:ascii="Times New Roman" w:hAnsi="Times New Roman" w:cs="Times New Roman"/>
          <w:spacing w:val="-9"/>
          <w:w w:val="95"/>
        </w:rPr>
        <w:t>х</w:t>
      </w:r>
      <w:r>
        <w:rPr>
          <w:rFonts w:ascii="Times New Roman" w:hAnsi="Times New Roman" w:cs="Times New Roman"/>
          <w:spacing w:val="-5"/>
          <w:w w:val="95"/>
        </w:rPr>
        <w:t>о</w:t>
      </w:r>
      <w:r>
        <w:rPr>
          <w:rFonts w:ascii="Times New Roman" w:hAnsi="Times New Roman" w:cs="Times New Roman"/>
          <w:spacing w:val="-4"/>
          <w:w w:val="95"/>
        </w:rPr>
        <w:t>д</w:t>
      </w:r>
      <w:r>
        <w:rPr>
          <w:rFonts w:ascii="Times New Roman" w:hAnsi="Times New Roman" w:cs="Times New Roman"/>
          <w:spacing w:val="-2"/>
          <w:w w:val="95"/>
        </w:rPr>
        <w:t>н</w:t>
      </w:r>
      <w:r>
        <w:rPr>
          <w:rFonts w:ascii="Times New Roman" w:hAnsi="Times New Roman" w:cs="Times New Roman"/>
          <w:spacing w:val="1"/>
          <w:w w:val="95"/>
        </w:rPr>
        <w:t>о</w:t>
      </w:r>
      <w:r>
        <w:rPr>
          <w:rFonts w:ascii="Times New Roman" w:hAnsi="Times New Roman" w:cs="Times New Roman"/>
          <w:w w:val="95"/>
        </w:rPr>
        <w:t>е</w:t>
      </w:r>
      <w:r>
        <w:rPr>
          <w:rFonts w:ascii="Times New Roman" w:hAnsi="Times New Roman" w:cs="Times New Roman"/>
          <w:spacing w:val="-3"/>
          <w:w w:val="95"/>
        </w:rPr>
        <w:t>п</w:t>
      </w:r>
      <w:r>
        <w:rPr>
          <w:rFonts w:ascii="Times New Roman" w:hAnsi="Times New Roman" w:cs="Times New Roman"/>
          <w:spacing w:val="-7"/>
          <w:w w:val="95"/>
        </w:rPr>
        <w:t>о</w:t>
      </w:r>
      <w:r>
        <w:rPr>
          <w:rFonts w:ascii="Times New Roman" w:hAnsi="Times New Roman" w:cs="Times New Roman"/>
          <w:spacing w:val="2"/>
          <w:w w:val="95"/>
        </w:rPr>
        <w:t>л</w:t>
      </w:r>
      <w:r>
        <w:rPr>
          <w:rFonts w:ascii="Times New Roman" w:hAnsi="Times New Roman" w:cs="Times New Roman"/>
          <w:spacing w:val="-7"/>
          <w:w w:val="95"/>
        </w:rPr>
        <w:t>о</w:t>
      </w:r>
      <w:r>
        <w:rPr>
          <w:rFonts w:ascii="Times New Roman" w:hAnsi="Times New Roman" w:cs="Times New Roman"/>
          <w:spacing w:val="-5"/>
          <w:w w:val="95"/>
        </w:rPr>
        <w:t>ж</w:t>
      </w:r>
      <w:r>
        <w:rPr>
          <w:rFonts w:ascii="Times New Roman" w:hAnsi="Times New Roman" w:cs="Times New Roman"/>
          <w:w w:val="95"/>
        </w:rPr>
        <w:t>е</w:t>
      </w:r>
      <w:r>
        <w:rPr>
          <w:rFonts w:ascii="Times New Roman" w:hAnsi="Times New Roman" w:cs="Times New Roman"/>
          <w:spacing w:val="-2"/>
          <w:w w:val="95"/>
        </w:rPr>
        <w:t>н</w:t>
      </w:r>
      <w:r>
        <w:rPr>
          <w:rFonts w:ascii="Times New Roman" w:hAnsi="Times New Roman" w:cs="Times New Roman"/>
          <w:spacing w:val="-3"/>
          <w:w w:val="95"/>
        </w:rPr>
        <w:t>и</w:t>
      </w:r>
      <w:r>
        <w:rPr>
          <w:rFonts w:ascii="Times New Roman" w:hAnsi="Times New Roman" w:cs="Times New Roman"/>
          <w:w w:val="95"/>
        </w:rPr>
        <w:t>е</w:t>
      </w:r>
      <w:proofErr w:type="spellEnd"/>
      <w:r>
        <w:rPr>
          <w:rFonts w:ascii="Times New Roman" w:hAnsi="Times New Roman" w:cs="Times New Roman"/>
          <w:i/>
          <w:iCs/>
          <w:w w:val="95"/>
        </w:rPr>
        <w:t>:</w:t>
      </w:r>
    </w:p>
    <w:p w:rsidR="00DC54CC" w:rsidRDefault="00DC54CC" w:rsidP="004B5107">
      <w:pPr>
        <w:pStyle w:val="a9"/>
        <w:numPr>
          <w:ilvl w:val="0"/>
          <w:numId w:val="23"/>
        </w:numPr>
        <w:tabs>
          <w:tab w:val="left" w:pos="412"/>
        </w:tabs>
        <w:kinsoku w:val="0"/>
        <w:overflowPunct w:val="0"/>
        <w:spacing w:line="276" w:lineRule="auto"/>
        <w:ind w:left="112" w:right="107" w:firstLine="0"/>
        <w:jc w:val="both"/>
        <w:rPr>
          <w:rFonts w:ascii="Times New Roman" w:hAnsi="Times New Roman" w:cs="Times New Roman"/>
        </w:rPr>
      </w:pPr>
      <w:r>
        <w:rPr>
          <w:rFonts w:ascii="Times New Roman" w:hAnsi="Times New Roman" w:cs="Times New Roman"/>
          <w:w w:val="90"/>
        </w:rPr>
        <w:t>С</w:t>
      </w:r>
      <w:r>
        <w:rPr>
          <w:rFonts w:ascii="Times New Roman" w:hAnsi="Times New Roman" w:cs="Times New Roman"/>
          <w:spacing w:val="1"/>
          <w:w w:val="90"/>
        </w:rPr>
        <w:t>и</w:t>
      </w:r>
      <w:r>
        <w:rPr>
          <w:rFonts w:ascii="Times New Roman" w:hAnsi="Times New Roman" w:cs="Times New Roman"/>
          <w:spacing w:val="-2"/>
          <w:w w:val="90"/>
        </w:rPr>
        <w:t>д</w:t>
      </w:r>
      <w:r>
        <w:rPr>
          <w:rFonts w:ascii="Times New Roman" w:hAnsi="Times New Roman" w:cs="Times New Roman"/>
          <w:w w:val="90"/>
        </w:rPr>
        <w:t>я</w:t>
      </w:r>
      <w:r>
        <w:rPr>
          <w:rFonts w:ascii="Times New Roman" w:hAnsi="Times New Roman" w:cs="Times New Roman"/>
          <w:spacing w:val="-1"/>
          <w:w w:val="90"/>
        </w:rPr>
        <w:t>н</w:t>
      </w:r>
      <w:r>
        <w:rPr>
          <w:rFonts w:ascii="Times New Roman" w:hAnsi="Times New Roman" w:cs="Times New Roman"/>
          <w:w w:val="90"/>
        </w:rPr>
        <w:t>ап</w:t>
      </w:r>
      <w:r>
        <w:rPr>
          <w:rFonts w:ascii="Times New Roman" w:hAnsi="Times New Roman" w:cs="Times New Roman"/>
          <w:spacing w:val="-2"/>
          <w:w w:val="90"/>
        </w:rPr>
        <w:t>ят</w:t>
      </w:r>
      <w:r>
        <w:rPr>
          <w:rFonts w:ascii="Times New Roman" w:hAnsi="Times New Roman" w:cs="Times New Roman"/>
          <w:spacing w:val="-6"/>
          <w:w w:val="90"/>
        </w:rPr>
        <w:t>к</w:t>
      </w:r>
      <w:r>
        <w:rPr>
          <w:rFonts w:ascii="Times New Roman" w:hAnsi="Times New Roman" w:cs="Times New Roman"/>
          <w:spacing w:val="-1"/>
          <w:w w:val="90"/>
        </w:rPr>
        <w:t>а</w:t>
      </w:r>
      <w:r>
        <w:rPr>
          <w:rFonts w:ascii="Times New Roman" w:hAnsi="Times New Roman" w:cs="Times New Roman"/>
          <w:w w:val="90"/>
        </w:rPr>
        <w:t>х</w:t>
      </w:r>
      <w:proofErr w:type="gramStart"/>
      <w:r>
        <w:rPr>
          <w:rFonts w:ascii="Times New Roman" w:hAnsi="Times New Roman" w:cs="Times New Roman"/>
          <w:i/>
          <w:iCs/>
          <w:w w:val="90"/>
        </w:rPr>
        <w:t>,</w:t>
      </w:r>
      <w:r>
        <w:rPr>
          <w:rFonts w:ascii="Times New Roman" w:hAnsi="Times New Roman" w:cs="Times New Roman"/>
          <w:w w:val="90"/>
        </w:rPr>
        <w:t>с</w:t>
      </w:r>
      <w:proofErr w:type="gramEnd"/>
      <w:r>
        <w:rPr>
          <w:rFonts w:ascii="Times New Roman" w:hAnsi="Times New Roman" w:cs="Times New Roman"/>
          <w:spacing w:val="-2"/>
          <w:w w:val="90"/>
        </w:rPr>
        <w:t>п</w:t>
      </w:r>
      <w:r>
        <w:rPr>
          <w:rFonts w:ascii="Times New Roman" w:hAnsi="Times New Roman" w:cs="Times New Roman"/>
          <w:spacing w:val="1"/>
          <w:w w:val="90"/>
        </w:rPr>
        <w:t>и</w:t>
      </w:r>
      <w:r>
        <w:rPr>
          <w:rFonts w:ascii="Times New Roman" w:hAnsi="Times New Roman" w:cs="Times New Roman"/>
          <w:spacing w:val="-1"/>
          <w:w w:val="90"/>
        </w:rPr>
        <w:t>н</w:t>
      </w:r>
      <w:r>
        <w:rPr>
          <w:rFonts w:ascii="Times New Roman" w:hAnsi="Times New Roman" w:cs="Times New Roman"/>
          <w:w w:val="90"/>
        </w:rPr>
        <w:t>ак</w:t>
      </w:r>
      <w:r>
        <w:rPr>
          <w:rFonts w:ascii="Times New Roman" w:hAnsi="Times New Roman" w:cs="Times New Roman"/>
          <w:spacing w:val="-4"/>
          <w:w w:val="90"/>
        </w:rPr>
        <w:t>р</w:t>
      </w:r>
      <w:r>
        <w:rPr>
          <w:rFonts w:ascii="Times New Roman" w:hAnsi="Times New Roman" w:cs="Times New Roman"/>
          <w:w w:val="90"/>
        </w:rPr>
        <w:t>у</w:t>
      </w:r>
      <w:r>
        <w:rPr>
          <w:rFonts w:ascii="Times New Roman" w:hAnsi="Times New Roman" w:cs="Times New Roman"/>
          <w:spacing w:val="-4"/>
          <w:w w:val="90"/>
        </w:rPr>
        <w:t>г</w:t>
      </w:r>
      <w:r>
        <w:rPr>
          <w:rFonts w:ascii="Times New Roman" w:hAnsi="Times New Roman" w:cs="Times New Roman"/>
          <w:spacing w:val="2"/>
          <w:w w:val="90"/>
        </w:rPr>
        <w:t>л</w:t>
      </w:r>
      <w:r>
        <w:rPr>
          <w:rFonts w:ascii="Times New Roman" w:hAnsi="Times New Roman" w:cs="Times New Roman"/>
          <w:spacing w:val="1"/>
          <w:w w:val="90"/>
        </w:rPr>
        <w:t>а</w:t>
      </w:r>
      <w:r>
        <w:rPr>
          <w:rFonts w:ascii="Times New Roman" w:hAnsi="Times New Roman" w:cs="Times New Roman"/>
          <w:spacing w:val="-3"/>
          <w:w w:val="90"/>
        </w:rPr>
        <w:t>я</w:t>
      </w:r>
      <w:r>
        <w:rPr>
          <w:rFonts w:ascii="Times New Roman" w:hAnsi="Times New Roman" w:cs="Times New Roman"/>
          <w:i/>
          <w:iCs/>
          <w:w w:val="90"/>
        </w:rPr>
        <w:t>,</w:t>
      </w:r>
      <w:r>
        <w:rPr>
          <w:rFonts w:ascii="Times New Roman" w:hAnsi="Times New Roman" w:cs="Times New Roman"/>
          <w:spacing w:val="-2"/>
          <w:w w:val="90"/>
        </w:rPr>
        <w:t>п</w:t>
      </w:r>
      <w:r>
        <w:rPr>
          <w:rFonts w:ascii="Times New Roman" w:hAnsi="Times New Roman" w:cs="Times New Roman"/>
          <w:w w:val="90"/>
        </w:rPr>
        <w:t>е</w:t>
      </w:r>
      <w:r>
        <w:rPr>
          <w:rFonts w:ascii="Times New Roman" w:hAnsi="Times New Roman" w:cs="Times New Roman"/>
          <w:spacing w:val="1"/>
          <w:w w:val="90"/>
        </w:rPr>
        <w:t>р</w:t>
      </w:r>
      <w:r>
        <w:rPr>
          <w:rFonts w:ascii="Times New Roman" w:hAnsi="Times New Roman" w:cs="Times New Roman"/>
          <w:spacing w:val="-4"/>
          <w:w w:val="90"/>
        </w:rPr>
        <w:t>е</w:t>
      </w:r>
      <w:r>
        <w:rPr>
          <w:rFonts w:ascii="Times New Roman" w:hAnsi="Times New Roman" w:cs="Times New Roman"/>
          <w:spacing w:val="1"/>
          <w:w w:val="90"/>
        </w:rPr>
        <w:t>й</w:t>
      </w:r>
      <w:r>
        <w:rPr>
          <w:rFonts w:ascii="Times New Roman" w:hAnsi="Times New Roman" w:cs="Times New Roman"/>
          <w:spacing w:val="-2"/>
          <w:w w:val="90"/>
        </w:rPr>
        <w:t>т</w:t>
      </w:r>
      <w:r>
        <w:rPr>
          <w:rFonts w:ascii="Times New Roman" w:hAnsi="Times New Roman" w:cs="Times New Roman"/>
          <w:w w:val="90"/>
        </w:rPr>
        <w:t>ивп</w:t>
      </w:r>
      <w:r>
        <w:rPr>
          <w:rFonts w:ascii="Times New Roman" w:hAnsi="Times New Roman" w:cs="Times New Roman"/>
          <w:spacing w:val="-6"/>
          <w:w w:val="90"/>
        </w:rPr>
        <w:t>о</w:t>
      </w:r>
      <w:r>
        <w:rPr>
          <w:rFonts w:ascii="Times New Roman" w:hAnsi="Times New Roman" w:cs="Times New Roman"/>
          <w:spacing w:val="-2"/>
          <w:w w:val="90"/>
        </w:rPr>
        <w:t>л</w:t>
      </w:r>
      <w:r>
        <w:rPr>
          <w:rFonts w:ascii="Times New Roman" w:hAnsi="Times New Roman" w:cs="Times New Roman"/>
          <w:spacing w:val="-6"/>
          <w:w w:val="90"/>
        </w:rPr>
        <w:t>о</w:t>
      </w:r>
      <w:r>
        <w:rPr>
          <w:rFonts w:ascii="Times New Roman" w:hAnsi="Times New Roman" w:cs="Times New Roman"/>
          <w:spacing w:val="-4"/>
          <w:w w:val="90"/>
        </w:rPr>
        <w:t>ж</w:t>
      </w:r>
      <w:r>
        <w:rPr>
          <w:rFonts w:ascii="Times New Roman" w:hAnsi="Times New Roman" w:cs="Times New Roman"/>
          <w:w w:val="90"/>
        </w:rPr>
        <w:t>е</w:t>
      </w:r>
      <w:r>
        <w:rPr>
          <w:rFonts w:ascii="Times New Roman" w:hAnsi="Times New Roman" w:cs="Times New Roman"/>
          <w:spacing w:val="-3"/>
          <w:w w:val="90"/>
        </w:rPr>
        <w:t>н</w:t>
      </w:r>
      <w:r>
        <w:rPr>
          <w:rFonts w:ascii="Times New Roman" w:hAnsi="Times New Roman" w:cs="Times New Roman"/>
          <w:spacing w:val="1"/>
          <w:w w:val="90"/>
        </w:rPr>
        <w:t>и</w:t>
      </w:r>
      <w:r>
        <w:rPr>
          <w:rFonts w:ascii="Times New Roman" w:hAnsi="Times New Roman" w:cs="Times New Roman"/>
          <w:w w:val="90"/>
        </w:rPr>
        <w:t>е</w:t>
      </w:r>
      <w:r>
        <w:rPr>
          <w:rFonts w:ascii="Times New Roman" w:hAnsi="Times New Roman" w:cs="Times New Roman"/>
          <w:i/>
          <w:iCs/>
          <w:w w:val="90"/>
        </w:rPr>
        <w:t>-</w:t>
      </w:r>
      <w:r>
        <w:rPr>
          <w:rFonts w:ascii="Times New Roman" w:hAnsi="Times New Roman" w:cs="Times New Roman"/>
          <w:w w:val="90"/>
        </w:rPr>
        <w:t>с</w:t>
      </w:r>
      <w:r>
        <w:rPr>
          <w:rFonts w:ascii="Times New Roman" w:hAnsi="Times New Roman" w:cs="Times New Roman"/>
          <w:spacing w:val="1"/>
          <w:w w:val="90"/>
        </w:rPr>
        <w:t>и</w:t>
      </w:r>
      <w:r>
        <w:rPr>
          <w:rFonts w:ascii="Times New Roman" w:hAnsi="Times New Roman" w:cs="Times New Roman"/>
          <w:spacing w:val="-2"/>
          <w:w w:val="90"/>
        </w:rPr>
        <w:t>д</w:t>
      </w:r>
      <w:r>
        <w:rPr>
          <w:rFonts w:ascii="Times New Roman" w:hAnsi="Times New Roman" w:cs="Times New Roman"/>
          <w:w w:val="90"/>
        </w:rPr>
        <w:t>я</w:t>
      </w:r>
      <w:r>
        <w:rPr>
          <w:rFonts w:ascii="Times New Roman" w:hAnsi="Times New Roman" w:cs="Times New Roman"/>
          <w:spacing w:val="-1"/>
          <w:w w:val="90"/>
        </w:rPr>
        <w:t>н</w:t>
      </w:r>
      <w:r>
        <w:rPr>
          <w:rFonts w:ascii="Times New Roman" w:hAnsi="Times New Roman" w:cs="Times New Roman"/>
          <w:w w:val="90"/>
        </w:rPr>
        <w:t>ап</w:t>
      </w:r>
      <w:r>
        <w:rPr>
          <w:rFonts w:ascii="Times New Roman" w:hAnsi="Times New Roman" w:cs="Times New Roman"/>
          <w:spacing w:val="-4"/>
          <w:w w:val="90"/>
        </w:rPr>
        <w:t>о</w:t>
      </w:r>
      <w:r>
        <w:rPr>
          <w:rFonts w:ascii="Times New Roman" w:hAnsi="Times New Roman" w:cs="Times New Roman"/>
          <w:spacing w:val="-7"/>
          <w:w w:val="90"/>
        </w:rPr>
        <w:t>д</w:t>
      </w:r>
      <w:r>
        <w:rPr>
          <w:rFonts w:ascii="Times New Roman" w:hAnsi="Times New Roman" w:cs="Times New Roman"/>
          <w:w w:val="90"/>
        </w:rPr>
        <w:t>ъ</w:t>
      </w:r>
      <w:r>
        <w:rPr>
          <w:rFonts w:ascii="Times New Roman" w:hAnsi="Times New Roman" w:cs="Times New Roman"/>
          <w:spacing w:val="-8"/>
          <w:w w:val="90"/>
        </w:rPr>
        <w:t>ё</w:t>
      </w:r>
      <w:r>
        <w:rPr>
          <w:rFonts w:ascii="Times New Roman" w:hAnsi="Times New Roman" w:cs="Times New Roman"/>
          <w:w w:val="90"/>
        </w:rPr>
        <w:t>м</w:t>
      </w:r>
      <w:r>
        <w:rPr>
          <w:rFonts w:ascii="Times New Roman" w:hAnsi="Times New Roman" w:cs="Times New Roman"/>
          <w:i/>
          <w:iCs/>
          <w:w w:val="90"/>
        </w:rPr>
        <w:t>,</w:t>
      </w:r>
      <w:r>
        <w:rPr>
          <w:rFonts w:ascii="Times New Roman" w:hAnsi="Times New Roman" w:cs="Times New Roman"/>
          <w:spacing w:val="-6"/>
          <w:w w:val="90"/>
        </w:rPr>
        <w:t>р</w:t>
      </w:r>
      <w:r>
        <w:rPr>
          <w:rFonts w:ascii="Times New Roman" w:hAnsi="Times New Roman" w:cs="Times New Roman"/>
          <w:w w:val="90"/>
        </w:rPr>
        <w:t>у</w:t>
      </w:r>
      <w:r>
        <w:rPr>
          <w:rFonts w:ascii="Times New Roman" w:hAnsi="Times New Roman" w:cs="Times New Roman"/>
          <w:spacing w:val="-4"/>
          <w:w w:val="90"/>
        </w:rPr>
        <w:t>к</w:t>
      </w:r>
      <w:r>
        <w:rPr>
          <w:rFonts w:ascii="Times New Roman" w:hAnsi="Times New Roman" w:cs="Times New Roman"/>
          <w:w w:val="90"/>
        </w:rPr>
        <w:t>и</w:t>
      </w:r>
      <w:r>
        <w:rPr>
          <w:rFonts w:ascii="Times New Roman" w:hAnsi="Times New Roman" w:cs="Times New Roman"/>
          <w:spacing w:val="1"/>
          <w:w w:val="90"/>
        </w:rPr>
        <w:t>о</w:t>
      </w:r>
      <w:r>
        <w:rPr>
          <w:rFonts w:ascii="Times New Roman" w:hAnsi="Times New Roman" w:cs="Times New Roman"/>
          <w:spacing w:val="-2"/>
          <w:w w:val="90"/>
        </w:rPr>
        <w:t>п</w:t>
      </w:r>
      <w:r>
        <w:rPr>
          <w:rFonts w:ascii="Times New Roman" w:hAnsi="Times New Roman" w:cs="Times New Roman"/>
          <w:spacing w:val="-1"/>
          <w:w w:val="90"/>
        </w:rPr>
        <w:t>и</w:t>
      </w:r>
      <w:r>
        <w:rPr>
          <w:rFonts w:ascii="Times New Roman" w:hAnsi="Times New Roman" w:cs="Times New Roman"/>
          <w:spacing w:val="1"/>
          <w:w w:val="90"/>
        </w:rPr>
        <w:t>ра</w:t>
      </w:r>
      <w:r>
        <w:rPr>
          <w:rFonts w:ascii="Times New Roman" w:hAnsi="Times New Roman" w:cs="Times New Roman"/>
          <w:spacing w:val="-2"/>
          <w:w w:val="90"/>
        </w:rPr>
        <w:t>ют</w:t>
      </w:r>
      <w:r>
        <w:rPr>
          <w:rFonts w:ascii="Times New Roman" w:hAnsi="Times New Roman" w:cs="Times New Roman"/>
          <w:w w:val="90"/>
        </w:rPr>
        <w:t xml:space="preserve">ся </w:t>
      </w:r>
      <w:r>
        <w:rPr>
          <w:rFonts w:ascii="Times New Roman" w:hAnsi="Times New Roman" w:cs="Times New Roman"/>
          <w:spacing w:val="-2"/>
          <w:w w:val="90"/>
        </w:rPr>
        <w:t>о</w:t>
      </w:r>
      <w:r>
        <w:rPr>
          <w:rFonts w:ascii="Times New Roman" w:hAnsi="Times New Roman" w:cs="Times New Roman"/>
          <w:spacing w:val="-11"/>
          <w:w w:val="90"/>
        </w:rPr>
        <w:t>к</w:t>
      </w:r>
      <w:r>
        <w:rPr>
          <w:rFonts w:ascii="Times New Roman" w:hAnsi="Times New Roman" w:cs="Times New Roman"/>
          <w:spacing w:val="-6"/>
          <w:w w:val="90"/>
        </w:rPr>
        <w:t>о</w:t>
      </w:r>
      <w:r>
        <w:rPr>
          <w:rFonts w:ascii="Times New Roman" w:hAnsi="Times New Roman" w:cs="Times New Roman"/>
          <w:spacing w:val="2"/>
          <w:w w:val="90"/>
        </w:rPr>
        <w:t>л</w:t>
      </w:r>
      <w:r>
        <w:rPr>
          <w:rFonts w:ascii="Times New Roman" w:hAnsi="Times New Roman" w:cs="Times New Roman"/>
          <w:w w:val="90"/>
        </w:rPr>
        <w:t xml:space="preserve">о </w:t>
      </w:r>
      <w:r>
        <w:rPr>
          <w:rFonts w:ascii="Times New Roman" w:hAnsi="Times New Roman" w:cs="Times New Roman"/>
          <w:spacing w:val="-4"/>
          <w:w w:val="90"/>
        </w:rPr>
        <w:t>с</w:t>
      </w:r>
      <w:r>
        <w:rPr>
          <w:rFonts w:ascii="Times New Roman" w:hAnsi="Times New Roman" w:cs="Times New Roman"/>
          <w:spacing w:val="-2"/>
          <w:w w:val="90"/>
        </w:rPr>
        <w:t>т</w:t>
      </w:r>
      <w:r>
        <w:rPr>
          <w:rFonts w:ascii="Times New Roman" w:hAnsi="Times New Roman" w:cs="Times New Roman"/>
          <w:spacing w:val="1"/>
          <w:w w:val="90"/>
        </w:rPr>
        <w:t>о</w:t>
      </w:r>
      <w:r>
        <w:rPr>
          <w:rFonts w:ascii="Times New Roman" w:hAnsi="Times New Roman" w:cs="Times New Roman"/>
          <w:w w:val="90"/>
        </w:rPr>
        <w:t>п</w:t>
      </w:r>
      <w:r>
        <w:rPr>
          <w:rFonts w:ascii="Times New Roman" w:hAnsi="Times New Roman" w:cs="Times New Roman"/>
          <w:i/>
          <w:iCs/>
          <w:w w:val="90"/>
        </w:rPr>
        <w:t>.</w:t>
      </w:r>
    </w:p>
    <w:p w:rsidR="00DC54CC" w:rsidRDefault="00DC54CC" w:rsidP="004B5107">
      <w:pPr>
        <w:pStyle w:val="a9"/>
        <w:numPr>
          <w:ilvl w:val="0"/>
          <w:numId w:val="23"/>
        </w:numPr>
        <w:tabs>
          <w:tab w:val="left" w:pos="441"/>
        </w:tabs>
        <w:kinsoku w:val="0"/>
        <w:overflowPunct w:val="0"/>
        <w:spacing w:line="276" w:lineRule="auto"/>
        <w:ind w:left="112" w:right="105" w:firstLine="0"/>
        <w:jc w:val="both"/>
        <w:rPr>
          <w:rFonts w:ascii="Times New Roman" w:hAnsi="Times New Roman" w:cs="Times New Roman"/>
        </w:rPr>
      </w:pPr>
      <w:proofErr w:type="spellStart"/>
      <w:r>
        <w:rPr>
          <w:rFonts w:ascii="Times New Roman" w:hAnsi="Times New Roman" w:cs="Times New Roman"/>
          <w:spacing w:val="-1"/>
          <w:w w:val="95"/>
        </w:rPr>
        <w:t>Л</w:t>
      </w:r>
      <w:r>
        <w:rPr>
          <w:rFonts w:ascii="Times New Roman" w:hAnsi="Times New Roman" w:cs="Times New Roman"/>
          <w:spacing w:val="1"/>
          <w:w w:val="95"/>
        </w:rPr>
        <w:t>иц</w:t>
      </w:r>
      <w:r>
        <w:rPr>
          <w:rFonts w:ascii="Times New Roman" w:hAnsi="Times New Roman" w:cs="Times New Roman"/>
          <w:spacing w:val="-12"/>
          <w:w w:val="95"/>
        </w:rPr>
        <w:t>о</w:t>
      </w:r>
      <w:r>
        <w:rPr>
          <w:rFonts w:ascii="Times New Roman" w:hAnsi="Times New Roman" w:cs="Times New Roman"/>
          <w:w w:val="95"/>
        </w:rPr>
        <w:t>мкст</w:t>
      </w:r>
      <w:r>
        <w:rPr>
          <w:rFonts w:ascii="Times New Roman" w:hAnsi="Times New Roman" w:cs="Times New Roman"/>
          <w:spacing w:val="1"/>
          <w:w w:val="95"/>
        </w:rPr>
        <w:t>а</w:t>
      </w:r>
      <w:r>
        <w:rPr>
          <w:rFonts w:ascii="Times New Roman" w:hAnsi="Times New Roman" w:cs="Times New Roman"/>
          <w:spacing w:val="-2"/>
          <w:w w:val="95"/>
        </w:rPr>
        <w:t>н</w:t>
      </w:r>
      <w:r>
        <w:rPr>
          <w:rFonts w:ascii="Times New Roman" w:hAnsi="Times New Roman" w:cs="Times New Roman"/>
          <w:w w:val="95"/>
        </w:rPr>
        <w:t>к</w:t>
      </w:r>
      <w:r>
        <w:rPr>
          <w:rFonts w:ascii="Times New Roman" w:hAnsi="Times New Roman" w:cs="Times New Roman"/>
          <w:spacing w:val="-6"/>
          <w:w w:val="95"/>
        </w:rPr>
        <w:t>у</w:t>
      </w:r>
      <w:proofErr w:type="gramStart"/>
      <w:r>
        <w:rPr>
          <w:rFonts w:ascii="Times New Roman" w:hAnsi="Times New Roman" w:cs="Times New Roman"/>
          <w:i/>
          <w:iCs/>
          <w:w w:val="95"/>
        </w:rPr>
        <w:t>:</w:t>
      </w:r>
      <w:r>
        <w:rPr>
          <w:rFonts w:ascii="Times New Roman" w:hAnsi="Times New Roman" w:cs="Times New Roman"/>
          <w:spacing w:val="1"/>
          <w:w w:val="95"/>
        </w:rPr>
        <w:t>и</w:t>
      </w:r>
      <w:proofErr w:type="gramEnd"/>
      <w:r>
        <w:rPr>
          <w:rFonts w:ascii="Times New Roman" w:hAnsi="Times New Roman" w:cs="Times New Roman"/>
          <w:w w:val="95"/>
        </w:rPr>
        <w:t>з</w:t>
      </w:r>
      <w:proofErr w:type="spellEnd"/>
      <w:r>
        <w:rPr>
          <w:rFonts w:ascii="Times New Roman" w:hAnsi="Times New Roman" w:cs="Times New Roman"/>
          <w:iCs/>
          <w:w w:val="95"/>
          <w:lang w:val="en-US"/>
        </w:rPr>
        <w:t>I</w:t>
      </w:r>
      <w:r>
        <w:rPr>
          <w:rFonts w:ascii="Times New Roman" w:hAnsi="Times New Roman" w:cs="Times New Roman"/>
          <w:spacing w:val="-3"/>
          <w:w w:val="95"/>
        </w:rPr>
        <w:t>п</w:t>
      </w:r>
      <w:r>
        <w:rPr>
          <w:rFonts w:ascii="Times New Roman" w:hAnsi="Times New Roman" w:cs="Times New Roman"/>
          <w:spacing w:val="-5"/>
          <w:w w:val="95"/>
        </w:rPr>
        <w:t>о</w:t>
      </w:r>
      <w:r>
        <w:rPr>
          <w:rFonts w:ascii="Times New Roman" w:hAnsi="Times New Roman" w:cs="Times New Roman"/>
          <w:spacing w:val="-3"/>
          <w:w w:val="95"/>
        </w:rPr>
        <w:t>з</w:t>
      </w:r>
      <w:r>
        <w:rPr>
          <w:rFonts w:ascii="Times New Roman" w:hAnsi="Times New Roman" w:cs="Times New Roman"/>
          <w:spacing w:val="1"/>
          <w:w w:val="95"/>
        </w:rPr>
        <w:t>и</w:t>
      </w:r>
      <w:r>
        <w:rPr>
          <w:rFonts w:ascii="Times New Roman" w:hAnsi="Times New Roman" w:cs="Times New Roman"/>
          <w:spacing w:val="-3"/>
          <w:w w:val="95"/>
        </w:rPr>
        <w:t>ци</w:t>
      </w:r>
      <w:r>
        <w:rPr>
          <w:rFonts w:ascii="Times New Roman" w:hAnsi="Times New Roman" w:cs="Times New Roman"/>
          <w:w w:val="95"/>
        </w:rPr>
        <w:t>и</w:t>
      </w:r>
      <w:r>
        <w:rPr>
          <w:rFonts w:ascii="Times New Roman" w:hAnsi="Times New Roman" w:cs="Times New Roman"/>
          <w:spacing w:val="-3"/>
          <w:w w:val="95"/>
        </w:rPr>
        <w:t>п</w:t>
      </w:r>
      <w:r>
        <w:rPr>
          <w:rFonts w:ascii="Times New Roman" w:hAnsi="Times New Roman" w:cs="Times New Roman"/>
          <w:spacing w:val="1"/>
          <w:w w:val="95"/>
        </w:rPr>
        <w:t>о</w:t>
      </w:r>
      <w:r>
        <w:rPr>
          <w:rFonts w:ascii="Times New Roman" w:hAnsi="Times New Roman" w:cs="Times New Roman"/>
          <w:w w:val="95"/>
        </w:rPr>
        <w:t>с</w:t>
      </w:r>
      <w:r>
        <w:rPr>
          <w:rFonts w:ascii="Times New Roman" w:hAnsi="Times New Roman" w:cs="Times New Roman"/>
          <w:spacing w:val="-2"/>
          <w:w w:val="95"/>
        </w:rPr>
        <w:t>т</w:t>
      </w:r>
      <w:r>
        <w:rPr>
          <w:rFonts w:ascii="Times New Roman" w:hAnsi="Times New Roman" w:cs="Times New Roman"/>
          <w:spacing w:val="1"/>
          <w:w w:val="95"/>
        </w:rPr>
        <w:t>а</w:t>
      </w:r>
      <w:r>
        <w:rPr>
          <w:rFonts w:ascii="Times New Roman" w:hAnsi="Times New Roman" w:cs="Times New Roman"/>
          <w:spacing w:val="-3"/>
          <w:w w:val="95"/>
        </w:rPr>
        <w:t>в</w:t>
      </w:r>
      <w:r>
        <w:rPr>
          <w:rFonts w:ascii="Times New Roman" w:hAnsi="Times New Roman" w:cs="Times New Roman"/>
          <w:spacing w:val="1"/>
          <w:w w:val="95"/>
        </w:rPr>
        <w:t>и</w:t>
      </w:r>
      <w:r>
        <w:rPr>
          <w:rFonts w:ascii="Times New Roman" w:hAnsi="Times New Roman" w:cs="Times New Roman"/>
          <w:spacing w:val="-2"/>
          <w:w w:val="95"/>
        </w:rPr>
        <w:t>т</w:t>
      </w:r>
      <w:r>
        <w:rPr>
          <w:rFonts w:ascii="Times New Roman" w:hAnsi="Times New Roman" w:cs="Times New Roman"/>
          <w:w w:val="95"/>
        </w:rPr>
        <w:t>ь</w:t>
      </w:r>
      <w:r>
        <w:rPr>
          <w:rFonts w:ascii="Times New Roman" w:hAnsi="Times New Roman" w:cs="Times New Roman"/>
          <w:spacing w:val="-2"/>
          <w:w w:val="95"/>
        </w:rPr>
        <w:t>п</w:t>
      </w:r>
      <w:r>
        <w:rPr>
          <w:rFonts w:ascii="Times New Roman" w:hAnsi="Times New Roman" w:cs="Times New Roman"/>
          <w:spacing w:val="1"/>
          <w:w w:val="95"/>
        </w:rPr>
        <w:t>р</w:t>
      </w:r>
      <w:r>
        <w:rPr>
          <w:rFonts w:ascii="Times New Roman" w:hAnsi="Times New Roman" w:cs="Times New Roman"/>
          <w:spacing w:val="-3"/>
          <w:w w:val="95"/>
        </w:rPr>
        <w:t>а</w:t>
      </w:r>
      <w:r>
        <w:rPr>
          <w:rFonts w:ascii="Times New Roman" w:hAnsi="Times New Roman" w:cs="Times New Roman"/>
          <w:w w:val="95"/>
        </w:rPr>
        <w:t>вую</w:t>
      </w:r>
      <w:r>
        <w:rPr>
          <w:rFonts w:ascii="Times New Roman" w:hAnsi="Times New Roman" w:cs="Times New Roman"/>
          <w:spacing w:val="-2"/>
          <w:w w:val="95"/>
        </w:rPr>
        <w:t>н</w:t>
      </w:r>
      <w:r>
        <w:rPr>
          <w:rFonts w:ascii="Times New Roman" w:hAnsi="Times New Roman" w:cs="Times New Roman"/>
          <w:spacing w:val="-3"/>
          <w:w w:val="95"/>
        </w:rPr>
        <w:t>о</w:t>
      </w:r>
      <w:r>
        <w:rPr>
          <w:rFonts w:ascii="Times New Roman" w:hAnsi="Times New Roman" w:cs="Times New Roman"/>
          <w:w w:val="95"/>
        </w:rPr>
        <w:t>гу</w:t>
      </w:r>
      <w:r>
        <w:rPr>
          <w:rFonts w:ascii="Times New Roman" w:hAnsi="Times New Roman" w:cs="Times New Roman"/>
          <w:spacing w:val="-2"/>
          <w:w w:val="95"/>
        </w:rPr>
        <w:t>н</w:t>
      </w:r>
      <w:r>
        <w:rPr>
          <w:rFonts w:ascii="Times New Roman" w:hAnsi="Times New Roman" w:cs="Times New Roman"/>
          <w:w w:val="95"/>
        </w:rPr>
        <w:t>а</w:t>
      </w:r>
      <w:r>
        <w:rPr>
          <w:rFonts w:ascii="Times New Roman" w:hAnsi="Times New Roman" w:cs="Times New Roman"/>
          <w:iCs/>
          <w:spacing w:val="1"/>
          <w:w w:val="95"/>
        </w:rPr>
        <w:t>«</w:t>
      </w:r>
      <w:r>
        <w:rPr>
          <w:rFonts w:ascii="Times New Roman" w:hAnsi="Times New Roman" w:cs="Times New Roman"/>
          <w:spacing w:val="-3"/>
          <w:w w:val="95"/>
        </w:rPr>
        <w:t>п</w:t>
      </w:r>
      <w:r>
        <w:rPr>
          <w:rFonts w:ascii="Times New Roman" w:hAnsi="Times New Roman" w:cs="Times New Roman"/>
          <w:spacing w:val="-7"/>
          <w:w w:val="95"/>
        </w:rPr>
        <w:t>ол</w:t>
      </w:r>
      <w:r>
        <w:rPr>
          <w:rFonts w:ascii="Times New Roman" w:hAnsi="Times New Roman" w:cs="Times New Roman"/>
          <w:w w:val="95"/>
        </w:rPr>
        <w:t>у</w:t>
      </w:r>
      <w:r>
        <w:rPr>
          <w:rFonts w:ascii="Times New Roman" w:hAnsi="Times New Roman" w:cs="Times New Roman"/>
          <w:iCs/>
          <w:w w:val="95"/>
        </w:rPr>
        <w:t>–</w:t>
      </w:r>
      <w:r>
        <w:rPr>
          <w:rFonts w:ascii="Times New Roman" w:hAnsi="Times New Roman" w:cs="Times New Roman"/>
          <w:spacing w:val="1"/>
          <w:w w:val="95"/>
        </w:rPr>
        <w:t>па</w:t>
      </w:r>
      <w:r>
        <w:rPr>
          <w:rFonts w:ascii="Times New Roman" w:hAnsi="Times New Roman" w:cs="Times New Roman"/>
          <w:spacing w:val="-2"/>
          <w:w w:val="95"/>
        </w:rPr>
        <w:t>л</w:t>
      </w:r>
      <w:r>
        <w:rPr>
          <w:rFonts w:ascii="Times New Roman" w:hAnsi="Times New Roman" w:cs="Times New Roman"/>
          <w:spacing w:val="-4"/>
          <w:w w:val="95"/>
        </w:rPr>
        <w:t>ь</w:t>
      </w:r>
      <w:r>
        <w:rPr>
          <w:rFonts w:ascii="Times New Roman" w:hAnsi="Times New Roman" w:cs="Times New Roman"/>
          <w:spacing w:val="1"/>
          <w:w w:val="95"/>
        </w:rPr>
        <w:t>ц</w:t>
      </w:r>
      <w:r>
        <w:rPr>
          <w:rFonts w:ascii="Times New Roman" w:hAnsi="Times New Roman" w:cs="Times New Roman"/>
          <w:spacing w:val="-4"/>
          <w:w w:val="95"/>
        </w:rPr>
        <w:t>ы</w:t>
      </w:r>
      <w:r>
        <w:rPr>
          <w:rFonts w:ascii="Times New Roman" w:hAnsi="Times New Roman" w:cs="Times New Roman"/>
          <w:iCs/>
          <w:w w:val="95"/>
        </w:rPr>
        <w:t>»(</w:t>
      </w:r>
      <w:r>
        <w:rPr>
          <w:rFonts w:ascii="Times New Roman" w:hAnsi="Times New Roman" w:cs="Times New Roman"/>
          <w:spacing w:val="-11"/>
          <w:w w:val="95"/>
        </w:rPr>
        <w:t>к</w:t>
      </w:r>
      <w:r>
        <w:rPr>
          <w:rFonts w:ascii="Times New Roman" w:hAnsi="Times New Roman" w:cs="Times New Roman"/>
          <w:spacing w:val="-7"/>
          <w:w w:val="95"/>
        </w:rPr>
        <w:t>о</w:t>
      </w:r>
      <w:r>
        <w:rPr>
          <w:rFonts w:ascii="Times New Roman" w:hAnsi="Times New Roman" w:cs="Times New Roman"/>
          <w:spacing w:val="8"/>
          <w:w w:val="95"/>
        </w:rPr>
        <w:t>л</w:t>
      </w:r>
      <w:r>
        <w:rPr>
          <w:rFonts w:ascii="Times New Roman" w:hAnsi="Times New Roman" w:cs="Times New Roman"/>
          <w:w w:val="95"/>
        </w:rPr>
        <w:t>е</w:t>
      </w:r>
      <w:r>
        <w:rPr>
          <w:rFonts w:ascii="Times New Roman" w:hAnsi="Times New Roman" w:cs="Times New Roman"/>
          <w:spacing w:val="-4"/>
          <w:w w:val="95"/>
        </w:rPr>
        <w:t>н</w:t>
      </w:r>
      <w:r>
        <w:rPr>
          <w:rFonts w:ascii="Times New Roman" w:hAnsi="Times New Roman" w:cs="Times New Roman"/>
          <w:w w:val="95"/>
        </w:rPr>
        <w:t>о</w:t>
      </w:r>
      <w:r>
        <w:rPr>
          <w:rFonts w:ascii="Times New Roman" w:hAnsi="Times New Roman" w:cs="Times New Roman"/>
          <w:spacing w:val="-4"/>
          <w:w w:val="95"/>
        </w:rPr>
        <w:t>н</w:t>
      </w:r>
      <w:r>
        <w:rPr>
          <w:rFonts w:ascii="Times New Roman" w:hAnsi="Times New Roman" w:cs="Times New Roman"/>
          <w:spacing w:val="1"/>
          <w:w w:val="95"/>
        </w:rPr>
        <w:t>а</w:t>
      </w:r>
      <w:r>
        <w:rPr>
          <w:rFonts w:ascii="Times New Roman" w:hAnsi="Times New Roman" w:cs="Times New Roman"/>
          <w:spacing w:val="-9"/>
          <w:w w:val="95"/>
        </w:rPr>
        <w:t>х</w:t>
      </w:r>
      <w:r>
        <w:rPr>
          <w:rFonts w:ascii="Times New Roman" w:hAnsi="Times New Roman" w:cs="Times New Roman"/>
          <w:spacing w:val="-5"/>
          <w:w w:val="95"/>
        </w:rPr>
        <w:t>о</w:t>
      </w:r>
      <w:r>
        <w:rPr>
          <w:rFonts w:ascii="Times New Roman" w:hAnsi="Times New Roman" w:cs="Times New Roman"/>
          <w:spacing w:val="-4"/>
          <w:w w:val="95"/>
        </w:rPr>
        <w:t>д</w:t>
      </w:r>
      <w:r>
        <w:rPr>
          <w:rFonts w:ascii="Times New Roman" w:hAnsi="Times New Roman" w:cs="Times New Roman"/>
          <w:spacing w:val="1"/>
          <w:w w:val="95"/>
        </w:rPr>
        <w:t>и</w:t>
      </w:r>
      <w:r>
        <w:rPr>
          <w:rFonts w:ascii="Times New Roman" w:hAnsi="Times New Roman" w:cs="Times New Roman"/>
          <w:spacing w:val="-2"/>
          <w:w w:val="95"/>
        </w:rPr>
        <w:t>т</w:t>
      </w:r>
      <w:r>
        <w:rPr>
          <w:rFonts w:ascii="Times New Roman" w:hAnsi="Times New Roman" w:cs="Times New Roman"/>
          <w:w w:val="95"/>
        </w:rPr>
        <w:t>сявв</w:t>
      </w:r>
      <w:r>
        <w:rPr>
          <w:rFonts w:ascii="Times New Roman" w:hAnsi="Times New Roman" w:cs="Times New Roman"/>
          <w:spacing w:val="-1"/>
          <w:w w:val="95"/>
        </w:rPr>
        <w:t>ы</w:t>
      </w:r>
      <w:r>
        <w:rPr>
          <w:rFonts w:ascii="Times New Roman" w:hAnsi="Times New Roman" w:cs="Times New Roman"/>
          <w:spacing w:val="-6"/>
          <w:w w:val="95"/>
        </w:rPr>
        <w:t>в</w:t>
      </w:r>
      <w:r>
        <w:rPr>
          <w:rFonts w:ascii="Times New Roman" w:hAnsi="Times New Roman" w:cs="Times New Roman"/>
          <w:spacing w:val="-2"/>
          <w:w w:val="95"/>
        </w:rPr>
        <w:t>о</w:t>
      </w:r>
      <w:r>
        <w:rPr>
          <w:rFonts w:ascii="Times New Roman" w:hAnsi="Times New Roman" w:cs="Times New Roman"/>
          <w:spacing w:val="-3"/>
          <w:w w:val="95"/>
        </w:rPr>
        <w:t>р</w:t>
      </w:r>
      <w:r>
        <w:rPr>
          <w:rFonts w:ascii="Times New Roman" w:hAnsi="Times New Roman" w:cs="Times New Roman"/>
          <w:spacing w:val="1"/>
          <w:w w:val="95"/>
        </w:rPr>
        <w:t>о</w:t>
      </w:r>
      <w:r>
        <w:rPr>
          <w:rFonts w:ascii="Times New Roman" w:hAnsi="Times New Roman" w:cs="Times New Roman"/>
          <w:spacing w:val="-2"/>
          <w:w w:val="95"/>
        </w:rPr>
        <w:t>т</w:t>
      </w:r>
      <w:r>
        <w:rPr>
          <w:rFonts w:ascii="Times New Roman" w:hAnsi="Times New Roman" w:cs="Times New Roman"/>
          <w:spacing w:val="-4"/>
          <w:w w:val="95"/>
        </w:rPr>
        <w:t>н</w:t>
      </w:r>
      <w:r>
        <w:rPr>
          <w:rFonts w:ascii="Times New Roman" w:hAnsi="Times New Roman" w:cs="Times New Roman"/>
          <w:spacing w:val="-10"/>
          <w:w w:val="95"/>
        </w:rPr>
        <w:t>о</w:t>
      </w:r>
      <w:r>
        <w:rPr>
          <w:rFonts w:ascii="Times New Roman" w:hAnsi="Times New Roman" w:cs="Times New Roman"/>
          <w:w w:val="95"/>
        </w:rPr>
        <w:t>м</w:t>
      </w:r>
      <w:r>
        <w:rPr>
          <w:rFonts w:ascii="Times New Roman" w:hAnsi="Times New Roman" w:cs="Times New Roman"/>
          <w:spacing w:val="-3"/>
          <w:w w:val="95"/>
        </w:rPr>
        <w:t>п</w:t>
      </w:r>
      <w:r>
        <w:rPr>
          <w:rFonts w:ascii="Times New Roman" w:hAnsi="Times New Roman" w:cs="Times New Roman"/>
          <w:spacing w:val="-7"/>
          <w:w w:val="95"/>
        </w:rPr>
        <w:t>о</w:t>
      </w:r>
      <w:r>
        <w:rPr>
          <w:rFonts w:ascii="Times New Roman" w:hAnsi="Times New Roman" w:cs="Times New Roman"/>
          <w:spacing w:val="2"/>
          <w:w w:val="95"/>
        </w:rPr>
        <w:t>л</w:t>
      </w:r>
      <w:r>
        <w:rPr>
          <w:rFonts w:ascii="Times New Roman" w:hAnsi="Times New Roman" w:cs="Times New Roman"/>
          <w:spacing w:val="-10"/>
          <w:w w:val="95"/>
        </w:rPr>
        <w:t>о</w:t>
      </w:r>
      <w:r>
        <w:rPr>
          <w:rFonts w:ascii="Times New Roman" w:hAnsi="Times New Roman" w:cs="Times New Roman"/>
          <w:spacing w:val="-4"/>
          <w:w w:val="95"/>
        </w:rPr>
        <w:t>ж</w:t>
      </w:r>
      <w:r>
        <w:rPr>
          <w:rFonts w:ascii="Times New Roman" w:hAnsi="Times New Roman" w:cs="Times New Roman"/>
          <w:w w:val="95"/>
        </w:rPr>
        <w:t>е</w:t>
      </w:r>
      <w:r>
        <w:rPr>
          <w:rFonts w:ascii="Times New Roman" w:hAnsi="Times New Roman" w:cs="Times New Roman"/>
          <w:spacing w:val="-2"/>
          <w:w w:val="95"/>
        </w:rPr>
        <w:t>н</w:t>
      </w:r>
      <w:r>
        <w:rPr>
          <w:rFonts w:ascii="Times New Roman" w:hAnsi="Times New Roman" w:cs="Times New Roman"/>
          <w:spacing w:val="-3"/>
          <w:w w:val="95"/>
        </w:rPr>
        <w:t>и</w:t>
      </w:r>
      <w:r>
        <w:rPr>
          <w:rFonts w:ascii="Times New Roman" w:hAnsi="Times New Roman" w:cs="Times New Roman"/>
          <w:spacing w:val="1"/>
          <w:w w:val="95"/>
        </w:rPr>
        <w:t>и</w:t>
      </w:r>
      <w:r>
        <w:rPr>
          <w:rFonts w:ascii="Times New Roman" w:hAnsi="Times New Roman" w:cs="Times New Roman"/>
          <w:iCs/>
          <w:w w:val="95"/>
        </w:rPr>
        <w:t>),</w:t>
      </w:r>
      <w:r>
        <w:rPr>
          <w:rFonts w:ascii="Times New Roman" w:hAnsi="Times New Roman" w:cs="Times New Roman"/>
          <w:iCs/>
          <w:spacing w:val="45"/>
          <w:w w:val="95"/>
        </w:rPr>
        <w:t xml:space="preserve"> «</w:t>
      </w:r>
      <w:proofErr w:type="spellStart"/>
      <w:r>
        <w:rPr>
          <w:rFonts w:ascii="Times New Roman" w:hAnsi="Times New Roman" w:cs="Times New Roman"/>
          <w:spacing w:val="-3"/>
          <w:w w:val="95"/>
        </w:rPr>
        <w:t>п</w:t>
      </w:r>
      <w:r>
        <w:rPr>
          <w:rFonts w:ascii="Times New Roman" w:hAnsi="Times New Roman" w:cs="Times New Roman"/>
          <w:w w:val="95"/>
        </w:rPr>
        <w:t>е</w:t>
      </w:r>
      <w:r>
        <w:rPr>
          <w:rFonts w:ascii="Times New Roman" w:hAnsi="Times New Roman" w:cs="Times New Roman"/>
          <w:spacing w:val="-3"/>
          <w:w w:val="95"/>
        </w:rPr>
        <w:t>р</w:t>
      </w:r>
      <w:r>
        <w:rPr>
          <w:rFonts w:ascii="Times New Roman" w:hAnsi="Times New Roman" w:cs="Times New Roman"/>
          <w:w w:val="95"/>
        </w:rPr>
        <w:t>ев</w:t>
      </w:r>
      <w:r>
        <w:rPr>
          <w:rFonts w:ascii="Times New Roman" w:hAnsi="Times New Roman" w:cs="Times New Roman"/>
          <w:spacing w:val="-6"/>
          <w:w w:val="95"/>
        </w:rPr>
        <w:t>е</w:t>
      </w:r>
      <w:r>
        <w:rPr>
          <w:rFonts w:ascii="Times New Roman" w:hAnsi="Times New Roman" w:cs="Times New Roman"/>
          <w:w w:val="95"/>
        </w:rPr>
        <w:t>с</w:t>
      </w:r>
      <w:r>
        <w:rPr>
          <w:rFonts w:ascii="Times New Roman" w:hAnsi="Times New Roman" w:cs="Times New Roman"/>
          <w:spacing w:val="-2"/>
          <w:w w:val="95"/>
        </w:rPr>
        <w:t>т</w:t>
      </w:r>
      <w:r>
        <w:rPr>
          <w:rFonts w:ascii="Times New Roman" w:hAnsi="Times New Roman" w:cs="Times New Roman"/>
          <w:w w:val="95"/>
        </w:rPr>
        <w:t>и</w:t>
      </w:r>
      <w:r>
        <w:rPr>
          <w:rFonts w:ascii="Times New Roman" w:hAnsi="Times New Roman" w:cs="Times New Roman"/>
          <w:spacing w:val="-2"/>
          <w:w w:val="95"/>
        </w:rPr>
        <w:t>н</w:t>
      </w:r>
      <w:r>
        <w:rPr>
          <w:rFonts w:ascii="Times New Roman" w:hAnsi="Times New Roman" w:cs="Times New Roman"/>
          <w:spacing w:val="1"/>
          <w:w w:val="95"/>
        </w:rPr>
        <w:t>о</w:t>
      </w:r>
      <w:r>
        <w:rPr>
          <w:rFonts w:ascii="Times New Roman" w:hAnsi="Times New Roman" w:cs="Times New Roman"/>
          <w:spacing w:val="-2"/>
          <w:w w:val="95"/>
        </w:rPr>
        <w:t>г</w:t>
      </w:r>
      <w:r>
        <w:rPr>
          <w:rFonts w:ascii="Times New Roman" w:hAnsi="Times New Roman" w:cs="Times New Roman"/>
          <w:spacing w:val="-4"/>
          <w:w w:val="95"/>
        </w:rPr>
        <w:t>у</w:t>
      </w:r>
      <w:r>
        <w:rPr>
          <w:rFonts w:ascii="Times New Roman" w:hAnsi="Times New Roman" w:cs="Times New Roman"/>
          <w:iCs/>
          <w:w w:val="95"/>
        </w:rPr>
        <w:t>»</w:t>
      </w:r>
      <w:r>
        <w:rPr>
          <w:rFonts w:ascii="Times New Roman" w:hAnsi="Times New Roman" w:cs="Times New Roman"/>
          <w:spacing w:val="-2"/>
          <w:w w:val="95"/>
        </w:rPr>
        <w:t>н</w:t>
      </w:r>
      <w:r>
        <w:rPr>
          <w:rFonts w:ascii="Times New Roman" w:hAnsi="Times New Roman" w:cs="Times New Roman"/>
          <w:w w:val="95"/>
        </w:rPr>
        <w:t>а</w:t>
      </w:r>
      <w:r>
        <w:rPr>
          <w:rFonts w:ascii="Times New Roman" w:hAnsi="Times New Roman" w:cs="Times New Roman"/>
          <w:spacing w:val="-3"/>
          <w:w w:val="95"/>
        </w:rPr>
        <w:t>п</w:t>
      </w:r>
      <w:r>
        <w:rPr>
          <w:rFonts w:ascii="Times New Roman" w:hAnsi="Times New Roman" w:cs="Times New Roman"/>
          <w:spacing w:val="1"/>
          <w:w w:val="95"/>
        </w:rPr>
        <w:t>а</w:t>
      </w:r>
      <w:r>
        <w:rPr>
          <w:rFonts w:ascii="Times New Roman" w:hAnsi="Times New Roman" w:cs="Times New Roman"/>
          <w:spacing w:val="-2"/>
          <w:w w:val="95"/>
        </w:rPr>
        <w:t>л</w:t>
      </w:r>
      <w:r>
        <w:rPr>
          <w:rFonts w:ascii="Times New Roman" w:hAnsi="Times New Roman" w:cs="Times New Roman"/>
          <w:spacing w:val="-4"/>
          <w:w w:val="95"/>
        </w:rPr>
        <w:t>ь</w:t>
      </w:r>
      <w:r>
        <w:rPr>
          <w:rFonts w:ascii="Times New Roman" w:hAnsi="Times New Roman" w:cs="Times New Roman"/>
          <w:spacing w:val="1"/>
          <w:w w:val="95"/>
        </w:rPr>
        <w:t>ц</w:t>
      </w:r>
      <w:r>
        <w:rPr>
          <w:rFonts w:ascii="Times New Roman" w:hAnsi="Times New Roman" w:cs="Times New Roman"/>
          <w:w w:val="95"/>
        </w:rPr>
        <w:t>ыиве</w:t>
      </w:r>
      <w:r>
        <w:rPr>
          <w:rFonts w:ascii="Times New Roman" w:hAnsi="Times New Roman" w:cs="Times New Roman"/>
          <w:spacing w:val="1"/>
          <w:w w:val="95"/>
        </w:rPr>
        <w:t>р</w:t>
      </w:r>
      <w:r>
        <w:rPr>
          <w:rFonts w:ascii="Times New Roman" w:hAnsi="Times New Roman" w:cs="Times New Roman"/>
          <w:spacing w:val="-4"/>
          <w:w w:val="95"/>
        </w:rPr>
        <w:t>н</w:t>
      </w:r>
      <w:r>
        <w:rPr>
          <w:rFonts w:ascii="Times New Roman" w:hAnsi="Times New Roman" w:cs="Times New Roman"/>
          <w:w w:val="95"/>
        </w:rPr>
        <w:t>у</w:t>
      </w:r>
      <w:r>
        <w:rPr>
          <w:rFonts w:ascii="Times New Roman" w:hAnsi="Times New Roman" w:cs="Times New Roman"/>
          <w:spacing w:val="-2"/>
          <w:w w:val="95"/>
        </w:rPr>
        <w:t>т</w:t>
      </w:r>
      <w:r>
        <w:rPr>
          <w:rFonts w:ascii="Times New Roman" w:hAnsi="Times New Roman" w:cs="Times New Roman"/>
          <w:w w:val="95"/>
        </w:rPr>
        <w:t>ь</w:t>
      </w:r>
      <w:r>
        <w:rPr>
          <w:rFonts w:ascii="Times New Roman" w:hAnsi="Times New Roman" w:cs="Times New Roman"/>
          <w:spacing w:val="-2"/>
          <w:w w:val="95"/>
        </w:rPr>
        <w:t>н</w:t>
      </w:r>
      <w:r>
        <w:rPr>
          <w:rFonts w:ascii="Times New Roman" w:hAnsi="Times New Roman" w:cs="Times New Roman"/>
          <w:spacing w:val="1"/>
          <w:w w:val="95"/>
        </w:rPr>
        <w:t>о</w:t>
      </w:r>
      <w:r>
        <w:rPr>
          <w:rFonts w:ascii="Times New Roman" w:hAnsi="Times New Roman" w:cs="Times New Roman"/>
          <w:spacing w:val="-2"/>
          <w:w w:val="95"/>
        </w:rPr>
        <w:t>г</w:t>
      </w:r>
      <w:r>
        <w:rPr>
          <w:rFonts w:ascii="Times New Roman" w:hAnsi="Times New Roman" w:cs="Times New Roman"/>
          <w:w w:val="95"/>
        </w:rPr>
        <w:t>ув</w:t>
      </w:r>
      <w:r>
        <w:rPr>
          <w:rFonts w:ascii="Times New Roman" w:hAnsi="Times New Roman" w:cs="Times New Roman"/>
          <w:spacing w:val="1"/>
          <w:w w:val="95"/>
        </w:rPr>
        <w:t>и</w:t>
      </w:r>
      <w:r>
        <w:rPr>
          <w:rFonts w:ascii="Times New Roman" w:hAnsi="Times New Roman" w:cs="Times New Roman"/>
          <w:spacing w:val="-6"/>
          <w:w w:val="95"/>
        </w:rPr>
        <w:t>с</w:t>
      </w:r>
      <w:r>
        <w:rPr>
          <w:rFonts w:ascii="Times New Roman" w:hAnsi="Times New Roman" w:cs="Times New Roman"/>
          <w:spacing w:val="-9"/>
          <w:w w:val="95"/>
        </w:rPr>
        <w:t>х</w:t>
      </w:r>
      <w:r>
        <w:rPr>
          <w:rFonts w:ascii="Times New Roman" w:hAnsi="Times New Roman" w:cs="Times New Roman"/>
          <w:spacing w:val="-7"/>
          <w:w w:val="95"/>
        </w:rPr>
        <w:t>о</w:t>
      </w:r>
      <w:r>
        <w:rPr>
          <w:rFonts w:ascii="Times New Roman" w:hAnsi="Times New Roman" w:cs="Times New Roman"/>
          <w:spacing w:val="-2"/>
          <w:w w:val="95"/>
        </w:rPr>
        <w:t>д</w:t>
      </w:r>
      <w:r>
        <w:rPr>
          <w:rFonts w:ascii="Times New Roman" w:hAnsi="Times New Roman" w:cs="Times New Roman"/>
          <w:w w:val="95"/>
        </w:rPr>
        <w:t>ную</w:t>
      </w:r>
      <w:r>
        <w:rPr>
          <w:rFonts w:ascii="Times New Roman" w:hAnsi="Times New Roman" w:cs="Times New Roman"/>
          <w:spacing w:val="1"/>
          <w:w w:val="95"/>
        </w:rPr>
        <w:t>п</w:t>
      </w:r>
      <w:r>
        <w:rPr>
          <w:rFonts w:ascii="Times New Roman" w:hAnsi="Times New Roman" w:cs="Times New Roman"/>
          <w:spacing w:val="-5"/>
          <w:w w:val="95"/>
        </w:rPr>
        <w:t>о</w:t>
      </w:r>
      <w:r>
        <w:rPr>
          <w:rFonts w:ascii="Times New Roman" w:hAnsi="Times New Roman" w:cs="Times New Roman"/>
          <w:spacing w:val="-3"/>
          <w:w w:val="95"/>
        </w:rPr>
        <w:t>зи</w:t>
      </w:r>
      <w:r>
        <w:rPr>
          <w:rFonts w:ascii="Times New Roman" w:hAnsi="Times New Roman" w:cs="Times New Roman"/>
          <w:spacing w:val="1"/>
          <w:w w:val="95"/>
        </w:rPr>
        <w:t>ци</w:t>
      </w:r>
      <w:r>
        <w:rPr>
          <w:rFonts w:ascii="Times New Roman" w:hAnsi="Times New Roman" w:cs="Times New Roman"/>
          <w:spacing w:val="-2"/>
          <w:w w:val="95"/>
        </w:rPr>
        <w:t>ю</w:t>
      </w:r>
      <w:proofErr w:type="spellEnd"/>
      <w:r>
        <w:rPr>
          <w:rFonts w:ascii="Times New Roman" w:hAnsi="Times New Roman" w:cs="Times New Roman"/>
          <w:i/>
          <w:iCs/>
          <w:w w:val="95"/>
        </w:rPr>
        <w:t>.</w:t>
      </w:r>
    </w:p>
    <w:p w:rsidR="00DC54CC" w:rsidRDefault="00DC54CC" w:rsidP="004B5107">
      <w:pPr>
        <w:kinsoku w:val="0"/>
        <w:overflowPunct w:val="0"/>
        <w:spacing w:line="276" w:lineRule="auto"/>
        <w:rPr>
          <w:b/>
          <w:i/>
          <w:sz w:val="28"/>
          <w:szCs w:val="28"/>
        </w:rPr>
      </w:pPr>
      <w:r>
        <w:rPr>
          <w:b/>
          <w:i/>
          <w:sz w:val="28"/>
          <w:szCs w:val="28"/>
        </w:rPr>
        <w:t xml:space="preserve">Упражнения на </w:t>
      </w:r>
      <w:proofErr w:type="spellStart"/>
      <w:r>
        <w:rPr>
          <w:b/>
          <w:i/>
          <w:sz w:val="28"/>
          <w:szCs w:val="28"/>
        </w:rPr>
        <w:t>выворотность</w:t>
      </w:r>
      <w:proofErr w:type="spellEnd"/>
    </w:p>
    <w:p w:rsidR="00DC54CC" w:rsidRDefault="00DC54CC" w:rsidP="004B5107">
      <w:pPr>
        <w:pStyle w:val="a9"/>
        <w:kinsoku w:val="0"/>
        <w:overflowPunct w:val="0"/>
        <w:spacing w:line="276" w:lineRule="auto"/>
        <w:ind w:left="112" w:right="5933"/>
        <w:jc w:val="both"/>
        <w:rPr>
          <w:rFonts w:ascii="Times New Roman" w:hAnsi="Times New Roman" w:cs="Times New Roman"/>
        </w:rPr>
      </w:pPr>
      <w:r>
        <w:rPr>
          <w:rFonts w:ascii="Times New Roman" w:hAnsi="Times New Roman" w:cs="Times New Roman"/>
          <w:iCs/>
          <w:w w:val="90"/>
        </w:rPr>
        <w:t>1«</w:t>
      </w:r>
      <w:r>
        <w:rPr>
          <w:rFonts w:ascii="Times New Roman" w:hAnsi="Times New Roman" w:cs="Times New Roman"/>
          <w:spacing w:val="-1"/>
          <w:w w:val="90"/>
        </w:rPr>
        <w:t>Л</w:t>
      </w:r>
      <w:r>
        <w:rPr>
          <w:rFonts w:ascii="Times New Roman" w:hAnsi="Times New Roman" w:cs="Times New Roman"/>
          <w:spacing w:val="-2"/>
          <w:w w:val="90"/>
        </w:rPr>
        <w:t>яг</w:t>
      </w:r>
      <w:r>
        <w:rPr>
          <w:rFonts w:ascii="Times New Roman" w:hAnsi="Times New Roman" w:cs="Times New Roman"/>
          <w:w w:val="90"/>
        </w:rPr>
        <w:t>у</w:t>
      </w:r>
      <w:r>
        <w:rPr>
          <w:rFonts w:ascii="Times New Roman" w:hAnsi="Times New Roman" w:cs="Times New Roman"/>
          <w:spacing w:val="-1"/>
          <w:w w:val="90"/>
        </w:rPr>
        <w:t>ш</w:t>
      </w:r>
      <w:r>
        <w:rPr>
          <w:rFonts w:ascii="Times New Roman" w:hAnsi="Times New Roman" w:cs="Times New Roman"/>
          <w:spacing w:val="-8"/>
          <w:w w:val="90"/>
        </w:rPr>
        <w:t>к</w:t>
      </w:r>
      <w:r>
        <w:rPr>
          <w:rFonts w:ascii="Times New Roman" w:hAnsi="Times New Roman" w:cs="Times New Roman"/>
          <w:spacing w:val="-2"/>
          <w:w w:val="90"/>
        </w:rPr>
        <w:t>а</w:t>
      </w:r>
      <w:proofErr w:type="gramStart"/>
      <w:r>
        <w:rPr>
          <w:rFonts w:ascii="Times New Roman" w:hAnsi="Times New Roman" w:cs="Times New Roman"/>
          <w:iCs/>
          <w:w w:val="90"/>
        </w:rPr>
        <w:t>»</w:t>
      </w:r>
      <w:r>
        <w:rPr>
          <w:rFonts w:ascii="Times New Roman" w:hAnsi="Times New Roman" w:cs="Times New Roman"/>
          <w:w w:val="90"/>
        </w:rPr>
        <w:t>с</w:t>
      </w:r>
      <w:proofErr w:type="gramEnd"/>
      <w:r>
        <w:rPr>
          <w:rFonts w:ascii="Times New Roman" w:hAnsi="Times New Roman" w:cs="Times New Roman"/>
          <w:spacing w:val="-1"/>
          <w:w w:val="90"/>
        </w:rPr>
        <w:t>н</w:t>
      </w:r>
      <w:r>
        <w:rPr>
          <w:rFonts w:ascii="Times New Roman" w:hAnsi="Times New Roman" w:cs="Times New Roman"/>
          <w:spacing w:val="1"/>
          <w:w w:val="90"/>
        </w:rPr>
        <w:t>а</w:t>
      </w:r>
      <w:r>
        <w:rPr>
          <w:rFonts w:ascii="Times New Roman" w:hAnsi="Times New Roman" w:cs="Times New Roman"/>
          <w:spacing w:val="4"/>
          <w:w w:val="90"/>
        </w:rPr>
        <w:t>к</w:t>
      </w:r>
      <w:r>
        <w:rPr>
          <w:rFonts w:ascii="Times New Roman" w:hAnsi="Times New Roman" w:cs="Times New Roman"/>
          <w:spacing w:val="-2"/>
          <w:w w:val="90"/>
        </w:rPr>
        <w:t>ло</w:t>
      </w:r>
      <w:r>
        <w:rPr>
          <w:rFonts w:ascii="Times New Roman" w:hAnsi="Times New Roman" w:cs="Times New Roman"/>
          <w:spacing w:val="-1"/>
          <w:w w:val="90"/>
        </w:rPr>
        <w:t>н</w:t>
      </w:r>
      <w:r>
        <w:rPr>
          <w:rFonts w:ascii="Times New Roman" w:hAnsi="Times New Roman" w:cs="Times New Roman"/>
          <w:spacing w:val="-11"/>
          <w:w w:val="90"/>
        </w:rPr>
        <w:t>о</w:t>
      </w:r>
      <w:r>
        <w:rPr>
          <w:rFonts w:ascii="Times New Roman" w:hAnsi="Times New Roman" w:cs="Times New Roman"/>
          <w:w w:val="90"/>
        </w:rPr>
        <w:t>м</w:t>
      </w:r>
      <w:r>
        <w:rPr>
          <w:rFonts w:ascii="Times New Roman" w:hAnsi="Times New Roman" w:cs="Times New Roman"/>
          <w:spacing w:val="-3"/>
          <w:w w:val="90"/>
        </w:rPr>
        <w:t>в</w:t>
      </w:r>
      <w:r>
        <w:rPr>
          <w:rFonts w:ascii="Times New Roman" w:hAnsi="Times New Roman" w:cs="Times New Roman"/>
          <w:w w:val="90"/>
        </w:rPr>
        <w:t>пе</w:t>
      </w:r>
      <w:r>
        <w:rPr>
          <w:rFonts w:ascii="Times New Roman" w:hAnsi="Times New Roman" w:cs="Times New Roman"/>
          <w:spacing w:val="-2"/>
          <w:w w:val="90"/>
        </w:rPr>
        <w:t>р</w:t>
      </w:r>
      <w:r>
        <w:rPr>
          <w:rFonts w:ascii="Times New Roman" w:hAnsi="Times New Roman" w:cs="Times New Roman"/>
          <w:spacing w:val="-8"/>
          <w:w w:val="90"/>
        </w:rPr>
        <w:t>е</w:t>
      </w:r>
      <w:r>
        <w:rPr>
          <w:rFonts w:ascii="Times New Roman" w:hAnsi="Times New Roman" w:cs="Times New Roman"/>
          <w:spacing w:val="-2"/>
          <w:w w:val="90"/>
        </w:rPr>
        <w:t>д</w:t>
      </w:r>
      <w:r>
        <w:rPr>
          <w:rFonts w:ascii="Times New Roman" w:hAnsi="Times New Roman" w:cs="Times New Roman"/>
          <w:i/>
          <w:iCs/>
          <w:w w:val="90"/>
        </w:rPr>
        <w:t>.</w:t>
      </w:r>
    </w:p>
    <w:p w:rsidR="00DC54CC" w:rsidRDefault="00DC54CC" w:rsidP="004B5107">
      <w:pPr>
        <w:pStyle w:val="a9"/>
        <w:numPr>
          <w:ilvl w:val="0"/>
          <w:numId w:val="25"/>
        </w:numPr>
        <w:tabs>
          <w:tab w:val="left" w:pos="446"/>
        </w:tabs>
        <w:kinsoku w:val="0"/>
        <w:overflowPunct w:val="0"/>
        <w:spacing w:line="276" w:lineRule="auto"/>
        <w:ind w:left="112" w:right="106" w:firstLine="0"/>
        <w:jc w:val="both"/>
        <w:rPr>
          <w:rFonts w:ascii="Times New Roman" w:hAnsi="Times New Roman" w:cs="Times New Roman"/>
        </w:rPr>
      </w:pPr>
      <w:r>
        <w:rPr>
          <w:rFonts w:ascii="Times New Roman" w:hAnsi="Times New Roman" w:cs="Times New Roman"/>
          <w:spacing w:val="-4"/>
          <w:w w:val="95"/>
        </w:rPr>
        <w:t>С</w:t>
      </w:r>
      <w:r>
        <w:rPr>
          <w:rFonts w:ascii="Times New Roman" w:hAnsi="Times New Roman" w:cs="Times New Roman"/>
          <w:spacing w:val="1"/>
          <w:w w:val="95"/>
        </w:rPr>
        <w:t>и</w:t>
      </w:r>
      <w:r>
        <w:rPr>
          <w:rFonts w:ascii="Times New Roman" w:hAnsi="Times New Roman" w:cs="Times New Roman"/>
          <w:spacing w:val="-2"/>
          <w:w w:val="95"/>
        </w:rPr>
        <w:t>д</w:t>
      </w:r>
      <w:r>
        <w:rPr>
          <w:rFonts w:ascii="Times New Roman" w:hAnsi="Times New Roman" w:cs="Times New Roman"/>
          <w:w w:val="95"/>
        </w:rPr>
        <w:t>яус</w:t>
      </w:r>
      <w:r>
        <w:rPr>
          <w:rFonts w:ascii="Times New Roman" w:hAnsi="Times New Roman" w:cs="Times New Roman"/>
          <w:spacing w:val="-2"/>
          <w:w w:val="95"/>
        </w:rPr>
        <w:t>т</w:t>
      </w:r>
      <w:r>
        <w:rPr>
          <w:rFonts w:ascii="Times New Roman" w:hAnsi="Times New Roman" w:cs="Times New Roman"/>
          <w:w w:val="95"/>
        </w:rPr>
        <w:t>е</w:t>
      </w:r>
      <w:r>
        <w:rPr>
          <w:rFonts w:ascii="Times New Roman" w:hAnsi="Times New Roman" w:cs="Times New Roman"/>
          <w:spacing w:val="-2"/>
          <w:w w:val="95"/>
        </w:rPr>
        <w:t>н</w:t>
      </w:r>
      <w:r>
        <w:rPr>
          <w:rFonts w:ascii="Times New Roman" w:hAnsi="Times New Roman" w:cs="Times New Roman"/>
          <w:spacing w:val="-1"/>
          <w:w w:val="95"/>
        </w:rPr>
        <w:t>ы</w:t>
      </w:r>
      <w:r>
        <w:rPr>
          <w:rFonts w:ascii="Times New Roman" w:hAnsi="Times New Roman" w:cs="Times New Roman"/>
          <w:i/>
          <w:iCs/>
          <w:w w:val="95"/>
        </w:rPr>
        <w:t>:</w:t>
      </w:r>
      <w:r>
        <w:rPr>
          <w:rFonts w:ascii="Times New Roman" w:hAnsi="Times New Roman" w:cs="Times New Roman"/>
          <w:spacing w:val="-11"/>
          <w:w w:val="95"/>
        </w:rPr>
        <w:t>с</w:t>
      </w:r>
      <w:r>
        <w:rPr>
          <w:rFonts w:ascii="Times New Roman" w:hAnsi="Times New Roman" w:cs="Times New Roman"/>
          <w:spacing w:val="1"/>
          <w:w w:val="95"/>
        </w:rPr>
        <w:t>о</w:t>
      </w:r>
      <w:r>
        <w:rPr>
          <w:rFonts w:ascii="Times New Roman" w:hAnsi="Times New Roman" w:cs="Times New Roman"/>
          <w:w w:val="95"/>
        </w:rPr>
        <w:t>гну</w:t>
      </w:r>
      <w:r>
        <w:rPr>
          <w:rFonts w:ascii="Times New Roman" w:hAnsi="Times New Roman" w:cs="Times New Roman"/>
          <w:spacing w:val="-2"/>
          <w:w w:val="95"/>
        </w:rPr>
        <w:t>т</w:t>
      </w:r>
      <w:r>
        <w:rPr>
          <w:rFonts w:ascii="Times New Roman" w:hAnsi="Times New Roman" w:cs="Times New Roman"/>
          <w:w w:val="95"/>
        </w:rPr>
        <w:t>ь</w:t>
      </w:r>
      <w:r>
        <w:rPr>
          <w:rFonts w:ascii="Times New Roman" w:hAnsi="Times New Roman" w:cs="Times New Roman"/>
          <w:spacing w:val="-2"/>
          <w:w w:val="95"/>
        </w:rPr>
        <w:t>н</w:t>
      </w:r>
      <w:r>
        <w:rPr>
          <w:rFonts w:ascii="Times New Roman" w:hAnsi="Times New Roman" w:cs="Times New Roman"/>
          <w:spacing w:val="-3"/>
          <w:w w:val="95"/>
        </w:rPr>
        <w:t>о</w:t>
      </w:r>
      <w:r>
        <w:rPr>
          <w:rFonts w:ascii="Times New Roman" w:hAnsi="Times New Roman" w:cs="Times New Roman"/>
          <w:w w:val="95"/>
        </w:rPr>
        <w:t>гив</w:t>
      </w:r>
      <w:r>
        <w:rPr>
          <w:rFonts w:ascii="Times New Roman" w:hAnsi="Times New Roman" w:cs="Times New Roman"/>
          <w:spacing w:val="-8"/>
          <w:w w:val="95"/>
        </w:rPr>
        <w:t>к</w:t>
      </w:r>
      <w:r>
        <w:rPr>
          <w:rFonts w:ascii="Times New Roman" w:hAnsi="Times New Roman" w:cs="Times New Roman"/>
          <w:spacing w:val="-7"/>
          <w:w w:val="95"/>
        </w:rPr>
        <w:t>о</w:t>
      </w:r>
      <w:r>
        <w:rPr>
          <w:rFonts w:ascii="Times New Roman" w:hAnsi="Times New Roman" w:cs="Times New Roman"/>
          <w:spacing w:val="5"/>
          <w:w w:val="95"/>
        </w:rPr>
        <w:t>л</w:t>
      </w:r>
      <w:r>
        <w:rPr>
          <w:rFonts w:ascii="Times New Roman" w:hAnsi="Times New Roman" w:cs="Times New Roman"/>
          <w:spacing w:val="-4"/>
          <w:w w:val="95"/>
        </w:rPr>
        <w:t>е</w:t>
      </w:r>
      <w:r>
        <w:rPr>
          <w:rFonts w:ascii="Times New Roman" w:hAnsi="Times New Roman" w:cs="Times New Roman"/>
          <w:w w:val="95"/>
        </w:rPr>
        <w:t>н</w:t>
      </w:r>
      <w:r>
        <w:rPr>
          <w:rFonts w:ascii="Times New Roman" w:hAnsi="Times New Roman" w:cs="Times New Roman"/>
          <w:spacing w:val="-2"/>
          <w:w w:val="95"/>
        </w:rPr>
        <w:t>я</w:t>
      </w:r>
      <w:r>
        <w:rPr>
          <w:rFonts w:ascii="Times New Roman" w:hAnsi="Times New Roman" w:cs="Times New Roman"/>
          <w:w w:val="95"/>
        </w:rPr>
        <w:t>х</w:t>
      </w:r>
      <w:r>
        <w:rPr>
          <w:rFonts w:ascii="Times New Roman" w:hAnsi="Times New Roman" w:cs="Times New Roman"/>
          <w:i/>
          <w:iCs/>
          <w:w w:val="95"/>
        </w:rPr>
        <w:t>,</w:t>
      </w:r>
      <w:r>
        <w:rPr>
          <w:rFonts w:ascii="Times New Roman" w:hAnsi="Times New Roman" w:cs="Times New Roman"/>
          <w:spacing w:val="1"/>
          <w:w w:val="95"/>
        </w:rPr>
        <w:t>п</w:t>
      </w:r>
      <w:r>
        <w:rPr>
          <w:rFonts w:ascii="Times New Roman" w:hAnsi="Times New Roman" w:cs="Times New Roman"/>
          <w:spacing w:val="-5"/>
          <w:w w:val="95"/>
        </w:rPr>
        <w:t>о</w:t>
      </w:r>
      <w:r>
        <w:rPr>
          <w:rFonts w:ascii="Times New Roman" w:hAnsi="Times New Roman" w:cs="Times New Roman"/>
          <w:spacing w:val="-2"/>
          <w:w w:val="95"/>
        </w:rPr>
        <w:t>д</w:t>
      </w:r>
      <w:r>
        <w:rPr>
          <w:rFonts w:ascii="Times New Roman" w:hAnsi="Times New Roman" w:cs="Times New Roman"/>
          <w:w w:val="95"/>
        </w:rPr>
        <w:t>т</w:t>
      </w:r>
      <w:r>
        <w:rPr>
          <w:rFonts w:ascii="Times New Roman" w:hAnsi="Times New Roman" w:cs="Times New Roman"/>
          <w:spacing w:val="-2"/>
          <w:w w:val="95"/>
        </w:rPr>
        <w:t>я</w:t>
      </w:r>
      <w:r>
        <w:rPr>
          <w:rFonts w:ascii="Times New Roman" w:hAnsi="Times New Roman" w:cs="Times New Roman"/>
          <w:w w:val="95"/>
        </w:rPr>
        <w:t>ну</w:t>
      </w:r>
      <w:r>
        <w:rPr>
          <w:rFonts w:ascii="Times New Roman" w:hAnsi="Times New Roman" w:cs="Times New Roman"/>
          <w:spacing w:val="-2"/>
          <w:w w:val="95"/>
        </w:rPr>
        <w:t>т</w:t>
      </w:r>
      <w:r>
        <w:rPr>
          <w:rFonts w:ascii="Times New Roman" w:hAnsi="Times New Roman" w:cs="Times New Roman"/>
          <w:w w:val="95"/>
        </w:rPr>
        <w:t>ь</w:t>
      </w:r>
      <w:r>
        <w:rPr>
          <w:rFonts w:ascii="Times New Roman" w:hAnsi="Times New Roman" w:cs="Times New Roman"/>
          <w:spacing w:val="-2"/>
          <w:w w:val="95"/>
        </w:rPr>
        <w:t>и</w:t>
      </w:r>
      <w:r>
        <w:rPr>
          <w:rFonts w:ascii="Times New Roman" w:hAnsi="Times New Roman" w:cs="Times New Roman"/>
          <w:w w:val="95"/>
        </w:rPr>
        <w:t>хк</w:t>
      </w:r>
      <w:r>
        <w:rPr>
          <w:rFonts w:ascii="Times New Roman" w:hAnsi="Times New Roman" w:cs="Times New Roman"/>
          <w:spacing w:val="-2"/>
          <w:w w:val="95"/>
        </w:rPr>
        <w:t>г</w:t>
      </w:r>
      <w:r>
        <w:rPr>
          <w:rFonts w:ascii="Times New Roman" w:hAnsi="Times New Roman" w:cs="Times New Roman"/>
          <w:spacing w:val="-5"/>
          <w:w w:val="95"/>
        </w:rPr>
        <w:t>р</w:t>
      </w:r>
      <w:r>
        <w:rPr>
          <w:rFonts w:ascii="Times New Roman" w:hAnsi="Times New Roman" w:cs="Times New Roman"/>
          <w:w w:val="95"/>
        </w:rPr>
        <w:t>у</w:t>
      </w:r>
      <w:r>
        <w:rPr>
          <w:rFonts w:ascii="Times New Roman" w:hAnsi="Times New Roman" w:cs="Times New Roman"/>
          <w:spacing w:val="-4"/>
          <w:w w:val="95"/>
        </w:rPr>
        <w:t>д</w:t>
      </w:r>
      <w:r>
        <w:rPr>
          <w:rFonts w:ascii="Times New Roman" w:hAnsi="Times New Roman" w:cs="Times New Roman"/>
          <w:spacing w:val="1"/>
          <w:w w:val="95"/>
        </w:rPr>
        <w:t>и</w:t>
      </w:r>
      <w:proofErr w:type="gramStart"/>
      <w:r>
        <w:rPr>
          <w:rFonts w:ascii="Times New Roman" w:hAnsi="Times New Roman" w:cs="Times New Roman"/>
          <w:i/>
          <w:iCs/>
          <w:w w:val="95"/>
        </w:rPr>
        <w:t>.</w:t>
      </w:r>
      <w:r>
        <w:rPr>
          <w:rFonts w:ascii="Times New Roman" w:hAnsi="Times New Roman" w:cs="Times New Roman"/>
          <w:spacing w:val="-4"/>
          <w:w w:val="95"/>
        </w:rPr>
        <w:t>З</w:t>
      </w:r>
      <w:proofErr w:type="gramEnd"/>
      <w:r>
        <w:rPr>
          <w:rFonts w:ascii="Times New Roman" w:hAnsi="Times New Roman" w:cs="Times New Roman"/>
          <w:spacing w:val="1"/>
          <w:w w:val="95"/>
        </w:rPr>
        <w:t>а</w:t>
      </w:r>
      <w:r>
        <w:rPr>
          <w:rFonts w:ascii="Times New Roman" w:hAnsi="Times New Roman" w:cs="Times New Roman"/>
          <w:w w:val="95"/>
        </w:rPr>
        <w:t>х</w:t>
      </w:r>
      <w:r>
        <w:rPr>
          <w:rFonts w:ascii="Times New Roman" w:hAnsi="Times New Roman" w:cs="Times New Roman"/>
          <w:spacing w:val="-6"/>
          <w:w w:val="95"/>
        </w:rPr>
        <w:t>в</w:t>
      </w:r>
      <w:r>
        <w:rPr>
          <w:rFonts w:ascii="Times New Roman" w:hAnsi="Times New Roman" w:cs="Times New Roman"/>
          <w:spacing w:val="1"/>
          <w:w w:val="95"/>
        </w:rPr>
        <w:t>а</w:t>
      </w:r>
      <w:r>
        <w:rPr>
          <w:rFonts w:ascii="Times New Roman" w:hAnsi="Times New Roman" w:cs="Times New Roman"/>
          <w:spacing w:val="-2"/>
          <w:w w:val="95"/>
        </w:rPr>
        <w:t>т</w:t>
      </w:r>
      <w:r>
        <w:rPr>
          <w:rFonts w:ascii="Times New Roman" w:hAnsi="Times New Roman" w:cs="Times New Roman"/>
          <w:spacing w:val="1"/>
          <w:w w:val="95"/>
        </w:rPr>
        <w:t>и</w:t>
      </w:r>
      <w:r>
        <w:rPr>
          <w:rFonts w:ascii="Times New Roman" w:hAnsi="Times New Roman" w:cs="Times New Roman"/>
          <w:spacing w:val="-2"/>
          <w:w w:val="95"/>
        </w:rPr>
        <w:t>т</w:t>
      </w:r>
      <w:r>
        <w:rPr>
          <w:rFonts w:ascii="Times New Roman" w:hAnsi="Times New Roman" w:cs="Times New Roman"/>
          <w:w w:val="95"/>
        </w:rPr>
        <w:t>ь</w:t>
      </w:r>
      <w:r>
        <w:rPr>
          <w:rFonts w:ascii="Times New Roman" w:hAnsi="Times New Roman" w:cs="Times New Roman"/>
          <w:spacing w:val="-2"/>
          <w:w w:val="95"/>
        </w:rPr>
        <w:t>н</w:t>
      </w:r>
      <w:r>
        <w:rPr>
          <w:rFonts w:ascii="Times New Roman" w:hAnsi="Times New Roman" w:cs="Times New Roman"/>
          <w:spacing w:val="1"/>
          <w:w w:val="95"/>
        </w:rPr>
        <w:t>о</w:t>
      </w:r>
      <w:r>
        <w:rPr>
          <w:rFonts w:ascii="Times New Roman" w:hAnsi="Times New Roman" w:cs="Times New Roman"/>
          <w:w w:val="95"/>
        </w:rPr>
        <w:t>с</w:t>
      </w:r>
      <w:r>
        <w:rPr>
          <w:rFonts w:ascii="Times New Roman" w:hAnsi="Times New Roman" w:cs="Times New Roman"/>
          <w:spacing w:val="-2"/>
          <w:w w:val="95"/>
        </w:rPr>
        <w:t>к</w:t>
      </w:r>
      <w:r>
        <w:rPr>
          <w:rFonts w:ascii="Times New Roman" w:hAnsi="Times New Roman" w:cs="Times New Roman"/>
          <w:w w:val="95"/>
        </w:rPr>
        <w:t>ис</w:t>
      </w:r>
      <w:r>
        <w:rPr>
          <w:rFonts w:ascii="Times New Roman" w:hAnsi="Times New Roman" w:cs="Times New Roman"/>
          <w:spacing w:val="-2"/>
          <w:w w:val="95"/>
        </w:rPr>
        <w:t>т</w:t>
      </w:r>
      <w:r>
        <w:rPr>
          <w:rFonts w:ascii="Times New Roman" w:hAnsi="Times New Roman" w:cs="Times New Roman"/>
          <w:spacing w:val="-3"/>
          <w:w w:val="95"/>
        </w:rPr>
        <w:t>о</w:t>
      </w:r>
      <w:r>
        <w:rPr>
          <w:rFonts w:ascii="Times New Roman" w:hAnsi="Times New Roman" w:cs="Times New Roman"/>
          <w:w w:val="95"/>
        </w:rPr>
        <w:t>п</w:t>
      </w:r>
      <w:r>
        <w:rPr>
          <w:rFonts w:ascii="Times New Roman" w:hAnsi="Times New Roman" w:cs="Times New Roman"/>
          <w:spacing w:val="-7"/>
          <w:w w:val="95"/>
        </w:rPr>
        <w:t>р</w:t>
      </w:r>
      <w:r>
        <w:rPr>
          <w:rFonts w:ascii="Times New Roman" w:hAnsi="Times New Roman" w:cs="Times New Roman"/>
          <w:w w:val="95"/>
        </w:rPr>
        <w:t>у</w:t>
      </w:r>
      <w:r>
        <w:rPr>
          <w:rFonts w:ascii="Times New Roman" w:hAnsi="Times New Roman" w:cs="Times New Roman"/>
          <w:spacing w:val="-8"/>
          <w:w w:val="95"/>
        </w:rPr>
        <w:t>к</w:t>
      </w:r>
      <w:r>
        <w:rPr>
          <w:rFonts w:ascii="Times New Roman" w:hAnsi="Times New Roman" w:cs="Times New Roman"/>
          <w:spacing w:val="1"/>
          <w:w w:val="95"/>
        </w:rPr>
        <w:t>а</w:t>
      </w:r>
      <w:r>
        <w:rPr>
          <w:rFonts w:ascii="Times New Roman" w:hAnsi="Times New Roman" w:cs="Times New Roman"/>
          <w:spacing w:val="-3"/>
          <w:w w:val="95"/>
        </w:rPr>
        <w:t>м</w:t>
      </w:r>
      <w:r>
        <w:rPr>
          <w:rFonts w:ascii="Times New Roman" w:hAnsi="Times New Roman" w:cs="Times New Roman"/>
          <w:w w:val="95"/>
        </w:rPr>
        <w:t>ит</w:t>
      </w:r>
      <w:r>
        <w:rPr>
          <w:rFonts w:ascii="Times New Roman" w:hAnsi="Times New Roman" w:cs="Times New Roman"/>
          <w:spacing w:val="1"/>
          <w:w w:val="95"/>
        </w:rPr>
        <w:t>а</w:t>
      </w:r>
      <w:r>
        <w:rPr>
          <w:rFonts w:ascii="Times New Roman" w:hAnsi="Times New Roman" w:cs="Times New Roman"/>
          <w:w w:val="95"/>
        </w:rPr>
        <w:t>к</w:t>
      </w:r>
      <w:r>
        <w:rPr>
          <w:rFonts w:ascii="Times New Roman" w:hAnsi="Times New Roman" w:cs="Times New Roman"/>
          <w:i/>
          <w:iCs/>
          <w:w w:val="95"/>
        </w:rPr>
        <w:t>,</w:t>
      </w:r>
      <w:r>
        <w:rPr>
          <w:rFonts w:ascii="Times New Roman" w:hAnsi="Times New Roman" w:cs="Times New Roman"/>
          <w:w w:val="95"/>
        </w:rPr>
        <w:t>ч</w:t>
      </w:r>
      <w:r>
        <w:rPr>
          <w:rFonts w:ascii="Times New Roman" w:hAnsi="Times New Roman" w:cs="Times New Roman"/>
          <w:spacing w:val="-2"/>
          <w:w w:val="95"/>
        </w:rPr>
        <w:t>т</w:t>
      </w:r>
      <w:r>
        <w:rPr>
          <w:rFonts w:ascii="Times New Roman" w:hAnsi="Times New Roman" w:cs="Times New Roman"/>
          <w:spacing w:val="-5"/>
          <w:w w:val="95"/>
        </w:rPr>
        <w:t>о</w:t>
      </w:r>
      <w:r>
        <w:rPr>
          <w:rFonts w:ascii="Times New Roman" w:hAnsi="Times New Roman" w:cs="Times New Roman"/>
          <w:w w:val="95"/>
        </w:rPr>
        <w:t>бы</w:t>
      </w:r>
      <w:r>
        <w:rPr>
          <w:rFonts w:ascii="Times New Roman" w:hAnsi="Times New Roman" w:cs="Times New Roman"/>
          <w:spacing w:val="1"/>
          <w:w w:val="95"/>
        </w:rPr>
        <w:t>о</w:t>
      </w:r>
      <w:r>
        <w:rPr>
          <w:rFonts w:ascii="Times New Roman" w:hAnsi="Times New Roman" w:cs="Times New Roman"/>
          <w:spacing w:val="-4"/>
          <w:w w:val="95"/>
        </w:rPr>
        <w:t>н</w:t>
      </w:r>
      <w:r>
        <w:rPr>
          <w:rFonts w:ascii="Times New Roman" w:hAnsi="Times New Roman" w:cs="Times New Roman"/>
          <w:w w:val="95"/>
        </w:rPr>
        <w:t>и</w:t>
      </w:r>
      <w:r>
        <w:rPr>
          <w:rFonts w:ascii="Times New Roman" w:hAnsi="Times New Roman" w:cs="Times New Roman"/>
          <w:spacing w:val="-11"/>
          <w:w w:val="95"/>
        </w:rPr>
        <w:t>с</w:t>
      </w:r>
      <w:r>
        <w:rPr>
          <w:rFonts w:ascii="Times New Roman" w:hAnsi="Times New Roman" w:cs="Times New Roman"/>
          <w:spacing w:val="-7"/>
          <w:w w:val="95"/>
        </w:rPr>
        <w:t>о</w:t>
      </w:r>
      <w:r>
        <w:rPr>
          <w:rFonts w:ascii="Times New Roman" w:hAnsi="Times New Roman" w:cs="Times New Roman"/>
          <w:w w:val="95"/>
        </w:rPr>
        <w:t>х</w:t>
      </w:r>
      <w:r>
        <w:rPr>
          <w:rFonts w:ascii="Times New Roman" w:hAnsi="Times New Roman" w:cs="Times New Roman"/>
          <w:spacing w:val="-3"/>
          <w:w w:val="95"/>
        </w:rPr>
        <w:t>р</w:t>
      </w:r>
      <w:r>
        <w:rPr>
          <w:rFonts w:ascii="Times New Roman" w:hAnsi="Times New Roman" w:cs="Times New Roman"/>
          <w:spacing w:val="1"/>
          <w:w w:val="95"/>
        </w:rPr>
        <w:t>а</w:t>
      </w:r>
      <w:r>
        <w:rPr>
          <w:rFonts w:ascii="Times New Roman" w:hAnsi="Times New Roman" w:cs="Times New Roman"/>
          <w:w w:val="95"/>
        </w:rPr>
        <w:t>н</w:t>
      </w:r>
      <w:r>
        <w:rPr>
          <w:rFonts w:ascii="Times New Roman" w:hAnsi="Times New Roman" w:cs="Times New Roman"/>
          <w:spacing w:val="-2"/>
          <w:w w:val="95"/>
        </w:rPr>
        <w:t>ял</w:t>
      </w:r>
      <w:r>
        <w:rPr>
          <w:rFonts w:ascii="Times New Roman" w:hAnsi="Times New Roman" w:cs="Times New Roman"/>
          <w:w w:val="95"/>
        </w:rPr>
        <w:t>и</w:t>
      </w:r>
      <w:r>
        <w:rPr>
          <w:rFonts w:ascii="Times New Roman" w:hAnsi="Times New Roman" w:cs="Times New Roman"/>
          <w:iCs/>
          <w:w w:val="95"/>
          <w:lang w:val="en-US"/>
        </w:rPr>
        <w:t>I</w:t>
      </w:r>
      <w:proofErr w:type="spellStart"/>
      <w:r>
        <w:rPr>
          <w:rFonts w:ascii="Times New Roman" w:hAnsi="Times New Roman" w:cs="Times New Roman"/>
          <w:spacing w:val="-3"/>
          <w:w w:val="95"/>
        </w:rPr>
        <w:t>п</w:t>
      </w:r>
      <w:r>
        <w:rPr>
          <w:rFonts w:ascii="Times New Roman" w:hAnsi="Times New Roman" w:cs="Times New Roman"/>
          <w:spacing w:val="-5"/>
          <w:w w:val="95"/>
        </w:rPr>
        <w:t>о</w:t>
      </w:r>
      <w:r>
        <w:rPr>
          <w:rFonts w:ascii="Times New Roman" w:hAnsi="Times New Roman" w:cs="Times New Roman"/>
          <w:spacing w:val="-3"/>
          <w:w w:val="95"/>
        </w:rPr>
        <w:t>з</w:t>
      </w:r>
      <w:r>
        <w:rPr>
          <w:rFonts w:ascii="Times New Roman" w:hAnsi="Times New Roman" w:cs="Times New Roman"/>
          <w:spacing w:val="1"/>
          <w:w w:val="95"/>
        </w:rPr>
        <w:t>и</w:t>
      </w:r>
      <w:r>
        <w:rPr>
          <w:rFonts w:ascii="Times New Roman" w:hAnsi="Times New Roman" w:cs="Times New Roman"/>
          <w:spacing w:val="-3"/>
          <w:w w:val="95"/>
        </w:rPr>
        <w:t>ц</w:t>
      </w:r>
      <w:r>
        <w:rPr>
          <w:rFonts w:ascii="Times New Roman" w:hAnsi="Times New Roman" w:cs="Times New Roman"/>
          <w:spacing w:val="1"/>
          <w:w w:val="95"/>
        </w:rPr>
        <w:t>и</w:t>
      </w:r>
      <w:r>
        <w:rPr>
          <w:rFonts w:ascii="Times New Roman" w:hAnsi="Times New Roman" w:cs="Times New Roman"/>
          <w:spacing w:val="-2"/>
          <w:w w:val="95"/>
        </w:rPr>
        <w:t>ю</w:t>
      </w:r>
      <w:r>
        <w:rPr>
          <w:rFonts w:ascii="Times New Roman" w:hAnsi="Times New Roman" w:cs="Times New Roman"/>
          <w:iCs/>
          <w:w w:val="95"/>
        </w:rPr>
        <w:t>,</w:t>
      </w:r>
      <w:r>
        <w:rPr>
          <w:rFonts w:ascii="Times New Roman" w:hAnsi="Times New Roman" w:cs="Times New Roman"/>
          <w:w w:val="95"/>
        </w:rPr>
        <w:t>ив</w:t>
      </w:r>
      <w:r>
        <w:rPr>
          <w:rFonts w:ascii="Times New Roman" w:hAnsi="Times New Roman" w:cs="Times New Roman"/>
          <w:spacing w:val="-4"/>
          <w:w w:val="95"/>
        </w:rPr>
        <w:t>ы</w:t>
      </w:r>
      <w:r>
        <w:rPr>
          <w:rFonts w:ascii="Times New Roman" w:hAnsi="Times New Roman" w:cs="Times New Roman"/>
          <w:spacing w:val="1"/>
          <w:w w:val="95"/>
        </w:rPr>
        <w:t>п</w:t>
      </w:r>
      <w:r>
        <w:rPr>
          <w:rFonts w:ascii="Times New Roman" w:hAnsi="Times New Roman" w:cs="Times New Roman"/>
          <w:spacing w:val="-5"/>
          <w:w w:val="95"/>
        </w:rPr>
        <w:t>ря</w:t>
      </w:r>
      <w:r>
        <w:rPr>
          <w:rFonts w:ascii="Times New Roman" w:hAnsi="Times New Roman" w:cs="Times New Roman"/>
          <w:w w:val="95"/>
        </w:rPr>
        <w:t>м</w:t>
      </w:r>
      <w:r>
        <w:rPr>
          <w:rFonts w:ascii="Times New Roman" w:hAnsi="Times New Roman" w:cs="Times New Roman"/>
          <w:spacing w:val="1"/>
          <w:w w:val="95"/>
        </w:rPr>
        <w:t>и</w:t>
      </w:r>
      <w:r>
        <w:rPr>
          <w:rFonts w:ascii="Times New Roman" w:hAnsi="Times New Roman" w:cs="Times New Roman"/>
          <w:spacing w:val="-2"/>
          <w:w w:val="95"/>
        </w:rPr>
        <w:t>т</w:t>
      </w:r>
      <w:r>
        <w:rPr>
          <w:rFonts w:ascii="Times New Roman" w:hAnsi="Times New Roman" w:cs="Times New Roman"/>
          <w:w w:val="95"/>
        </w:rPr>
        <w:t>ь</w:t>
      </w:r>
      <w:r>
        <w:rPr>
          <w:rFonts w:ascii="Times New Roman" w:hAnsi="Times New Roman" w:cs="Times New Roman"/>
          <w:spacing w:val="-4"/>
          <w:w w:val="95"/>
        </w:rPr>
        <w:t>н</w:t>
      </w:r>
      <w:r>
        <w:rPr>
          <w:rFonts w:ascii="Times New Roman" w:hAnsi="Times New Roman" w:cs="Times New Roman"/>
          <w:spacing w:val="-3"/>
          <w:w w:val="95"/>
        </w:rPr>
        <w:t>о</w:t>
      </w:r>
      <w:r>
        <w:rPr>
          <w:rFonts w:ascii="Times New Roman" w:hAnsi="Times New Roman" w:cs="Times New Roman"/>
          <w:spacing w:val="-2"/>
          <w:w w:val="95"/>
        </w:rPr>
        <w:t>г</w:t>
      </w:r>
      <w:r>
        <w:rPr>
          <w:rFonts w:ascii="Times New Roman" w:hAnsi="Times New Roman" w:cs="Times New Roman"/>
          <w:w w:val="95"/>
        </w:rPr>
        <w:t>ив</w:t>
      </w:r>
      <w:r>
        <w:rPr>
          <w:rFonts w:ascii="Times New Roman" w:hAnsi="Times New Roman" w:cs="Times New Roman"/>
          <w:spacing w:val="1"/>
          <w:w w:val="95"/>
        </w:rPr>
        <w:t>п</w:t>
      </w:r>
      <w:r>
        <w:rPr>
          <w:rFonts w:ascii="Times New Roman" w:hAnsi="Times New Roman" w:cs="Times New Roman"/>
          <w:spacing w:val="-3"/>
          <w:w w:val="95"/>
        </w:rPr>
        <w:t>е</w:t>
      </w:r>
      <w:r>
        <w:rPr>
          <w:rFonts w:ascii="Times New Roman" w:hAnsi="Times New Roman" w:cs="Times New Roman"/>
          <w:spacing w:val="1"/>
          <w:w w:val="95"/>
        </w:rPr>
        <w:t>р</w:t>
      </w:r>
      <w:r>
        <w:rPr>
          <w:rFonts w:ascii="Times New Roman" w:hAnsi="Times New Roman" w:cs="Times New Roman"/>
          <w:spacing w:val="-9"/>
          <w:w w:val="95"/>
        </w:rPr>
        <w:t>е</w:t>
      </w:r>
      <w:r>
        <w:rPr>
          <w:rFonts w:ascii="Times New Roman" w:hAnsi="Times New Roman" w:cs="Times New Roman"/>
          <w:spacing w:val="-2"/>
          <w:w w:val="95"/>
        </w:rPr>
        <w:t>д</w:t>
      </w:r>
      <w:proofErr w:type="spellEnd"/>
      <w:r>
        <w:rPr>
          <w:rFonts w:ascii="Times New Roman" w:hAnsi="Times New Roman" w:cs="Times New Roman"/>
          <w:iCs/>
          <w:w w:val="95"/>
        </w:rPr>
        <w:t>.</w:t>
      </w:r>
    </w:p>
    <w:p w:rsidR="00DC54CC" w:rsidRDefault="00DC54CC" w:rsidP="004B5107">
      <w:pPr>
        <w:pStyle w:val="a9"/>
        <w:numPr>
          <w:ilvl w:val="0"/>
          <w:numId w:val="25"/>
        </w:numPr>
        <w:tabs>
          <w:tab w:val="left" w:pos="528"/>
        </w:tabs>
        <w:kinsoku w:val="0"/>
        <w:overflowPunct w:val="0"/>
        <w:spacing w:line="276" w:lineRule="auto"/>
        <w:ind w:left="112" w:right="107" w:firstLine="0"/>
        <w:jc w:val="both"/>
        <w:rPr>
          <w:rFonts w:ascii="Times New Roman" w:hAnsi="Times New Roman" w:cs="Times New Roman"/>
        </w:rPr>
      </w:pPr>
      <w:r>
        <w:rPr>
          <w:rFonts w:ascii="Times New Roman" w:hAnsi="Times New Roman" w:cs="Times New Roman"/>
          <w:spacing w:val="-1"/>
          <w:w w:val="95"/>
        </w:rPr>
        <w:t>Л</w:t>
      </w:r>
      <w:r>
        <w:rPr>
          <w:rFonts w:ascii="Times New Roman" w:hAnsi="Times New Roman" w:cs="Times New Roman"/>
          <w:spacing w:val="-9"/>
          <w:w w:val="95"/>
        </w:rPr>
        <w:t>ё</w:t>
      </w:r>
      <w:r>
        <w:rPr>
          <w:rFonts w:ascii="Times New Roman" w:hAnsi="Times New Roman" w:cs="Times New Roman"/>
          <w:spacing w:val="-4"/>
          <w:w w:val="95"/>
        </w:rPr>
        <w:t>ж</w:t>
      </w:r>
      <w:r>
        <w:rPr>
          <w:rFonts w:ascii="Times New Roman" w:hAnsi="Times New Roman" w:cs="Times New Roman"/>
          <w:w w:val="95"/>
        </w:rPr>
        <w:t>а</w:t>
      </w:r>
      <w:r>
        <w:rPr>
          <w:rFonts w:ascii="Times New Roman" w:hAnsi="Times New Roman" w:cs="Times New Roman"/>
          <w:spacing w:val="-2"/>
          <w:w w:val="95"/>
        </w:rPr>
        <w:t>н</w:t>
      </w:r>
      <w:r>
        <w:rPr>
          <w:rFonts w:ascii="Times New Roman" w:hAnsi="Times New Roman" w:cs="Times New Roman"/>
          <w:w w:val="95"/>
        </w:rPr>
        <w:t>ас</w:t>
      </w:r>
      <w:r>
        <w:rPr>
          <w:rFonts w:ascii="Times New Roman" w:hAnsi="Times New Roman" w:cs="Times New Roman"/>
          <w:spacing w:val="-3"/>
          <w:w w:val="95"/>
        </w:rPr>
        <w:t>п</w:t>
      </w:r>
      <w:r>
        <w:rPr>
          <w:rFonts w:ascii="Times New Roman" w:hAnsi="Times New Roman" w:cs="Times New Roman"/>
          <w:spacing w:val="1"/>
          <w:w w:val="95"/>
        </w:rPr>
        <w:t>и</w:t>
      </w:r>
      <w:r>
        <w:rPr>
          <w:rFonts w:ascii="Times New Roman" w:hAnsi="Times New Roman" w:cs="Times New Roman"/>
          <w:spacing w:val="-4"/>
          <w:w w:val="95"/>
        </w:rPr>
        <w:t>н</w:t>
      </w:r>
      <w:r>
        <w:rPr>
          <w:rFonts w:ascii="Times New Roman" w:hAnsi="Times New Roman" w:cs="Times New Roman"/>
          <w:w w:val="95"/>
        </w:rPr>
        <w:t>е</w:t>
      </w:r>
      <w:proofErr w:type="gramStart"/>
      <w:r>
        <w:rPr>
          <w:rFonts w:ascii="Times New Roman" w:hAnsi="Times New Roman" w:cs="Times New Roman"/>
          <w:iCs/>
          <w:w w:val="95"/>
        </w:rPr>
        <w:t>,</w:t>
      </w:r>
      <w:r>
        <w:rPr>
          <w:rFonts w:ascii="Times New Roman" w:hAnsi="Times New Roman" w:cs="Times New Roman"/>
          <w:spacing w:val="1"/>
          <w:w w:val="95"/>
        </w:rPr>
        <w:t>п</w:t>
      </w:r>
      <w:proofErr w:type="gramEnd"/>
      <w:r>
        <w:rPr>
          <w:rFonts w:ascii="Times New Roman" w:hAnsi="Times New Roman" w:cs="Times New Roman"/>
          <w:spacing w:val="-5"/>
          <w:w w:val="95"/>
        </w:rPr>
        <w:t>о</w:t>
      </w:r>
      <w:r>
        <w:rPr>
          <w:rFonts w:ascii="Times New Roman" w:hAnsi="Times New Roman" w:cs="Times New Roman"/>
          <w:spacing w:val="-7"/>
          <w:w w:val="95"/>
        </w:rPr>
        <w:t>д</w:t>
      </w:r>
      <w:r>
        <w:rPr>
          <w:rFonts w:ascii="Times New Roman" w:hAnsi="Times New Roman" w:cs="Times New Roman"/>
          <w:w w:val="95"/>
        </w:rPr>
        <w:t>ъ</w:t>
      </w:r>
      <w:r>
        <w:rPr>
          <w:rFonts w:ascii="Times New Roman" w:hAnsi="Times New Roman" w:cs="Times New Roman"/>
          <w:spacing w:val="-12"/>
          <w:w w:val="95"/>
        </w:rPr>
        <w:t>ё</w:t>
      </w:r>
      <w:r>
        <w:rPr>
          <w:rFonts w:ascii="Times New Roman" w:hAnsi="Times New Roman" w:cs="Times New Roman"/>
          <w:w w:val="95"/>
        </w:rPr>
        <w:t>м</w:t>
      </w:r>
      <w:r>
        <w:rPr>
          <w:rFonts w:ascii="Times New Roman" w:hAnsi="Times New Roman" w:cs="Times New Roman"/>
          <w:spacing w:val="-4"/>
          <w:w w:val="95"/>
        </w:rPr>
        <w:t>н</w:t>
      </w:r>
      <w:r>
        <w:rPr>
          <w:rFonts w:ascii="Times New Roman" w:hAnsi="Times New Roman" w:cs="Times New Roman"/>
          <w:spacing w:val="1"/>
          <w:w w:val="95"/>
        </w:rPr>
        <w:t>о</w:t>
      </w:r>
      <w:r>
        <w:rPr>
          <w:rFonts w:ascii="Times New Roman" w:hAnsi="Times New Roman" w:cs="Times New Roman"/>
          <w:w w:val="95"/>
        </w:rPr>
        <w:t>г</w:t>
      </w:r>
      <w:r>
        <w:rPr>
          <w:rFonts w:ascii="Times New Roman" w:hAnsi="Times New Roman" w:cs="Times New Roman"/>
          <w:spacing w:val="-4"/>
          <w:w w:val="95"/>
        </w:rPr>
        <w:t>н</w:t>
      </w:r>
      <w:r>
        <w:rPr>
          <w:rFonts w:ascii="Times New Roman" w:hAnsi="Times New Roman" w:cs="Times New Roman"/>
          <w:w w:val="95"/>
        </w:rPr>
        <w:t>а</w:t>
      </w:r>
      <w:r>
        <w:rPr>
          <w:rFonts w:ascii="Times New Roman" w:hAnsi="Times New Roman" w:cs="Times New Roman"/>
          <w:iCs/>
          <w:w w:val="95"/>
        </w:rPr>
        <w:t>90º</w:t>
      </w:r>
      <w:r>
        <w:rPr>
          <w:rFonts w:ascii="Times New Roman" w:hAnsi="Times New Roman" w:cs="Times New Roman"/>
          <w:spacing w:val="-3"/>
          <w:w w:val="95"/>
        </w:rPr>
        <w:t>п</w:t>
      </w:r>
      <w:r>
        <w:rPr>
          <w:rFonts w:ascii="Times New Roman" w:hAnsi="Times New Roman" w:cs="Times New Roman"/>
          <w:w w:val="95"/>
        </w:rPr>
        <w:t>о</w:t>
      </w:r>
      <w:r>
        <w:rPr>
          <w:rFonts w:ascii="Times New Roman" w:hAnsi="Times New Roman" w:cs="Times New Roman"/>
          <w:iCs/>
          <w:w w:val="95"/>
          <w:lang w:val="en-US"/>
        </w:rPr>
        <w:t>I</w:t>
      </w:r>
      <w:proofErr w:type="spellStart"/>
      <w:r>
        <w:rPr>
          <w:rFonts w:ascii="Times New Roman" w:hAnsi="Times New Roman" w:cs="Times New Roman"/>
          <w:spacing w:val="-3"/>
          <w:w w:val="95"/>
        </w:rPr>
        <w:t>п</w:t>
      </w:r>
      <w:r>
        <w:rPr>
          <w:rFonts w:ascii="Times New Roman" w:hAnsi="Times New Roman" w:cs="Times New Roman"/>
          <w:spacing w:val="-5"/>
          <w:w w:val="95"/>
        </w:rPr>
        <w:t>о</w:t>
      </w:r>
      <w:r>
        <w:rPr>
          <w:rFonts w:ascii="Times New Roman" w:hAnsi="Times New Roman" w:cs="Times New Roman"/>
          <w:spacing w:val="-3"/>
          <w:w w:val="95"/>
        </w:rPr>
        <w:t>з</w:t>
      </w:r>
      <w:r>
        <w:rPr>
          <w:rFonts w:ascii="Times New Roman" w:hAnsi="Times New Roman" w:cs="Times New Roman"/>
          <w:spacing w:val="1"/>
          <w:w w:val="95"/>
        </w:rPr>
        <w:t>и</w:t>
      </w:r>
      <w:r>
        <w:rPr>
          <w:rFonts w:ascii="Times New Roman" w:hAnsi="Times New Roman" w:cs="Times New Roman"/>
          <w:spacing w:val="-3"/>
          <w:w w:val="95"/>
        </w:rPr>
        <w:t>ци</w:t>
      </w:r>
      <w:r>
        <w:rPr>
          <w:rFonts w:ascii="Times New Roman" w:hAnsi="Times New Roman" w:cs="Times New Roman"/>
          <w:w w:val="95"/>
        </w:rPr>
        <w:t>ис</w:t>
      </w:r>
      <w:r>
        <w:rPr>
          <w:rFonts w:ascii="Times New Roman" w:hAnsi="Times New Roman" w:cs="Times New Roman"/>
          <w:spacing w:val="-5"/>
          <w:w w:val="95"/>
        </w:rPr>
        <w:t>о</w:t>
      </w:r>
      <w:r>
        <w:rPr>
          <w:rFonts w:ascii="Times New Roman" w:hAnsi="Times New Roman" w:cs="Times New Roman"/>
          <w:spacing w:val="-2"/>
          <w:w w:val="95"/>
        </w:rPr>
        <w:t>д</w:t>
      </w:r>
      <w:r>
        <w:rPr>
          <w:rFonts w:ascii="Times New Roman" w:hAnsi="Times New Roman" w:cs="Times New Roman"/>
          <w:spacing w:val="-4"/>
          <w:w w:val="95"/>
        </w:rPr>
        <w:t>н</w:t>
      </w:r>
      <w:r>
        <w:rPr>
          <w:rFonts w:ascii="Times New Roman" w:hAnsi="Times New Roman" w:cs="Times New Roman"/>
          <w:spacing w:val="1"/>
          <w:w w:val="95"/>
        </w:rPr>
        <w:t>о</w:t>
      </w:r>
      <w:r>
        <w:rPr>
          <w:rFonts w:ascii="Times New Roman" w:hAnsi="Times New Roman" w:cs="Times New Roman"/>
          <w:spacing w:val="-3"/>
          <w:w w:val="95"/>
        </w:rPr>
        <w:t>в</w:t>
      </w:r>
      <w:r>
        <w:rPr>
          <w:rFonts w:ascii="Times New Roman" w:hAnsi="Times New Roman" w:cs="Times New Roman"/>
          <w:spacing w:val="1"/>
          <w:w w:val="95"/>
        </w:rPr>
        <w:t>р</w:t>
      </w:r>
      <w:r>
        <w:rPr>
          <w:rFonts w:ascii="Times New Roman" w:hAnsi="Times New Roman" w:cs="Times New Roman"/>
          <w:spacing w:val="-12"/>
          <w:w w:val="95"/>
        </w:rPr>
        <w:t>е</w:t>
      </w:r>
      <w:r>
        <w:rPr>
          <w:rFonts w:ascii="Times New Roman" w:hAnsi="Times New Roman" w:cs="Times New Roman"/>
          <w:w w:val="95"/>
        </w:rPr>
        <w:t>ме</w:t>
      </w:r>
      <w:r>
        <w:rPr>
          <w:rFonts w:ascii="Times New Roman" w:hAnsi="Times New Roman" w:cs="Times New Roman"/>
          <w:spacing w:val="-2"/>
          <w:w w:val="95"/>
        </w:rPr>
        <w:t>нн</w:t>
      </w:r>
      <w:r>
        <w:rPr>
          <w:rFonts w:ascii="Times New Roman" w:hAnsi="Times New Roman" w:cs="Times New Roman"/>
          <w:spacing w:val="-4"/>
          <w:w w:val="95"/>
        </w:rPr>
        <w:t>ы</w:t>
      </w:r>
      <w:r>
        <w:rPr>
          <w:rFonts w:ascii="Times New Roman" w:hAnsi="Times New Roman" w:cs="Times New Roman"/>
          <w:w w:val="95"/>
        </w:rPr>
        <w:t>м</w:t>
      </w:r>
      <w:r>
        <w:rPr>
          <w:rFonts w:ascii="Times New Roman" w:hAnsi="Times New Roman" w:cs="Times New Roman"/>
          <w:spacing w:val="-8"/>
          <w:w w:val="95"/>
        </w:rPr>
        <w:t>с</w:t>
      </w:r>
      <w:r>
        <w:rPr>
          <w:rFonts w:ascii="Times New Roman" w:hAnsi="Times New Roman" w:cs="Times New Roman"/>
          <w:spacing w:val="1"/>
          <w:w w:val="95"/>
        </w:rPr>
        <w:t>о</w:t>
      </w:r>
      <w:r>
        <w:rPr>
          <w:rFonts w:ascii="Times New Roman" w:hAnsi="Times New Roman" w:cs="Times New Roman"/>
          <w:spacing w:val="-2"/>
          <w:w w:val="95"/>
        </w:rPr>
        <w:t>к</w:t>
      </w:r>
      <w:r>
        <w:rPr>
          <w:rFonts w:ascii="Times New Roman" w:hAnsi="Times New Roman" w:cs="Times New Roman"/>
          <w:spacing w:val="-3"/>
          <w:w w:val="95"/>
        </w:rPr>
        <w:t>р</w:t>
      </w:r>
      <w:r>
        <w:rPr>
          <w:rFonts w:ascii="Times New Roman" w:hAnsi="Times New Roman" w:cs="Times New Roman"/>
          <w:spacing w:val="1"/>
          <w:w w:val="95"/>
        </w:rPr>
        <w:t>а</w:t>
      </w:r>
      <w:r>
        <w:rPr>
          <w:rFonts w:ascii="Times New Roman" w:hAnsi="Times New Roman" w:cs="Times New Roman"/>
          <w:spacing w:val="6"/>
          <w:w w:val="95"/>
        </w:rPr>
        <w:t>щ</w:t>
      </w:r>
      <w:r>
        <w:rPr>
          <w:rFonts w:ascii="Times New Roman" w:hAnsi="Times New Roman" w:cs="Times New Roman"/>
          <w:w w:val="95"/>
        </w:rPr>
        <w:t>е</w:t>
      </w:r>
      <w:r>
        <w:rPr>
          <w:rFonts w:ascii="Times New Roman" w:hAnsi="Times New Roman" w:cs="Times New Roman"/>
          <w:spacing w:val="-4"/>
          <w:w w:val="95"/>
        </w:rPr>
        <w:t>н</w:t>
      </w:r>
      <w:r>
        <w:rPr>
          <w:rFonts w:ascii="Times New Roman" w:hAnsi="Times New Roman" w:cs="Times New Roman"/>
          <w:spacing w:val="1"/>
          <w:w w:val="95"/>
        </w:rPr>
        <w:t>и</w:t>
      </w:r>
      <w:r>
        <w:rPr>
          <w:rFonts w:ascii="Times New Roman" w:hAnsi="Times New Roman" w:cs="Times New Roman"/>
          <w:spacing w:val="-9"/>
          <w:w w:val="95"/>
        </w:rPr>
        <w:t>е</w:t>
      </w:r>
      <w:r>
        <w:rPr>
          <w:rFonts w:ascii="Times New Roman" w:hAnsi="Times New Roman" w:cs="Times New Roman"/>
          <w:w w:val="95"/>
        </w:rPr>
        <w:t>мив</w:t>
      </w:r>
      <w:r>
        <w:rPr>
          <w:rFonts w:ascii="Times New Roman" w:hAnsi="Times New Roman" w:cs="Times New Roman"/>
          <w:spacing w:val="-1"/>
          <w:w w:val="95"/>
        </w:rPr>
        <w:t>ы</w:t>
      </w:r>
      <w:r>
        <w:rPr>
          <w:rFonts w:ascii="Times New Roman" w:hAnsi="Times New Roman" w:cs="Times New Roman"/>
          <w:w w:val="95"/>
        </w:rPr>
        <w:t>т</w:t>
      </w:r>
      <w:r>
        <w:rPr>
          <w:rFonts w:ascii="Times New Roman" w:hAnsi="Times New Roman" w:cs="Times New Roman"/>
          <w:spacing w:val="-2"/>
          <w:w w:val="95"/>
        </w:rPr>
        <w:t>я</w:t>
      </w:r>
      <w:r>
        <w:rPr>
          <w:rFonts w:ascii="Times New Roman" w:hAnsi="Times New Roman" w:cs="Times New Roman"/>
          <w:w w:val="95"/>
        </w:rPr>
        <w:t>г</w:t>
      </w:r>
      <w:r>
        <w:rPr>
          <w:rFonts w:ascii="Times New Roman" w:hAnsi="Times New Roman" w:cs="Times New Roman"/>
          <w:spacing w:val="1"/>
          <w:w w:val="95"/>
        </w:rPr>
        <w:t>и</w:t>
      </w:r>
      <w:r>
        <w:rPr>
          <w:rFonts w:ascii="Times New Roman" w:hAnsi="Times New Roman" w:cs="Times New Roman"/>
          <w:spacing w:val="-6"/>
          <w:w w:val="95"/>
        </w:rPr>
        <w:t>в</w:t>
      </w:r>
      <w:r>
        <w:rPr>
          <w:rFonts w:ascii="Times New Roman" w:hAnsi="Times New Roman" w:cs="Times New Roman"/>
          <w:spacing w:val="1"/>
          <w:w w:val="95"/>
        </w:rPr>
        <w:t>а</w:t>
      </w:r>
      <w:r>
        <w:rPr>
          <w:rFonts w:ascii="Times New Roman" w:hAnsi="Times New Roman" w:cs="Times New Roman"/>
          <w:spacing w:val="-2"/>
          <w:w w:val="95"/>
        </w:rPr>
        <w:t>н</w:t>
      </w:r>
      <w:r>
        <w:rPr>
          <w:rFonts w:ascii="Times New Roman" w:hAnsi="Times New Roman" w:cs="Times New Roman"/>
          <w:spacing w:val="-3"/>
          <w:w w:val="95"/>
        </w:rPr>
        <w:t>и</w:t>
      </w:r>
      <w:r>
        <w:rPr>
          <w:rFonts w:ascii="Times New Roman" w:hAnsi="Times New Roman" w:cs="Times New Roman"/>
          <w:spacing w:val="-9"/>
          <w:w w:val="95"/>
        </w:rPr>
        <w:t>е</w:t>
      </w:r>
      <w:r>
        <w:rPr>
          <w:rFonts w:ascii="Times New Roman" w:hAnsi="Times New Roman" w:cs="Times New Roman"/>
          <w:w w:val="95"/>
        </w:rPr>
        <w:t>мс</w:t>
      </w:r>
      <w:r>
        <w:rPr>
          <w:rFonts w:ascii="Times New Roman" w:hAnsi="Times New Roman" w:cs="Times New Roman"/>
          <w:spacing w:val="-3"/>
          <w:w w:val="95"/>
        </w:rPr>
        <w:t>т</w:t>
      </w:r>
      <w:r>
        <w:rPr>
          <w:rFonts w:ascii="Times New Roman" w:hAnsi="Times New Roman" w:cs="Times New Roman"/>
          <w:spacing w:val="1"/>
          <w:w w:val="95"/>
        </w:rPr>
        <w:t>оп</w:t>
      </w:r>
      <w:proofErr w:type="spellEnd"/>
      <w:r>
        <w:rPr>
          <w:rFonts w:ascii="Times New Roman" w:hAnsi="Times New Roman" w:cs="Times New Roman"/>
          <w:i/>
          <w:iCs/>
          <w:w w:val="95"/>
        </w:rPr>
        <w:t>.</w:t>
      </w:r>
    </w:p>
    <w:p w:rsidR="00DC54CC" w:rsidRDefault="00DC54CC" w:rsidP="004B5107">
      <w:pPr>
        <w:kinsoku w:val="0"/>
        <w:overflowPunct w:val="0"/>
        <w:spacing w:line="276" w:lineRule="auto"/>
        <w:rPr>
          <w:b/>
          <w:i/>
          <w:sz w:val="28"/>
          <w:szCs w:val="28"/>
        </w:rPr>
      </w:pPr>
      <w:r>
        <w:rPr>
          <w:b/>
          <w:i/>
          <w:sz w:val="28"/>
          <w:szCs w:val="28"/>
        </w:rPr>
        <w:t>Упражнения на гибкость вперёд</w:t>
      </w:r>
    </w:p>
    <w:p w:rsidR="00DC54CC" w:rsidRDefault="00DC54CC" w:rsidP="004B5107">
      <w:pPr>
        <w:pStyle w:val="a9"/>
        <w:kinsoku w:val="0"/>
        <w:overflowPunct w:val="0"/>
        <w:spacing w:line="276" w:lineRule="auto"/>
        <w:ind w:left="112" w:right="105"/>
        <w:jc w:val="both"/>
        <w:rPr>
          <w:rFonts w:ascii="Times New Roman" w:hAnsi="Times New Roman" w:cs="Times New Roman"/>
        </w:rPr>
      </w:pPr>
      <w:r>
        <w:rPr>
          <w:rFonts w:ascii="Times New Roman" w:hAnsi="Times New Roman" w:cs="Times New Roman"/>
          <w:i/>
          <w:iCs/>
          <w:w w:val="95"/>
        </w:rPr>
        <w:t>1</w:t>
      </w:r>
      <w:r>
        <w:rPr>
          <w:rFonts w:ascii="Times New Roman" w:hAnsi="Times New Roman" w:cs="Times New Roman"/>
          <w:i/>
          <w:iCs/>
          <w:spacing w:val="-1"/>
          <w:w w:val="95"/>
        </w:rPr>
        <w:t>.</w:t>
      </w:r>
      <w:r>
        <w:rPr>
          <w:rFonts w:ascii="Times New Roman" w:hAnsi="Times New Roman" w:cs="Times New Roman"/>
          <w:w w:val="95"/>
        </w:rPr>
        <w:t>С</w:t>
      </w:r>
      <w:r>
        <w:rPr>
          <w:rFonts w:ascii="Times New Roman" w:hAnsi="Times New Roman" w:cs="Times New Roman"/>
          <w:spacing w:val="-3"/>
          <w:w w:val="95"/>
        </w:rPr>
        <w:t>п</w:t>
      </w:r>
      <w:r>
        <w:rPr>
          <w:rFonts w:ascii="Times New Roman" w:hAnsi="Times New Roman" w:cs="Times New Roman"/>
          <w:spacing w:val="1"/>
          <w:w w:val="95"/>
        </w:rPr>
        <w:t>и</w:t>
      </w:r>
      <w:r>
        <w:rPr>
          <w:rFonts w:ascii="Times New Roman" w:hAnsi="Times New Roman" w:cs="Times New Roman"/>
          <w:spacing w:val="-4"/>
          <w:w w:val="95"/>
        </w:rPr>
        <w:t>н</w:t>
      </w:r>
      <w:r>
        <w:rPr>
          <w:rFonts w:ascii="Times New Roman" w:hAnsi="Times New Roman" w:cs="Times New Roman"/>
          <w:spacing w:val="1"/>
          <w:w w:val="95"/>
        </w:rPr>
        <w:t>о</w:t>
      </w:r>
      <w:r>
        <w:rPr>
          <w:rFonts w:ascii="Times New Roman" w:hAnsi="Times New Roman" w:cs="Times New Roman"/>
          <w:w w:val="95"/>
        </w:rPr>
        <w:t>йкст</w:t>
      </w:r>
      <w:r>
        <w:rPr>
          <w:rFonts w:ascii="Times New Roman" w:hAnsi="Times New Roman" w:cs="Times New Roman"/>
          <w:spacing w:val="1"/>
          <w:w w:val="95"/>
        </w:rPr>
        <w:t>а</w:t>
      </w:r>
      <w:r>
        <w:rPr>
          <w:rFonts w:ascii="Times New Roman" w:hAnsi="Times New Roman" w:cs="Times New Roman"/>
          <w:spacing w:val="-2"/>
          <w:w w:val="95"/>
        </w:rPr>
        <w:t>н</w:t>
      </w:r>
      <w:r>
        <w:rPr>
          <w:rFonts w:ascii="Times New Roman" w:hAnsi="Times New Roman" w:cs="Times New Roman"/>
          <w:w w:val="95"/>
        </w:rPr>
        <w:t>к</w:t>
      </w:r>
      <w:r>
        <w:rPr>
          <w:rFonts w:ascii="Times New Roman" w:hAnsi="Times New Roman" w:cs="Times New Roman"/>
          <w:spacing w:val="-17"/>
          <w:w w:val="95"/>
        </w:rPr>
        <w:t>у</w:t>
      </w:r>
      <w:proofErr w:type="gramStart"/>
      <w:r>
        <w:rPr>
          <w:rFonts w:ascii="Times New Roman" w:hAnsi="Times New Roman" w:cs="Times New Roman"/>
          <w:i/>
          <w:iCs/>
          <w:w w:val="95"/>
        </w:rPr>
        <w:t>,</w:t>
      </w:r>
      <w:r>
        <w:rPr>
          <w:rFonts w:ascii="Times New Roman" w:hAnsi="Times New Roman" w:cs="Times New Roman"/>
          <w:spacing w:val="2"/>
          <w:w w:val="95"/>
        </w:rPr>
        <w:t>д</w:t>
      </w:r>
      <w:proofErr w:type="gramEnd"/>
      <w:r>
        <w:rPr>
          <w:rFonts w:ascii="Times New Roman" w:hAnsi="Times New Roman" w:cs="Times New Roman"/>
          <w:w w:val="95"/>
        </w:rPr>
        <w:t>е</w:t>
      </w:r>
      <w:r>
        <w:rPr>
          <w:rFonts w:ascii="Times New Roman" w:hAnsi="Times New Roman" w:cs="Times New Roman"/>
          <w:spacing w:val="-7"/>
          <w:w w:val="95"/>
        </w:rPr>
        <w:t>р</w:t>
      </w:r>
      <w:r>
        <w:rPr>
          <w:rFonts w:ascii="Times New Roman" w:hAnsi="Times New Roman" w:cs="Times New Roman"/>
          <w:spacing w:val="-4"/>
          <w:w w:val="95"/>
        </w:rPr>
        <w:t>ж</w:t>
      </w:r>
      <w:r>
        <w:rPr>
          <w:rFonts w:ascii="Times New Roman" w:hAnsi="Times New Roman" w:cs="Times New Roman"/>
          <w:spacing w:val="1"/>
          <w:w w:val="95"/>
        </w:rPr>
        <w:t>а</w:t>
      </w:r>
      <w:r>
        <w:rPr>
          <w:rFonts w:ascii="Times New Roman" w:hAnsi="Times New Roman" w:cs="Times New Roman"/>
          <w:w w:val="95"/>
        </w:rPr>
        <w:t>сь</w:t>
      </w:r>
      <w:r>
        <w:rPr>
          <w:rFonts w:ascii="Times New Roman" w:hAnsi="Times New Roman" w:cs="Times New Roman"/>
          <w:spacing w:val="-3"/>
          <w:w w:val="95"/>
        </w:rPr>
        <w:t>з</w:t>
      </w:r>
      <w:r>
        <w:rPr>
          <w:rFonts w:ascii="Times New Roman" w:hAnsi="Times New Roman" w:cs="Times New Roman"/>
          <w:w w:val="95"/>
        </w:rPr>
        <w:t>а</w:t>
      </w:r>
      <w:r>
        <w:rPr>
          <w:rFonts w:ascii="Times New Roman" w:hAnsi="Times New Roman" w:cs="Times New Roman"/>
          <w:spacing w:val="1"/>
          <w:w w:val="95"/>
        </w:rPr>
        <w:t>о</w:t>
      </w:r>
      <w:r>
        <w:rPr>
          <w:rFonts w:ascii="Times New Roman" w:hAnsi="Times New Roman" w:cs="Times New Roman"/>
          <w:spacing w:val="-3"/>
          <w:w w:val="95"/>
        </w:rPr>
        <w:t>п</w:t>
      </w:r>
      <w:r>
        <w:rPr>
          <w:rFonts w:ascii="Times New Roman" w:hAnsi="Times New Roman" w:cs="Times New Roman"/>
          <w:spacing w:val="1"/>
          <w:w w:val="95"/>
        </w:rPr>
        <w:t>о</w:t>
      </w:r>
      <w:r>
        <w:rPr>
          <w:rFonts w:ascii="Times New Roman" w:hAnsi="Times New Roman" w:cs="Times New Roman"/>
          <w:spacing w:val="-5"/>
          <w:w w:val="95"/>
        </w:rPr>
        <w:t>р</w:t>
      </w:r>
      <w:r>
        <w:rPr>
          <w:rFonts w:ascii="Times New Roman" w:hAnsi="Times New Roman" w:cs="Times New Roman"/>
          <w:w w:val="95"/>
        </w:rPr>
        <w:t>у</w:t>
      </w:r>
      <w:r>
        <w:rPr>
          <w:rFonts w:ascii="Times New Roman" w:hAnsi="Times New Roman" w:cs="Times New Roman"/>
          <w:spacing w:val="-7"/>
          <w:w w:val="95"/>
        </w:rPr>
        <w:t>р</w:t>
      </w:r>
      <w:r>
        <w:rPr>
          <w:rFonts w:ascii="Times New Roman" w:hAnsi="Times New Roman" w:cs="Times New Roman"/>
          <w:w w:val="95"/>
        </w:rPr>
        <w:t>у</w:t>
      </w:r>
      <w:r>
        <w:rPr>
          <w:rFonts w:ascii="Times New Roman" w:hAnsi="Times New Roman" w:cs="Times New Roman"/>
          <w:spacing w:val="-7"/>
          <w:w w:val="95"/>
        </w:rPr>
        <w:t>к</w:t>
      </w:r>
      <w:r>
        <w:rPr>
          <w:rFonts w:ascii="Times New Roman" w:hAnsi="Times New Roman" w:cs="Times New Roman"/>
          <w:spacing w:val="-2"/>
          <w:w w:val="95"/>
        </w:rPr>
        <w:t>а</w:t>
      </w:r>
      <w:r>
        <w:rPr>
          <w:rFonts w:ascii="Times New Roman" w:hAnsi="Times New Roman" w:cs="Times New Roman"/>
          <w:w w:val="95"/>
        </w:rPr>
        <w:t>м</w:t>
      </w:r>
      <w:r>
        <w:rPr>
          <w:rFonts w:ascii="Times New Roman" w:hAnsi="Times New Roman" w:cs="Times New Roman"/>
          <w:spacing w:val="1"/>
          <w:w w:val="95"/>
        </w:rPr>
        <w:t>и</w:t>
      </w:r>
      <w:r>
        <w:rPr>
          <w:rFonts w:ascii="Times New Roman" w:hAnsi="Times New Roman" w:cs="Times New Roman"/>
          <w:i/>
          <w:iCs/>
          <w:w w:val="95"/>
        </w:rPr>
        <w:t>,</w:t>
      </w:r>
      <w:r>
        <w:rPr>
          <w:rFonts w:ascii="Times New Roman" w:hAnsi="Times New Roman" w:cs="Times New Roman"/>
          <w:spacing w:val="1"/>
          <w:w w:val="95"/>
        </w:rPr>
        <w:t>п</w:t>
      </w:r>
      <w:r>
        <w:rPr>
          <w:rFonts w:ascii="Times New Roman" w:hAnsi="Times New Roman" w:cs="Times New Roman"/>
          <w:spacing w:val="-5"/>
          <w:w w:val="95"/>
        </w:rPr>
        <w:t>р</w:t>
      </w:r>
      <w:r>
        <w:rPr>
          <w:rFonts w:ascii="Times New Roman" w:hAnsi="Times New Roman" w:cs="Times New Roman"/>
          <w:spacing w:val="-11"/>
          <w:w w:val="95"/>
        </w:rPr>
        <w:t>у</w:t>
      </w:r>
      <w:r>
        <w:rPr>
          <w:rFonts w:ascii="Times New Roman" w:hAnsi="Times New Roman" w:cs="Times New Roman"/>
          <w:w w:val="95"/>
        </w:rPr>
        <w:t>ж</w:t>
      </w:r>
      <w:r>
        <w:rPr>
          <w:rFonts w:ascii="Times New Roman" w:hAnsi="Times New Roman" w:cs="Times New Roman"/>
          <w:spacing w:val="1"/>
          <w:w w:val="95"/>
        </w:rPr>
        <w:t>и</w:t>
      </w:r>
      <w:r>
        <w:rPr>
          <w:rFonts w:ascii="Times New Roman" w:hAnsi="Times New Roman" w:cs="Times New Roman"/>
          <w:w w:val="95"/>
        </w:rPr>
        <w:t>н</w:t>
      </w:r>
      <w:r>
        <w:rPr>
          <w:rFonts w:ascii="Times New Roman" w:hAnsi="Times New Roman" w:cs="Times New Roman"/>
          <w:spacing w:val="-2"/>
          <w:w w:val="95"/>
        </w:rPr>
        <w:t>я</w:t>
      </w:r>
      <w:r>
        <w:rPr>
          <w:rFonts w:ascii="Times New Roman" w:hAnsi="Times New Roman" w:cs="Times New Roman"/>
          <w:spacing w:val="-4"/>
          <w:w w:val="95"/>
        </w:rPr>
        <w:t>щ</w:t>
      </w:r>
      <w:r>
        <w:rPr>
          <w:rFonts w:ascii="Times New Roman" w:hAnsi="Times New Roman" w:cs="Times New Roman"/>
          <w:spacing w:val="1"/>
          <w:w w:val="95"/>
        </w:rPr>
        <w:t>и</w:t>
      </w:r>
      <w:r>
        <w:rPr>
          <w:rFonts w:ascii="Times New Roman" w:hAnsi="Times New Roman" w:cs="Times New Roman"/>
          <w:w w:val="95"/>
        </w:rPr>
        <w:t>е</w:t>
      </w:r>
      <w:r>
        <w:rPr>
          <w:rFonts w:ascii="Times New Roman" w:hAnsi="Times New Roman" w:cs="Times New Roman"/>
          <w:spacing w:val="-2"/>
          <w:w w:val="95"/>
        </w:rPr>
        <w:t>н</w:t>
      </w:r>
      <w:r>
        <w:rPr>
          <w:rFonts w:ascii="Times New Roman" w:hAnsi="Times New Roman" w:cs="Times New Roman"/>
          <w:spacing w:val="1"/>
          <w:w w:val="95"/>
        </w:rPr>
        <w:t>а</w:t>
      </w:r>
      <w:r>
        <w:rPr>
          <w:rFonts w:ascii="Times New Roman" w:hAnsi="Times New Roman" w:cs="Times New Roman"/>
          <w:spacing w:val="4"/>
          <w:w w:val="95"/>
        </w:rPr>
        <w:t>к</w:t>
      </w:r>
      <w:r>
        <w:rPr>
          <w:rFonts w:ascii="Times New Roman" w:hAnsi="Times New Roman" w:cs="Times New Roman"/>
          <w:spacing w:val="2"/>
          <w:w w:val="95"/>
        </w:rPr>
        <w:t>л</w:t>
      </w:r>
      <w:r>
        <w:rPr>
          <w:rFonts w:ascii="Times New Roman" w:hAnsi="Times New Roman" w:cs="Times New Roman"/>
          <w:spacing w:val="1"/>
          <w:w w:val="95"/>
        </w:rPr>
        <w:t>о</w:t>
      </w:r>
      <w:r>
        <w:rPr>
          <w:rFonts w:ascii="Times New Roman" w:hAnsi="Times New Roman" w:cs="Times New Roman"/>
          <w:spacing w:val="-2"/>
          <w:w w:val="95"/>
        </w:rPr>
        <w:t>н</w:t>
      </w:r>
      <w:r>
        <w:rPr>
          <w:rFonts w:ascii="Times New Roman" w:hAnsi="Times New Roman" w:cs="Times New Roman"/>
          <w:w w:val="95"/>
        </w:rPr>
        <w:t>ы</w:t>
      </w:r>
      <w:r>
        <w:rPr>
          <w:rFonts w:ascii="Times New Roman" w:hAnsi="Times New Roman" w:cs="Times New Roman"/>
          <w:spacing w:val="-3"/>
          <w:w w:val="95"/>
        </w:rPr>
        <w:t>в</w:t>
      </w:r>
      <w:r>
        <w:rPr>
          <w:rFonts w:ascii="Times New Roman" w:hAnsi="Times New Roman" w:cs="Times New Roman"/>
          <w:spacing w:val="1"/>
          <w:w w:val="95"/>
        </w:rPr>
        <w:t>п</w:t>
      </w:r>
      <w:r>
        <w:rPr>
          <w:rFonts w:ascii="Times New Roman" w:hAnsi="Times New Roman" w:cs="Times New Roman"/>
          <w:spacing w:val="-3"/>
          <w:w w:val="95"/>
        </w:rPr>
        <w:t>е</w:t>
      </w:r>
      <w:r>
        <w:rPr>
          <w:rFonts w:ascii="Times New Roman" w:hAnsi="Times New Roman" w:cs="Times New Roman"/>
          <w:spacing w:val="1"/>
          <w:w w:val="95"/>
        </w:rPr>
        <w:t>р</w:t>
      </w:r>
      <w:r>
        <w:rPr>
          <w:rFonts w:ascii="Times New Roman" w:hAnsi="Times New Roman" w:cs="Times New Roman"/>
          <w:spacing w:val="-9"/>
          <w:w w:val="95"/>
        </w:rPr>
        <w:t>е</w:t>
      </w:r>
      <w:r>
        <w:rPr>
          <w:rFonts w:ascii="Times New Roman" w:hAnsi="Times New Roman" w:cs="Times New Roman"/>
          <w:w w:val="95"/>
        </w:rPr>
        <w:t>д</w:t>
      </w:r>
      <w:r>
        <w:rPr>
          <w:rFonts w:ascii="Times New Roman" w:hAnsi="Times New Roman" w:cs="Times New Roman"/>
          <w:iCs/>
          <w:spacing w:val="-3"/>
          <w:w w:val="95"/>
        </w:rPr>
        <w:t>(</w:t>
      </w:r>
      <w:r>
        <w:rPr>
          <w:rFonts w:ascii="Times New Roman" w:hAnsi="Times New Roman" w:cs="Times New Roman"/>
          <w:spacing w:val="1"/>
          <w:w w:val="95"/>
        </w:rPr>
        <w:t>п</w:t>
      </w:r>
      <w:r>
        <w:rPr>
          <w:rFonts w:ascii="Times New Roman" w:hAnsi="Times New Roman" w:cs="Times New Roman"/>
          <w:w w:val="95"/>
        </w:rPr>
        <w:t>о</w:t>
      </w:r>
      <w:r>
        <w:rPr>
          <w:rFonts w:ascii="Times New Roman" w:hAnsi="Times New Roman" w:cs="Times New Roman"/>
          <w:iCs/>
          <w:w w:val="95"/>
          <w:lang w:val="en-US"/>
        </w:rPr>
        <w:t>I</w:t>
      </w:r>
      <w:proofErr w:type="spellStart"/>
      <w:r>
        <w:rPr>
          <w:rFonts w:ascii="Times New Roman" w:hAnsi="Times New Roman" w:cs="Times New Roman"/>
          <w:w w:val="95"/>
        </w:rPr>
        <w:t>и</w:t>
      </w:r>
      <w:r>
        <w:rPr>
          <w:rFonts w:ascii="Times New Roman" w:hAnsi="Times New Roman" w:cs="Times New Roman"/>
          <w:iCs/>
          <w:w w:val="95"/>
        </w:rPr>
        <w:t>II</w:t>
      </w:r>
      <w:r>
        <w:rPr>
          <w:rFonts w:ascii="Times New Roman" w:hAnsi="Times New Roman" w:cs="Times New Roman"/>
          <w:spacing w:val="1"/>
          <w:w w:val="95"/>
        </w:rPr>
        <w:t>п</w:t>
      </w:r>
      <w:r>
        <w:rPr>
          <w:rFonts w:ascii="Times New Roman" w:hAnsi="Times New Roman" w:cs="Times New Roman"/>
          <w:spacing w:val="-5"/>
          <w:w w:val="95"/>
        </w:rPr>
        <w:t>о</w:t>
      </w:r>
      <w:r>
        <w:rPr>
          <w:rFonts w:ascii="Times New Roman" w:hAnsi="Times New Roman" w:cs="Times New Roman"/>
          <w:spacing w:val="-3"/>
          <w:w w:val="95"/>
        </w:rPr>
        <w:t>зи</w:t>
      </w:r>
      <w:r>
        <w:rPr>
          <w:rFonts w:ascii="Times New Roman" w:hAnsi="Times New Roman" w:cs="Times New Roman"/>
          <w:spacing w:val="1"/>
          <w:w w:val="95"/>
        </w:rPr>
        <w:t>ци</w:t>
      </w:r>
      <w:r>
        <w:rPr>
          <w:rFonts w:ascii="Times New Roman" w:hAnsi="Times New Roman" w:cs="Times New Roman"/>
          <w:spacing w:val="-5"/>
          <w:w w:val="95"/>
        </w:rPr>
        <w:t>я</w:t>
      </w:r>
      <w:r>
        <w:rPr>
          <w:rFonts w:ascii="Times New Roman" w:hAnsi="Times New Roman" w:cs="Times New Roman"/>
          <w:w w:val="95"/>
        </w:rPr>
        <w:t>м</w:t>
      </w:r>
      <w:proofErr w:type="spellEnd"/>
      <w:r>
        <w:rPr>
          <w:rFonts w:ascii="Times New Roman" w:hAnsi="Times New Roman" w:cs="Times New Roman"/>
          <w:iCs/>
          <w:w w:val="95"/>
        </w:rPr>
        <w:t>).</w:t>
      </w:r>
      <w:proofErr w:type="spellStart"/>
      <w:r>
        <w:rPr>
          <w:rFonts w:ascii="Times New Roman" w:hAnsi="Times New Roman" w:cs="Times New Roman"/>
          <w:w w:val="95"/>
        </w:rPr>
        <w:t>С</w:t>
      </w:r>
      <w:r>
        <w:rPr>
          <w:rFonts w:ascii="Times New Roman" w:hAnsi="Times New Roman" w:cs="Times New Roman"/>
          <w:spacing w:val="5"/>
          <w:w w:val="95"/>
        </w:rPr>
        <w:t>л</w:t>
      </w:r>
      <w:r>
        <w:rPr>
          <w:rFonts w:ascii="Times New Roman" w:hAnsi="Times New Roman" w:cs="Times New Roman"/>
          <w:spacing w:val="-9"/>
          <w:w w:val="95"/>
        </w:rPr>
        <w:t>е</w:t>
      </w:r>
      <w:r>
        <w:rPr>
          <w:rFonts w:ascii="Times New Roman" w:hAnsi="Times New Roman" w:cs="Times New Roman"/>
          <w:spacing w:val="-2"/>
          <w:w w:val="95"/>
        </w:rPr>
        <w:t>д</w:t>
      </w:r>
      <w:r>
        <w:rPr>
          <w:rFonts w:ascii="Times New Roman" w:hAnsi="Times New Roman" w:cs="Times New Roman"/>
          <w:spacing w:val="1"/>
          <w:w w:val="95"/>
        </w:rPr>
        <w:t>и</w:t>
      </w:r>
      <w:r>
        <w:rPr>
          <w:rFonts w:ascii="Times New Roman" w:hAnsi="Times New Roman" w:cs="Times New Roman"/>
          <w:spacing w:val="-2"/>
          <w:w w:val="95"/>
        </w:rPr>
        <w:t>т</w:t>
      </w:r>
      <w:r>
        <w:rPr>
          <w:rFonts w:ascii="Times New Roman" w:hAnsi="Times New Roman" w:cs="Times New Roman"/>
          <w:w w:val="95"/>
        </w:rPr>
        <w:t>ьза</w:t>
      </w:r>
      <w:r>
        <w:rPr>
          <w:rFonts w:ascii="Times New Roman" w:hAnsi="Times New Roman" w:cs="Times New Roman"/>
          <w:spacing w:val="1"/>
          <w:w w:val="95"/>
        </w:rPr>
        <w:t>п</w:t>
      </w:r>
      <w:r>
        <w:rPr>
          <w:rFonts w:ascii="Times New Roman" w:hAnsi="Times New Roman" w:cs="Times New Roman"/>
          <w:spacing w:val="-5"/>
          <w:w w:val="95"/>
        </w:rPr>
        <w:t>р</w:t>
      </w:r>
      <w:r>
        <w:rPr>
          <w:rFonts w:ascii="Times New Roman" w:hAnsi="Times New Roman" w:cs="Times New Roman"/>
          <w:spacing w:val="-2"/>
          <w:w w:val="95"/>
        </w:rPr>
        <w:t>я</w:t>
      </w:r>
      <w:r>
        <w:rPr>
          <w:rFonts w:ascii="Times New Roman" w:hAnsi="Times New Roman" w:cs="Times New Roman"/>
          <w:spacing w:val="-3"/>
          <w:w w:val="95"/>
        </w:rPr>
        <w:t>мо</w:t>
      </w:r>
      <w:r>
        <w:rPr>
          <w:rFonts w:ascii="Times New Roman" w:hAnsi="Times New Roman" w:cs="Times New Roman"/>
          <w:w w:val="95"/>
        </w:rPr>
        <w:t>йс</w:t>
      </w:r>
      <w:r>
        <w:rPr>
          <w:rFonts w:ascii="Times New Roman" w:hAnsi="Times New Roman" w:cs="Times New Roman"/>
          <w:spacing w:val="-3"/>
          <w:w w:val="95"/>
        </w:rPr>
        <w:t>п</w:t>
      </w:r>
      <w:r>
        <w:rPr>
          <w:rFonts w:ascii="Times New Roman" w:hAnsi="Times New Roman" w:cs="Times New Roman"/>
          <w:spacing w:val="1"/>
          <w:w w:val="95"/>
        </w:rPr>
        <w:t>и</w:t>
      </w:r>
      <w:r>
        <w:rPr>
          <w:rFonts w:ascii="Times New Roman" w:hAnsi="Times New Roman" w:cs="Times New Roman"/>
          <w:spacing w:val="-2"/>
          <w:w w:val="95"/>
        </w:rPr>
        <w:t>н</w:t>
      </w:r>
      <w:r>
        <w:rPr>
          <w:rFonts w:ascii="Times New Roman" w:hAnsi="Times New Roman" w:cs="Times New Roman"/>
          <w:spacing w:val="-3"/>
          <w:w w:val="95"/>
        </w:rPr>
        <w:t>о</w:t>
      </w:r>
      <w:r>
        <w:rPr>
          <w:rFonts w:ascii="Times New Roman" w:hAnsi="Times New Roman" w:cs="Times New Roman"/>
          <w:spacing w:val="1"/>
          <w:w w:val="95"/>
        </w:rPr>
        <w:t>й</w:t>
      </w:r>
      <w:proofErr w:type="spellEnd"/>
      <w:r>
        <w:rPr>
          <w:rFonts w:ascii="Times New Roman" w:hAnsi="Times New Roman" w:cs="Times New Roman"/>
          <w:iCs/>
          <w:w w:val="95"/>
        </w:rPr>
        <w:t>.</w:t>
      </w:r>
    </w:p>
    <w:p w:rsidR="00DC54CC" w:rsidRDefault="00DC54CC" w:rsidP="004B5107">
      <w:pPr>
        <w:pStyle w:val="a9"/>
        <w:numPr>
          <w:ilvl w:val="0"/>
          <w:numId w:val="27"/>
        </w:numPr>
        <w:tabs>
          <w:tab w:val="left" w:pos="475"/>
        </w:tabs>
        <w:kinsoku w:val="0"/>
        <w:overflowPunct w:val="0"/>
        <w:spacing w:line="276" w:lineRule="auto"/>
        <w:ind w:left="112" w:right="110" w:firstLine="0"/>
        <w:jc w:val="both"/>
        <w:rPr>
          <w:rFonts w:ascii="Times New Roman" w:hAnsi="Times New Roman" w:cs="Times New Roman"/>
        </w:rPr>
      </w:pPr>
      <w:proofErr w:type="spellStart"/>
      <w:r>
        <w:rPr>
          <w:rFonts w:ascii="Times New Roman" w:hAnsi="Times New Roman" w:cs="Times New Roman"/>
          <w:spacing w:val="-1"/>
          <w:w w:val="90"/>
        </w:rPr>
        <w:lastRenderedPageBreak/>
        <w:t>Л</w:t>
      </w:r>
      <w:r>
        <w:rPr>
          <w:rFonts w:ascii="Times New Roman" w:hAnsi="Times New Roman" w:cs="Times New Roman"/>
          <w:spacing w:val="-8"/>
          <w:w w:val="90"/>
        </w:rPr>
        <w:t>ё</w:t>
      </w:r>
      <w:r>
        <w:rPr>
          <w:rFonts w:ascii="Times New Roman" w:hAnsi="Times New Roman" w:cs="Times New Roman"/>
          <w:spacing w:val="-4"/>
          <w:w w:val="90"/>
        </w:rPr>
        <w:t>ж</w:t>
      </w:r>
      <w:r>
        <w:rPr>
          <w:rFonts w:ascii="Times New Roman" w:hAnsi="Times New Roman" w:cs="Times New Roman"/>
          <w:w w:val="90"/>
        </w:rPr>
        <w:t>а</w:t>
      </w:r>
      <w:r>
        <w:rPr>
          <w:rFonts w:ascii="Times New Roman" w:hAnsi="Times New Roman" w:cs="Times New Roman"/>
          <w:spacing w:val="-3"/>
          <w:w w:val="90"/>
        </w:rPr>
        <w:t>н</w:t>
      </w:r>
      <w:r>
        <w:rPr>
          <w:rFonts w:ascii="Times New Roman" w:hAnsi="Times New Roman" w:cs="Times New Roman"/>
          <w:w w:val="90"/>
        </w:rPr>
        <w:t>ап</w:t>
      </w:r>
      <w:r>
        <w:rPr>
          <w:rFonts w:ascii="Times New Roman" w:hAnsi="Times New Roman" w:cs="Times New Roman"/>
          <w:spacing w:val="-6"/>
          <w:w w:val="90"/>
        </w:rPr>
        <w:t>о</w:t>
      </w:r>
      <w:r>
        <w:rPr>
          <w:rFonts w:ascii="Times New Roman" w:hAnsi="Times New Roman" w:cs="Times New Roman"/>
          <w:spacing w:val="-7"/>
          <w:w w:val="90"/>
        </w:rPr>
        <w:t>л</w:t>
      </w:r>
      <w:r>
        <w:rPr>
          <w:rFonts w:ascii="Times New Roman" w:hAnsi="Times New Roman" w:cs="Times New Roman"/>
          <w:spacing w:val="-16"/>
          <w:w w:val="90"/>
        </w:rPr>
        <w:t>у</w:t>
      </w:r>
      <w:r>
        <w:rPr>
          <w:rFonts w:ascii="Times New Roman" w:hAnsi="Times New Roman" w:cs="Times New Roman"/>
          <w:iCs/>
          <w:w w:val="90"/>
        </w:rPr>
        <w:t>,</w:t>
      </w:r>
      <w:r>
        <w:rPr>
          <w:rFonts w:ascii="Times New Roman" w:hAnsi="Times New Roman" w:cs="Times New Roman"/>
          <w:spacing w:val="-1"/>
          <w:w w:val="90"/>
        </w:rPr>
        <w:t>н</w:t>
      </w:r>
      <w:r>
        <w:rPr>
          <w:rFonts w:ascii="Times New Roman" w:hAnsi="Times New Roman" w:cs="Times New Roman"/>
          <w:spacing w:val="1"/>
          <w:w w:val="90"/>
        </w:rPr>
        <w:t>о</w:t>
      </w:r>
      <w:r>
        <w:rPr>
          <w:rFonts w:ascii="Times New Roman" w:hAnsi="Times New Roman" w:cs="Times New Roman"/>
          <w:spacing w:val="-2"/>
          <w:w w:val="90"/>
        </w:rPr>
        <w:t>г</w:t>
      </w:r>
      <w:r>
        <w:rPr>
          <w:rFonts w:ascii="Times New Roman" w:hAnsi="Times New Roman" w:cs="Times New Roman"/>
          <w:w w:val="90"/>
        </w:rPr>
        <w:t>ив</w:t>
      </w:r>
      <w:proofErr w:type="spellEnd"/>
      <w:r>
        <w:rPr>
          <w:rFonts w:ascii="Times New Roman" w:hAnsi="Times New Roman" w:cs="Times New Roman"/>
          <w:iCs/>
          <w:w w:val="90"/>
          <w:lang w:val="en-US"/>
        </w:rPr>
        <w:t>I</w:t>
      </w:r>
      <w:r>
        <w:rPr>
          <w:rFonts w:ascii="Times New Roman" w:hAnsi="Times New Roman" w:cs="Times New Roman"/>
          <w:w w:val="90"/>
        </w:rPr>
        <w:t>п</w:t>
      </w:r>
      <w:r>
        <w:rPr>
          <w:rFonts w:ascii="Times New Roman" w:hAnsi="Times New Roman" w:cs="Times New Roman"/>
          <w:spacing w:val="-4"/>
          <w:w w:val="90"/>
        </w:rPr>
        <w:t>о</w:t>
      </w:r>
      <w:r>
        <w:rPr>
          <w:rFonts w:ascii="Times New Roman" w:hAnsi="Times New Roman" w:cs="Times New Roman"/>
          <w:spacing w:val="-3"/>
          <w:w w:val="90"/>
        </w:rPr>
        <w:t>з</w:t>
      </w:r>
      <w:r>
        <w:rPr>
          <w:rFonts w:ascii="Times New Roman" w:hAnsi="Times New Roman" w:cs="Times New Roman"/>
          <w:spacing w:val="-2"/>
          <w:w w:val="90"/>
        </w:rPr>
        <w:t>и</w:t>
      </w:r>
      <w:r>
        <w:rPr>
          <w:rFonts w:ascii="Times New Roman" w:hAnsi="Times New Roman" w:cs="Times New Roman"/>
          <w:spacing w:val="1"/>
          <w:w w:val="90"/>
        </w:rPr>
        <w:t>ц</w:t>
      </w:r>
      <w:r>
        <w:rPr>
          <w:rFonts w:ascii="Times New Roman" w:hAnsi="Times New Roman" w:cs="Times New Roman"/>
          <w:spacing w:val="-2"/>
          <w:w w:val="90"/>
        </w:rPr>
        <w:t>и</w:t>
      </w:r>
      <w:r>
        <w:rPr>
          <w:rFonts w:ascii="Times New Roman" w:hAnsi="Times New Roman" w:cs="Times New Roman"/>
          <w:spacing w:val="1"/>
          <w:w w:val="90"/>
        </w:rPr>
        <w:t>и</w:t>
      </w:r>
      <w:proofErr w:type="gramStart"/>
      <w:r>
        <w:rPr>
          <w:rFonts w:ascii="Times New Roman" w:hAnsi="Times New Roman" w:cs="Times New Roman"/>
          <w:iCs/>
          <w:w w:val="90"/>
        </w:rPr>
        <w:t>.</w:t>
      </w:r>
      <w:r>
        <w:rPr>
          <w:rFonts w:ascii="Times New Roman" w:hAnsi="Times New Roman" w:cs="Times New Roman"/>
          <w:spacing w:val="1"/>
          <w:w w:val="90"/>
        </w:rPr>
        <w:t>С</w:t>
      </w:r>
      <w:proofErr w:type="gramEnd"/>
      <w:r>
        <w:rPr>
          <w:rFonts w:ascii="Times New Roman" w:hAnsi="Times New Roman" w:cs="Times New Roman"/>
          <w:spacing w:val="-6"/>
          <w:w w:val="90"/>
        </w:rPr>
        <w:t>е</w:t>
      </w:r>
      <w:r>
        <w:rPr>
          <w:rFonts w:ascii="Times New Roman" w:hAnsi="Times New Roman" w:cs="Times New Roman"/>
          <w:w w:val="90"/>
        </w:rPr>
        <w:t>с</w:t>
      </w:r>
      <w:r>
        <w:rPr>
          <w:rFonts w:ascii="Times New Roman" w:hAnsi="Times New Roman" w:cs="Times New Roman"/>
          <w:spacing w:val="-2"/>
          <w:w w:val="90"/>
        </w:rPr>
        <w:t>ть</w:t>
      </w:r>
      <w:r>
        <w:rPr>
          <w:rFonts w:ascii="Times New Roman" w:hAnsi="Times New Roman" w:cs="Times New Roman"/>
          <w:iCs/>
          <w:w w:val="90"/>
        </w:rPr>
        <w:t>,</w:t>
      </w:r>
      <w:r>
        <w:rPr>
          <w:rFonts w:ascii="Times New Roman" w:hAnsi="Times New Roman" w:cs="Times New Roman"/>
          <w:w w:val="90"/>
        </w:rPr>
        <w:t>с</w:t>
      </w:r>
      <w:r>
        <w:rPr>
          <w:rFonts w:ascii="Times New Roman" w:hAnsi="Times New Roman" w:cs="Times New Roman"/>
          <w:spacing w:val="2"/>
          <w:w w:val="90"/>
        </w:rPr>
        <w:t>д</w:t>
      </w:r>
      <w:r>
        <w:rPr>
          <w:rFonts w:ascii="Times New Roman" w:hAnsi="Times New Roman" w:cs="Times New Roman"/>
          <w:spacing w:val="-8"/>
          <w:w w:val="90"/>
        </w:rPr>
        <w:t>е</w:t>
      </w:r>
      <w:r>
        <w:rPr>
          <w:rFonts w:ascii="Times New Roman" w:hAnsi="Times New Roman" w:cs="Times New Roman"/>
          <w:spacing w:val="2"/>
          <w:w w:val="90"/>
        </w:rPr>
        <w:t>л</w:t>
      </w:r>
      <w:r>
        <w:rPr>
          <w:rFonts w:ascii="Times New Roman" w:hAnsi="Times New Roman" w:cs="Times New Roman"/>
          <w:spacing w:val="1"/>
          <w:w w:val="90"/>
        </w:rPr>
        <w:t>а</w:t>
      </w:r>
      <w:r>
        <w:rPr>
          <w:rFonts w:ascii="Times New Roman" w:hAnsi="Times New Roman" w:cs="Times New Roman"/>
          <w:spacing w:val="-2"/>
          <w:w w:val="90"/>
        </w:rPr>
        <w:t>т</w:t>
      </w:r>
      <w:r>
        <w:rPr>
          <w:rFonts w:ascii="Times New Roman" w:hAnsi="Times New Roman" w:cs="Times New Roman"/>
          <w:w w:val="90"/>
        </w:rPr>
        <w:t>ь</w:t>
      </w:r>
      <w:r>
        <w:rPr>
          <w:rFonts w:ascii="Times New Roman" w:hAnsi="Times New Roman" w:cs="Times New Roman"/>
          <w:spacing w:val="-1"/>
          <w:w w:val="90"/>
        </w:rPr>
        <w:t>н</w:t>
      </w:r>
      <w:r>
        <w:rPr>
          <w:rFonts w:ascii="Times New Roman" w:hAnsi="Times New Roman" w:cs="Times New Roman"/>
          <w:spacing w:val="-2"/>
          <w:w w:val="90"/>
        </w:rPr>
        <w:t>а</w:t>
      </w:r>
      <w:r>
        <w:rPr>
          <w:rFonts w:ascii="Times New Roman" w:hAnsi="Times New Roman" w:cs="Times New Roman"/>
          <w:spacing w:val="4"/>
          <w:w w:val="90"/>
        </w:rPr>
        <w:t>к</w:t>
      </w:r>
      <w:r>
        <w:rPr>
          <w:rFonts w:ascii="Times New Roman" w:hAnsi="Times New Roman" w:cs="Times New Roman"/>
          <w:spacing w:val="2"/>
          <w:w w:val="90"/>
        </w:rPr>
        <w:t>л</w:t>
      </w:r>
      <w:r>
        <w:rPr>
          <w:rFonts w:ascii="Times New Roman" w:hAnsi="Times New Roman" w:cs="Times New Roman"/>
          <w:spacing w:val="1"/>
          <w:w w:val="90"/>
        </w:rPr>
        <w:t>о</w:t>
      </w:r>
      <w:r>
        <w:rPr>
          <w:rFonts w:ascii="Times New Roman" w:hAnsi="Times New Roman" w:cs="Times New Roman"/>
          <w:w w:val="90"/>
        </w:rPr>
        <w:t>н</w:t>
      </w:r>
      <w:r>
        <w:rPr>
          <w:rFonts w:ascii="Times New Roman" w:hAnsi="Times New Roman" w:cs="Times New Roman"/>
          <w:spacing w:val="-3"/>
          <w:w w:val="90"/>
        </w:rPr>
        <w:t>в</w:t>
      </w:r>
      <w:r>
        <w:rPr>
          <w:rFonts w:ascii="Times New Roman" w:hAnsi="Times New Roman" w:cs="Times New Roman"/>
          <w:w w:val="90"/>
        </w:rPr>
        <w:t>пе</w:t>
      </w:r>
      <w:r>
        <w:rPr>
          <w:rFonts w:ascii="Times New Roman" w:hAnsi="Times New Roman" w:cs="Times New Roman"/>
          <w:spacing w:val="-2"/>
          <w:w w:val="90"/>
        </w:rPr>
        <w:t>р</w:t>
      </w:r>
      <w:r>
        <w:rPr>
          <w:rFonts w:ascii="Times New Roman" w:hAnsi="Times New Roman" w:cs="Times New Roman"/>
          <w:spacing w:val="-8"/>
          <w:w w:val="90"/>
        </w:rPr>
        <w:t>ё</w:t>
      </w:r>
      <w:r>
        <w:rPr>
          <w:rFonts w:ascii="Times New Roman" w:hAnsi="Times New Roman" w:cs="Times New Roman"/>
          <w:spacing w:val="-2"/>
          <w:w w:val="90"/>
        </w:rPr>
        <w:t>д</w:t>
      </w:r>
      <w:r>
        <w:rPr>
          <w:rFonts w:ascii="Times New Roman" w:hAnsi="Times New Roman" w:cs="Times New Roman"/>
          <w:iCs/>
          <w:w w:val="90"/>
        </w:rPr>
        <w:t>,</w:t>
      </w:r>
      <w:r>
        <w:rPr>
          <w:rFonts w:ascii="Times New Roman" w:hAnsi="Times New Roman" w:cs="Times New Roman"/>
          <w:spacing w:val="-6"/>
          <w:w w:val="90"/>
        </w:rPr>
        <w:t>се</w:t>
      </w:r>
      <w:r>
        <w:rPr>
          <w:rFonts w:ascii="Times New Roman" w:hAnsi="Times New Roman" w:cs="Times New Roman"/>
          <w:w w:val="90"/>
        </w:rPr>
        <w:t>с</w:t>
      </w:r>
      <w:r>
        <w:rPr>
          <w:rFonts w:ascii="Times New Roman" w:hAnsi="Times New Roman" w:cs="Times New Roman"/>
          <w:spacing w:val="-2"/>
          <w:w w:val="90"/>
        </w:rPr>
        <w:t>ть</w:t>
      </w:r>
      <w:r>
        <w:rPr>
          <w:rFonts w:ascii="Times New Roman" w:hAnsi="Times New Roman" w:cs="Times New Roman"/>
          <w:i/>
          <w:iCs/>
          <w:w w:val="90"/>
        </w:rPr>
        <w:t>,</w:t>
      </w:r>
      <w:r>
        <w:rPr>
          <w:rFonts w:ascii="Times New Roman" w:hAnsi="Times New Roman" w:cs="Times New Roman"/>
          <w:w w:val="90"/>
        </w:rPr>
        <w:t>ве</w:t>
      </w:r>
      <w:r>
        <w:rPr>
          <w:rFonts w:ascii="Times New Roman" w:hAnsi="Times New Roman" w:cs="Times New Roman"/>
          <w:spacing w:val="1"/>
          <w:w w:val="90"/>
        </w:rPr>
        <w:t>р</w:t>
      </w:r>
      <w:r>
        <w:rPr>
          <w:rFonts w:ascii="Times New Roman" w:hAnsi="Times New Roman" w:cs="Times New Roman"/>
          <w:spacing w:val="-3"/>
          <w:w w:val="90"/>
        </w:rPr>
        <w:t>н</w:t>
      </w:r>
      <w:r>
        <w:rPr>
          <w:rFonts w:ascii="Times New Roman" w:hAnsi="Times New Roman" w:cs="Times New Roman"/>
          <w:w w:val="90"/>
        </w:rPr>
        <w:t>у</w:t>
      </w:r>
      <w:r>
        <w:rPr>
          <w:rFonts w:ascii="Times New Roman" w:hAnsi="Times New Roman" w:cs="Times New Roman"/>
          <w:spacing w:val="-2"/>
          <w:w w:val="90"/>
        </w:rPr>
        <w:t>ть</w:t>
      </w:r>
      <w:r>
        <w:rPr>
          <w:rFonts w:ascii="Times New Roman" w:hAnsi="Times New Roman" w:cs="Times New Roman"/>
          <w:w w:val="90"/>
        </w:rPr>
        <w:t>сяв</w:t>
      </w:r>
      <w:r>
        <w:rPr>
          <w:rFonts w:ascii="Times New Roman" w:hAnsi="Times New Roman" w:cs="Times New Roman"/>
          <w:spacing w:val="1"/>
          <w:w w:val="90"/>
        </w:rPr>
        <w:t>и</w:t>
      </w:r>
      <w:r>
        <w:rPr>
          <w:rFonts w:ascii="Times New Roman" w:hAnsi="Times New Roman" w:cs="Times New Roman"/>
          <w:spacing w:val="-6"/>
          <w:w w:val="90"/>
        </w:rPr>
        <w:t>с</w:t>
      </w:r>
      <w:r>
        <w:rPr>
          <w:rFonts w:ascii="Times New Roman" w:hAnsi="Times New Roman" w:cs="Times New Roman"/>
          <w:spacing w:val="-9"/>
          <w:w w:val="90"/>
        </w:rPr>
        <w:t>х</w:t>
      </w:r>
      <w:r>
        <w:rPr>
          <w:rFonts w:ascii="Times New Roman" w:hAnsi="Times New Roman" w:cs="Times New Roman"/>
          <w:spacing w:val="-4"/>
          <w:w w:val="90"/>
        </w:rPr>
        <w:t>о</w:t>
      </w:r>
      <w:r>
        <w:rPr>
          <w:rFonts w:ascii="Times New Roman" w:hAnsi="Times New Roman" w:cs="Times New Roman"/>
          <w:spacing w:val="-2"/>
          <w:w w:val="90"/>
        </w:rPr>
        <w:t>д</w:t>
      </w:r>
      <w:r>
        <w:rPr>
          <w:rFonts w:ascii="Times New Roman" w:hAnsi="Times New Roman" w:cs="Times New Roman"/>
          <w:spacing w:val="-3"/>
          <w:w w:val="90"/>
        </w:rPr>
        <w:t>н</w:t>
      </w:r>
      <w:r>
        <w:rPr>
          <w:rFonts w:ascii="Times New Roman" w:hAnsi="Times New Roman" w:cs="Times New Roman"/>
          <w:spacing w:val="-2"/>
          <w:w w:val="90"/>
        </w:rPr>
        <w:t>о</w:t>
      </w:r>
      <w:r>
        <w:rPr>
          <w:rFonts w:ascii="Times New Roman" w:hAnsi="Times New Roman" w:cs="Times New Roman"/>
          <w:w w:val="90"/>
        </w:rPr>
        <w:t>еп</w:t>
      </w:r>
      <w:r>
        <w:rPr>
          <w:rFonts w:ascii="Times New Roman" w:hAnsi="Times New Roman" w:cs="Times New Roman"/>
          <w:spacing w:val="-6"/>
          <w:w w:val="90"/>
        </w:rPr>
        <w:t>о</w:t>
      </w:r>
      <w:r>
        <w:rPr>
          <w:rFonts w:ascii="Times New Roman" w:hAnsi="Times New Roman" w:cs="Times New Roman"/>
          <w:spacing w:val="-2"/>
          <w:w w:val="90"/>
        </w:rPr>
        <w:t>л</w:t>
      </w:r>
      <w:r>
        <w:rPr>
          <w:rFonts w:ascii="Times New Roman" w:hAnsi="Times New Roman" w:cs="Times New Roman"/>
          <w:spacing w:val="-6"/>
          <w:w w:val="90"/>
        </w:rPr>
        <w:t>о</w:t>
      </w:r>
      <w:r>
        <w:rPr>
          <w:rFonts w:ascii="Times New Roman" w:hAnsi="Times New Roman" w:cs="Times New Roman"/>
          <w:spacing w:val="-4"/>
          <w:w w:val="90"/>
        </w:rPr>
        <w:t>ж</w:t>
      </w:r>
      <w:r>
        <w:rPr>
          <w:rFonts w:ascii="Times New Roman" w:hAnsi="Times New Roman" w:cs="Times New Roman"/>
          <w:w w:val="90"/>
        </w:rPr>
        <w:t>е</w:t>
      </w:r>
      <w:r>
        <w:rPr>
          <w:rFonts w:ascii="Times New Roman" w:hAnsi="Times New Roman" w:cs="Times New Roman"/>
          <w:spacing w:val="-3"/>
          <w:w w:val="90"/>
        </w:rPr>
        <w:t>н</w:t>
      </w:r>
      <w:r>
        <w:rPr>
          <w:rFonts w:ascii="Times New Roman" w:hAnsi="Times New Roman" w:cs="Times New Roman"/>
          <w:spacing w:val="1"/>
          <w:w w:val="90"/>
        </w:rPr>
        <w:t>и</w:t>
      </w:r>
      <w:r>
        <w:rPr>
          <w:rFonts w:ascii="Times New Roman" w:hAnsi="Times New Roman" w:cs="Times New Roman"/>
          <w:w w:val="90"/>
        </w:rPr>
        <w:t>е</w:t>
      </w:r>
      <w:r>
        <w:rPr>
          <w:rFonts w:ascii="Times New Roman" w:hAnsi="Times New Roman" w:cs="Times New Roman"/>
          <w:i/>
          <w:iCs/>
          <w:w w:val="90"/>
        </w:rPr>
        <w:t>.</w:t>
      </w:r>
    </w:p>
    <w:p w:rsidR="00DC54CC" w:rsidRDefault="00DC54CC" w:rsidP="004B5107">
      <w:pPr>
        <w:pStyle w:val="a9"/>
        <w:numPr>
          <w:ilvl w:val="0"/>
          <w:numId w:val="27"/>
        </w:numPr>
        <w:tabs>
          <w:tab w:val="left" w:pos="412"/>
        </w:tabs>
        <w:kinsoku w:val="0"/>
        <w:overflowPunct w:val="0"/>
        <w:spacing w:line="276" w:lineRule="auto"/>
        <w:ind w:left="112" w:right="106" w:firstLine="0"/>
        <w:jc w:val="both"/>
        <w:rPr>
          <w:rFonts w:ascii="Times New Roman" w:hAnsi="Times New Roman" w:cs="Times New Roman"/>
        </w:rPr>
      </w:pPr>
      <w:r>
        <w:rPr>
          <w:rFonts w:ascii="Times New Roman" w:hAnsi="Times New Roman" w:cs="Times New Roman"/>
          <w:w w:val="90"/>
        </w:rPr>
        <w:t>В</w:t>
      </w:r>
      <w:r>
        <w:rPr>
          <w:rFonts w:ascii="Times New Roman" w:hAnsi="Times New Roman" w:cs="Times New Roman"/>
          <w:spacing w:val="-4"/>
          <w:w w:val="90"/>
        </w:rPr>
        <w:t>г</w:t>
      </w:r>
      <w:r>
        <w:rPr>
          <w:rFonts w:ascii="Times New Roman" w:hAnsi="Times New Roman" w:cs="Times New Roman"/>
          <w:spacing w:val="-7"/>
          <w:w w:val="90"/>
        </w:rPr>
        <w:t>л</w:t>
      </w:r>
      <w:r>
        <w:rPr>
          <w:rFonts w:ascii="Times New Roman" w:hAnsi="Times New Roman" w:cs="Times New Roman"/>
          <w:w w:val="90"/>
        </w:rPr>
        <w:t>у</w:t>
      </w:r>
      <w:r>
        <w:rPr>
          <w:rFonts w:ascii="Times New Roman" w:hAnsi="Times New Roman" w:cs="Times New Roman"/>
          <w:spacing w:val="-6"/>
          <w:w w:val="90"/>
        </w:rPr>
        <w:t>б</w:t>
      </w:r>
      <w:r>
        <w:rPr>
          <w:rFonts w:ascii="Times New Roman" w:hAnsi="Times New Roman" w:cs="Times New Roman"/>
          <w:spacing w:val="1"/>
          <w:w w:val="90"/>
        </w:rPr>
        <w:t>о</w:t>
      </w:r>
      <w:r>
        <w:rPr>
          <w:rFonts w:ascii="Times New Roman" w:hAnsi="Times New Roman" w:cs="Times New Roman"/>
          <w:spacing w:val="-11"/>
          <w:w w:val="90"/>
        </w:rPr>
        <w:t>ко</w:t>
      </w:r>
      <w:r>
        <w:rPr>
          <w:rFonts w:ascii="Times New Roman" w:hAnsi="Times New Roman" w:cs="Times New Roman"/>
          <w:w w:val="90"/>
        </w:rPr>
        <w:t>м</w:t>
      </w:r>
      <w:r>
        <w:rPr>
          <w:rFonts w:ascii="Times New Roman" w:hAnsi="Times New Roman" w:cs="Times New Roman"/>
          <w:b/>
          <w:i/>
          <w:iCs/>
          <w:w w:val="90"/>
        </w:rPr>
        <w:t>p</w:t>
      </w:r>
      <w:r>
        <w:rPr>
          <w:rFonts w:ascii="Times New Roman" w:hAnsi="Times New Roman" w:cs="Times New Roman"/>
          <w:b/>
          <w:i/>
          <w:iCs/>
          <w:spacing w:val="-2"/>
          <w:w w:val="90"/>
        </w:rPr>
        <w:t>l</w:t>
      </w:r>
      <w:r>
        <w:rPr>
          <w:rFonts w:ascii="Times New Roman" w:hAnsi="Times New Roman" w:cs="Times New Roman"/>
          <w:b/>
          <w:i/>
          <w:iCs/>
          <w:w w:val="90"/>
        </w:rPr>
        <w:t>ie</w:t>
      </w:r>
      <w:r>
        <w:rPr>
          <w:rFonts w:ascii="Times New Roman" w:hAnsi="Times New Roman" w:cs="Times New Roman"/>
          <w:spacing w:val="-2"/>
          <w:w w:val="90"/>
        </w:rPr>
        <w:t>п</w:t>
      </w:r>
      <w:r>
        <w:rPr>
          <w:rFonts w:ascii="Times New Roman" w:hAnsi="Times New Roman" w:cs="Times New Roman"/>
          <w:w w:val="90"/>
        </w:rPr>
        <w:t>о</w:t>
      </w:r>
      <w:r>
        <w:rPr>
          <w:rFonts w:ascii="Times New Roman" w:hAnsi="Times New Roman" w:cs="Times New Roman"/>
          <w:iCs/>
          <w:w w:val="90"/>
        </w:rPr>
        <w:t>II</w:t>
      </w:r>
      <w:r>
        <w:rPr>
          <w:rFonts w:ascii="Times New Roman" w:hAnsi="Times New Roman" w:cs="Times New Roman"/>
          <w:w w:val="90"/>
        </w:rPr>
        <w:t>п</w:t>
      </w:r>
      <w:r>
        <w:rPr>
          <w:rFonts w:ascii="Times New Roman" w:hAnsi="Times New Roman" w:cs="Times New Roman"/>
          <w:spacing w:val="-6"/>
          <w:w w:val="90"/>
        </w:rPr>
        <w:t>о</w:t>
      </w:r>
      <w:r>
        <w:rPr>
          <w:rFonts w:ascii="Times New Roman" w:hAnsi="Times New Roman" w:cs="Times New Roman"/>
          <w:w w:val="90"/>
        </w:rPr>
        <w:t>з</w:t>
      </w:r>
      <w:r>
        <w:rPr>
          <w:rFonts w:ascii="Times New Roman" w:hAnsi="Times New Roman" w:cs="Times New Roman"/>
          <w:spacing w:val="-2"/>
          <w:w w:val="90"/>
        </w:rPr>
        <w:t>и</w:t>
      </w:r>
      <w:r>
        <w:rPr>
          <w:rFonts w:ascii="Times New Roman" w:hAnsi="Times New Roman" w:cs="Times New Roman"/>
          <w:spacing w:val="-3"/>
          <w:w w:val="90"/>
        </w:rPr>
        <w:t>ц</w:t>
      </w:r>
      <w:r>
        <w:rPr>
          <w:rFonts w:ascii="Times New Roman" w:hAnsi="Times New Roman" w:cs="Times New Roman"/>
          <w:spacing w:val="1"/>
          <w:w w:val="90"/>
        </w:rPr>
        <w:t>ии</w:t>
      </w:r>
      <w:proofErr w:type="gramStart"/>
      <w:r>
        <w:rPr>
          <w:rFonts w:ascii="Times New Roman" w:hAnsi="Times New Roman" w:cs="Times New Roman"/>
          <w:i/>
          <w:iCs/>
          <w:w w:val="90"/>
        </w:rPr>
        <w:t>,</w:t>
      </w:r>
      <w:r>
        <w:rPr>
          <w:rFonts w:ascii="Times New Roman" w:hAnsi="Times New Roman" w:cs="Times New Roman"/>
          <w:spacing w:val="-4"/>
          <w:w w:val="90"/>
        </w:rPr>
        <w:t>р</w:t>
      </w:r>
      <w:proofErr w:type="gramEnd"/>
      <w:r>
        <w:rPr>
          <w:rFonts w:ascii="Times New Roman" w:hAnsi="Times New Roman" w:cs="Times New Roman"/>
          <w:spacing w:val="-4"/>
          <w:w w:val="90"/>
        </w:rPr>
        <w:t>у</w:t>
      </w:r>
      <w:r>
        <w:rPr>
          <w:rFonts w:ascii="Times New Roman" w:hAnsi="Times New Roman" w:cs="Times New Roman"/>
          <w:spacing w:val="-2"/>
          <w:w w:val="90"/>
        </w:rPr>
        <w:t>к</w:t>
      </w:r>
      <w:r>
        <w:rPr>
          <w:rFonts w:ascii="Times New Roman" w:hAnsi="Times New Roman" w:cs="Times New Roman"/>
          <w:w w:val="90"/>
        </w:rPr>
        <w:t>и</w:t>
      </w:r>
      <w:r>
        <w:rPr>
          <w:rFonts w:ascii="Times New Roman" w:hAnsi="Times New Roman" w:cs="Times New Roman"/>
          <w:spacing w:val="-1"/>
          <w:w w:val="90"/>
        </w:rPr>
        <w:t>п</w:t>
      </w:r>
      <w:r>
        <w:rPr>
          <w:rFonts w:ascii="Times New Roman" w:hAnsi="Times New Roman" w:cs="Times New Roman"/>
          <w:spacing w:val="1"/>
          <w:w w:val="90"/>
        </w:rPr>
        <w:t>р</w:t>
      </w:r>
      <w:r>
        <w:rPr>
          <w:rFonts w:ascii="Times New Roman" w:hAnsi="Times New Roman" w:cs="Times New Roman"/>
          <w:spacing w:val="-4"/>
          <w:w w:val="90"/>
        </w:rPr>
        <w:t>о</w:t>
      </w:r>
      <w:r>
        <w:rPr>
          <w:rFonts w:ascii="Times New Roman" w:hAnsi="Times New Roman" w:cs="Times New Roman"/>
          <w:spacing w:val="2"/>
          <w:w w:val="90"/>
        </w:rPr>
        <w:t>д</w:t>
      </w:r>
      <w:r>
        <w:rPr>
          <w:rFonts w:ascii="Times New Roman" w:hAnsi="Times New Roman" w:cs="Times New Roman"/>
          <w:spacing w:val="-6"/>
          <w:w w:val="90"/>
        </w:rPr>
        <w:t>е</w:t>
      </w:r>
      <w:r>
        <w:rPr>
          <w:rFonts w:ascii="Times New Roman" w:hAnsi="Times New Roman" w:cs="Times New Roman"/>
          <w:spacing w:val="-2"/>
          <w:w w:val="90"/>
        </w:rPr>
        <w:t>т</w:t>
      </w:r>
      <w:r>
        <w:rPr>
          <w:rFonts w:ascii="Times New Roman" w:hAnsi="Times New Roman" w:cs="Times New Roman"/>
          <w:w w:val="90"/>
        </w:rPr>
        <w:t>ьсвну</w:t>
      </w:r>
      <w:r>
        <w:rPr>
          <w:rFonts w:ascii="Times New Roman" w:hAnsi="Times New Roman" w:cs="Times New Roman"/>
          <w:spacing w:val="-1"/>
          <w:w w:val="90"/>
        </w:rPr>
        <w:t>т</w:t>
      </w:r>
      <w:r>
        <w:rPr>
          <w:rFonts w:ascii="Times New Roman" w:hAnsi="Times New Roman" w:cs="Times New Roman"/>
          <w:spacing w:val="1"/>
          <w:w w:val="90"/>
        </w:rPr>
        <w:t>р</w:t>
      </w:r>
      <w:r>
        <w:rPr>
          <w:rFonts w:ascii="Times New Roman" w:hAnsi="Times New Roman" w:cs="Times New Roman"/>
          <w:w w:val="90"/>
        </w:rPr>
        <w:t>е</w:t>
      </w:r>
      <w:r>
        <w:rPr>
          <w:rFonts w:ascii="Times New Roman" w:hAnsi="Times New Roman" w:cs="Times New Roman"/>
          <w:spacing w:val="-1"/>
          <w:w w:val="90"/>
        </w:rPr>
        <w:t>нн</w:t>
      </w:r>
      <w:r>
        <w:rPr>
          <w:rFonts w:ascii="Times New Roman" w:hAnsi="Times New Roman" w:cs="Times New Roman"/>
          <w:spacing w:val="-4"/>
          <w:w w:val="90"/>
        </w:rPr>
        <w:t>е</w:t>
      </w:r>
      <w:r>
        <w:rPr>
          <w:rFonts w:ascii="Times New Roman" w:hAnsi="Times New Roman" w:cs="Times New Roman"/>
          <w:w w:val="90"/>
        </w:rPr>
        <w:t>йс</w:t>
      </w:r>
      <w:r>
        <w:rPr>
          <w:rFonts w:ascii="Times New Roman" w:hAnsi="Times New Roman" w:cs="Times New Roman"/>
          <w:spacing w:val="-2"/>
          <w:w w:val="90"/>
        </w:rPr>
        <w:t>т</w:t>
      </w:r>
      <w:r>
        <w:rPr>
          <w:rFonts w:ascii="Times New Roman" w:hAnsi="Times New Roman" w:cs="Times New Roman"/>
          <w:spacing w:val="-1"/>
          <w:w w:val="90"/>
        </w:rPr>
        <w:t>о</w:t>
      </w:r>
      <w:r>
        <w:rPr>
          <w:rFonts w:ascii="Times New Roman" w:hAnsi="Times New Roman" w:cs="Times New Roman"/>
          <w:spacing w:val="1"/>
          <w:w w:val="90"/>
        </w:rPr>
        <w:t>ро</w:t>
      </w:r>
      <w:r>
        <w:rPr>
          <w:rFonts w:ascii="Times New Roman" w:hAnsi="Times New Roman" w:cs="Times New Roman"/>
          <w:spacing w:val="-1"/>
          <w:w w:val="90"/>
        </w:rPr>
        <w:t>н</w:t>
      </w:r>
      <w:r>
        <w:rPr>
          <w:rFonts w:ascii="Times New Roman" w:hAnsi="Times New Roman" w:cs="Times New Roman"/>
          <w:w w:val="90"/>
        </w:rPr>
        <w:t>ыг</w:t>
      </w:r>
      <w:r>
        <w:rPr>
          <w:rFonts w:ascii="Times New Roman" w:hAnsi="Times New Roman" w:cs="Times New Roman"/>
          <w:spacing w:val="-6"/>
          <w:w w:val="90"/>
        </w:rPr>
        <w:t>о</w:t>
      </w:r>
      <w:r>
        <w:rPr>
          <w:rFonts w:ascii="Times New Roman" w:hAnsi="Times New Roman" w:cs="Times New Roman"/>
          <w:spacing w:val="4"/>
          <w:w w:val="90"/>
        </w:rPr>
        <w:t>л</w:t>
      </w:r>
      <w:r>
        <w:rPr>
          <w:rFonts w:ascii="Times New Roman" w:hAnsi="Times New Roman" w:cs="Times New Roman"/>
          <w:w w:val="90"/>
        </w:rPr>
        <w:t>е</w:t>
      </w:r>
      <w:r>
        <w:rPr>
          <w:rFonts w:ascii="Times New Roman" w:hAnsi="Times New Roman" w:cs="Times New Roman"/>
          <w:spacing w:val="-1"/>
          <w:w w:val="90"/>
        </w:rPr>
        <w:t>н</w:t>
      </w:r>
      <w:r>
        <w:rPr>
          <w:rFonts w:ascii="Times New Roman" w:hAnsi="Times New Roman" w:cs="Times New Roman"/>
          <w:w w:val="90"/>
        </w:rPr>
        <w:t>ии</w:t>
      </w:r>
      <w:r>
        <w:rPr>
          <w:rFonts w:ascii="Times New Roman" w:hAnsi="Times New Roman" w:cs="Times New Roman"/>
          <w:spacing w:val="-6"/>
          <w:w w:val="90"/>
        </w:rPr>
        <w:t>в</w:t>
      </w:r>
      <w:r>
        <w:rPr>
          <w:rFonts w:ascii="Times New Roman" w:hAnsi="Times New Roman" w:cs="Times New Roman"/>
          <w:w w:val="90"/>
        </w:rPr>
        <w:t>з</w:t>
      </w:r>
      <w:r>
        <w:rPr>
          <w:rFonts w:ascii="Times New Roman" w:hAnsi="Times New Roman" w:cs="Times New Roman"/>
          <w:spacing w:val="-2"/>
          <w:w w:val="90"/>
        </w:rPr>
        <w:t>ять</w:t>
      </w:r>
      <w:r>
        <w:rPr>
          <w:rFonts w:ascii="Times New Roman" w:hAnsi="Times New Roman" w:cs="Times New Roman"/>
          <w:w w:val="90"/>
        </w:rPr>
        <w:t>сязас</w:t>
      </w:r>
      <w:r>
        <w:rPr>
          <w:rFonts w:ascii="Times New Roman" w:hAnsi="Times New Roman" w:cs="Times New Roman"/>
          <w:spacing w:val="-3"/>
          <w:w w:val="90"/>
        </w:rPr>
        <w:t>т</w:t>
      </w:r>
      <w:r>
        <w:rPr>
          <w:rFonts w:ascii="Times New Roman" w:hAnsi="Times New Roman" w:cs="Times New Roman"/>
          <w:spacing w:val="-2"/>
          <w:w w:val="90"/>
        </w:rPr>
        <w:t>оп</w:t>
      </w:r>
      <w:r>
        <w:rPr>
          <w:rFonts w:ascii="Times New Roman" w:hAnsi="Times New Roman" w:cs="Times New Roman"/>
          <w:spacing w:val="-1"/>
          <w:w w:val="90"/>
        </w:rPr>
        <w:t>ы</w:t>
      </w:r>
      <w:r>
        <w:rPr>
          <w:rFonts w:ascii="Times New Roman" w:hAnsi="Times New Roman" w:cs="Times New Roman"/>
          <w:i/>
          <w:iCs/>
          <w:w w:val="90"/>
        </w:rPr>
        <w:t>,</w:t>
      </w:r>
      <w:r>
        <w:rPr>
          <w:rFonts w:ascii="Times New Roman" w:hAnsi="Times New Roman" w:cs="Times New Roman"/>
          <w:spacing w:val="-8"/>
          <w:w w:val="90"/>
        </w:rPr>
        <w:t>с</w:t>
      </w:r>
      <w:r>
        <w:rPr>
          <w:rFonts w:ascii="Times New Roman" w:hAnsi="Times New Roman" w:cs="Times New Roman"/>
          <w:spacing w:val="-4"/>
          <w:w w:val="90"/>
        </w:rPr>
        <w:t>ох</w:t>
      </w:r>
      <w:r>
        <w:rPr>
          <w:rFonts w:ascii="Times New Roman" w:hAnsi="Times New Roman" w:cs="Times New Roman"/>
          <w:spacing w:val="-2"/>
          <w:w w:val="90"/>
        </w:rPr>
        <w:t>р</w:t>
      </w:r>
      <w:r>
        <w:rPr>
          <w:rFonts w:ascii="Times New Roman" w:hAnsi="Times New Roman" w:cs="Times New Roman"/>
          <w:spacing w:val="1"/>
          <w:w w:val="90"/>
        </w:rPr>
        <w:t>а</w:t>
      </w:r>
      <w:r>
        <w:rPr>
          <w:rFonts w:ascii="Times New Roman" w:hAnsi="Times New Roman" w:cs="Times New Roman"/>
          <w:w w:val="90"/>
        </w:rPr>
        <w:t>н</w:t>
      </w:r>
      <w:r>
        <w:rPr>
          <w:rFonts w:ascii="Times New Roman" w:hAnsi="Times New Roman" w:cs="Times New Roman"/>
          <w:spacing w:val="-2"/>
          <w:w w:val="90"/>
        </w:rPr>
        <w:t>я</w:t>
      </w:r>
      <w:r>
        <w:rPr>
          <w:rFonts w:ascii="Times New Roman" w:hAnsi="Times New Roman" w:cs="Times New Roman"/>
          <w:w w:val="90"/>
        </w:rPr>
        <w:t>я</w:t>
      </w:r>
      <w:r>
        <w:rPr>
          <w:rFonts w:ascii="Times New Roman" w:hAnsi="Times New Roman" w:cs="Times New Roman"/>
          <w:spacing w:val="-2"/>
          <w:w w:val="90"/>
        </w:rPr>
        <w:t>п</w:t>
      </w:r>
      <w:r>
        <w:rPr>
          <w:rFonts w:ascii="Times New Roman" w:hAnsi="Times New Roman" w:cs="Times New Roman"/>
          <w:spacing w:val="-6"/>
          <w:w w:val="90"/>
        </w:rPr>
        <w:t>о</w:t>
      </w:r>
      <w:r>
        <w:rPr>
          <w:rFonts w:ascii="Times New Roman" w:hAnsi="Times New Roman" w:cs="Times New Roman"/>
          <w:spacing w:val="2"/>
          <w:w w:val="90"/>
        </w:rPr>
        <w:t>л</w:t>
      </w:r>
      <w:r>
        <w:rPr>
          <w:rFonts w:ascii="Times New Roman" w:hAnsi="Times New Roman" w:cs="Times New Roman"/>
          <w:spacing w:val="-6"/>
          <w:w w:val="90"/>
        </w:rPr>
        <w:t>о</w:t>
      </w:r>
      <w:r>
        <w:rPr>
          <w:rFonts w:ascii="Times New Roman" w:hAnsi="Times New Roman" w:cs="Times New Roman"/>
          <w:spacing w:val="-4"/>
          <w:w w:val="90"/>
        </w:rPr>
        <w:t>ж</w:t>
      </w:r>
      <w:r>
        <w:rPr>
          <w:rFonts w:ascii="Times New Roman" w:hAnsi="Times New Roman" w:cs="Times New Roman"/>
          <w:w w:val="90"/>
        </w:rPr>
        <w:t>е</w:t>
      </w:r>
      <w:r>
        <w:rPr>
          <w:rFonts w:ascii="Times New Roman" w:hAnsi="Times New Roman" w:cs="Times New Roman"/>
          <w:spacing w:val="-3"/>
          <w:w w:val="90"/>
        </w:rPr>
        <w:t>н</w:t>
      </w:r>
      <w:r>
        <w:rPr>
          <w:rFonts w:ascii="Times New Roman" w:hAnsi="Times New Roman" w:cs="Times New Roman"/>
          <w:spacing w:val="1"/>
          <w:w w:val="90"/>
        </w:rPr>
        <w:t>и</w:t>
      </w:r>
      <w:r>
        <w:rPr>
          <w:rFonts w:ascii="Times New Roman" w:hAnsi="Times New Roman" w:cs="Times New Roman"/>
          <w:w w:val="90"/>
        </w:rPr>
        <w:t>е</w:t>
      </w:r>
      <w:r>
        <w:rPr>
          <w:rFonts w:ascii="Times New Roman" w:hAnsi="Times New Roman" w:cs="Times New Roman"/>
          <w:spacing w:val="-4"/>
          <w:w w:val="90"/>
        </w:rPr>
        <w:t>ру</w:t>
      </w:r>
      <w:r>
        <w:rPr>
          <w:rFonts w:ascii="Times New Roman" w:hAnsi="Times New Roman" w:cs="Times New Roman"/>
          <w:w w:val="90"/>
        </w:rPr>
        <w:t>к</w:t>
      </w:r>
      <w:r>
        <w:rPr>
          <w:rFonts w:ascii="Times New Roman" w:hAnsi="Times New Roman" w:cs="Times New Roman"/>
          <w:i/>
          <w:iCs/>
          <w:w w:val="90"/>
        </w:rPr>
        <w:t>,</w:t>
      </w:r>
      <w:r>
        <w:rPr>
          <w:rFonts w:ascii="Times New Roman" w:hAnsi="Times New Roman" w:cs="Times New Roman"/>
          <w:w w:val="90"/>
        </w:rPr>
        <w:t>в</w:t>
      </w:r>
      <w:r>
        <w:rPr>
          <w:rFonts w:ascii="Times New Roman" w:hAnsi="Times New Roman" w:cs="Times New Roman"/>
          <w:spacing w:val="-3"/>
          <w:w w:val="90"/>
        </w:rPr>
        <w:t>ы</w:t>
      </w:r>
      <w:r>
        <w:rPr>
          <w:rFonts w:ascii="Times New Roman" w:hAnsi="Times New Roman" w:cs="Times New Roman"/>
          <w:spacing w:val="-1"/>
          <w:w w:val="90"/>
        </w:rPr>
        <w:t>п</w:t>
      </w:r>
      <w:r>
        <w:rPr>
          <w:rFonts w:ascii="Times New Roman" w:hAnsi="Times New Roman" w:cs="Times New Roman"/>
          <w:spacing w:val="-4"/>
          <w:w w:val="90"/>
        </w:rPr>
        <w:t>р</w:t>
      </w:r>
      <w:r>
        <w:rPr>
          <w:rFonts w:ascii="Times New Roman" w:hAnsi="Times New Roman" w:cs="Times New Roman"/>
          <w:spacing w:val="-2"/>
          <w:w w:val="90"/>
        </w:rPr>
        <w:t>я</w:t>
      </w:r>
      <w:r>
        <w:rPr>
          <w:rFonts w:ascii="Times New Roman" w:hAnsi="Times New Roman" w:cs="Times New Roman"/>
          <w:w w:val="90"/>
        </w:rPr>
        <w:t>м</w:t>
      </w:r>
      <w:r>
        <w:rPr>
          <w:rFonts w:ascii="Times New Roman" w:hAnsi="Times New Roman" w:cs="Times New Roman"/>
          <w:spacing w:val="1"/>
          <w:w w:val="90"/>
        </w:rPr>
        <w:t>и</w:t>
      </w:r>
      <w:r>
        <w:rPr>
          <w:rFonts w:ascii="Times New Roman" w:hAnsi="Times New Roman" w:cs="Times New Roman"/>
          <w:spacing w:val="-2"/>
          <w:w w:val="90"/>
        </w:rPr>
        <w:t>т</w:t>
      </w:r>
      <w:r>
        <w:rPr>
          <w:rFonts w:ascii="Times New Roman" w:hAnsi="Times New Roman" w:cs="Times New Roman"/>
          <w:w w:val="90"/>
        </w:rPr>
        <w:t>ь</w:t>
      </w:r>
      <w:r>
        <w:rPr>
          <w:rFonts w:ascii="Times New Roman" w:hAnsi="Times New Roman" w:cs="Times New Roman"/>
          <w:spacing w:val="-8"/>
          <w:w w:val="90"/>
        </w:rPr>
        <w:t>к</w:t>
      </w:r>
      <w:r>
        <w:rPr>
          <w:rFonts w:ascii="Times New Roman" w:hAnsi="Times New Roman" w:cs="Times New Roman"/>
          <w:spacing w:val="-9"/>
          <w:w w:val="90"/>
        </w:rPr>
        <w:t>о</w:t>
      </w:r>
      <w:r>
        <w:rPr>
          <w:rFonts w:ascii="Times New Roman" w:hAnsi="Times New Roman" w:cs="Times New Roman"/>
          <w:spacing w:val="8"/>
          <w:w w:val="90"/>
        </w:rPr>
        <w:t>л</w:t>
      </w:r>
      <w:r>
        <w:rPr>
          <w:rFonts w:ascii="Times New Roman" w:hAnsi="Times New Roman" w:cs="Times New Roman"/>
          <w:w w:val="90"/>
        </w:rPr>
        <w:t>е</w:t>
      </w:r>
      <w:r>
        <w:rPr>
          <w:rFonts w:ascii="Times New Roman" w:hAnsi="Times New Roman" w:cs="Times New Roman"/>
          <w:spacing w:val="-3"/>
          <w:w w:val="90"/>
        </w:rPr>
        <w:t>н</w:t>
      </w:r>
      <w:r>
        <w:rPr>
          <w:rFonts w:ascii="Times New Roman" w:hAnsi="Times New Roman" w:cs="Times New Roman"/>
          <w:w w:val="90"/>
        </w:rPr>
        <w:t>ис</w:t>
      </w:r>
      <w:r>
        <w:rPr>
          <w:rFonts w:ascii="Times New Roman" w:hAnsi="Times New Roman" w:cs="Times New Roman"/>
          <w:spacing w:val="-4"/>
          <w:w w:val="90"/>
        </w:rPr>
        <w:t>о</w:t>
      </w:r>
      <w:r>
        <w:rPr>
          <w:rFonts w:ascii="Times New Roman" w:hAnsi="Times New Roman" w:cs="Times New Roman"/>
          <w:spacing w:val="-2"/>
          <w:w w:val="90"/>
        </w:rPr>
        <w:t>д</w:t>
      </w:r>
      <w:r>
        <w:rPr>
          <w:rFonts w:ascii="Times New Roman" w:hAnsi="Times New Roman" w:cs="Times New Roman"/>
          <w:spacing w:val="-1"/>
          <w:w w:val="90"/>
        </w:rPr>
        <w:t>н</w:t>
      </w:r>
      <w:r>
        <w:rPr>
          <w:rFonts w:ascii="Times New Roman" w:hAnsi="Times New Roman" w:cs="Times New Roman"/>
          <w:spacing w:val="1"/>
          <w:w w:val="90"/>
        </w:rPr>
        <w:t>о</w:t>
      </w:r>
      <w:r>
        <w:rPr>
          <w:rFonts w:ascii="Times New Roman" w:hAnsi="Times New Roman" w:cs="Times New Roman"/>
          <w:spacing w:val="-3"/>
          <w:w w:val="90"/>
        </w:rPr>
        <w:t>в</w:t>
      </w:r>
      <w:r>
        <w:rPr>
          <w:rFonts w:ascii="Times New Roman" w:hAnsi="Times New Roman" w:cs="Times New Roman"/>
          <w:spacing w:val="1"/>
          <w:w w:val="90"/>
        </w:rPr>
        <w:t>р</w:t>
      </w:r>
      <w:r>
        <w:rPr>
          <w:rFonts w:ascii="Times New Roman" w:hAnsi="Times New Roman" w:cs="Times New Roman"/>
          <w:spacing w:val="-12"/>
          <w:w w:val="90"/>
        </w:rPr>
        <w:t>е</w:t>
      </w:r>
      <w:r>
        <w:rPr>
          <w:rFonts w:ascii="Times New Roman" w:hAnsi="Times New Roman" w:cs="Times New Roman"/>
          <w:w w:val="90"/>
        </w:rPr>
        <w:t>ме</w:t>
      </w:r>
      <w:r>
        <w:rPr>
          <w:rFonts w:ascii="Times New Roman" w:hAnsi="Times New Roman" w:cs="Times New Roman"/>
          <w:spacing w:val="-1"/>
          <w:w w:val="90"/>
        </w:rPr>
        <w:t>нн</w:t>
      </w:r>
      <w:r>
        <w:rPr>
          <w:rFonts w:ascii="Times New Roman" w:hAnsi="Times New Roman" w:cs="Times New Roman"/>
          <w:spacing w:val="-3"/>
          <w:w w:val="90"/>
        </w:rPr>
        <w:t>ы</w:t>
      </w:r>
      <w:r>
        <w:rPr>
          <w:rFonts w:ascii="Times New Roman" w:hAnsi="Times New Roman" w:cs="Times New Roman"/>
          <w:w w:val="90"/>
        </w:rPr>
        <w:t>м</w:t>
      </w:r>
      <w:r>
        <w:rPr>
          <w:rFonts w:ascii="Times New Roman" w:hAnsi="Times New Roman" w:cs="Times New Roman"/>
          <w:spacing w:val="-1"/>
          <w:w w:val="90"/>
        </w:rPr>
        <w:t>н</w:t>
      </w:r>
      <w:r>
        <w:rPr>
          <w:rFonts w:ascii="Times New Roman" w:hAnsi="Times New Roman" w:cs="Times New Roman"/>
          <w:spacing w:val="1"/>
          <w:w w:val="90"/>
        </w:rPr>
        <w:t>а</w:t>
      </w:r>
      <w:r>
        <w:rPr>
          <w:rFonts w:ascii="Times New Roman" w:hAnsi="Times New Roman" w:cs="Times New Roman"/>
          <w:spacing w:val="2"/>
          <w:w w:val="90"/>
        </w:rPr>
        <w:t>кл</w:t>
      </w:r>
      <w:r>
        <w:rPr>
          <w:rFonts w:ascii="Times New Roman" w:hAnsi="Times New Roman" w:cs="Times New Roman"/>
          <w:spacing w:val="1"/>
          <w:w w:val="90"/>
        </w:rPr>
        <w:t>о</w:t>
      </w:r>
      <w:r>
        <w:rPr>
          <w:rFonts w:ascii="Times New Roman" w:hAnsi="Times New Roman" w:cs="Times New Roman"/>
          <w:spacing w:val="-3"/>
          <w:w w:val="90"/>
        </w:rPr>
        <w:t>н</w:t>
      </w:r>
      <w:r>
        <w:rPr>
          <w:rFonts w:ascii="Times New Roman" w:hAnsi="Times New Roman" w:cs="Times New Roman"/>
          <w:spacing w:val="-9"/>
          <w:w w:val="90"/>
        </w:rPr>
        <w:t>о</w:t>
      </w:r>
      <w:r>
        <w:rPr>
          <w:rFonts w:ascii="Times New Roman" w:hAnsi="Times New Roman" w:cs="Times New Roman"/>
          <w:w w:val="90"/>
        </w:rPr>
        <w:t>м</w:t>
      </w:r>
      <w:r>
        <w:rPr>
          <w:rFonts w:ascii="Times New Roman" w:hAnsi="Times New Roman" w:cs="Times New Roman"/>
          <w:spacing w:val="-6"/>
          <w:w w:val="90"/>
        </w:rPr>
        <w:t>т</w:t>
      </w:r>
      <w:r>
        <w:rPr>
          <w:rFonts w:ascii="Times New Roman" w:hAnsi="Times New Roman" w:cs="Times New Roman"/>
          <w:spacing w:val="-8"/>
          <w:w w:val="90"/>
        </w:rPr>
        <w:t>у</w:t>
      </w:r>
      <w:r>
        <w:rPr>
          <w:rFonts w:ascii="Times New Roman" w:hAnsi="Times New Roman" w:cs="Times New Roman"/>
          <w:spacing w:val="2"/>
          <w:w w:val="90"/>
        </w:rPr>
        <w:t>л</w:t>
      </w:r>
      <w:r>
        <w:rPr>
          <w:rFonts w:ascii="Times New Roman" w:hAnsi="Times New Roman" w:cs="Times New Roman"/>
          <w:spacing w:val="-2"/>
          <w:w w:val="90"/>
        </w:rPr>
        <w:t>о</w:t>
      </w:r>
      <w:r>
        <w:rPr>
          <w:rFonts w:ascii="Times New Roman" w:hAnsi="Times New Roman" w:cs="Times New Roman"/>
          <w:w w:val="90"/>
        </w:rPr>
        <w:t>в</w:t>
      </w:r>
      <w:r>
        <w:rPr>
          <w:rFonts w:ascii="Times New Roman" w:hAnsi="Times New Roman" w:cs="Times New Roman"/>
          <w:spacing w:val="1"/>
          <w:w w:val="90"/>
        </w:rPr>
        <w:t>и</w:t>
      </w:r>
      <w:r>
        <w:rPr>
          <w:rFonts w:ascii="Times New Roman" w:hAnsi="Times New Roman" w:cs="Times New Roman"/>
          <w:spacing w:val="3"/>
          <w:w w:val="90"/>
        </w:rPr>
        <w:t>щ</w:t>
      </w:r>
      <w:r>
        <w:rPr>
          <w:rFonts w:ascii="Times New Roman" w:hAnsi="Times New Roman" w:cs="Times New Roman"/>
          <w:spacing w:val="1"/>
          <w:w w:val="90"/>
        </w:rPr>
        <w:t>а</w:t>
      </w:r>
      <w:r>
        <w:rPr>
          <w:rFonts w:ascii="Times New Roman" w:hAnsi="Times New Roman" w:cs="Times New Roman"/>
          <w:i/>
          <w:iCs/>
          <w:w w:val="90"/>
        </w:rPr>
        <w:t>.</w:t>
      </w:r>
    </w:p>
    <w:p w:rsidR="00DC54CC" w:rsidRDefault="00DC54CC" w:rsidP="004B5107">
      <w:pPr>
        <w:pStyle w:val="a9"/>
        <w:numPr>
          <w:ilvl w:val="0"/>
          <w:numId w:val="27"/>
        </w:numPr>
        <w:tabs>
          <w:tab w:val="left" w:pos="432"/>
        </w:tabs>
        <w:kinsoku w:val="0"/>
        <w:overflowPunct w:val="0"/>
        <w:spacing w:line="276" w:lineRule="auto"/>
        <w:ind w:left="112" w:right="106" w:firstLine="0"/>
        <w:jc w:val="both"/>
        <w:rPr>
          <w:rFonts w:ascii="Times New Roman" w:hAnsi="Times New Roman" w:cs="Times New Roman"/>
        </w:rPr>
      </w:pPr>
      <w:r>
        <w:rPr>
          <w:rFonts w:ascii="Times New Roman" w:hAnsi="Times New Roman" w:cs="Times New Roman"/>
          <w:w w:val="95"/>
        </w:rPr>
        <w:t>С</w:t>
      </w:r>
      <w:r>
        <w:rPr>
          <w:rFonts w:ascii="Times New Roman" w:hAnsi="Times New Roman" w:cs="Times New Roman"/>
          <w:spacing w:val="-3"/>
          <w:w w:val="95"/>
        </w:rPr>
        <w:t>п</w:t>
      </w:r>
      <w:r>
        <w:rPr>
          <w:rFonts w:ascii="Times New Roman" w:hAnsi="Times New Roman" w:cs="Times New Roman"/>
          <w:spacing w:val="1"/>
          <w:w w:val="95"/>
        </w:rPr>
        <w:t>и</w:t>
      </w:r>
      <w:r>
        <w:rPr>
          <w:rFonts w:ascii="Times New Roman" w:hAnsi="Times New Roman" w:cs="Times New Roman"/>
          <w:spacing w:val="-4"/>
          <w:w w:val="95"/>
        </w:rPr>
        <w:t>н</w:t>
      </w:r>
      <w:r>
        <w:rPr>
          <w:rFonts w:ascii="Times New Roman" w:hAnsi="Times New Roman" w:cs="Times New Roman"/>
          <w:spacing w:val="1"/>
          <w:w w:val="95"/>
        </w:rPr>
        <w:t>о</w:t>
      </w:r>
      <w:r>
        <w:rPr>
          <w:rFonts w:ascii="Times New Roman" w:hAnsi="Times New Roman" w:cs="Times New Roman"/>
          <w:w w:val="95"/>
        </w:rPr>
        <w:t>йкст</w:t>
      </w:r>
      <w:r>
        <w:rPr>
          <w:rFonts w:ascii="Times New Roman" w:hAnsi="Times New Roman" w:cs="Times New Roman"/>
          <w:spacing w:val="1"/>
          <w:w w:val="95"/>
        </w:rPr>
        <w:t>а</w:t>
      </w:r>
      <w:r>
        <w:rPr>
          <w:rFonts w:ascii="Times New Roman" w:hAnsi="Times New Roman" w:cs="Times New Roman"/>
          <w:spacing w:val="-2"/>
          <w:w w:val="95"/>
        </w:rPr>
        <w:t>н</w:t>
      </w:r>
      <w:r>
        <w:rPr>
          <w:rFonts w:ascii="Times New Roman" w:hAnsi="Times New Roman" w:cs="Times New Roman"/>
          <w:w w:val="95"/>
        </w:rPr>
        <w:t>к</w:t>
      </w:r>
      <w:r>
        <w:rPr>
          <w:rFonts w:ascii="Times New Roman" w:hAnsi="Times New Roman" w:cs="Times New Roman"/>
          <w:spacing w:val="-9"/>
          <w:w w:val="95"/>
        </w:rPr>
        <w:t>у</w:t>
      </w:r>
      <w:r>
        <w:rPr>
          <w:rFonts w:ascii="Times New Roman" w:hAnsi="Times New Roman" w:cs="Times New Roman"/>
          <w:i/>
          <w:iCs/>
          <w:w w:val="95"/>
        </w:rPr>
        <w:t>:</w:t>
      </w:r>
      <w:r>
        <w:rPr>
          <w:rFonts w:ascii="Times New Roman" w:hAnsi="Times New Roman" w:cs="Times New Roman"/>
          <w:iCs/>
          <w:spacing w:val="-1"/>
          <w:w w:val="95"/>
        </w:rPr>
        <w:t>«</w:t>
      </w:r>
      <w:r>
        <w:rPr>
          <w:rFonts w:ascii="Times New Roman" w:hAnsi="Times New Roman" w:cs="Times New Roman"/>
          <w:spacing w:val="-11"/>
          <w:w w:val="95"/>
        </w:rPr>
        <w:t>к</w:t>
      </w:r>
      <w:r>
        <w:rPr>
          <w:rFonts w:ascii="Times New Roman" w:hAnsi="Times New Roman" w:cs="Times New Roman"/>
          <w:spacing w:val="1"/>
          <w:w w:val="95"/>
        </w:rPr>
        <w:t>о</w:t>
      </w:r>
      <w:r>
        <w:rPr>
          <w:rFonts w:ascii="Times New Roman" w:hAnsi="Times New Roman" w:cs="Times New Roman"/>
          <w:spacing w:val="-1"/>
          <w:w w:val="95"/>
        </w:rPr>
        <w:t>ш</w:t>
      </w:r>
      <w:r>
        <w:rPr>
          <w:rFonts w:ascii="Times New Roman" w:hAnsi="Times New Roman" w:cs="Times New Roman"/>
          <w:spacing w:val="-6"/>
          <w:w w:val="95"/>
        </w:rPr>
        <w:t>е</w:t>
      </w:r>
      <w:r>
        <w:rPr>
          <w:rFonts w:ascii="Times New Roman" w:hAnsi="Times New Roman" w:cs="Times New Roman"/>
          <w:w w:val="95"/>
        </w:rPr>
        <w:t>ч</w:t>
      </w:r>
      <w:r>
        <w:rPr>
          <w:rFonts w:ascii="Times New Roman" w:hAnsi="Times New Roman" w:cs="Times New Roman"/>
          <w:spacing w:val="-8"/>
          <w:w w:val="95"/>
        </w:rPr>
        <w:t>к</w:t>
      </w:r>
      <w:r>
        <w:rPr>
          <w:rFonts w:ascii="Times New Roman" w:hAnsi="Times New Roman" w:cs="Times New Roman"/>
          <w:spacing w:val="-3"/>
          <w:w w:val="95"/>
        </w:rPr>
        <w:t>а</w:t>
      </w:r>
      <w:r>
        <w:rPr>
          <w:rFonts w:ascii="Times New Roman" w:hAnsi="Times New Roman" w:cs="Times New Roman"/>
          <w:iCs/>
          <w:spacing w:val="1"/>
          <w:w w:val="95"/>
        </w:rPr>
        <w:t>»</w:t>
      </w:r>
      <w:r>
        <w:rPr>
          <w:rFonts w:ascii="Times New Roman" w:hAnsi="Times New Roman" w:cs="Times New Roman"/>
          <w:iCs/>
          <w:w w:val="95"/>
        </w:rPr>
        <w:t>,</w:t>
      </w:r>
      <w:r>
        <w:rPr>
          <w:rFonts w:ascii="Times New Roman" w:hAnsi="Times New Roman" w:cs="Times New Roman"/>
          <w:w w:val="95"/>
        </w:rPr>
        <w:t>т</w:t>
      </w:r>
      <w:r>
        <w:rPr>
          <w:rFonts w:ascii="Times New Roman" w:hAnsi="Times New Roman" w:cs="Times New Roman"/>
          <w:i/>
          <w:iCs/>
          <w:spacing w:val="-1"/>
          <w:w w:val="95"/>
        </w:rPr>
        <w:t>.</w:t>
      </w:r>
      <w:r>
        <w:rPr>
          <w:rFonts w:ascii="Times New Roman" w:hAnsi="Times New Roman" w:cs="Times New Roman"/>
          <w:w w:val="95"/>
        </w:rPr>
        <w:t>е</w:t>
      </w:r>
      <w:r>
        <w:rPr>
          <w:rFonts w:ascii="Times New Roman" w:hAnsi="Times New Roman" w:cs="Times New Roman"/>
          <w:i/>
          <w:iCs/>
          <w:w w:val="95"/>
        </w:rPr>
        <w:t>.</w:t>
      </w:r>
      <w:r>
        <w:rPr>
          <w:rFonts w:ascii="Times New Roman" w:hAnsi="Times New Roman" w:cs="Times New Roman"/>
          <w:spacing w:val="1"/>
          <w:w w:val="95"/>
        </w:rPr>
        <w:t>по</w:t>
      </w:r>
      <w:r>
        <w:rPr>
          <w:rFonts w:ascii="Times New Roman" w:hAnsi="Times New Roman" w:cs="Times New Roman"/>
          <w:w w:val="95"/>
        </w:rPr>
        <w:t>с</w:t>
      </w:r>
      <w:r>
        <w:rPr>
          <w:rFonts w:ascii="Times New Roman" w:hAnsi="Times New Roman" w:cs="Times New Roman"/>
          <w:spacing w:val="8"/>
          <w:w w:val="95"/>
        </w:rPr>
        <w:t>л</w:t>
      </w:r>
      <w:r>
        <w:rPr>
          <w:rFonts w:ascii="Times New Roman" w:hAnsi="Times New Roman" w:cs="Times New Roman"/>
          <w:spacing w:val="-9"/>
          <w:w w:val="95"/>
        </w:rPr>
        <w:t>е</w:t>
      </w:r>
      <w:r>
        <w:rPr>
          <w:rFonts w:ascii="Times New Roman" w:hAnsi="Times New Roman" w:cs="Times New Roman"/>
          <w:spacing w:val="-4"/>
          <w:w w:val="95"/>
        </w:rPr>
        <w:t>д</w:t>
      </w:r>
      <w:r>
        <w:rPr>
          <w:rFonts w:ascii="Times New Roman" w:hAnsi="Times New Roman" w:cs="Times New Roman"/>
          <w:spacing w:val="1"/>
          <w:w w:val="95"/>
        </w:rPr>
        <w:t>о</w:t>
      </w:r>
      <w:r>
        <w:rPr>
          <w:rFonts w:ascii="Times New Roman" w:hAnsi="Times New Roman" w:cs="Times New Roman"/>
          <w:spacing w:val="-6"/>
          <w:w w:val="95"/>
        </w:rPr>
        <w:t>в</w:t>
      </w:r>
      <w:r>
        <w:rPr>
          <w:rFonts w:ascii="Times New Roman" w:hAnsi="Times New Roman" w:cs="Times New Roman"/>
          <w:spacing w:val="1"/>
          <w:w w:val="95"/>
        </w:rPr>
        <w:t>а</w:t>
      </w:r>
      <w:r>
        <w:rPr>
          <w:rFonts w:ascii="Times New Roman" w:hAnsi="Times New Roman" w:cs="Times New Roman"/>
          <w:spacing w:val="-2"/>
          <w:w w:val="95"/>
        </w:rPr>
        <w:t>т</w:t>
      </w:r>
      <w:r>
        <w:rPr>
          <w:rFonts w:ascii="Times New Roman" w:hAnsi="Times New Roman" w:cs="Times New Roman"/>
          <w:spacing w:val="-9"/>
          <w:w w:val="95"/>
        </w:rPr>
        <w:t>е</w:t>
      </w:r>
      <w:r>
        <w:rPr>
          <w:rFonts w:ascii="Times New Roman" w:hAnsi="Times New Roman" w:cs="Times New Roman"/>
          <w:spacing w:val="-2"/>
          <w:w w:val="95"/>
        </w:rPr>
        <w:t>льн</w:t>
      </w:r>
      <w:r>
        <w:rPr>
          <w:rFonts w:ascii="Times New Roman" w:hAnsi="Times New Roman" w:cs="Times New Roman"/>
          <w:spacing w:val="-1"/>
          <w:w w:val="95"/>
        </w:rPr>
        <w:t>ы</w:t>
      </w:r>
      <w:r>
        <w:rPr>
          <w:rFonts w:ascii="Times New Roman" w:hAnsi="Times New Roman" w:cs="Times New Roman"/>
          <w:w w:val="95"/>
        </w:rPr>
        <w:t>й</w:t>
      </w:r>
      <w:r>
        <w:rPr>
          <w:rFonts w:ascii="Times New Roman" w:hAnsi="Times New Roman" w:cs="Times New Roman"/>
          <w:spacing w:val="-9"/>
          <w:w w:val="95"/>
        </w:rPr>
        <w:t>в</w:t>
      </w:r>
      <w:r>
        <w:rPr>
          <w:rFonts w:ascii="Times New Roman" w:hAnsi="Times New Roman" w:cs="Times New Roman"/>
          <w:spacing w:val="-10"/>
          <w:w w:val="95"/>
        </w:rPr>
        <w:t>о</w:t>
      </w:r>
      <w:r>
        <w:rPr>
          <w:rFonts w:ascii="Times New Roman" w:hAnsi="Times New Roman" w:cs="Times New Roman"/>
          <w:spacing w:val="-2"/>
          <w:w w:val="95"/>
        </w:rPr>
        <w:t>лн</w:t>
      </w:r>
      <w:r>
        <w:rPr>
          <w:rFonts w:ascii="Times New Roman" w:hAnsi="Times New Roman" w:cs="Times New Roman"/>
          <w:spacing w:val="1"/>
          <w:w w:val="95"/>
        </w:rPr>
        <w:t>о</w:t>
      </w:r>
      <w:r>
        <w:rPr>
          <w:rFonts w:ascii="Times New Roman" w:hAnsi="Times New Roman" w:cs="Times New Roman"/>
          <w:spacing w:val="-5"/>
          <w:w w:val="95"/>
        </w:rPr>
        <w:t>о</w:t>
      </w:r>
      <w:r>
        <w:rPr>
          <w:rFonts w:ascii="Times New Roman" w:hAnsi="Times New Roman" w:cs="Times New Roman"/>
          <w:spacing w:val="-3"/>
          <w:w w:val="95"/>
        </w:rPr>
        <w:t>бр</w:t>
      </w:r>
      <w:r>
        <w:rPr>
          <w:rFonts w:ascii="Times New Roman" w:hAnsi="Times New Roman" w:cs="Times New Roman"/>
          <w:spacing w:val="1"/>
          <w:w w:val="95"/>
        </w:rPr>
        <w:t>а</w:t>
      </w:r>
      <w:r>
        <w:rPr>
          <w:rFonts w:ascii="Times New Roman" w:hAnsi="Times New Roman" w:cs="Times New Roman"/>
          <w:w w:val="95"/>
        </w:rPr>
        <w:t>з</w:t>
      </w:r>
      <w:r>
        <w:rPr>
          <w:rFonts w:ascii="Times New Roman" w:hAnsi="Times New Roman" w:cs="Times New Roman"/>
          <w:spacing w:val="-2"/>
          <w:w w:val="95"/>
        </w:rPr>
        <w:t>н</w:t>
      </w:r>
      <w:r>
        <w:rPr>
          <w:rFonts w:ascii="Times New Roman" w:hAnsi="Times New Roman" w:cs="Times New Roman"/>
          <w:spacing w:val="-4"/>
          <w:w w:val="95"/>
        </w:rPr>
        <w:t>ы</w:t>
      </w:r>
      <w:r>
        <w:rPr>
          <w:rFonts w:ascii="Times New Roman" w:hAnsi="Times New Roman" w:cs="Times New Roman"/>
          <w:w w:val="95"/>
        </w:rPr>
        <w:t>й</w:t>
      </w:r>
      <w:r>
        <w:rPr>
          <w:rFonts w:ascii="Times New Roman" w:hAnsi="Times New Roman" w:cs="Times New Roman"/>
          <w:spacing w:val="1"/>
          <w:w w:val="95"/>
        </w:rPr>
        <w:t>п</w:t>
      </w:r>
      <w:r>
        <w:rPr>
          <w:rFonts w:ascii="Times New Roman" w:hAnsi="Times New Roman" w:cs="Times New Roman"/>
          <w:spacing w:val="-3"/>
          <w:w w:val="95"/>
        </w:rPr>
        <w:t>р</w:t>
      </w:r>
      <w:r>
        <w:rPr>
          <w:rFonts w:ascii="Times New Roman" w:hAnsi="Times New Roman" w:cs="Times New Roman"/>
          <w:spacing w:val="1"/>
          <w:w w:val="95"/>
        </w:rPr>
        <w:t>о</w:t>
      </w:r>
      <w:r>
        <w:rPr>
          <w:rFonts w:ascii="Times New Roman" w:hAnsi="Times New Roman" w:cs="Times New Roman"/>
          <w:spacing w:val="-2"/>
          <w:w w:val="95"/>
        </w:rPr>
        <w:t>г</w:t>
      </w:r>
      <w:r>
        <w:rPr>
          <w:rFonts w:ascii="Times New Roman" w:hAnsi="Times New Roman" w:cs="Times New Roman"/>
          <w:spacing w:val="1"/>
          <w:w w:val="95"/>
        </w:rPr>
        <w:t>и</w:t>
      </w:r>
      <w:r>
        <w:rPr>
          <w:rFonts w:ascii="Times New Roman" w:hAnsi="Times New Roman" w:cs="Times New Roman"/>
          <w:w w:val="95"/>
        </w:rPr>
        <w:t>б</w:t>
      </w:r>
      <w:r>
        <w:rPr>
          <w:rFonts w:ascii="Times New Roman" w:hAnsi="Times New Roman" w:cs="Times New Roman"/>
          <w:spacing w:val="1"/>
          <w:w w:val="95"/>
        </w:rPr>
        <w:t>и</w:t>
      </w:r>
      <w:r>
        <w:rPr>
          <w:rFonts w:ascii="Times New Roman" w:hAnsi="Times New Roman" w:cs="Times New Roman"/>
          <w:w w:val="95"/>
        </w:rPr>
        <w:t>з</w:t>
      </w:r>
      <w:r>
        <w:rPr>
          <w:rFonts w:ascii="Times New Roman" w:hAnsi="Times New Roman" w:cs="Times New Roman"/>
          <w:spacing w:val="-3"/>
          <w:w w:val="95"/>
        </w:rPr>
        <w:t>п</w:t>
      </w:r>
      <w:r>
        <w:rPr>
          <w:rFonts w:ascii="Times New Roman" w:hAnsi="Times New Roman" w:cs="Times New Roman"/>
          <w:spacing w:val="-7"/>
          <w:w w:val="95"/>
        </w:rPr>
        <w:t>о</w:t>
      </w:r>
      <w:r>
        <w:rPr>
          <w:rFonts w:ascii="Times New Roman" w:hAnsi="Times New Roman" w:cs="Times New Roman"/>
          <w:spacing w:val="2"/>
          <w:w w:val="95"/>
        </w:rPr>
        <w:t>л</w:t>
      </w:r>
      <w:r>
        <w:rPr>
          <w:rFonts w:ascii="Times New Roman" w:hAnsi="Times New Roman" w:cs="Times New Roman"/>
          <w:spacing w:val="-7"/>
          <w:w w:val="95"/>
        </w:rPr>
        <w:t>о</w:t>
      </w:r>
      <w:r>
        <w:rPr>
          <w:rFonts w:ascii="Times New Roman" w:hAnsi="Times New Roman" w:cs="Times New Roman"/>
          <w:spacing w:val="-4"/>
          <w:w w:val="95"/>
        </w:rPr>
        <w:t>ж</w:t>
      </w:r>
      <w:r>
        <w:rPr>
          <w:rFonts w:ascii="Times New Roman" w:hAnsi="Times New Roman" w:cs="Times New Roman"/>
          <w:w w:val="95"/>
        </w:rPr>
        <w:t>е</w:t>
      </w:r>
      <w:r>
        <w:rPr>
          <w:rFonts w:ascii="Times New Roman" w:hAnsi="Times New Roman" w:cs="Times New Roman"/>
          <w:spacing w:val="-4"/>
          <w:w w:val="95"/>
        </w:rPr>
        <w:t>н</w:t>
      </w:r>
      <w:r>
        <w:rPr>
          <w:rFonts w:ascii="Times New Roman" w:hAnsi="Times New Roman" w:cs="Times New Roman"/>
          <w:spacing w:val="1"/>
          <w:w w:val="95"/>
        </w:rPr>
        <w:t>и</w:t>
      </w:r>
      <w:r>
        <w:rPr>
          <w:rFonts w:ascii="Times New Roman" w:hAnsi="Times New Roman" w:cs="Times New Roman"/>
          <w:w w:val="95"/>
        </w:rPr>
        <w:t>я</w:t>
      </w:r>
      <w:r>
        <w:rPr>
          <w:rFonts w:ascii="Times New Roman" w:hAnsi="Times New Roman" w:cs="Times New Roman"/>
          <w:iCs/>
          <w:spacing w:val="1"/>
          <w:w w:val="95"/>
        </w:rPr>
        <w:t>«</w:t>
      </w:r>
      <w:r>
        <w:rPr>
          <w:rFonts w:ascii="Times New Roman" w:hAnsi="Times New Roman" w:cs="Times New Roman"/>
          <w:w w:val="95"/>
        </w:rPr>
        <w:t>с</w:t>
      </w:r>
      <w:r>
        <w:rPr>
          <w:rFonts w:ascii="Times New Roman" w:hAnsi="Times New Roman" w:cs="Times New Roman"/>
          <w:spacing w:val="-2"/>
          <w:w w:val="95"/>
        </w:rPr>
        <w:t>т</w:t>
      </w:r>
      <w:r>
        <w:rPr>
          <w:rFonts w:ascii="Times New Roman" w:hAnsi="Times New Roman" w:cs="Times New Roman"/>
          <w:spacing w:val="-7"/>
          <w:w w:val="95"/>
        </w:rPr>
        <w:t>о</w:t>
      </w:r>
      <w:r>
        <w:rPr>
          <w:rFonts w:ascii="Times New Roman" w:hAnsi="Times New Roman" w:cs="Times New Roman"/>
          <w:spacing w:val="-2"/>
          <w:w w:val="95"/>
        </w:rPr>
        <w:t>я</w:t>
      </w:r>
      <w:r>
        <w:rPr>
          <w:rFonts w:ascii="Times New Roman" w:hAnsi="Times New Roman" w:cs="Times New Roman"/>
          <w:iCs/>
          <w:w w:val="95"/>
        </w:rPr>
        <w:t>»</w:t>
      </w:r>
      <w:r>
        <w:rPr>
          <w:rFonts w:ascii="Times New Roman" w:hAnsi="Times New Roman" w:cs="Times New Roman"/>
          <w:w w:val="95"/>
        </w:rPr>
        <w:t>в</w:t>
      </w:r>
      <w:r>
        <w:rPr>
          <w:rFonts w:ascii="Times New Roman" w:hAnsi="Times New Roman" w:cs="Times New Roman"/>
          <w:spacing w:val="-2"/>
          <w:w w:val="95"/>
        </w:rPr>
        <w:t>н</w:t>
      </w:r>
      <w:r>
        <w:rPr>
          <w:rFonts w:ascii="Times New Roman" w:hAnsi="Times New Roman" w:cs="Times New Roman"/>
          <w:spacing w:val="1"/>
          <w:w w:val="95"/>
        </w:rPr>
        <w:t>а</w:t>
      </w:r>
      <w:r>
        <w:rPr>
          <w:rFonts w:ascii="Times New Roman" w:hAnsi="Times New Roman" w:cs="Times New Roman"/>
          <w:spacing w:val="4"/>
          <w:w w:val="95"/>
        </w:rPr>
        <w:t>к</w:t>
      </w:r>
      <w:r>
        <w:rPr>
          <w:rFonts w:ascii="Times New Roman" w:hAnsi="Times New Roman" w:cs="Times New Roman"/>
          <w:spacing w:val="-2"/>
          <w:w w:val="95"/>
        </w:rPr>
        <w:t>л</w:t>
      </w:r>
      <w:r>
        <w:rPr>
          <w:rFonts w:ascii="Times New Roman" w:hAnsi="Times New Roman" w:cs="Times New Roman"/>
          <w:spacing w:val="1"/>
          <w:w w:val="95"/>
        </w:rPr>
        <w:t>о</w:t>
      </w:r>
      <w:r>
        <w:rPr>
          <w:rFonts w:ascii="Times New Roman" w:hAnsi="Times New Roman" w:cs="Times New Roman"/>
          <w:w w:val="95"/>
        </w:rPr>
        <w:t>нв</w:t>
      </w:r>
      <w:r>
        <w:rPr>
          <w:rFonts w:ascii="Times New Roman" w:hAnsi="Times New Roman" w:cs="Times New Roman"/>
          <w:spacing w:val="1"/>
          <w:w w:val="95"/>
        </w:rPr>
        <w:t>п</w:t>
      </w:r>
      <w:r>
        <w:rPr>
          <w:rFonts w:ascii="Times New Roman" w:hAnsi="Times New Roman" w:cs="Times New Roman"/>
          <w:spacing w:val="-3"/>
          <w:w w:val="95"/>
        </w:rPr>
        <w:t>е</w:t>
      </w:r>
      <w:r>
        <w:rPr>
          <w:rFonts w:ascii="Times New Roman" w:hAnsi="Times New Roman" w:cs="Times New Roman"/>
          <w:spacing w:val="1"/>
          <w:w w:val="95"/>
        </w:rPr>
        <w:t>р</w:t>
      </w:r>
      <w:r>
        <w:rPr>
          <w:rFonts w:ascii="Times New Roman" w:hAnsi="Times New Roman" w:cs="Times New Roman"/>
          <w:spacing w:val="-9"/>
          <w:w w:val="95"/>
        </w:rPr>
        <w:t>е</w:t>
      </w:r>
      <w:r>
        <w:rPr>
          <w:rFonts w:ascii="Times New Roman" w:hAnsi="Times New Roman" w:cs="Times New Roman"/>
          <w:spacing w:val="-2"/>
          <w:w w:val="95"/>
        </w:rPr>
        <w:t>д</w:t>
      </w:r>
      <w:proofErr w:type="gramStart"/>
      <w:r>
        <w:rPr>
          <w:rFonts w:ascii="Times New Roman" w:hAnsi="Times New Roman" w:cs="Times New Roman"/>
          <w:i/>
          <w:iCs/>
          <w:w w:val="95"/>
        </w:rPr>
        <w:t>.</w:t>
      </w:r>
      <w:r>
        <w:rPr>
          <w:rFonts w:ascii="Times New Roman" w:hAnsi="Times New Roman" w:cs="Times New Roman"/>
          <w:spacing w:val="-2"/>
          <w:w w:val="95"/>
        </w:rPr>
        <w:t>П</w:t>
      </w:r>
      <w:proofErr w:type="gramEnd"/>
      <w:r>
        <w:rPr>
          <w:rFonts w:ascii="Times New Roman" w:hAnsi="Times New Roman" w:cs="Times New Roman"/>
          <w:spacing w:val="1"/>
          <w:w w:val="95"/>
        </w:rPr>
        <w:t>р</w:t>
      </w:r>
      <w:r>
        <w:rPr>
          <w:rFonts w:ascii="Times New Roman" w:hAnsi="Times New Roman" w:cs="Times New Roman"/>
          <w:spacing w:val="-3"/>
          <w:w w:val="95"/>
        </w:rPr>
        <w:t>о</w:t>
      </w:r>
      <w:r>
        <w:rPr>
          <w:rFonts w:ascii="Times New Roman" w:hAnsi="Times New Roman" w:cs="Times New Roman"/>
          <w:w w:val="95"/>
        </w:rPr>
        <w:t>г</w:t>
      </w:r>
      <w:r>
        <w:rPr>
          <w:rFonts w:ascii="Times New Roman" w:hAnsi="Times New Roman" w:cs="Times New Roman"/>
          <w:spacing w:val="-3"/>
          <w:w w:val="95"/>
        </w:rPr>
        <w:t>и</w:t>
      </w:r>
      <w:r>
        <w:rPr>
          <w:rFonts w:ascii="Times New Roman" w:hAnsi="Times New Roman" w:cs="Times New Roman"/>
          <w:w w:val="95"/>
        </w:rPr>
        <w:t>б</w:t>
      </w:r>
      <w:r>
        <w:rPr>
          <w:rFonts w:ascii="Times New Roman" w:hAnsi="Times New Roman" w:cs="Times New Roman"/>
          <w:spacing w:val="-2"/>
          <w:w w:val="95"/>
        </w:rPr>
        <w:t>н</w:t>
      </w:r>
      <w:r>
        <w:rPr>
          <w:rFonts w:ascii="Times New Roman" w:hAnsi="Times New Roman" w:cs="Times New Roman"/>
          <w:spacing w:val="-7"/>
          <w:w w:val="95"/>
        </w:rPr>
        <w:t>а</w:t>
      </w:r>
      <w:r>
        <w:rPr>
          <w:rFonts w:ascii="Times New Roman" w:hAnsi="Times New Roman" w:cs="Times New Roman"/>
          <w:w w:val="95"/>
        </w:rPr>
        <w:t>ч</w:t>
      </w:r>
      <w:r>
        <w:rPr>
          <w:rFonts w:ascii="Times New Roman" w:hAnsi="Times New Roman" w:cs="Times New Roman"/>
          <w:spacing w:val="1"/>
          <w:w w:val="95"/>
        </w:rPr>
        <w:t>и</w:t>
      </w:r>
      <w:r>
        <w:rPr>
          <w:rFonts w:ascii="Times New Roman" w:hAnsi="Times New Roman" w:cs="Times New Roman"/>
          <w:spacing w:val="-4"/>
          <w:w w:val="95"/>
        </w:rPr>
        <w:t>н</w:t>
      </w:r>
      <w:r>
        <w:rPr>
          <w:rFonts w:ascii="Times New Roman" w:hAnsi="Times New Roman" w:cs="Times New Roman"/>
          <w:spacing w:val="1"/>
          <w:w w:val="95"/>
        </w:rPr>
        <w:t>а</w:t>
      </w:r>
      <w:r>
        <w:rPr>
          <w:rFonts w:ascii="Times New Roman" w:hAnsi="Times New Roman" w:cs="Times New Roman"/>
          <w:spacing w:val="-6"/>
          <w:w w:val="95"/>
        </w:rPr>
        <w:t>е</w:t>
      </w:r>
      <w:r>
        <w:rPr>
          <w:rFonts w:ascii="Times New Roman" w:hAnsi="Times New Roman" w:cs="Times New Roman"/>
          <w:spacing w:val="-2"/>
          <w:w w:val="95"/>
        </w:rPr>
        <w:t>т</w:t>
      </w:r>
      <w:r>
        <w:rPr>
          <w:rFonts w:ascii="Times New Roman" w:hAnsi="Times New Roman" w:cs="Times New Roman"/>
          <w:spacing w:val="-3"/>
          <w:w w:val="95"/>
        </w:rPr>
        <w:t>с</w:t>
      </w:r>
      <w:r>
        <w:rPr>
          <w:rFonts w:ascii="Times New Roman" w:hAnsi="Times New Roman" w:cs="Times New Roman"/>
          <w:w w:val="95"/>
        </w:rPr>
        <w:t>ясв</w:t>
      </w:r>
      <w:r>
        <w:rPr>
          <w:rFonts w:ascii="Times New Roman" w:hAnsi="Times New Roman" w:cs="Times New Roman"/>
          <w:spacing w:val="-3"/>
          <w:w w:val="95"/>
        </w:rPr>
        <w:t>е</w:t>
      </w:r>
      <w:r>
        <w:rPr>
          <w:rFonts w:ascii="Times New Roman" w:hAnsi="Times New Roman" w:cs="Times New Roman"/>
          <w:spacing w:val="-5"/>
          <w:w w:val="95"/>
        </w:rPr>
        <w:t>р</w:t>
      </w:r>
      <w:r>
        <w:rPr>
          <w:rFonts w:ascii="Times New Roman" w:hAnsi="Times New Roman" w:cs="Times New Roman"/>
          <w:w w:val="95"/>
        </w:rPr>
        <w:t>х</w:t>
      </w:r>
      <w:r>
        <w:rPr>
          <w:rFonts w:ascii="Times New Roman" w:hAnsi="Times New Roman" w:cs="Times New Roman"/>
          <w:spacing w:val="-4"/>
          <w:w w:val="95"/>
        </w:rPr>
        <w:t>н</w:t>
      </w:r>
      <w:r>
        <w:rPr>
          <w:rFonts w:ascii="Times New Roman" w:hAnsi="Times New Roman" w:cs="Times New Roman"/>
          <w:spacing w:val="1"/>
          <w:w w:val="95"/>
        </w:rPr>
        <w:t>и</w:t>
      </w:r>
      <w:r>
        <w:rPr>
          <w:rFonts w:ascii="Times New Roman" w:hAnsi="Times New Roman" w:cs="Times New Roman"/>
          <w:w w:val="95"/>
        </w:rPr>
        <w:t>хзв</w:t>
      </w:r>
      <w:r>
        <w:rPr>
          <w:rFonts w:ascii="Times New Roman" w:hAnsi="Times New Roman" w:cs="Times New Roman"/>
          <w:spacing w:val="-4"/>
          <w:w w:val="95"/>
        </w:rPr>
        <w:t>е</w:t>
      </w:r>
      <w:r>
        <w:rPr>
          <w:rFonts w:ascii="Times New Roman" w:hAnsi="Times New Roman" w:cs="Times New Roman"/>
          <w:spacing w:val="-2"/>
          <w:w w:val="95"/>
        </w:rPr>
        <w:t>нь</w:t>
      </w:r>
      <w:r>
        <w:rPr>
          <w:rFonts w:ascii="Times New Roman" w:hAnsi="Times New Roman" w:cs="Times New Roman"/>
          <w:w w:val="95"/>
        </w:rPr>
        <w:t>ев</w:t>
      </w:r>
      <w:r>
        <w:rPr>
          <w:rFonts w:ascii="Times New Roman" w:hAnsi="Times New Roman" w:cs="Times New Roman"/>
          <w:spacing w:val="1"/>
          <w:w w:val="95"/>
        </w:rPr>
        <w:t>п</w:t>
      </w:r>
      <w:r>
        <w:rPr>
          <w:rFonts w:ascii="Times New Roman" w:hAnsi="Times New Roman" w:cs="Times New Roman"/>
          <w:spacing w:val="-5"/>
          <w:w w:val="95"/>
        </w:rPr>
        <w:t>о</w:t>
      </w:r>
      <w:r>
        <w:rPr>
          <w:rFonts w:ascii="Times New Roman" w:hAnsi="Times New Roman" w:cs="Times New Roman"/>
          <w:w w:val="95"/>
        </w:rPr>
        <w:t>з</w:t>
      </w:r>
      <w:r>
        <w:rPr>
          <w:rFonts w:ascii="Times New Roman" w:hAnsi="Times New Roman" w:cs="Times New Roman"/>
          <w:spacing w:val="-9"/>
          <w:w w:val="95"/>
        </w:rPr>
        <w:t>в</w:t>
      </w:r>
      <w:r>
        <w:rPr>
          <w:rFonts w:ascii="Times New Roman" w:hAnsi="Times New Roman" w:cs="Times New Roman"/>
          <w:spacing w:val="1"/>
          <w:w w:val="95"/>
        </w:rPr>
        <w:t>о</w:t>
      </w:r>
      <w:r>
        <w:rPr>
          <w:rFonts w:ascii="Times New Roman" w:hAnsi="Times New Roman" w:cs="Times New Roman"/>
          <w:spacing w:val="-4"/>
          <w:w w:val="95"/>
        </w:rPr>
        <w:t>н</w:t>
      </w:r>
      <w:r>
        <w:rPr>
          <w:rFonts w:ascii="Times New Roman" w:hAnsi="Times New Roman" w:cs="Times New Roman"/>
          <w:spacing w:val="-7"/>
          <w:w w:val="95"/>
        </w:rPr>
        <w:t>о</w:t>
      </w:r>
      <w:r>
        <w:rPr>
          <w:rFonts w:ascii="Times New Roman" w:hAnsi="Times New Roman" w:cs="Times New Roman"/>
          <w:w w:val="95"/>
        </w:rPr>
        <w:t>ч</w:t>
      </w:r>
      <w:r>
        <w:rPr>
          <w:rFonts w:ascii="Times New Roman" w:hAnsi="Times New Roman" w:cs="Times New Roman"/>
          <w:spacing w:val="-4"/>
          <w:w w:val="95"/>
        </w:rPr>
        <w:t>н</w:t>
      </w:r>
      <w:r>
        <w:rPr>
          <w:rFonts w:ascii="Times New Roman" w:hAnsi="Times New Roman" w:cs="Times New Roman"/>
          <w:spacing w:val="1"/>
          <w:w w:val="95"/>
        </w:rPr>
        <w:t>и</w:t>
      </w:r>
      <w:r>
        <w:rPr>
          <w:rFonts w:ascii="Times New Roman" w:hAnsi="Times New Roman" w:cs="Times New Roman"/>
          <w:spacing w:val="-8"/>
          <w:w w:val="95"/>
        </w:rPr>
        <w:t>к</w:t>
      </w:r>
      <w:r>
        <w:rPr>
          <w:rFonts w:ascii="Times New Roman" w:hAnsi="Times New Roman" w:cs="Times New Roman"/>
          <w:spacing w:val="1"/>
          <w:w w:val="95"/>
        </w:rPr>
        <w:t>а</w:t>
      </w:r>
      <w:r>
        <w:rPr>
          <w:rFonts w:ascii="Times New Roman" w:hAnsi="Times New Roman" w:cs="Times New Roman"/>
          <w:i/>
          <w:iCs/>
          <w:w w:val="95"/>
        </w:rPr>
        <w:t>.</w:t>
      </w:r>
      <w:r>
        <w:rPr>
          <w:rFonts w:ascii="Times New Roman" w:hAnsi="Times New Roman" w:cs="Times New Roman"/>
          <w:spacing w:val="-2"/>
          <w:w w:val="95"/>
        </w:rPr>
        <w:t>Д</w:t>
      </w:r>
      <w:r>
        <w:rPr>
          <w:rFonts w:ascii="Times New Roman" w:hAnsi="Times New Roman" w:cs="Times New Roman"/>
          <w:w w:val="95"/>
        </w:rPr>
        <w:t>в</w:t>
      </w:r>
      <w:r>
        <w:rPr>
          <w:rFonts w:ascii="Times New Roman" w:hAnsi="Times New Roman" w:cs="Times New Roman"/>
          <w:spacing w:val="1"/>
          <w:w w:val="95"/>
        </w:rPr>
        <w:t>и</w:t>
      </w:r>
      <w:r>
        <w:rPr>
          <w:rFonts w:ascii="Times New Roman" w:hAnsi="Times New Roman" w:cs="Times New Roman"/>
          <w:spacing w:val="-5"/>
          <w:w w:val="95"/>
        </w:rPr>
        <w:t>ж</w:t>
      </w:r>
      <w:r>
        <w:rPr>
          <w:rFonts w:ascii="Times New Roman" w:hAnsi="Times New Roman" w:cs="Times New Roman"/>
          <w:w w:val="95"/>
        </w:rPr>
        <w:t>е</w:t>
      </w:r>
      <w:r>
        <w:rPr>
          <w:rFonts w:ascii="Times New Roman" w:hAnsi="Times New Roman" w:cs="Times New Roman"/>
          <w:spacing w:val="-2"/>
          <w:w w:val="95"/>
        </w:rPr>
        <w:t>н</w:t>
      </w:r>
      <w:r>
        <w:rPr>
          <w:rFonts w:ascii="Times New Roman" w:hAnsi="Times New Roman" w:cs="Times New Roman"/>
          <w:spacing w:val="1"/>
          <w:w w:val="95"/>
        </w:rPr>
        <w:t>и</w:t>
      </w:r>
      <w:r>
        <w:rPr>
          <w:rFonts w:ascii="Times New Roman" w:hAnsi="Times New Roman" w:cs="Times New Roman"/>
          <w:w w:val="95"/>
        </w:rPr>
        <w:t>е</w:t>
      </w:r>
      <w:r>
        <w:rPr>
          <w:rFonts w:ascii="Times New Roman" w:hAnsi="Times New Roman" w:cs="Times New Roman"/>
          <w:spacing w:val="2"/>
          <w:w w:val="95"/>
        </w:rPr>
        <w:t>д</w:t>
      </w:r>
      <w:r>
        <w:rPr>
          <w:rFonts w:ascii="Times New Roman" w:hAnsi="Times New Roman" w:cs="Times New Roman"/>
          <w:spacing w:val="-9"/>
          <w:w w:val="95"/>
        </w:rPr>
        <w:t>е</w:t>
      </w:r>
      <w:r>
        <w:rPr>
          <w:rFonts w:ascii="Times New Roman" w:hAnsi="Times New Roman" w:cs="Times New Roman"/>
          <w:spacing w:val="2"/>
          <w:w w:val="95"/>
        </w:rPr>
        <w:t>л</w:t>
      </w:r>
      <w:r>
        <w:rPr>
          <w:rFonts w:ascii="Times New Roman" w:hAnsi="Times New Roman" w:cs="Times New Roman"/>
          <w:spacing w:val="1"/>
          <w:w w:val="95"/>
        </w:rPr>
        <w:t>а</w:t>
      </w:r>
      <w:r>
        <w:rPr>
          <w:rFonts w:ascii="Times New Roman" w:hAnsi="Times New Roman" w:cs="Times New Roman"/>
          <w:spacing w:val="-6"/>
          <w:w w:val="95"/>
        </w:rPr>
        <w:t>е</w:t>
      </w:r>
      <w:r>
        <w:rPr>
          <w:rFonts w:ascii="Times New Roman" w:hAnsi="Times New Roman" w:cs="Times New Roman"/>
          <w:spacing w:val="-2"/>
          <w:w w:val="95"/>
        </w:rPr>
        <w:t>т</w:t>
      </w:r>
      <w:r>
        <w:rPr>
          <w:rFonts w:ascii="Times New Roman" w:hAnsi="Times New Roman" w:cs="Times New Roman"/>
          <w:w w:val="95"/>
        </w:rPr>
        <w:t>сяив</w:t>
      </w:r>
      <w:r>
        <w:rPr>
          <w:rFonts w:ascii="Times New Roman" w:hAnsi="Times New Roman" w:cs="Times New Roman"/>
          <w:spacing w:val="-7"/>
          <w:w w:val="95"/>
        </w:rPr>
        <w:t>о</w:t>
      </w:r>
      <w:r>
        <w:rPr>
          <w:rFonts w:ascii="Times New Roman" w:hAnsi="Times New Roman" w:cs="Times New Roman"/>
          <w:spacing w:val="-3"/>
          <w:w w:val="95"/>
        </w:rPr>
        <w:t>б</w:t>
      </w:r>
      <w:r>
        <w:rPr>
          <w:rFonts w:ascii="Times New Roman" w:hAnsi="Times New Roman" w:cs="Times New Roman"/>
          <w:spacing w:val="1"/>
          <w:w w:val="95"/>
        </w:rPr>
        <w:t>ра</w:t>
      </w:r>
      <w:r>
        <w:rPr>
          <w:rFonts w:ascii="Times New Roman" w:hAnsi="Times New Roman" w:cs="Times New Roman"/>
          <w:spacing w:val="-2"/>
          <w:w w:val="95"/>
        </w:rPr>
        <w:t>т</w:t>
      </w:r>
      <w:r>
        <w:rPr>
          <w:rFonts w:ascii="Times New Roman" w:hAnsi="Times New Roman" w:cs="Times New Roman"/>
          <w:spacing w:val="-4"/>
          <w:w w:val="95"/>
        </w:rPr>
        <w:t>н</w:t>
      </w:r>
      <w:r>
        <w:rPr>
          <w:rFonts w:ascii="Times New Roman" w:hAnsi="Times New Roman" w:cs="Times New Roman"/>
          <w:spacing w:val="-12"/>
          <w:w w:val="95"/>
        </w:rPr>
        <w:t>о</w:t>
      </w:r>
      <w:r>
        <w:rPr>
          <w:rFonts w:ascii="Times New Roman" w:hAnsi="Times New Roman" w:cs="Times New Roman"/>
          <w:w w:val="95"/>
        </w:rPr>
        <w:t>м</w:t>
      </w:r>
      <w:r>
        <w:rPr>
          <w:rFonts w:ascii="Times New Roman" w:hAnsi="Times New Roman" w:cs="Times New Roman"/>
          <w:spacing w:val="-3"/>
          <w:w w:val="95"/>
        </w:rPr>
        <w:t>п</w:t>
      </w:r>
      <w:r>
        <w:rPr>
          <w:rFonts w:ascii="Times New Roman" w:hAnsi="Times New Roman" w:cs="Times New Roman"/>
          <w:spacing w:val="1"/>
          <w:w w:val="95"/>
        </w:rPr>
        <w:t>о</w:t>
      </w:r>
      <w:r>
        <w:rPr>
          <w:rFonts w:ascii="Times New Roman" w:hAnsi="Times New Roman" w:cs="Times New Roman"/>
          <w:spacing w:val="-5"/>
          <w:w w:val="95"/>
        </w:rPr>
        <w:t>р</w:t>
      </w:r>
      <w:r>
        <w:rPr>
          <w:rFonts w:ascii="Times New Roman" w:hAnsi="Times New Roman" w:cs="Times New Roman"/>
          <w:spacing w:val="-2"/>
          <w:w w:val="95"/>
        </w:rPr>
        <w:t>яд</w:t>
      </w:r>
      <w:r>
        <w:rPr>
          <w:rFonts w:ascii="Times New Roman" w:hAnsi="Times New Roman" w:cs="Times New Roman"/>
          <w:spacing w:val="-7"/>
          <w:w w:val="95"/>
        </w:rPr>
        <w:t>к</w:t>
      </w:r>
      <w:r>
        <w:rPr>
          <w:rFonts w:ascii="Times New Roman" w:hAnsi="Times New Roman" w:cs="Times New Roman"/>
          <w:w w:val="95"/>
        </w:rPr>
        <w:t>е</w:t>
      </w:r>
      <w:r>
        <w:rPr>
          <w:rFonts w:ascii="Times New Roman" w:hAnsi="Times New Roman" w:cs="Times New Roman"/>
          <w:i/>
          <w:iCs/>
          <w:w w:val="95"/>
        </w:rPr>
        <w:t>.</w:t>
      </w:r>
    </w:p>
    <w:p w:rsidR="00DC54CC" w:rsidRDefault="00DC54CC" w:rsidP="004B5107">
      <w:pPr>
        <w:kinsoku w:val="0"/>
        <w:overflowPunct w:val="0"/>
        <w:spacing w:line="276" w:lineRule="auto"/>
        <w:rPr>
          <w:b/>
          <w:i/>
          <w:sz w:val="28"/>
          <w:szCs w:val="28"/>
        </w:rPr>
      </w:pPr>
      <w:r>
        <w:rPr>
          <w:b/>
          <w:i/>
          <w:sz w:val="28"/>
          <w:szCs w:val="28"/>
        </w:rPr>
        <w:t>Развитие гибкости назад</w:t>
      </w:r>
    </w:p>
    <w:p w:rsidR="00DC54CC" w:rsidRDefault="00DC54CC" w:rsidP="004B5107">
      <w:pPr>
        <w:pStyle w:val="a9"/>
        <w:numPr>
          <w:ilvl w:val="0"/>
          <w:numId w:val="29"/>
        </w:numPr>
        <w:tabs>
          <w:tab w:val="left" w:pos="254"/>
        </w:tabs>
        <w:kinsoku w:val="0"/>
        <w:overflowPunct w:val="0"/>
        <w:spacing w:line="276" w:lineRule="auto"/>
        <w:ind w:left="112" w:right="105" w:firstLine="0"/>
        <w:jc w:val="both"/>
        <w:rPr>
          <w:rFonts w:ascii="Times New Roman" w:hAnsi="Times New Roman" w:cs="Times New Roman"/>
        </w:rPr>
      </w:pPr>
      <w:r>
        <w:rPr>
          <w:rFonts w:ascii="Times New Roman" w:hAnsi="Times New Roman" w:cs="Times New Roman"/>
          <w:iCs/>
          <w:spacing w:val="-1"/>
          <w:w w:val="95"/>
        </w:rPr>
        <w:t>.  «</w:t>
      </w:r>
      <w:r>
        <w:rPr>
          <w:rFonts w:ascii="Times New Roman" w:hAnsi="Times New Roman" w:cs="Times New Roman"/>
          <w:spacing w:val="-10"/>
          <w:w w:val="95"/>
        </w:rPr>
        <w:t>К</w:t>
      </w:r>
      <w:r>
        <w:rPr>
          <w:rFonts w:ascii="Times New Roman" w:hAnsi="Times New Roman" w:cs="Times New Roman"/>
          <w:spacing w:val="1"/>
          <w:w w:val="95"/>
        </w:rPr>
        <w:t>о</w:t>
      </w:r>
      <w:r>
        <w:rPr>
          <w:rFonts w:ascii="Times New Roman" w:hAnsi="Times New Roman" w:cs="Times New Roman"/>
          <w:spacing w:val="-1"/>
          <w:w w:val="95"/>
        </w:rPr>
        <w:t>ш</w:t>
      </w:r>
      <w:r>
        <w:rPr>
          <w:rFonts w:ascii="Times New Roman" w:hAnsi="Times New Roman" w:cs="Times New Roman"/>
          <w:spacing w:val="-6"/>
          <w:w w:val="95"/>
        </w:rPr>
        <w:t>е</w:t>
      </w:r>
      <w:r>
        <w:rPr>
          <w:rFonts w:ascii="Times New Roman" w:hAnsi="Times New Roman" w:cs="Times New Roman"/>
          <w:w w:val="95"/>
        </w:rPr>
        <w:t>ч</w:t>
      </w:r>
      <w:r>
        <w:rPr>
          <w:rFonts w:ascii="Times New Roman" w:hAnsi="Times New Roman" w:cs="Times New Roman"/>
          <w:spacing w:val="-8"/>
          <w:w w:val="95"/>
        </w:rPr>
        <w:t>к</w:t>
      </w:r>
      <w:r>
        <w:rPr>
          <w:rFonts w:ascii="Times New Roman" w:hAnsi="Times New Roman" w:cs="Times New Roman"/>
          <w:spacing w:val="-3"/>
          <w:w w:val="95"/>
        </w:rPr>
        <w:t>а</w:t>
      </w:r>
      <w:proofErr w:type="gramStart"/>
      <w:r>
        <w:rPr>
          <w:rFonts w:ascii="Times New Roman" w:hAnsi="Times New Roman" w:cs="Times New Roman"/>
          <w:iCs/>
          <w:w w:val="95"/>
        </w:rPr>
        <w:t>»</w:t>
      </w:r>
      <w:r>
        <w:rPr>
          <w:rFonts w:ascii="Times New Roman" w:hAnsi="Times New Roman" w:cs="Times New Roman"/>
          <w:i/>
          <w:iCs/>
          <w:w w:val="95"/>
        </w:rPr>
        <w:t>-</w:t>
      </w:r>
      <w:proofErr w:type="gramEnd"/>
      <w:r>
        <w:rPr>
          <w:rFonts w:ascii="Times New Roman" w:hAnsi="Times New Roman" w:cs="Times New Roman"/>
          <w:spacing w:val="1"/>
          <w:w w:val="95"/>
        </w:rPr>
        <w:t>и</w:t>
      </w:r>
      <w:r>
        <w:rPr>
          <w:rFonts w:ascii="Times New Roman" w:hAnsi="Times New Roman" w:cs="Times New Roman"/>
          <w:w w:val="95"/>
        </w:rPr>
        <w:t>з</w:t>
      </w:r>
      <w:r>
        <w:rPr>
          <w:rFonts w:ascii="Times New Roman" w:hAnsi="Times New Roman" w:cs="Times New Roman"/>
          <w:spacing w:val="-3"/>
          <w:w w:val="95"/>
        </w:rPr>
        <w:t>п</w:t>
      </w:r>
      <w:r>
        <w:rPr>
          <w:rFonts w:ascii="Times New Roman" w:hAnsi="Times New Roman" w:cs="Times New Roman"/>
          <w:spacing w:val="-10"/>
          <w:w w:val="95"/>
        </w:rPr>
        <w:t>о</w:t>
      </w:r>
      <w:r>
        <w:rPr>
          <w:rFonts w:ascii="Times New Roman" w:hAnsi="Times New Roman" w:cs="Times New Roman"/>
          <w:spacing w:val="2"/>
          <w:w w:val="95"/>
        </w:rPr>
        <w:t>л</w:t>
      </w:r>
      <w:r>
        <w:rPr>
          <w:rFonts w:ascii="Times New Roman" w:hAnsi="Times New Roman" w:cs="Times New Roman"/>
          <w:spacing w:val="-7"/>
          <w:w w:val="95"/>
        </w:rPr>
        <w:t>о</w:t>
      </w:r>
      <w:r>
        <w:rPr>
          <w:rFonts w:ascii="Times New Roman" w:hAnsi="Times New Roman" w:cs="Times New Roman"/>
          <w:spacing w:val="-4"/>
          <w:w w:val="95"/>
        </w:rPr>
        <w:t>ж</w:t>
      </w:r>
      <w:r>
        <w:rPr>
          <w:rFonts w:ascii="Times New Roman" w:hAnsi="Times New Roman" w:cs="Times New Roman"/>
          <w:w w:val="95"/>
        </w:rPr>
        <w:t>е</w:t>
      </w:r>
      <w:r>
        <w:rPr>
          <w:rFonts w:ascii="Times New Roman" w:hAnsi="Times New Roman" w:cs="Times New Roman"/>
          <w:spacing w:val="-2"/>
          <w:w w:val="95"/>
        </w:rPr>
        <w:t>н</w:t>
      </w:r>
      <w:r>
        <w:rPr>
          <w:rFonts w:ascii="Times New Roman" w:hAnsi="Times New Roman" w:cs="Times New Roman"/>
          <w:spacing w:val="1"/>
          <w:w w:val="95"/>
        </w:rPr>
        <w:t>и</w:t>
      </w:r>
      <w:r>
        <w:rPr>
          <w:rFonts w:ascii="Times New Roman" w:hAnsi="Times New Roman" w:cs="Times New Roman"/>
          <w:w w:val="95"/>
        </w:rPr>
        <w:t>я</w:t>
      </w:r>
      <w:r>
        <w:rPr>
          <w:rFonts w:ascii="Times New Roman" w:hAnsi="Times New Roman" w:cs="Times New Roman"/>
          <w:i/>
          <w:iCs/>
          <w:spacing w:val="1"/>
          <w:w w:val="95"/>
        </w:rPr>
        <w:t>«</w:t>
      </w:r>
      <w:r>
        <w:rPr>
          <w:rFonts w:ascii="Times New Roman" w:hAnsi="Times New Roman" w:cs="Times New Roman"/>
          <w:spacing w:val="-4"/>
          <w:w w:val="95"/>
        </w:rPr>
        <w:t>с</w:t>
      </w:r>
      <w:r>
        <w:rPr>
          <w:rFonts w:ascii="Times New Roman" w:hAnsi="Times New Roman" w:cs="Times New Roman"/>
          <w:spacing w:val="1"/>
          <w:w w:val="95"/>
        </w:rPr>
        <w:t>и</w:t>
      </w:r>
      <w:r>
        <w:rPr>
          <w:rFonts w:ascii="Times New Roman" w:hAnsi="Times New Roman" w:cs="Times New Roman"/>
          <w:spacing w:val="-2"/>
          <w:w w:val="95"/>
        </w:rPr>
        <w:t>д</w:t>
      </w:r>
      <w:r>
        <w:rPr>
          <w:rFonts w:ascii="Times New Roman" w:hAnsi="Times New Roman" w:cs="Times New Roman"/>
          <w:w w:val="95"/>
        </w:rPr>
        <w:t>я</w:t>
      </w:r>
      <w:r>
        <w:rPr>
          <w:rFonts w:ascii="Times New Roman" w:hAnsi="Times New Roman" w:cs="Times New Roman"/>
          <w:spacing w:val="-2"/>
          <w:w w:val="95"/>
        </w:rPr>
        <w:t>н</w:t>
      </w:r>
      <w:r>
        <w:rPr>
          <w:rFonts w:ascii="Times New Roman" w:hAnsi="Times New Roman" w:cs="Times New Roman"/>
          <w:w w:val="95"/>
        </w:rPr>
        <w:t>а</w:t>
      </w:r>
      <w:r>
        <w:rPr>
          <w:rFonts w:ascii="Times New Roman" w:hAnsi="Times New Roman" w:cs="Times New Roman"/>
          <w:spacing w:val="-2"/>
          <w:w w:val="95"/>
        </w:rPr>
        <w:t>пят</w:t>
      </w:r>
      <w:r>
        <w:rPr>
          <w:rFonts w:ascii="Times New Roman" w:hAnsi="Times New Roman" w:cs="Times New Roman"/>
          <w:spacing w:val="-7"/>
          <w:w w:val="95"/>
        </w:rPr>
        <w:t>к</w:t>
      </w:r>
      <w:r>
        <w:rPr>
          <w:rFonts w:ascii="Times New Roman" w:hAnsi="Times New Roman" w:cs="Times New Roman"/>
          <w:spacing w:val="1"/>
          <w:w w:val="95"/>
        </w:rPr>
        <w:t>а</w:t>
      </w:r>
      <w:r>
        <w:rPr>
          <w:rFonts w:ascii="Times New Roman" w:hAnsi="Times New Roman" w:cs="Times New Roman"/>
          <w:spacing w:val="-4"/>
          <w:w w:val="95"/>
        </w:rPr>
        <w:t>х</w:t>
      </w:r>
      <w:r>
        <w:rPr>
          <w:rFonts w:ascii="Times New Roman" w:hAnsi="Times New Roman" w:cs="Times New Roman"/>
          <w:i/>
          <w:iCs/>
          <w:w w:val="95"/>
        </w:rPr>
        <w:t>»</w:t>
      </w:r>
      <w:r>
        <w:rPr>
          <w:rFonts w:ascii="Times New Roman" w:hAnsi="Times New Roman" w:cs="Times New Roman"/>
          <w:spacing w:val="-3"/>
          <w:w w:val="95"/>
        </w:rPr>
        <w:t>п</w:t>
      </w:r>
      <w:r>
        <w:rPr>
          <w:rFonts w:ascii="Times New Roman" w:hAnsi="Times New Roman" w:cs="Times New Roman"/>
          <w:w w:val="95"/>
        </w:rPr>
        <w:t>е</w:t>
      </w:r>
      <w:r>
        <w:rPr>
          <w:rFonts w:ascii="Times New Roman" w:hAnsi="Times New Roman" w:cs="Times New Roman"/>
          <w:spacing w:val="1"/>
          <w:w w:val="95"/>
        </w:rPr>
        <w:t>р</w:t>
      </w:r>
      <w:r>
        <w:rPr>
          <w:rFonts w:ascii="Times New Roman" w:hAnsi="Times New Roman" w:cs="Times New Roman"/>
          <w:spacing w:val="-4"/>
          <w:w w:val="95"/>
        </w:rPr>
        <w:t>е</w:t>
      </w:r>
      <w:r>
        <w:rPr>
          <w:rFonts w:ascii="Times New Roman" w:hAnsi="Times New Roman" w:cs="Times New Roman"/>
          <w:spacing w:val="1"/>
          <w:w w:val="95"/>
        </w:rPr>
        <w:t>й</w:t>
      </w:r>
      <w:r>
        <w:rPr>
          <w:rFonts w:ascii="Times New Roman" w:hAnsi="Times New Roman" w:cs="Times New Roman"/>
          <w:spacing w:val="-3"/>
          <w:w w:val="95"/>
        </w:rPr>
        <w:t>т</w:t>
      </w:r>
      <w:r>
        <w:rPr>
          <w:rFonts w:ascii="Times New Roman" w:hAnsi="Times New Roman" w:cs="Times New Roman"/>
          <w:spacing w:val="1"/>
          <w:w w:val="95"/>
        </w:rPr>
        <w:t>и</w:t>
      </w:r>
      <w:r>
        <w:rPr>
          <w:rFonts w:ascii="Times New Roman" w:hAnsi="Times New Roman" w:cs="Times New Roman"/>
          <w:i/>
          <w:iCs/>
          <w:w w:val="95"/>
        </w:rPr>
        <w:t>,</w:t>
      </w:r>
      <w:r>
        <w:rPr>
          <w:rFonts w:ascii="Times New Roman" w:hAnsi="Times New Roman" w:cs="Times New Roman"/>
          <w:spacing w:val="-2"/>
          <w:w w:val="95"/>
        </w:rPr>
        <w:t>н</w:t>
      </w:r>
      <w:r>
        <w:rPr>
          <w:rFonts w:ascii="Times New Roman" w:hAnsi="Times New Roman" w:cs="Times New Roman"/>
          <w:w w:val="95"/>
        </w:rPr>
        <w:t>е</w:t>
      </w:r>
      <w:r>
        <w:rPr>
          <w:rFonts w:ascii="Times New Roman" w:hAnsi="Times New Roman" w:cs="Times New Roman"/>
          <w:spacing w:val="1"/>
          <w:w w:val="95"/>
        </w:rPr>
        <w:t>о</w:t>
      </w:r>
      <w:r>
        <w:rPr>
          <w:rFonts w:ascii="Times New Roman" w:hAnsi="Times New Roman" w:cs="Times New Roman"/>
          <w:spacing w:val="-1"/>
          <w:w w:val="95"/>
        </w:rPr>
        <w:t>т</w:t>
      </w:r>
      <w:r>
        <w:rPr>
          <w:rFonts w:ascii="Times New Roman" w:hAnsi="Times New Roman" w:cs="Times New Roman"/>
          <w:spacing w:val="1"/>
          <w:w w:val="95"/>
        </w:rPr>
        <w:t>р</w:t>
      </w:r>
      <w:r>
        <w:rPr>
          <w:rFonts w:ascii="Times New Roman" w:hAnsi="Times New Roman" w:cs="Times New Roman"/>
          <w:spacing w:val="-1"/>
          <w:w w:val="95"/>
        </w:rPr>
        <w:t>ы</w:t>
      </w:r>
      <w:r>
        <w:rPr>
          <w:rFonts w:ascii="Times New Roman" w:hAnsi="Times New Roman" w:cs="Times New Roman"/>
          <w:spacing w:val="-6"/>
          <w:w w:val="95"/>
        </w:rPr>
        <w:t>в</w:t>
      </w:r>
      <w:r>
        <w:rPr>
          <w:rFonts w:ascii="Times New Roman" w:hAnsi="Times New Roman" w:cs="Times New Roman"/>
          <w:spacing w:val="1"/>
          <w:w w:val="95"/>
        </w:rPr>
        <w:t>а</w:t>
      </w:r>
      <w:r>
        <w:rPr>
          <w:rFonts w:ascii="Times New Roman" w:hAnsi="Times New Roman" w:cs="Times New Roman"/>
          <w:w w:val="95"/>
        </w:rPr>
        <w:t>яг</w:t>
      </w:r>
      <w:r>
        <w:rPr>
          <w:rFonts w:ascii="Times New Roman" w:hAnsi="Times New Roman" w:cs="Times New Roman"/>
          <w:spacing w:val="-7"/>
          <w:w w:val="95"/>
        </w:rPr>
        <w:t>р</w:t>
      </w:r>
      <w:r>
        <w:rPr>
          <w:rFonts w:ascii="Times New Roman" w:hAnsi="Times New Roman" w:cs="Times New Roman"/>
          <w:w w:val="95"/>
        </w:rPr>
        <w:t>у</w:t>
      </w:r>
      <w:r>
        <w:rPr>
          <w:rFonts w:ascii="Times New Roman" w:hAnsi="Times New Roman" w:cs="Times New Roman"/>
          <w:spacing w:val="-2"/>
          <w:w w:val="95"/>
        </w:rPr>
        <w:t>д</w:t>
      </w:r>
      <w:r>
        <w:rPr>
          <w:rFonts w:ascii="Times New Roman" w:hAnsi="Times New Roman" w:cs="Times New Roman"/>
          <w:w w:val="95"/>
        </w:rPr>
        <w:t>ь</w:t>
      </w:r>
      <w:r>
        <w:rPr>
          <w:rFonts w:ascii="Times New Roman" w:hAnsi="Times New Roman" w:cs="Times New Roman"/>
          <w:spacing w:val="1"/>
          <w:w w:val="95"/>
        </w:rPr>
        <w:t>о</w:t>
      </w:r>
      <w:r>
        <w:rPr>
          <w:rFonts w:ascii="Times New Roman" w:hAnsi="Times New Roman" w:cs="Times New Roman"/>
          <w:w w:val="95"/>
        </w:rPr>
        <w:t>т</w:t>
      </w:r>
      <w:r>
        <w:rPr>
          <w:rFonts w:ascii="Times New Roman" w:hAnsi="Times New Roman" w:cs="Times New Roman"/>
          <w:spacing w:val="1"/>
          <w:w w:val="95"/>
        </w:rPr>
        <w:t>п</w:t>
      </w:r>
      <w:r>
        <w:rPr>
          <w:rFonts w:ascii="Times New Roman" w:hAnsi="Times New Roman" w:cs="Times New Roman"/>
          <w:spacing w:val="-7"/>
          <w:w w:val="95"/>
        </w:rPr>
        <w:t>о</w:t>
      </w:r>
      <w:r>
        <w:rPr>
          <w:rFonts w:ascii="Times New Roman" w:hAnsi="Times New Roman" w:cs="Times New Roman"/>
          <w:spacing w:val="-2"/>
          <w:w w:val="95"/>
        </w:rPr>
        <w:t>л</w:t>
      </w:r>
      <w:r>
        <w:rPr>
          <w:rFonts w:ascii="Times New Roman" w:hAnsi="Times New Roman" w:cs="Times New Roman"/>
          <w:spacing w:val="1"/>
          <w:w w:val="95"/>
        </w:rPr>
        <w:t>а</w:t>
      </w:r>
      <w:r>
        <w:rPr>
          <w:rFonts w:ascii="Times New Roman" w:hAnsi="Times New Roman" w:cs="Times New Roman"/>
          <w:i/>
          <w:iCs/>
          <w:w w:val="95"/>
        </w:rPr>
        <w:t>,</w:t>
      </w:r>
      <w:r>
        <w:rPr>
          <w:rFonts w:ascii="Times New Roman" w:hAnsi="Times New Roman" w:cs="Times New Roman"/>
          <w:w w:val="95"/>
        </w:rPr>
        <w:t>в</w:t>
      </w:r>
      <w:r>
        <w:rPr>
          <w:rFonts w:ascii="Times New Roman" w:hAnsi="Times New Roman" w:cs="Times New Roman"/>
          <w:spacing w:val="-3"/>
          <w:w w:val="95"/>
        </w:rPr>
        <w:t>п</w:t>
      </w:r>
      <w:r>
        <w:rPr>
          <w:rFonts w:ascii="Times New Roman" w:hAnsi="Times New Roman" w:cs="Times New Roman"/>
          <w:spacing w:val="-7"/>
          <w:w w:val="95"/>
        </w:rPr>
        <w:t>о</w:t>
      </w:r>
      <w:r>
        <w:rPr>
          <w:rFonts w:ascii="Times New Roman" w:hAnsi="Times New Roman" w:cs="Times New Roman"/>
          <w:spacing w:val="2"/>
          <w:w w:val="95"/>
        </w:rPr>
        <w:t>л</w:t>
      </w:r>
      <w:r>
        <w:rPr>
          <w:rFonts w:ascii="Times New Roman" w:hAnsi="Times New Roman" w:cs="Times New Roman"/>
          <w:spacing w:val="-7"/>
          <w:w w:val="95"/>
        </w:rPr>
        <w:t>о</w:t>
      </w:r>
      <w:r>
        <w:rPr>
          <w:rFonts w:ascii="Times New Roman" w:hAnsi="Times New Roman" w:cs="Times New Roman"/>
          <w:spacing w:val="-4"/>
          <w:w w:val="95"/>
        </w:rPr>
        <w:t>ж</w:t>
      </w:r>
      <w:r>
        <w:rPr>
          <w:rFonts w:ascii="Times New Roman" w:hAnsi="Times New Roman" w:cs="Times New Roman"/>
          <w:w w:val="95"/>
        </w:rPr>
        <w:t>е</w:t>
      </w:r>
      <w:r>
        <w:rPr>
          <w:rFonts w:ascii="Times New Roman" w:hAnsi="Times New Roman" w:cs="Times New Roman"/>
          <w:spacing w:val="-4"/>
          <w:w w:val="95"/>
        </w:rPr>
        <w:t>н</w:t>
      </w:r>
      <w:r>
        <w:rPr>
          <w:rFonts w:ascii="Times New Roman" w:hAnsi="Times New Roman" w:cs="Times New Roman"/>
          <w:spacing w:val="1"/>
          <w:w w:val="95"/>
        </w:rPr>
        <w:t>и</w:t>
      </w:r>
      <w:r>
        <w:rPr>
          <w:rFonts w:ascii="Times New Roman" w:hAnsi="Times New Roman" w:cs="Times New Roman"/>
          <w:w w:val="95"/>
        </w:rPr>
        <w:t>е</w:t>
      </w:r>
      <w:r>
        <w:rPr>
          <w:rFonts w:ascii="Times New Roman" w:hAnsi="Times New Roman" w:cs="Times New Roman"/>
          <w:iCs/>
          <w:spacing w:val="-1"/>
          <w:w w:val="95"/>
        </w:rPr>
        <w:t>«</w:t>
      </w:r>
      <w:r>
        <w:rPr>
          <w:rFonts w:ascii="Times New Roman" w:hAnsi="Times New Roman" w:cs="Times New Roman"/>
          <w:spacing w:val="1"/>
          <w:w w:val="95"/>
        </w:rPr>
        <w:t>п</w:t>
      </w:r>
      <w:r>
        <w:rPr>
          <w:rFonts w:ascii="Times New Roman" w:hAnsi="Times New Roman" w:cs="Times New Roman"/>
          <w:spacing w:val="-3"/>
          <w:w w:val="95"/>
        </w:rPr>
        <w:t>р</w:t>
      </w:r>
      <w:r>
        <w:rPr>
          <w:rFonts w:ascii="Times New Roman" w:hAnsi="Times New Roman" w:cs="Times New Roman"/>
          <w:spacing w:val="1"/>
          <w:w w:val="95"/>
        </w:rPr>
        <w:t>о</w:t>
      </w:r>
      <w:r>
        <w:rPr>
          <w:rFonts w:ascii="Times New Roman" w:hAnsi="Times New Roman" w:cs="Times New Roman"/>
          <w:spacing w:val="-2"/>
          <w:w w:val="95"/>
        </w:rPr>
        <w:t>г</w:t>
      </w:r>
      <w:r>
        <w:rPr>
          <w:rFonts w:ascii="Times New Roman" w:hAnsi="Times New Roman" w:cs="Times New Roman"/>
          <w:w w:val="95"/>
        </w:rPr>
        <w:t>нув</w:t>
      </w:r>
      <w:r>
        <w:rPr>
          <w:rFonts w:ascii="Times New Roman" w:hAnsi="Times New Roman" w:cs="Times New Roman"/>
          <w:spacing w:val="-4"/>
          <w:w w:val="95"/>
        </w:rPr>
        <w:t>ш</w:t>
      </w:r>
      <w:r>
        <w:rPr>
          <w:rFonts w:ascii="Times New Roman" w:hAnsi="Times New Roman" w:cs="Times New Roman"/>
          <w:spacing w:val="1"/>
          <w:w w:val="95"/>
        </w:rPr>
        <w:t>и</w:t>
      </w:r>
      <w:r>
        <w:rPr>
          <w:rFonts w:ascii="Times New Roman" w:hAnsi="Times New Roman" w:cs="Times New Roman"/>
          <w:w w:val="95"/>
        </w:rPr>
        <w:t>сьв</w:t>
      </w:r>
      <w:r>
        <w:rPr>
          <w:rFonts w:ascii="Times New Roman" w:hAnsi="Times New Roman" w:cs="Times New Roman"/>
          <w:spacing w:val="-4"/>
          <w:w w:val="95"/>
        </w:rPr>
        <w:t>у</w:t>
      </w:r>
      <w:r>
        <w:rPr>
          <w:rFonts w:ascii="Times New Roman" w:hAnsi="Times New Roman" w:cs="Times New Roman"/>
          <w:spacing w:val="1"/>
          <w:w w:val="95"/>
        </w:rPr>
        <w:t>п</w:t>
      </w:r>
      <w:r>
        <w:rPr>
          <w:rFonts w:ascii="Times New Roman" w:hAnsi="Times New Roman" w:cs="Times New Roman"/>
          <w:spacing w:val="-2"/>
          <w:w w:val="95"/>
        </w:rPr>
        <w:t>о</w:t>
      </w:r>
      <w:r>
        <w:rPr>
          <w:rFonts w:ascii="Times New Roman" w:hAnsi="Times New Roman" w:cs="Times New Roman"/>
          <w:spacing w:val="1"/>
          <w:w w:val="95"/>
        </w:rPr>
        <w:t>р</w:t>
      </w:r>
      <w:r>
        <w:rPr>
          <w:rFonts w:ascii="Times New Roman" w:hAnsi="Times New Roman" w:cs="Times New Roman"/>
          <w:spacing w:val="-4"/>
          <w:w w:val="95"/>
        </w:rPr>
        <w:t>е</w:t>
      </w:r>
      <w:r>
        <w:rPr>
          <w:rFonts w:ascii="Times New Roman" w:hAnsi="Times New Roman" w:cs="Times New Roman"/>
          <w:iCs/>
          <w:spacing w:val="1"/>
          <w:w w:val="95"/>
        </w:rPr>
        <w:t>»</w:t>
      </w:r>
      <w:r>
        <w:rPr>
          <w:rFonts w:ascii="Times New Roman" w:hAnsi="Times New Roman" w:cs="Times New Roman"/>
          <w:iCs/>
          <w:w w:val="95"/>
        </w:rPr>
        <w:t>.</w:t>
      </w:r>
      <w:r>
        <w:rPr>
          <w:rFonts w:ascii="Times New Roman" w:hAnsi="Times New Roman" w:cs="Times New Roman"/>
          <w:w w:val="95"/>
        </w:rPr>
        <w:t>С</w:t>
      </w:r>
      <w:r>
        <w:rPr>
          <w:rFonts w:ascii="Times New Roman" w:hAnsi="Times New Roman" w:cs="Times New Roman"/>
          <w:spacing w:val="1"/>
          <w:w w:val="95"/>
        </w:rPr>
        <w:t>и</w:t>
      </w:r>
      <w:r>
        <w:rPr>
          <w:rFonts w:ascii="Times New Roman" w:hAnsi="Times New Roman" w:cs="Times New Roman"/>
          <w:spacing w:val="-2"/>
          <w:w w:val="95"/>
        </w:rPr>
        <w:t>ль</w:t>
      </w:r>
      <w:r>
        <w:rPr>
          <w:rFonts w:ascii="Times New Roman" w:hAnsi="Times New Roman" w:cs="Times New Roman"/>
          <w:spacing w:val="-4"/>
          <w:w w:val="95"/>
        </w:rPr>
        <w:t>н</w:t>
      </w:r>
      <w:r>
        <w:rPr>
          <w:rFonts w:ascii="Times New Roman" w:hAnsi="Times New Roman" w:cs="Times New Roman"/>
          <w:w w:val="95"/>
        </w:rPr>
        <w:t>о</w:t>
      </w:r>
      <w:r>
        <w:rPr>
          <w:rFonts w:ascii="Times New Roman" w:hAnsi="Times New Roman" w:cs="Times New Roman"/>
          <w:spacing w:val="1"/>
          <w:w w:val="95"/>
        </w:rPr>
        <w:t>п</w:t>
      </w:r>
      <w:r>
        <w:rPr>
          <w:rFonts w:ascii="Times New Roman" w:hAnsi="Times New Roman" w:cs="Times New Roman"/>
          <w:spacing w:val="-3"/>
          <w:w w:val="95"/>
        </w:rPr>
        <w:t>р</w:t>
      </w:r>
      <w:r>
        <w:rPr>
          <w:rFonts w:ascii="Times New Roman" w:hAnsi="Times New Roman" w:cs="Times New Roman"/>
          <w:spacing w:val="1"/>
          <w:w w:val="95"/>
        </w:rPr>
        <w:t>о</w:t>
      </w:r>
      <w:r>
        <w:rPr>
          <w:rFonts w:ascii="Times New Roman" w:hAnsi="Times New Roman" w:cs="Times New Roman"/>
          <w:w w:val="95"/>
        </w:rPr>
        <w:t>г</w:t>
      </w:r>
      <w:r>
        <w:rPr>
          <w:rFonts w:ascii="Times New Roman" w:hAnsi="Times New Roman" w:cs="Times New Roman"/>
          <w:spacing w:val="-4"/>
          <w:w w:val="95"/>
        </w:rPr>
        <w:t>ну</w:t>
      </w:r>
      <w:r>
        <w:rPr>
          <w:rFonts w:ascii="Times New Roman" w:hAnsi="Times New Roman" w:cs="Times New Roman"/>
          <w:spacing w:val="-2"/>
          <w:w w:val="95"/>
        </w:rPr>
        <w:t>ть</w:t>
      </w:r>
      <w:r>
        <w:rPr>
          <w:rFonts w:ascii="Times New Roman" w:hAnsi="Times New Roman" w:cs="Times New Roman"/>
          <w:w w:val="95"/>
        </w:rPr>
        <w:t>сяиве</w:t>
      </w:r>
      <w:r>
        <w:rPr>
          <w:rFonts w:ascii="Times New Roman" w:hAnsi="Times New Roman" w:cs="Times New Roman"/>
          <w:spacing w:val="1"/>
          <w:w w:val="95"/>
        </w:rPr>
        <w:t>р</w:t>
      </w:r>
      <w:r>
        <w:rPr>
          <w:rFonts w:ascii="Times New Roman" w:hAnsi="Times New Roman" w:cs="Times New Roman"/>
          <w:w w:val="95"/>
        </w:rPr>
        <w:t>ну</w:t>
      </w:r>
      <w:r>
        <w:rPr>
          <w:rFonts w:ascii="Times New Roman" w:hAnsi="Times New Roman" w:cs="Times New Roman"/>
          <w:spacing w:val="-2"/>
          <w:w w:val="95"/>
        </w:rPr>
        <w:t>ть</w:t>
      </w:r>
      <w:r>
        <w:rPr>
          <w:rFonts w:ascii="Times New Roman" w:hAnsi="Times New Roman" w:cs="Times New Roman"/>
          <w:w w:val="95"/>
        </w:rPr>
        <w:t>сяв</w:t>
      </w:r>
      <w:r>
        <w:rPr>
          <w:rFonts w:ascii="Times New Roman" w:hAnsi="Times New Roman" w:cs="Times New Roman"/>
          <w:spacing w:val="1"/>
          <w:w w:val="90"/>
        </w:rPr>
        <w:t>и</w:t>
      </w:r>
      <w:r>
        <w:rPr>
          <w:rFonts w:ascii="Times New Roman" w:hAnsi="Times New Roman" w:cs="Times New Roman"/>
          <w:spacing w:val="-6"/>
          <w:w w:val="90"/>
        </w:rPr>
        <w:t>с</w:t>
      </w:r>
      <w:r>
        <w:rPr>
          <w:rFonts w:ascii="Times New Roman" w:hAnsi="Times New Roman" w:cs="Times New Roman"/>
          <w:spacing w:val="-9"/>
          <w:w w:val="90"/>
        </w:rPr>
        <w:t>х</w:t>
      </w:r>
      <w:r>
        <w:rPr>
          <w:rFonts w:ascii="Times New Roman" w:hAnsi="Times New Roman" w:cs="Times New Roman"/>
          <w:spacing w:val="-4"/>
          <w:w w:val="90"/>
        </w:rPr>
        <w:t>о</w:t>
      </w:r>
      <w:r>
        <w:rPr>
          <w:rFonts w:ascii="Times New Roman" w:hAnsi="Times New Roman" w:cs="Times New Roman"/>
          <w:spacing w:val="-2"/>
          <w:w w:val="90"/>
        </w:rPr>
        <w:t>д</w:t>
      </w:r>
      <w:r>
        <w:rPr>
          <w:rFonts w:ascii="Times New Roman" w:hAnsi="Times New Roman" w:cs="Times New Roman"/>
          <w:spacing w:val="-1"/>
          <w:w w:val="90"/>
        </w:rPr>
        <w:t>н</w:t>
      </w:r>
      <w:r>
        <w:rPr>
          <w:rFonts w:ascii="Times New Roman" w:hAnsi="Times New Roman" w:cs="Times New Roman"/>
          <w:spacing w:val="-2"/>
          <w:w w:val="90"/>
        </w:rPr>
        <w:t>о</w:t>
      </w:r>
      <w:r>
        <w:rPr>
          <w:rFonts w:ascii="Times New Roman" w:hAnsi="Times New Roman" w:cs="Times New Roman"/>
          <w:w w:val="90"/>
        </w:rPr>
        <w:t>е</w:t>
      </w:r>
      <w:r>
        <w:rPr>
          <w:rFonts w:ascii="Times New Roman" w:hAnsi="Times New Roman" w:cs="Times New Roman"/>
          <w:spacing w:val="-2"/>
          <w:w w:val="90"/>
        </w:rPr>
        <w:t>п</w:t>
      </w:r>
      <w:r>
        <w:rPr>
          <w:rFonts w:ascii="Times New Roman" w:hAnsi="Times New Roman" w:cs="Times New Roman"/>
          <w:spacing w:val="-6"/>
          <w:w w:val="90"/>
        </w:rPr>
        <w:t>о</w:t>
      </w:r>
      <w:r>
        <w:rPr>
          <w:rFonts w:ascii="Times New Roman" w:hAnsi="Times New Roman" w:cs="Times New Roman"/>
          <w:spacing w:val="2"/>
          <w:w w:val="90"/>
        </w:rPr>
        <w:t>л</w:t>
      </w:r>
      <w:r>
        <w:rPr>
          <w:rFonts w:ascii="Times New Roman" w:hAnsi="Times New Roman" w:cs="Times New Roman"/>
          <w:spacing w:val="-6"/>
          <w:w w:val="90"/>
        </w:rPr>
        <w:t>о</w:t>
      </w:r>
      <w:r>
        <w:rPr>
          <w:rFonts w:ascii="Times New Roman" w:hAnsi="Times New Roman" w:cs="Times New Roman"/>
          <w:spacing w:val="-4"/>
          <w:w w:val="90"/>
        </w:rPr>
        <w:t>ж</w:t>
      </w:r>
      <w:r>
        <w:rPr>
          <w:rFonts w:ascii="Times New Roman" w:hAnsi="Times New Roman" w:cs="Times New Roman"/>
          <w:w w:val="90"/>
        </w:rPr>
        <w:t>е</w:t>
      </w:r>
      <w:r>
        <w:rPr>
          <w:rFonts w:ascii="Times New Roman" w:hAnsi="Times New Roman" w:cs="Times New Roman"/>
          <w:spacing w:val="-3"/>
          <w:w w:val="90"/>
        </w:rPr>
        <w:t>н</w:t>
      </w:r>
      <w:r>
        <w:rPr>
          <w:rFonts w:ascii="Times New Roman" w:hAnsi="Times New Roman" w:cs="Times New Roman"/>
          <w:spacing w:val="1"/>
          <w:w w:val="90"/>
        </w:rPr>
        <w:t>и</w:t>
      </w:r>
      <w:r>
        <w:rPr>
          <w:rFonts w:ascii="Times New Roman" w:hAnsi="Times New Roman" w:cs="Times New Roman"/>
          <w:spacing w:val="-4"/>
          <w:w w:val="90"/>
        </w:rPr>
        <w:t>е</w:t>
      </w:r>
      <w:r>
        <w:rPr>
          <w:rFonts w:ascii="Times New Roman" w:hAnsi="Times New Roman" w:cs="Times New Roman"/>
          <w:i/>
          <w:iCs/>
          <w:w w:val="90"/>
        </w:rPr>
        <w:t xml:space="preserve">. </w:t>
      </w:r>
    </w:p>
    <w:p w:rsidR="00DC54CC" w:rsidRDefault="00DC54CC" w:rsidP="004B5107">
      <w:pPr>
        <w:pStyle w:val="a9"/>
        <w:numPr>
          <w:ilvl w:val="0"/>
          <w:numId w:val="31"/>
        </w:numPr>
        <w:tabs>
          <w:tab w:val="left" w:pos="460"/>
        </w:tabs>
        <w:kinsoku w:val="0"/>
        <w:overflowPunct w:val="0"/>
        <w:spacing w:line="276" w:lineRule="auto"/>
        <w:ind w:left="112" w:right="107" w:firstLine="0"/>
        <w:jc w:val="both"/>
        <w:rPr>
          <w:rFonts w:ascii="Times New Roman" w:hAnsi="Times New Roman" w:cs="Times New Roman"/>
        </w:rPr>
      </w:pPr>
      <w:r>
        <w:rPr>
          <w:rFonts w:ascii="Times New Roman" w:hAnsi="Times New Roman" w:cs="Times New Roman"/>
          <w:iCs/>
          <w:spacing w:val="-1"/>
          <w:w w:val="95"/>
        </w:rPr>
        <w:t>«</w:t>
      </w:r>
      <w:r>
        <w:rPr>
          <w:rFonts w:ascii="Times New Roman" w:hAnsi="Times New Roman" w:cs="Times New Roman"/>
          <w:spacing w:val="-10"/>
          <w:w w:val="95"/>
        </w:rPr>
        <w:t>К</w:t>
      </w:r>
      <w:r>
        <w:rPr>
          <w:rFonts w:ascii="Times New Roman" w:hAnsi="Times New Roman" w:cs="Times New Roman"/>
          <w:spacing w:val="1"/>
          <w:w w:val="95"/>
        </w:rPr>
        <w:t>о</w:t>
      </w:r>
      <w:r>
        <w:rPr>
          <w:rFonts w:ascii="Times New Roman" w:hAnsi="Times New Roman" w:cs="Times New Roman"/>
          <w:spacing w:val="-7"/>
          <w:w w:val="95"/>
        </w:rPr>
        <w:t>р</w:t>
      </w:r>
      <w:r>
        <w:rPr>
          <w:rFonts w:ascii="Times New Roman" w:hAnsi="Times New Roman" w:cs="Times New Roman"/>
          <w:w w:val="95"/>
        </w:rPr>
        <w:t>з</w:t>
      </w:r>
      <w:r>
        <w:rPr>
          <w:rFonts w:ascii="Times New Roman" w:hAnsi="Times New Roman" w:cs="Times New Roman"/>
          <w:spacing w:val="1"/>
          <w:w w:val="95"/>
        </w:rPr>
        <w:t>и</w:t>
      </w:r>
      <w:r>
        <w:rPr>
          <w:rFonts w:ascii="Times New Roman" w:hAnsi="Times New Roman" w:cs="Times New Roman"/>
          <w:spacing w:val="-4"/>
          <w:w w:val="95"/>
        </w:rPr>
        <w:t>н</w:t>
      </w:r>
      <w:r>
        <w:rPr>
          <w:rFonts w:ascii="Times New Roman" w:hAnsi="Times New Roman" w:cs="Times New Roman"/>
          <w:spacing w:val="-7"/>
          <w:w w:val="95"/>
        </w:rPr>
        <w:t>о</w:t>
      </w:r>
      <w:r>
        <w:rPr>
          <w:rFonts w:ascii="Times New Roman" w:hAnsi="Times New Roman" w:cs="Times New Roman"/>
          <w:spacing w:val="-3"/>
          <w:w w:val="95"/>
        </w:rPr>
        <w:t>ч</w:t>
      </w:r>
      <w:r>
        <w:rPr>
          <w:rFonts w:ascii="Times New Roman" w:hAnsi="Times New Roman" w:cs="Times New Roman"/>
          <w:spacing w:val="-7"/>
          <w:w w:val="95"/>
        </w:rPr>
        <w:t>к</w:t>
      </w:r>
      <w:r>
        <w:rPr>
          <w:rFonts w:ascii="Times New Roman" w:hAnsi="Times New Roman" w:cs="Times New Roman"/>
          <w:spacing w:val="-3"/>
          <w:w w:val="95"/>
        </w:rPr>
        <w:t>а</w:t>
      </w:r>
      <w:r>
        <w:rPr>
          <w:rFonts w:ascii="Times New Roman" w:hAnsi="Times New Roman" w:cs="Times New Roman"/>
          <w:iCs/>
          <w:spacing w:val="1"/>
          <w:w w:val="95"/>
        </w:rPr>
        <w:t>»</w:t>
      </w:r>
      <w:r>
        <w:rPr>
          <w:rFonts w:ascii="Times New Roman" w:hAnsi="Times New Roman" w:cs="Times New Roman"/>
          <w:iCs/>
          <w:w w:val="95"/>
        </w:rPr>
        <w:t>.</w:t>
      </w:r>
      <w:proofErr w:type="spellStart"/>
      <w:r>
        <w:rPr>
          <w:rFonts w:ascii="Times New Roman" w:hAnsi="Times New Roman" w:cs="Times New Roman"/>
          <w:w w:val="95"/>
        </w:rPr>
        <w:t>В</w:t>
      </w:r>
      <w:r>
        <w:rPr>
          <w:rFonts w:ascii="Times New Roman" w:hAnsi="Times New Roman" w:cs="Times New Roman"/>
          <w:spacing w:val="1"/>
          <w:w w:val="95"/>
        </w:rPr>
        <w:t>п</w:t>
      </w:r>
      <w:r>
        <w:rPr>
          <w:rFonts w:ascii="Times New Roman" w:hAnsi="Times New Roman" w:cs="Times New Roman"/>
          <w:spacing w:val="-7"/>
          <w:w w:val="95"/>
        </w:rPr>
        <w:t>о</w:t>
      </w:r>
      <w:r>
        <w:rPr>
          <w:rFonts w:ascii="Times New Roman" w:hAnsi="Times New Roman" w:cs="Times New Roman"/>
          <w:spacing w:val="2"/>
          <w:w w:val="95"/>
        </w:rPr>
        <w:t>л</w:t>
      </w:r>
      <w:r>
        <w:rPr>
          <w:rFonts w:ascii="Times New Roman" w:hAnsi="Times New Roman" w:cs="Times New Roman"/>
          <w:spacing w:val="-7"/>
          <w:w w:val="95"/>
        </w:rPr>
        <w:t>о</w:t>
      </w:r>
      <w:r>
        <w:rPr>
          <w:rFonts w:ascii="Times New Roman" w:hAnsi="Times New Roman" w:cs="Times New Roman"/>
          <w:spacing w:val="-4"/>
          <w:w w:val="95"/>
        </w:rPr>
        <w:t>же</w:t>
      </w:r>
      <w:r>
        <w:rPr>
          <w:rFonts w:ascii="Times New Roman" w:hAnsi="Times New Roman" w:cs="Times New Roman"/>
          <w:spacing w:val="-2"/>
          <w:w w:val="95"/>
        </w:rPr>
        <w:t>н</w:t>
      </w:r>
      <w:r>
        <w:rPr>
          <w:rFonts w:ascii="Times New Roman" w:hAnsi="Times New Roman" w:cs="Times New Roman"/>
          <w:spacing w:val="-3"/>
          <w:w w:val="95"/>
        </w:rPr>
        <w:t>и</w:t>
      </w:r>
      <w:r>
        <w:rPr>
          <w:rFonts w:ascii="Times New Roman" w:hAnsi="Times New Roman" w:cs="Times New Roman"/>
          <w:w w:val="95"/>
        </w:rPr>
        <w:t>и</w:t>
      </w:r>
      <w:proofErr w:type="spellEnd"/>
      <w:r>
        <w:rPr>
          <w:rFonts w:ascii="Times New Roman" w:hAnsi="Times New Roman" w:cs="Times New Roman"/>
          <w:w w:val="95"/>
        </w:rPr>
        <w:t xml:space="preserve"> </w:t>
      </w:r>
      <w:r>
        <w:rPr>
          <w:rFonts w:ascii="Times New Roman" w:hAnsi="Times New Roman" w:cs="Times New Roman"/>
          <w:spacing w:val="8"/>
          <w:w w:val="95"/>
        </w:rPr>
        <w:t>л</w:t>
      </w:r>
      <w:r>
        <w:rPr>
          <w:rFonts w:ascii="Times New Roman" w:hAnsi="Times New Roman" w:cs="Times New Roman"/>
          <w:spacing w:val="-9"/>
          <w:w w:val="95"/>
        </w:rPr>
        <w:t>ё</w:t>
      </w:r>
      <w:r>
        <w:rPr>
          <w:rFonts w:ascii="Times New Roman" w:hAnsi="Times New Roman" w:cs="Times New Roman"/>
          <w:spacing w:val="-5"/>
          <w:w w:val="95"/>
        </w:rPr>
        <w:t>ж</w:t>
      </w:r>
      <w:r>
        <w:rPr>
          <w:rFonts w:ascii="Times New Roman" w:hAnsi="Times New Roman" w:cs="Times New Roman"/>
          <w:w w:val="95"/>
        </w:rPr>
        <w:t xml:space="preserve">а </w:t>
      </w:r>
      <w:proofErr w:type="spellStart"/>
      <w:r>
        <w:rPr>
          <w:rFonts w:ascii="Times New Roman" w:hAnsi="Times New Roman" w:cs="Times New Roman"/>
          <w:spacing w:val="-2"/>
          <w:w w:val="95"/>
        </w:rPr>
        <w:t>н</w:t>
      </w:r>
      <w:r>
        <w:rPr>
          <w:rFonts w:ascii="Times New Roman" w:hAnsi="Times New Roman" w:cs="Times New Roman"/>
          <w:w w:val="95"/>
        </w:rPr>
        <w:t>а</w:t>
      </w:r>
      <w:r>
        <w:rPr>
          <w:rFonts w:ascii="Times New Roman" w:hAnsi="Times New Roman" w:cs="Times New Roman"/>
          <w:spacing w:val="-3"/>
          <w:w w:val="95"/>
        </w:rPr>
        <w:t>ж</w:t>
      </w:r>
      <w:r>
        <w:rPr>
          <w:rFonts w:ascii="Times New Roman" w:hAnsi="Times New Roman" w:cs="Times New Roman"/>
          <w:spacing w:val="1"/>
          <w:w w:val="95"/>
        </w:rPr>
        <w:t>и</w:t>
      </w:r>
      <w:r>
        <w:rPr>
          <w:rFonts w:ascii="Times New Roman" w:hAnsi="Times New Roman" w:cs="Times New Roman"/>
          <w:spacing w:val="-6"/>
          <w:w w:val="95"/>
        </w:rPr>
        <w:t>в</w:t>
      </w:r>
      <w:r>
        <w:rPr>
          <w:rFonts w:ascii="Times New Roman" w:hAnsi="Times New Roman" w:cs="Times New Roman"/>
          <w:spacing w:val="1"/>
          <w:w w:val="95"/>
        </w:rPr>
        <w:t>о</w:t>
      </w:r>
      <w:r>
        <w:rPr>
          <w:rFonts w:ascii="Times New Roman" w:hAnsi="Times New Roman" w:cs="Times New Roman"/>
          <w:spacing w:val="-2"/>
          <w:w w:val="95"/>
        </w:rPr>
        <w:t>т</w:t>
      </w:r>
      <w:r>
        <w:rPr>
          <w:rFonts w:ascii="Times New Roman" w:hAnsi="Times New Roman" w:cs="Times New Roman"/>
          <w:w w:val="95"/>
        </w:rPr>
        <w:t>е</w:t>
      </w:r>
      <w:r>
        <w:rPr>
          <w:rFonts w:ascii="Times New Roman" w:hAnsi="Times New Roman" w:cs="Times New Roman"/>
          <w:i/>
          <w:iCs/>
          <w:w w:val="95"/>
        </w:rPr>
        <w:t>,</w:t>
      </w:r>
      <w:r>
        <w:rPr>
          <w:rFonts w:ascii="Times New Roman" w:hAnsi="Times New Roman" w:cs="Times New Roman"/>
          <w:spacing w:val="-6"/>
          <w:w w:val="95"/>
        </w:rPr>
        <w:t>в</w:t>
      </w:r>
      <w:r>
        <w:rPr>
          <w:rFonts w:ascii="Times New Roman" w:hAnsi="Times New Roman" w:cs="Times New Roman"/>
          <w:w w:val="95"/>
        </w:rPr>
        <w:t>з</w:t>
      </w:r>
      <w:r>
        <w:rPr>
          <w:rFonts w:ascii="Times New Roman" w:hAnsi="Times New Roman" w:cs="Times New Roman"/>
          <w:spacing w:val="-2"/>
          <w:w w:val="95"/>
        </w:rPr>
        <w:t>ять</w:t>
      </w:r>
      <w:r>
        <w:rPr>
          <w:rFonts w:ascii="Times New Roman" w:hAnsi="Times New Roman" w:cs="Times New Roman"/>
          <w:spacing w:val="-3"/>
          <w:w w:val="95"/>
        </w:rPr>
        <w:t>с</w:t>
      </w:r>
      <w:r>
        <w:rPr>
          <w:rFonts w:ascii="Times New Roman" w:hAnsi="Times New Roman" w:cs="Times New Roman"/>
          <w:w w:val="95"/>
        </w:rPr>
        <w:t>я</w:t>
      </w:r>
      <w:r>
        <w:rPr>
          <w:rFonts w:ascii="Times New Roman" w:hAnsi="Times New Roman" w:cs="Times New Roman"/>
          <w:spacing w:val="-5"/>
          <w:w w:val="95"/>
        </w:rPr>
        <w:t>р</w:t>
      </w:r>
      <w:r>
        <w:rPr>
          <w:rFonts w:ascii="Times New Roman" w:hAnsi="Times New Roman" w:cs="Times New Roman"/>
          <w:w w:val="95"/>
        </w:rPr>
        <w:t>у</w:t>
      </w:r>
      <w:r>
        <w:rPr>
          <w:rFonts w:ascii="Times New Roman" w:hAnsi="Times New Roman" w:cs="Times New Roman"/>
          <w:spacing w:val="-7"/>
          <w:w w:val="95"/>
        </w:rPr>
        <w:t>к</w:t>
      </w:r>
      <w:r>
        <w:rPr>
          <w:rFonts w:ascii="Times New Roman" w:hAnsi="Times New Roman" w:cs="Times New Roman"/>
          <w:spacing w:val="1"/>
          <w:w w:val="95"/>
        </w:rPr>
        <w:t>а</w:t>
      </w:r>
      <w:r>
        <w:rPr>
          <w:rFonts w:ascii="Times New Roman" w:hAnsi="Times New Roman" w:cs="Times New Roman"/>
          <w:spacing w:val="-3"/>
          <w:w w:val="95"/>
        </w:rPr>
        <w:t>м</w:t>
      </w:r>
      <w:r>
        <w:rPr>
          <w:rFonts w:ascii="Times New Roman" w:hAnsi="Times New Roman" w:cs="Times New Roman"/>
          <w:w w:val="95"/>
        </w:rPr>
        <w:t>и</w:t>
      </w:r>
      <w:r>
        <w:rPr>
          <w:rFonts w:ascii="Times New Roman" w:hAnsi="Times New Roman" w:cs="Times New Roman"/>
          <w:spacing w:val="-3"/>
          <w:w w:val="95"/>
        </w:rPr>
        <w:t>з</w:t>
      </w:r>
      <w:r>
        <w:rPr>
          <w:rFonts w:ascii="Times New Roman" w:hAnsi="Times New Roman" w:cs="Times New Roman"/>
          <w:w w:val="95"/>
        </w:rPr>
        <w:t>а</w:t>
      </w:r>
      <w:proofErr w:type="spellEnd"/>
      <w:r>
        <w:rPr>
          <w:rFonts w:ascii="Times New Roman" w:hAnsi="Times New Roman" w:cs="Times New Roman"/>
          <w:w w:val="95"/>
        </w:rPr>
        <w:t xml:space="preserve"> с</w:t>
      </w:r>
      <w:r>
        <w:rPr>
          <w:rFonts w:ascii="Times New Roman" w:hAnsi="Times New Roman" w:cs="Times New Roman"/>
          <w:spacing w:val="-2"/>
          <w:w w:val="95"/>
        </w:rPr>
        <w:t>т</w:t>
      </w:r>
      <w:r>
        <w:rPr>
          <w:rFonts w:ascii="Times New Roman" w:hAnsi="Times New Roman" w:cs="Times New Roman"/>
          <w:spacing w:val="-3"/>
          <w:w w:val="95"/>
        </w:rPr>
        <w:t>о</w:t>
      </w:r>
      <w:r>
        <w:rPr>
          <w:rFonts w:ascii="Times New Roman" w:hAnsi="Times New Roman" w:cs="Times New Roman"/>
          <w:spacing w:val="1"/>
          <w:w w:val="95"/>
        </w:rPr>
        <w:t>п</w:t>
      </w:r>
      <w:r>
        <w:rPr>
          <w:rFonts w:ascii="Times New Roman" w:hAnsi="Times New Roman" w:cs="Times New Roman"/>
          <w:spacing w:val="-4"/>
          <w:w w:val="95"/>
        </w:rPr>
        <w:t>ы</w:t>
      </w:r>
      <w:proofErr w:type="gramStart"/>
      <w:r>
        <w:rPr>
          <w:rFonts w:ascii="Times New Roman" w:hAnsi="Times New Roman" w:cs="Times New Roman"/>
          <w:i/>
          <w:iCs/>
          <w:w w:val="95"/>
        </w:rPr>
        <w:t>.</w:t>
      </w:r>
      <w:r>
        <w:rPr>
          <w:rFonts w:ascii="Times New Roman" w:hAnsi="Times New Roman" w:cs="Times New Roman"/>
          <w:w w:val="95"/>
        </w:rPr>
        <w:t>С</w:t>
      </w:r>
      <w:proofErr w:type="gramEnd"/>
      <w:r>
        <w:rPr>
          <w:rFonts w:ascii="Times New Roman" w:hAnsi="Times New Roman" w:cs="Times New Roman"/>
          <w:spacing w:val="1"/>
          <w:w w:val="95"/>
        </w:rPr>
        <w:t>и</w:t>
      </w:r>
      <w:r>
        <w:rPr>
          <w:rFonts w:ascii="Times New Roman" w:hAnsi="Times New Roman" w:cs="Times New Roman"/>
          <w:spacing w:val="-2"/>
          <w:w w:val="95"/>
        </w:rPr>
        <w:t>ль</w:t>
      </w:r>
      <w:r>
        <w:rPr>
          <w:rFonts w:ascii="Times New Roman" w:hAnsi="Times New Roman" w:cs="Times New Roman"/>
          <w:spacing w:val="-4"/>
          <w:w w:val="95"/>
        </w:rPr>
        <w:t>н</w:t>
      </w:r>
      <w:r>
        <w:rPr>
          <w:rFonts w:ascii="Times New Roman" w:hAnsi="Times New Roman" w:cs="Times New Roman"/>
          <w:w w:val="95"/>
        </w:rPr>
        <w:t>о</w:t>
      </w:r>
      <w:r>
        <w:rPr>
          <w:rFonts w:ascii="Times New Roman" w:hAnsi="Times New Roman" w:cs="Times New Roman"/>
          <w:spacing w:val="1"/>
          <w:w w:val="95"/>
        </w:rPr>
        <w:t>п</w:t>
      </w:r>
      <w:r>
        <w:rPr>
          <w:rFonts w:ascii="Times New Roman" w:hAnsi="Times New Roman" w:cs="Times New Roman"/>
          <w:spacing w:val="-3"/>
          <w:w w:val="95"/>
        </w:rPr>
        <w:t>р</w:t>
      </w:r>
      <w:r>
        <w:rPr>
          <w:rFonts w:ascii="Times New Roman" w:hAnsi="Times New Roman" w:cs="Times New Roman"/>
          <w:spacing w:val="1"/>
          <w:w w:val="95"/>
        </w:rPr>
        <w:t>о</w:t>
      </w:r>
      <w:r>
        <w:rPr>
          <w:rFonts w:ascii="Times New Roman" w:hAnsi="Times New Roman" w:cs="Times New Roman"/>
          <w:w w:val="95"/>
        </w:rPr>
        <w:t>г</w:t>
      </w:r>
      <w:r>
        <w:rPr>
          <w:rFonts w:ascii="Times New Roman" w:hAnsi="Times New Roman" w:cs="Times New Roman"/>
          <w:spacing w:val="-4"/>
          <w:w w:val="95"/>
        </w:rPr>
        <w:t>н</w:t>
      </w:r>
      <w:r>
        <w:rPr>
          <w:rFonts w:ascii="Times New Roman" w:hAnsi="Times New Roman" w:cs="Times New Roman"/>
          <w:w w:val="95"/>
        </w:rPr>
        <w:t>у</w:t>
      </w:r>
      <w:r>
        <w:rPr>
          <w:rFonts w:ascii="Times New Roman" w:hAnsi="Times New Roman" w:cs="Times New Roman"/>
          <w:spacing w:val="-2"/>
          <w:w w:val="95"/>
        </w:rPr>
        <w:t>ть</w:t>
      </w:r>
      <w:r>
        <w:rPr>
          <w:rFonts w:ascii="Times New Roman" w:hAnsi="Times New Roman" w:cs="Times New Roman"/>
          <w:w w:val="95"/>
        </w:rPr>
        <w:t>с</w:t>
      </w:r>
      <w:r>
        <w:rPr>
          <w:rFonts w:ascii="Times New Roman" w:hAnsi="Times New Roman" w:cs="Times New Roman"/>
          <w:spacing w:val="-2"/>
          <w:w w:val="95"/>
        </w:rPr>
        <w:t>я</w:t>
      </w:r>
      <w:r>
        <w:rPr>
          <w:rFonts w:ascii="Times New Roman" w:hAnsi="Times New Roman" w:cs="Times New Roman"/>
          <w:i/>
          <w:iCs/>
          <w:w w:val="95"/>
        </w:rPr>
        <w:t>,</w:t>
      </w:r>
      <w:r>
        <w:rPr>
          <w:rFonts w:ascii="Times New Roman" w:hAnsi="Times New Roman" w:cs="Times New Roman"/>
          <w:spacing w:val="1"/>
          <w:w w:val="95"/>
        </w:rPr>
        <w:t>п</w:t>
      </w:r>
      <w:r>
        <w:rPr>
          <w:rFonts w:ascii="Times New Roman" w:hAnsi="Times New Roman" w:cs="Times New Roman"/>
          <w:spacing w:val="-5"/>
          <w:w w:val="95"/>
        </w:rPr>
        <w:t>о</w:t>
      </w:r>
      <w:r>
        <w:rPr>
          <w:rFonts w:ascii="Times New Roman" w:hAnsi="Times New Roman" w:cs="Times New Roman"/>
          <w:spacing w:val="-2"/>
          <w:w w:val="95"/>
        </w:rPr>
        <w:t>д</w:t>
      </w:r>
      <w:r>
        <w:rPr>
          <w:rFonts w:ascii="Times New Roman" w:hAnsi="Times New Roman" w:cs="Times New Roman"/>
          <w:w w:val="95"/>
        </w:rPr>
        <w:t>н</w:t>
      </w:r>
      <w:r>
        <w:rPr>
          <w:rFonts w:ascii="Times New Roman" w:hAnsi="Times New Roman" w:cs="Times New Roman"/>
          <w:spacing w:val="-2"/>
          <w:w w:val="95"/>
        </w:rPr>
        <w:t>я</w:t>
      </w:r>
      <w:r>
        <w:rPr>
          <w:rFonts w:ascii="Times New Roman" w:hAnsi="Times New Roman" w:cs="Times New Roman"/>
          <w:w w:val="95"/>
        </w:rPr>
        <w:t>вб</w:t>
      </w:r>
      <w:r>
        <w:rPr>
          <w:rFonts w:ascii="Times New Roman" w:hAnsi="Times New Roman" w:cs="Times New Roman"/>
          <w:spacing w:val="-9"/>
          <w:w w:val="95"/>
        </w:rPr>
        <w:t>е</w:t>
      </w:r>
      <w:r>
        <w:rPr>
          <w:rFonts w:ascii="Times New Roman" w:hAnsi="Times New Roman" w:cs="Times New Roman"/>
          <w:spacing w:val="-2"/>
          <w:w w:val="95"/>
        </w:rPr>
        <w:t>д</w:t>
      </w:r>
      <w:r>
        <w:rPr>
          <w:rFonts w:ascii="Times New Roman" w:hAnsi="Times New Roman" w:cs="Times New Roman"/>
          <w:spacing w:val="-3"/>
          <w:w w:val="95"/>
        </w:rPr>
        <w:t>р</w:t>
      </w:r>
      <w:r>
        <w:rPr>
          <w:rFonts w:ascii="Times New Roman" w:hAnsi="Times New Roman" w:cs="Times New Roman"/>
          <w:w w:val="95"/>
        </w:rPr>
        <w:t>аи</w:t>
      </w:r>
      <w:r>
        <w:rPr>
          <w:rFonts w:ascii="Times New Roman" w:hAnsi="Times New Roman" w:cs="Times New Roman"/>
          <w:spacing w:val="-6"/>
          <w:w w:val="95"/>
        </w:rPr>
        <w:t>т</w:t>
      </w:r>
      <w:r>
        <w:rPr>
          <w:rFonts w:ascii="Times New Roman" w:hAnsi="Times New Roman" w:cs="Times New Roman"/>
          <w:spacing w:val="-8"/>
          <w:w w:val="95"/>
        </w:rPr>
        <w:t>у</w:t>
      </w:r>
      <w:r>
        <w:rPr>
          <w:rFonts w:ascii="Times New Roman" w:hAnsi="Times New Roman" w:cs="Times New Roman"/>
          <w:spacing w:val="2"/>
          <w:w w:val="95"/>
        </w:rPr>
        <w:t>л</w:t>
      </w:r>
      <w:r>
        <w:rPr>
          <w:rFonts w:ascii="Times New Roman" w:hAnsi="Times New Roman" w:cs="Times New Roman"/>
          <w:spacing w:val="1"/>
          <w:w w:val="95"/>
        </w:rPr>
        <w:t>о</w:t>
      </w:r>
      <w:r>
        <w:rPr>
          <w:rFonts w:ascii="Times New Roman" w:hAnsi="Times New Roman" w:cs="Times New Roman"/>
          <w:w w:val="95"/>
        </w:rPr>
        <w:t>в</w:t>
      </w:r>
      <w:r>
        <w:rPr>
          <w:rFonts w:ascii="Times New Roman" w:hAnsi="Times New Roman" w:cs="Times New Roman"/>
          <w:spacing w:val="1"/>
          <w:w w:val="95"/>
        </w:rPr>
        <w:t>и</w:t>
      </w:r>
      <w:r>
        <w:rPr>
          <w:rFonts w:ascii="Times New Roman" w:hAnsi="Times New Roman" w:cs="Times New Roman"/>
          <w:spacing w:val="4"/>
          <w:w w:val="95"/>
        </w:rPr>
        <w:t>щ</w:t>
      </w:r>
      <w:r>
        <w:rPr>
          <w:rFonts w:ascii="Times New Roman" w:hAnsi="Times New Roman" w:cs="Times New Roman"/>
          <w:w w:val="95"/>
        </w:rPr>
        <w:t>е</w:t>
      </w:r>
      <w:r>
        <w:rPr>
          <w:rFonts w:ascii="Times New Roman" w:hAnsi="Times New Roman" w:cs="Times New Roman"/>
          <w:spacing w:val="-3"/>
          <w:w w:val="95"/>
        </w:rPr>
        <w:t>в</w:t>
      </w:r>
      <w:r>
        <w:rPr>
          <w:rFonts w:ascii="Times New Roman" w:hAnsi="Times New Roman" w:cs="Times New Roman"/>
          <w:w w:val="95"/>
        </w:rPr>
        <w:t>в</w:t>
      </w:r>
      <w:r>
        <w:rPr>
          <w:rFonts w:ascii="Times New Roman" w:hAnsi="Times New Roman" w:cs="Times New Roman"/>
          <w:spacing w:val="-3"/>
          <w:w w:val="95"/>
        </w:rPr>
        <w:t>е</w:t>
      </w:r>
      <w:r>
        <w:rPr>
          <w:rFonts w:ascii="Times New Roman" w:hAnsi="Times New Roman" w:cs="Times New Roman"/>
          <w:spacing w:val="-5"/>
          <w:w w:val="95"/>
        </w:rPr>
        <w:t>р</w:t>
      </w:r>
      <w:r>
        <w:rPr>
          <w:rFonts w:ascii="Times New Roman" w:hAnsi="Times New Roman" w:cs="Times New Roman"/>
          <w:w w:val="95"/>
        </w:rPr>
        <w:t>х</w:t>
      </w:r>
      <w:r>
        <w:rPr>
          <w:rFonts w:ascii="Times New Roman" w:hAnsi="Times New Roman" w:cs="Times New Roman"/>
          <w:iCs/>
          <w:spacing w:val="-3"/>
          <w:w w:val="95"/>
        </w:rPr>
        <w:t>(</w:t>
      </w:r>
      <w:r>
        <w:rPr>
          <w:rFonts w:ascii="Times New Roman" w:hAnsi="Times New Roman" w:cs="Times New Roman"/>
          <w:spacing w:val="-3"/>
          <w:w w:val="95"/>
        </w:rPr>
        <w:t>с</w:t>
      </w:r>
      <w:r>
        <w:rPr>
          <w:rFonts w:ascii="Times New Roman" w:hAnsi="Times New Roman" w:cs="Times New Roman"/>
          <w:spacing w:val="8"/>
          <w:w w:val="95"/>
        </w:rPr>
        <w:t>л</w:t>
      </w:r>
      <w:r>
        <w:rPr>
          <w:rFonts w:ascii="Times New Roman" w:hAnsi="Times New Roman" w:cs="Times New Roman"/>
          <w:spacing w:val="-9"/>
          <w:w w:val="95"/>
        </w:rPr>
        <w:t>е</w:t>
      </w:r>
      <w:r>
        <w:rPr>
          <w:rFonts w:ascii="Times New Roman" w:hAnsi="Times New Roman" w:cs="Times New Roman"/>
          <w:spacing w:val="-2"/>
          <w:w w:val="95"/>
        </w:rPr>
        <w:t>д</w:t>
      </w:r>
      <w:r>
        <w:rPr>
          <w:rFonts w:ascii="Times New Roman" w:hAnsi="Times New Roman" w:cs="Times New Roman"/>
          <w:spacing w:val="1"/>
          <w:w w:val="95"/>
        </w:rPr>
        <w:t>и</w:t>
      </w:r>
      <w:r>
        <w:rPr>
          <w:rFonts w:ascii="Times New Roman" w:hAnsi="Times New Roman" w:cs="Times New Roman"/>
          <w:spacing w:val="-2"/>
          <w:w w:val="95"/>
        </w:rPr>
        <w:t>ть</w:t>
      </w:r>
      <w:r>
        <w:rPr>
          <w:rFonts w:ascii="Times New Roman" w:hAnsi="Times New Roman" w:cs="Times New Roman"/>
          <w:iCs/>
          <w:w w:val="95"/>
        </w:rPr>
        <w:t>,</w:t>
      </w:r>
      <w:r>
        <w:rPr>
          <w:rFonts w:ascii="Times New Roman" w:hAnsi="Times New Roman" w:cs="Times New Roman"/>
          <w:w w:val="95"/>
        </w:rPr>
        <w:t>ч</w:t>
      </w:r>
      <w:r>
        <w:rPr>
          <w:rFonts w:ascii="Times New Roman" w:hAnsi="Times New Roman" w:cs="Times New Roman"/>
          <w:spacing w:val="-2"/>
          <w:w w:val="95"/>
        </w:rPr>
        <w:t>т</w:t>
      </w:r>
      <w:r>
        <w:rPr>
          <w:rFonts w:ascii="Times New Roman" w:hAnsi="Times New Roman" w:cs="Times New Roman"/>
          <w:spacing w:val="-5"/>
          <w:w w:val="95"/>
        </w:rPr>
        <w:t>о</w:t>
      </w:r>
      <w:r>
        <w:rPr>
          <w:rFonts w:ascii="Times New Roman" w:hAnsi="Times New Roman" w:cs="Times New Roman"/>
          <w:w w:val="95"/>
        </w:rPr>
        <w:t>бы</w:t>
      </w:r>
      <w:r>
        <w:rPr>
          <w:rFonts w:ascii="Times New Roman" w:hAnsi="Times New Roman" w:cs="Times New Roman"/>
          <w:spacing w:val="-5"/>
          <w:w w:val="95"/>
        </w:rPr>
        <w:t>р</w:t>
      </w:r>
      <w:r>
        <w:rPr>
          <w:rFonts w:ascii="Times New Roman" w:hAnsi="Times New Roman" w:cs="Times New Roman"/>
          <w:w w:val="95"/>
        </w:rPr>
        <w:t>у</w:t>
      </w:r>
      <w:r>
        <w:rPr>
          <w:rFonts w:ascii="Times New Roman" w:hAnsi="Times New Roman" w:cs="Times New Roman"/>
          <w:spacing w:val="-2"/>
          <w:w w:val="95"/>
        </w:rPr>
        <w:t>к</w:t>
      </w:r>
      <w:r>
        <w:rPr>
          <w:rFonts w:ascii="Times New Roman" w:hAnsi="Times New Roman" w:cs="Times New Roman"/>
          <w:w w:val="95"/>
        </w:rPr>
        <w:t>и</w:t>
      </w:r>
      <w:r>
        <w:rPr>
          <w:rFonts w:ascii="Times New Roman" w:hAnsi="Times New Roman" w:cs="Times New Roman"/>
          <w:spacing w:val="-2"/>
          <w:w w:val="95"/>
        </w:rPr>
        <w:t>н</w:t>
      </w:r>
      <w:r>
        <w:rPr>
          <w:rFonts w:ascii="Times New Roman" w:hAnsi="Times New Roman" w:cs="Times New Roman"/>
          <w:spacing w:val="1"/>
          <w:w w:val="95"/>
        </w:rPr>
        <w:t>а</w:t>
      </w:r>
      <w:r>
        <w:rPr>
          <w:rFonts w:ascii="Times New Roman" w:hAnsi="Times New Roman" w:cs="Times New Roman"/>
          <w:spacing w:val="-9"/>
          <w:w w:val="95"/>
        </w:rPr>
        <w:t>х</w:t>
      </w:r>
      <w:r>
        <w:rPr>
          <w:rFonts w:ascii="Times New Roman" w:hAnsi="Times New Roman" w:cs="Times New Roman"/>
          <w:spacing w:val="-5"/>
          <w:w w:val="95"/>
        </w:rPr>
        <w:t>о</w:t>
      </w:r>
      <w:r>
        <w:rPr>
          <w:rFonts w:ascii="Times New Roman" w:hAnsi="Times New Roman" w:cs="Times New Roman"/>
          <w:spacing w:val="-4"/>
          <w:w w:val="95"/>
        </w:rPr>
        <w:t>д</w:t>
      </w:r>
      <w:r>
        <w:rPr>
          <w:rFonts w:ascii="Times New Roman" w:hAnsi="Times New Roman" w:cs="Times New Roman"/>
          <w:spacing w:val="1"/>
          <w:w w:val="95"/>
        </w:rPr>
        <w:t>и</w:t>
      </w:r>
      <w:r>
        <w:rPr>
          <w:rFonts w:ascii="Times New Roman" w:hAnsi="Times New Roman" w:cs="Times New Roman"/>
          <w:spacing w:val="-4"/>
          <w:w w:val="95"/>
        </w:rPr>
        <w:t>л</w:t>
      </w:r>
      <w:r>
        <w:rPr>
          <w:rFonts w:ascii="Times New Roman" w:hAnsi="Times New Roman" w:cs="Times New Roman"/>
          <w:spacing w:val="1"/>
          <w:w w:val="95"/>
        </w:rPr>
        <w:t>и</w:t>
      </w:r>
      <w:r>
        <w:rPr>
          <w:rFonts w:ascii="Times New Roman" w:hAnsi="Times New Roman" w:cs="Times New Roman"/>
          <w:w w:val="95"/>
        </w:rPr>
        <w:t>сьвт</w:t>
      </w:r>
      <w:r>
        <w:rPr>
          <w:rFonts w:ascii="Times New Roman" w:hAnsi="Times New Roman" w:cs="Times New Roman"/>
          <w:spacing w:val="-3"/>
          <w:w w:val="95"/>
        </w:rPr>
        <w:t>а</w:t>
      </w:r>
      <w:r>
        <w:rPr>
          <w:rFonts w:ascii="Times New Roman" w:hAnsi="Times New Roman" w:cs="Times New Roman"/>
          <w:spacing w:val="-11"/>
          <w:w w:val="95"/>
        </w:rPr>
        <w:t>к</w:t>
      </w:r>
      <w:r>
        <w:rPr>
          <w:rFonts w:ascii="Times New Roman" w:hAnsi="Times New Roman" w:cs="Times New Roman"/>
          <w:spacing w:val="-10"/>
          <w:w w:val="95"/>
        </w:rPr>
        <w:t>о</w:t>
      </w:r>
      <w:r>
        <w:rPr>
          <w:rFonts w:ascii="Times New Roman" w:hAnsi="Times New Roman" w:cs="Times New Roman"/>
          <w:w w:val="95"/>
        </w:rPr>
        <w:t>м</w:t>
      </w:r>
      <w:r>
        <w:rPr>
          <w:rFonts w:ascii="Times New Roman" w:hAnsi="Times New Roman" w:cs="Times New Roman"/>
          <w:spacing w:val="-4"/>
          <w:w w:val="95"/>
        </w:rPr>
        <w:t>ж</w:t>
      </w:r>
      <w:r>
        <w:rPr>
          <w:rFonts w:ascii="Times New Roman" w:hAnsi="Times New Roman" w:cs="Times New Roman"/>
          <w:w w:val="95"/>
        </w:rPr>
        <w:t>е</w:t>
      </w:r>
      <w:r>
        <w:rPr>
          <w:rFonts w:ascii="Times New Roman" w:hAnsi="Times New Roman" w:cs="Times New Roman"/>
          <w:spacing w:val="1"/>
          <w:w w:val="95"/>
        </w:rPr>
        <w:t>п</w:t>
      </w:r>
      <w:r>
        <w:rPr>
          <w:rFonts w:ascii="Times New Roman" w:hAnsi="Times New Roman" w:cs="Times New Roman"/>
          <w:spacing w:val="-7"/>
          <w:w w:val="95"/>
        </w:rPr>
        <w:t>о</w:t>
      </w:r>
      <w:r>
        <w:rPr>
          <w:rFonts w:ascii="Times New Roman" w:hAnsi="Times New Roman" w:cs="Times New Roman"/>
          <w:spacing w:val="-2"/>
          <w:w w:val="95"/>
        </w:rPr>
        <w:t>л</w:t>
      </w:r>
      <w:r>
        <w:rPr>
          <w:rFonts w:ascii="Times New Roman" w:hAnsi="Times New Roman" w:cs="Times New Roman"/>
          <w:spacing w:val="-7"/>
          <w:w w:val="95"/>
        </w:rPr>
        <w:t>о</w:t>
      </w:r>
      <w:r>
        <w:rPr>
          <w:rFonts w:ascii="Times New Roman" w:hAnsi="Times New Roman" w:cs="Times New Roman"/>
          <w:spacing w:val="-4"/>
          <w:w w:val="95"/>
        </w:rPr>
        <w:t>ж</w:t>
      </w:r>
      <w:r>
        <w:rPr>
          <w:rFonts w:ascii="Times New Roman" w:hAnsi="Times New Roman" w:cs="Times New Roman"/>
          <w:w w:val="95"/>
        </w:rPr>
        <w:t>е</w:t>
      </w:r>
      <w:r>
        <w:rPr>
          <w:rFonts w:ascii="Times New Roman" w:hAnsi="Times New Roman" w:cs="Times New Roman"/>
          <w:spacing w:val="-4"/>
          <w:w w:val="95"/>
        </w:rPr>
        <w:t>н</w:t>
      </w:r>
      <w:r>
        <w:rPr>
          <w:rFonts w:ascii="Times New Roman" w:hAnsi="Times New Roman" w:cs="Times New Roman"/>
          <w:spacing w:val="1"/>
          <w:w w:val="95"/>
        </w:rPr>
        <w:t>ии</w:t>
      </w:r>
      <w:r>
        <w:rPr>
          <w:rFonts w:ascii="Times New Roman" w:hAnsi="Times New Roman" w:cs="Times New Roman"/>
          <w:iCs/>
          <w:w w:val="95"/>
        </w:rPr>
        <w:t>,</w:t>
      </w:r>
      <w:r>
        <w:rPr>
          <w:rFonts w:ascii="Times New Roman" w:hAnsi="Times New Roman" w:cs="Times New Roman"/>
          <w:spacing w:val="-8"/>
          <w:w w:val="95"/>
        </w:rPr>
        <w:t>к</w:t>
      </w:r>
      <w:r>
        <w:rPr>
          <w:rFonts w:ascii="Times New Roman" w:hAnsi="Times New Roman" w:cs="Times New Roman"/>
          <w:spacing w:val="1"/>
          <w:w w:val="95"/>
        </w:rPr>
        <w:t>а</w:t>
      </w:r>
      <w:r>
        <w:rPr>
          <w:rFonts w:ascii="Times New Roman" w:hAnsi="Times New Roman" w:cs="Times New Roman"/>
          <w:w w:val="95"/>
        </w:rPr>
        <w:t>к</w:t>
      </w:r>
      <w:r>
        <w:rPr>
          <w:rFonts w:ascii="Times New Roman" w:hAnsi="Times New Roman" w:cs="Times New Roman"/>
          <w:spacing w:val="1"/>
          <w:w w:val="95"/>
        </w:rPr>
        <w:t>п</w:t>
      </w:r>
      <w:r>
        <w:rPr>
          <w:rFonts w:ascii="Times New Roman" w:hAnsi="Times New Roman" w:cs="Times New Roman"/>
          <w:spacing w:val="-3"/>
          <w:w w:val="95"/>
        </w:rPr>
        <w:t>р</w:t>
      </w:r>
      <w:r>
        <w:rPr>
          <w:rFonts w:ascii="Times New Roman" w:hAnsi="Times New Roman" w:cs="Times New Roman"/>
          <w:w w:val="95"/>
        </w:rPr>
        <w:t>и</w:t>
      </w:r>
      <w:r>
        <w:rPr>
          <w:rFonts w:ascii="Times New Roman" w:hAnsi="Times New Roman" w:cs="Times New Roman"/>
          <w:spacing w:val="-4"/>
          <w:w w:val="95"/>
        </w:rPr>
        <w:t>у</w:t>
      </w:r>
      <w:r>
        <w:rPr>
          <w:rFonts w:ascii="Times New Roman" w:hAnsi="Times New Roman" w:cs="Times New Roman"/>
          <w:spacing w:val="1"/>
          <w:w w:val="95"/>
        </w:rPr>
        <w:t>п</w:t>
      </w:r>
      <w:r>
        <w:rPr>
          <w:rFonts w:ascii="Times New Roman" w:hAnsi="Times New Roman" w:cs="Times New Roman"/>
          <w:spacing w:val="-3"/>
          <w:w w:val="95"/>
        </w:rPr>
        <w:t>р</w:t>
      </w:r>
      <w:r>
        <w:rPr>
          <w:rFonts w:ascii="Times New Roman" w:hAnsi="Times New Roman" w:cs="Times New Roman"/>
          <w:spacing w:val="1"/>
          <w:w w:val="95"/>
        </w:rPr>
        <w:t>а</w:t>
      </w:r>
      <w:r>
        <w:rPr>
          <w:rFonts w:ascii="Times New Roman" w:hAnsi="Times New Roman" w:cs="Times New Roman"/>
          <w:spacing w:val="-3"/>
          <w:w w:val="95"/>
        </w:rPr>
        <w:t>ж</w:t>
      </w:r>
      <w:r>
        <w:rPr>
          <w:rFonts w:ascii="Times New Roman" w:hAnsi="Times New Roman" w:cs="Times New Roman"/>
          <w:spacing w:val="-2"/>
          <w:w w:val="95"/>
        </w:rPr>
        <w:t>н</w:t>
      </w:r>
      <w:r>
        <w:rPr>
          <w:rFonts w:ascii="Times New Roman" w:hAnsi="Times New Roman" w:cs="Times New Roman"/>
          <w:w w:val="95"/>
        </w:rPr>
        <w:t>е</w:t>
      </w:r>
      <w:r>
        <w:rPr>
          <w:rFonts w:ascii="Times New Roman" w:hAnsi="Times New Roman" w:cs="Times New Roman"/>
          <w:spacing w:val="-4"/>
          <w:w w:val="95"/>
        </w:rPr>
        <w:t>н</w:t>
      </w:r>
      <w:r>
        <w:rPr>
          <w:rFonts w:ascii="Times New Roman" w:hAnsi="Times New Roman" w:cs="Times New Roman"/>
          <w:spacing w:val="1"/>
          <w:w w:val="95"/>
        </w:rPr>
        <w:t>и</w:t>
      </w:r>
      <w:r>
        <w:rPr>
          <w:rFonts w:ascii="Times New Roman" w:hAnsi="Times New Roman" w:cs="Times New Roman"/>
          <w:w w:val="95"/>
        </w:rPr>
        <w:t>и</w:t>
      </w:r>
      <w:r>
        <w:rPr>
          <w:rFonts w:ascii="Times New Roman" w:hAnsi="Times New Roman" w:cs="Times New Roman"/>
          <w:iCs/>
          <w:spacing w:val="-1"/>
          <w:w w:val="95"/>
        </w:rPr>
        <w:t>«</w:t>
      </w:r>
      <w:r>
        <w:rPr>
          <w:rFonts w:ascii="Times New Roman" w:hAnsi="Times New Roman" w:cs="Times New Roman"/>
          <w:spacing w:val="-3"/>
          <w:w w:val="95"/>
        </w:rPr>
        <w:t>м</w:t>
      </w:r>
      <w:r>
        <w:rPr>
          <w:rFonts w:ascii="Times New Roman" w:hAnsi="Times New Roman" w:cs="Times New Roman"/>
          <w:spacing w:val="1"/>
          <w:w w:val="95"/>
        </w:rPr>
        <w:t>о</w:t>
      </w:r>
      <w:r>
        <w:rPr>
          <w:rFonts w:ascii="Times New Roman" w:hAnsi="Times New Roman" w:cs="Times New Roman"/>
          <w:w w:val="95"/>
        </w:rPr>
        <w:t>с</w:t>
      </w:r>
      <w:r>
        <w:rPr>
          <w:rFonts w:ascii="Times New Roman" w:hAnsi="Times New Roman" w:cs="Times New Roman"/>
          <w:spacing w:val="-2"/>
          <w:w w:val="95"/>
        </w:rPr>
        <w:t>т</w:t>
      </w:r>
      <w:r>
        <w:rPr>
          <w:rFonts w:ascii="Times New Roman" w:hAnsi="Times New Roman" w:cs="Times New Roman"/>
          <w:spacing w:val="-3"/>
          <w:w w:val="95"/>
        </w:rPr>
        <w:t>и</w:t>
      </w:r>
      <w:r>
        <w:rPr>
          <w:rFonts w:ascii="Times New Roman" w:hAnsi="Times New Roman" w:cs="Times New Roman"/>
          <w:spacing w:val="-2"/>
          <w:w w:val="95"/>
        </w:rPr>
        <w:t>к</w:t>
      </w:r>
      <w:r>
        <w:rPr>
          <w:rFonts w:ascii="Times New Roman" w:hAnsi="Times New Roman" w:cs="Times New Roman"/>
          <w:iCs/>
          <w:spacing w:val="1"/>
          <w:w w:val="95"/>
        </w:rPr>
        <w:t>»</w:t>
      </w:r>
      <w:r>
        <w:rPr>
          <w:rFonts w:ascii="Times New Roman" w:hAnsi="Times New Roman" w:cs="Times New Roman"/>
          <w:iCs/>
          <w:w w:val="95"/>
        </w:rPr>
        <w:t>).</w:t>
      </w:r>
    </w:p>
    <w:p w:rsidR="00DC54CC" w:rsidRDefault="00DC54CC" w:rsidP="004B5107">
      <w:pPr>
        <w:pStyle w:val="a9"/>
        <w:numPr>
          <w:ilvl w:val="0"/>
          <w:numId w:val="31"/>
        </w:numPr>
        <w:tabs>
          <w:tab w:val="left" w:pos="408"/>
        </w:tabs>
        <w:kinsoku w:val="0"/>
        <w:overflowPunct w:val="0"/>
        <w:spacing w:line="276" w:lineRule="auto"/>
        <w:ind w:left="112" w:right="106" w:firstLine="0"/>
        <w:jc w:val="both"/>
        <w:rPr>
          <w:rFonts w:ascii="Times New Roman" w:hAnsi="Times New Roman" w:cs="Times New Roman"/>
        </w:rPr>
      </w:pPr>
      <w:r>
        <w:rPr>
          <w:rFonts w:ascii="Times New Roman" w:hAnsi="Times New Roman" w:cs="Times New Roman"/>
          <w:iCs/>
          <w:spacing w:val="1"/>
          <w:w w:val="95"/>
        </w:rPr>
        <w:t>«</w:t>
      </w:r>
      <w:r>
        <w:rPr>
          <w:rFonts w:ascii="Times New Roman" w:hAnsi="Times New Roman" w:cs="Times New Roman"/>
          <w:spacing w:val="-6"/>
          <w:w w:val="95"/>
        </w:rPr>
        <w:t>М</w:t>
      </w:r>
      <w:r>
        <w:rPr>
          <w:rFonts w:ascii="Times New Roman" w:hAnsi="Times New Roman" w:cs="Times New Roman"/>
          <w:spacing w:val="-3"/>
          <w:w w:val="95"/>
        </w:rPr>
        <w:t>о</w:t>
      </w:r>
      <w:r>
        <w:rPr>
          <w:rFonts w:ascii="Times New Roman" w:hAnsi="Times New Roman" w:cs="Times New Roman"/>
          <w:w w:val="95"/>
        </w:rPr>
        <w:t>с</w:t>
      </w:r>
      <w:r>
        <w:rPr>
          <w:rFonts w:ascii="Times New Roman" w:hAnsi="Times New Roman" w:cs="Times New Roman"/>
          <w:spacing w:val="-2"/>
          <w:w w:val="95"/>
        </w:rPr>
        <w:t>т</w:t>
      </w:r>
      <w:r>
        <w:rPr>
          <w:rFonts w:ascii="Times New Roman" w:hAnsi="Times New Roman" w:cs="Times New Roman"/>
          <w:iCs/>
          <w:spacing w:val="1"/>
          <w:w w:val="95"/>
        </w:rPr>
        <w:t>»</w:t>
      </w:r>
      <w:r>
        <w:rPr>
          <w:rFonts w:ascii="Times New Roman" w:hAnsi="Times New Roman" w:cs="Times New Roman"/>
          <w:iCs/>
          <w:w w:val="95"/>
        </w:rPr>
        <w:t>,</w:t>
      </w:r>
      <w:r>
        <w:rPr>
          <w:rFonts w:ascii="Times New Roman" w:hAnsi="Times New Roman" w:cs="Times New Roman"/>
          <w:w w:val="95"/>
        </w:rPr>
        <w:t>с</w:t>
      </w:r>
      <w:r>
        <w:rPr>
          <w:rFonts w:ascii="Times New Roman" w:hAnsi="Times New Roman" w:cs="Times New Roman"/>
          <w:spacing w:val="-2"/>
          <w:w w:val="95"/>
        </w:rPr>
        <w:t>т</w:t>
      </w:r>
      <w:r>
        <w:rPr>
          <w:rFonts w:ascii="Times New Roman" w:hAnsi="Times New Roman" w:cs="Times New Roman"/>
          <w:spacing w:val="-5"/>
          <w:w w:val="95"/>
        </w:rPr>
        <w:t>о</w:t>
      </w:r>
      <w:r>
        <w:rPr>
          <w:rFonts w:ascii="Times New Roman" w:hAnsi="Times New Roman" w:cs="Times New Roman"/>
          <w:w w:val="95"/>
        </w:rPr>
        <w:t>я</w:t>
      </w:r>
      <w:r>
        <w:rPr>
          <w:rFonts w:ascii="Times New Roman" w:hAnsi="Times New Roman" w:cs="Times New Roman"/>
          <w:spacing w:val="-2"/>
          <w:w w:val="95"/>
        </w:rPr>
        <w:t>н</w:t>
      </w:r>
      <w:r>
        <w:rPr>
          <w:rFonts w:ascii="Times New Roman" w:hAnsi="Times New Roman" w:cs="Times New Roman"/>
          <w:w w:val="95"/>
        </w:rPr>
        <w:t>а</w:t>
      </w:r>
      <w:r>
        <w:rPr>
          <w:rFonts w:ascii="Times New Roman" w:hAnsi="Times New Roman" w:cs="Times New Roman"/>
          <w:spacing w:val="-8"/>
          <w:w w:val="95"/>
        </w:rPr>
        <w:t>к</w:t>
      </w:r>
      <w:r>
        <w:rPr>
          <w:rFonts w:ascii="Times New Roman" w:hAnsi="Times New Roman" w:cs="Times New Roman"/>
          <w:spacing w:val="-10"/>
          <w:w w:val="95"/>
        </w:rPr>
        <w:t>о</w:t>
      </w:r>
      <w:r>
        <w:rPr>
          <w:rFonts w:ascii="Times New Roman" w:hAnsi="Times New Roman" w:cs="Times New Roman"/>
          <w:spacing w:val="8"/>
          <w:w w:val="95"/>
        </w:rPr>
        <w:t>л</w:t>
      </w:r>
      <w:r>
        <w:rPr>
          <w:rFonts w:ascii="Times New Roman" w:hAnsi="Times New Roman" w:cs="Times New Roman"/>
          <w:w w:val="95"/>
        </w:rPr>
        <w:t>ен</w:t>
      </w:r>
      <w:r>
        <w:rPr>
          <w:rFonts w:ascii="Times New Roman" w:hAnsi="Times New Roman" w:cs="Times New Roman"/>
          <w:spacing w:val="-2"/>
          <w:w w:val="95"/>
        </w:rPr>
        <w:t>я</w:t>
      </w:r>
      <w:r>
        <w:rPr>
          <w:rFonts w:ascii="Times New Roman" w:hAnsi="Times New Roman" w:cs="Times New Roman"/>
          <w:w w:val="95"/>
        </w:rPr>
        <w:t>х</w:t>
      </w:r>
      <w:r>
        <w:rPr>
          <w:rFonts w:ascii="Times New Roman" w:hAnsi="Times New Roman" w:cs="Times New Roman"/>
          <w:i/>
          <w:iCs/>
          <w:w w:val="95"/>
        </w:rPr>
        <w:t>:</w:t>
      </w:r>
      <w:r>
        <w:rPr>
          <w:rFonts w:ascii="Times New Roman" w:hAnsi="Times New Roman" w:cs="Times New Roman"/>
          <w:w w:val="95"/>
        </w:rPr>
        <w:t>в</w:t>
      </w:r>
      <w:r>
        <w:rPr>
          <w:rFonts w:ascii="Times New Roman" w:hAnsi="Times New Roman" w:cs="Times New Roman"/>
          <w:spacing w:val="1"/>
          <w:w w:val="95"/>
        </w:rPr>
        <w:t>п</w:t>
      </w:r>
      <w:r>
        <w:rPr>
          <w:rFonts w:ascii="Times New Roman" w:hAnsi="Times New Roman" w:cs="Times New Roman"/>
          <w:spacing w:val="-7"/>
          <w:w w:val="95"/>
        </w:rPr>
        <w:t>о</w:t>
      </w:r>
      <w:r>
        <w:rPr>
          <w:rFonts w:ascii="Times New Roman" w:hAnsi="Times New Roman" w:cs="Times New Roman"/>
          <w:spacing w:val="2"/>
          <w:w w:val="95"/>
        </w:rPr>
        <w:t>л</w:t>
      </w:r>
      <w:r>
        <w:rPr>
          <w:rFonts w:ascii="Times New Roman" w:hAnsi="Times New Roman" w:cs="Times New Roman"/>
          <w:spacing w:val="-7"/>
          <w:w w:val="95"/>
        </w:rPr>
        <w:t>о</w:t>
      </w:r>
      <w:r>
        <w:rPr>
          <w:rFonts w:ascii="Times New Roman" w:hAnsi="Times New Roman" w:cs="Times New Roman"/>
          <w:spacing w:val="-5"/>
          <w:w w:val="95"/>
        </w:rPr>
        <w:t>ж</w:t>
      </w:r>
      <w:r>
        <w:rPr>
          <w:rFonts w:ascii="Times New Roman" w:hAnsi="Times New Roman" w:cs="Times New Roman"/>
          <w:w w:val="95"/>
        </w:rPr>
        <w:t>е</w:t>
      </w:r>
      <w:r>
        <w:rPr>
          <w:rFonts w:ascii="Times New Roman" w:hAnsi="Times New Roman" w:cs="Times New Roman"/>
          <w:spacing w:val="-4"/>
          <w:w w:val="95"/>
        </w:rPr>
        <w:t>н</w:t>
      </w:r>
      <w:r>
        <w:rPr>
          <w:rFonts w:ascii="Times New Roman" w:hAnsi="Times New Roman" w:cs="Times New Roman"/>
          <w:spacing w:val="1"/>
          <w:w w:val="95"/>
        </w:rPr>
        <w:t>и</w:t>
      </w:r>
      <w:r>
        <w:rPr>
          <w:rFonts w:ascii="Times New Roman" w:hAnsi="Times New Roman" w:cs="Times New Roman"/>
          <w:w w:val="95"/>
        </w:rPr>
        <w:t>и</w:t>
      </w:r>
      <w:r>
        <w:rPr>
          <w:rFonts w:ascii="Times New Roman" w:hAnsi="Times New Roman" w:cs="Times New Roman"/>
          <w:spacing w:val="8"/>
          <w:w w:val="95"/>
        </w:rPr>
        <w:t>л</w:t>
      </w:r>
      <w:r>
        <w:rPr>
          <w:rFonts w:ascii="Times New Roman" w:hAnsi="Times New Roman" w:cs="Times New Roman"/>
          <w:spacing w:val="-9"/>
          <w:w w:val="95"/>
        </w:rPr>
        <w:t>е</w:t>
      </w:r>
      <w:r>
        <w:rPr>
          <w:rFonts w:ascii="Times New Roman" w:hAnsi="Times New Roman" w:cs="Times New Roman"/>
          <w:spacing w:val="-5"/>
          <w:w w:val="95"/>
        </w:rPr>
        <w:t>ж</w:t>
      </w:r>
      <w:r>
        <w:rPr>
          <w:rFonts w:ascii="Times New Roman" w:hAnsi="Times New Roman" w:cs="Times New Roman"/>
          <w:w w:val="95"/>
        </w:rPr>
        <w:t>а</w:t>
      </w:r>
      <w:r>
        <w:rPr>
          <w:rFonts w:ascii="Times New Roman" w:hAnsi="Times New Roman" w:cs="Times New Roman"/>
          <w:spacing w:val="-4"/>
          <w:w w:val="95"/>
        </w:rPr>
        <w:t>н</w:t>
      </w:r>
      <w:r>
        <w:rPr>
          <w:rFonts w:ascii="Times New Roman" w:hAnsi="Times New Roman" w:cs="Times New Roman"/>
          <w:w w:val="95"/>
        </w:rPr>
        <w:t>а</w:t>
      </w:r>
      <w:r>
        <w:rPr>
          <w:rFonts w:ascii="Times New Roman" w:hAnsi="Times New Roman" w:cs="Times New Roman"/>
          <w:spacing w:val="-3"/>
          <w:w w:val="95"/>
        </w:rPr>
        <w:t>ж</w:t>
      </w:r>
      <w:r>
        <w:rPr>
          <w:rFonts w:ascii="Times New Roman" w:hAnsi="Times New Roman" w:cs="Times New Roman"/>
          <w:spacing w:val="1"/>
          <w:w w:val="95"/>
        </w:rPr>
        <w:t>и</w:t>
      </w:r>
      <w:r>
        <w:rPr>
          <w:rFonts w:ascii="Times New Roman" w:hAnsi="Times New Roman" w:cs="Times New Roman"/>
          <w:spacing w:val="-6"/>
          <w:w w:val="95"/>
        </w:rPr>
        <w:t>в</w:t>
      </w:r>
      <w:r>
        <w:rPr>
          <w:rFonts w:ascii="Times New Roman" w:hAnsi="Times New Roman" w:cs="Times New Roman"/>
          <w:spacing w:val="1"/>
          <w:w w:val="95"/>
        </w:rPr>
        <w:t>о</w:t>
      </w:r>
      <w:r>
        <w:rPr>
          <w:rFonts w:ascii="Times New Roman" w:hAnsi="Times New Roman" w:cs="Times New Roman"/>
          <w:spacing w:val="-2"/>
          <w:w w:val="95"/>
        </w:rPr>
        <w:t>т</w:t>
      </w:r>
      <w:r>
        <w:rPr>
          <w:rFonts w:ascii="Times New Roman" w:hAnsi="Times New Roman" w:cs="Times New Roman"/>
          <w:spacing w:val="-4"/>
          <w:w w:val="95"/>
        </w:rPr>
        <w:t>е</w:t>
      </w:r>
      <w:r>
        <w:rPr>
          <w:rFonts w:ascii="Times New Roman" w:hAnsi="Times New Roman" w:cs="Times New Roman"/>
          <w:i/>
          <w:iCs/>
          <w:w w:val="95"/>
        </w:rPr>
        <w:t>,</w:t>
      </w:r>
      <w:r>
        <w:rPr>
          <w:rFonts w:ascii="Times New Roman" w:hAnsi="Times New Roman" w:cs="Times New Roman"/>
          <w:spacing w:val="-6"/>
          <w:w w:val="95"/>
        </w:rPr>
        <w:t>в</w:t>
      </w:r>
      <w:r>
        <w:rPr>
          <w:rFonts w:ascii="Times New Roman" w:hAnsi="Times New Roman" w:cs="Times New Roman"/>
          <w:w w:val="95"/>
        </w:rPr>
        <w:t>з</w:t>
      </w:r>
      <w:r>
        <w:rPr>
          <w:rFonts w:ascii="Times New Roman" w:hAnsi="Times New Roman" w:cs="Times New Roman"/>
          <w:spacing w:val="-2"/>
          <w:w w:val="95"/>
        </w:rPr>
        <w:t>ять</w:t>
      </w:r>
      <w:r>
        <w:rPr>
          <w:rFonts w:ascii="Times New Roman" w:hAnsi="Times New Roman" w:cs="Times New Roman"/>
          <w:w w:val="95"/>
        </w:rPr>
        <w:t>ся</w:t>
      </w:r>
      <w:r>
        <w:rPr>
          <w:rFonts w:ascii="Times New Roman" w:hAnsi="Times New Roman" w:cs="Times New Roman"/>
          <w:spacing w:val="-5"/>
          <w:w w:val="95"/>
        </w:rPr>
        <w:t>р</w:t>
      </w:r>
      <w:r>
        <w:rPr>
          <w:rFonts w:ascii="Times New Roman" w:hAnsi="Times New Roman" w:cs="Times New Roman"/>
          <w:w w:val="95"/>
        </w:rPr>
        <w:t>у</w:t>
      </w:r>
      <w:r>
        <w:rPr>
          <w:rFonts w:ascii="Times New Roman" w:hAnsi="Times New Roman" w:cs="Times New Roman"/>
          <w:spacing w:val="-7"/>
          <w:w w:val="95"/>
        </w:rPr>
        <w:t>к</w:t>
      </w:r>
      <w:r>
        <w:rPr>
          <w:rFonts w:ascii="Times New Roman" w:hAnsi="Times New Roman" w:cs="Times New Roman"/>
          <w:spacing w:val="1"/>
          <w:w w:val="95"/>
        </w:rPr>
        <w:t>а</w:t>
      </w:r>
      <w:r>
        <w:rPr>
          <w:rFonts w:ascii="Times New Roman" w:hAnsi="Times New Roman" w:cs="Times New Roman"/>
          <w:spacing w:val="-3"/>
          <w:w w:val="95"/>
        </w:rPr>
        <w:t>м</w:t>
      </w:r>
      <w:r>
        <w:rPr>
          <w:rFonts w:ascii="Times New Roman" w:hAnsi="Times New Roman" w:cs="Times New Roman"/>
          <w:w w:val="95"/>
        </w:rPr>
        <w:t>и</w:t>
      </w:r>
      <w:r>
        <w:rPr>
          <w:rFonts w:ascii="Times New Roman" w:hAnsi="Times New Roman" w:cs="Times New Roman"/>
          <w:spacing w:val="-3"/>
          <w:w w:val="95"/>
        </w:rPr>
        <w:t>з</w:t>
      </w:r>
      <w:r>
        <w:rPr>
          <w:rFonts w:ascii="Times New Roman" w:hAnsi="Times New Roman" w:cs="Times New Roman"/>
          <w:w w:val="95"/>
        </w:rPr>
        <w:t>ас</w:t>
      </w:r>
      <w:r>
        <w:rPr>
          <w:rFonts w:ascii="Times New Roman" w:hAnsi="Times New Roman" w:cs="Times New Roman"/>
          <w:spacing w:val="-2"/>
          <w:w w:val="95"/>
        </w:rPr>
        <w:t>т</w:t>
      </w:r>
      <w:r>
        <w:rPr>
          <w:rFonts w:ascii="Times New Roman" w:hAnsi="Times New Roman" w:cs="Times New Roman"/>
          <w:spacing w:val="1"/>
          <w:w w:val="95"/>
        </w:rPr>
        <w:t>оп</w:t>
      </w:r>
      <w:r>
        <w:rPr>
          <w:rFonts w:ascii="Times New Roman" w:hAnsi="Times New Roman" w:cs="Times New Roman"/>
          <w:spacing w:val="-1"/>
          <w:w w:val="95"/>
        </w:rPr>
        <w:t>ы</w:t>
      </w:r>
      <w:proofErr w:type="gramStart"/>
      <w:r>
        <w:rPr>
          <w:rFonts w:ascii="Times New Roman" w:hAnsi="Times New Roman" w:cs="Times New Roman"/>
          <w:i/>
          <w:iCs/>
          <w:w w:val="95"/>
        </w:rPr>
        <w:t>.</w:t>
      </w:r>
      <w:r>
        <w:rPr>
          <w:rFonts w:ascii="Times New Roman" w:hAnsi="Times New Roman" w:cs="Times New Roman"/>
          <w:spacing w:val="-4"/>
          <w:w w:val="95"/>
        </w:rPr>
        <w:t>С</w:t>
      </w:r>
      <w:proofErr w:type="gramEnd"/>
      <w:r>
        <w:rPr>
          <w:rFonts w:ascii="Times New Roman" w:hAnsi="Times New Roman" w:cs="Times New Roman"/>
          <w:spacing w:val="1"/>
          <w:w w:val="95"/>
        </w:rPr>
        <w:t>и</w:t>
      </w:r>
      <w:r>
        <w:rPr>
          <w:rFonts w:ascii="Times New Roman" w:hAnsi="Times New Roman" w:cs="Times New Roman"/>
          <w:spacing w:val="-2"/>
          <w:w w:val="95"/>
        </w:rPr>
        <w:t>льн</w:t>
      </w:r>
      <w:r>
        <w:rPr>
          <w:rFonts w:ascii="Times New Roman" w:hAnsi="Times New Roman" w:cs="Times New Roman"/>
          <w:w w:val="95"/>
        </w:rPr>
        <w:t>о</w:t>
      </w:r>
      <w:r>
        <w:rPr>
          <w:rFonts w:ascii="Times New Roman" w:hAnsi="Times New Roman" w:cs="Times New Roman"/>
          <w:spacing w:val="1"/>
          <w:w w:val="95"/>
        </w:rPr>
        <w:t>п</w:t>
      </w:r>
      <w:r>
        <w:rPr>
          <w:rFonts w:ascii="Times New Roman" w:hAnsi="Times New Roman" w:cs="Times New Roman"/>
          <w:spacing w:val="-3"/>
          <w:w w:val="95"/>
        </w:rPr>
        <w:t>ро</w:t>
      </w:r>
      <w:r>
        <w:rPr>
          <w:rFonts w:ascii="Times New Roman" w:hAnsi="Times New Roman" w:cs="Times New Roman"/>
          <w:w w:val="95"/>
        </w:rPr>
        <w:t>гну</w:t>
      </w:r>
      <w:r>
        <w:rPr>
          <w:rFonts w:ascii="Times New Roman" w:hAnsi="Times New Roman" w:cs="Times New Roman"/>
          <w:spacing w:val="-2"/>
          <w:w w:val="95"/>
        </w:rPr>
        <w:t>ть</w:t>
      </w:r>
      <w:r>
        <w:rPr>
          <w:rFonts w:ascii="Times New Roman" w:hAnsi="Times New Roman" w:cs="Times New Roman"/>
          <w:w w:val="95"/>
        </w:rPr>
        <w:t>с</w:t>
      </w:r>
      <w:r>
        <w:rPr>
          <w:rFonts w:ascii="Times New Roman" w:hAnsi="Times New Roman" w:cs="Times New Roman"/>
          <w:spacing w:val="-2"/>
          <w:w w:val="95"/>
        </w:rPr>
        <w:t>я</w:t>
      </w:r>
      <w:r>
        <w:rPr>
          <w:rFonts w:ascii="Times New Roman" w:hAnsi="Times New Roman" w:cs="Times New Roman"/>
          <w:i/>
          <w:iCs/>
          <w:w w:val="95"/>
        </w:rPr>
        <w:t>,</w:t>
      </w:r>
      <w:r>
        <w:rPr>
          <w:rFonts w:ascii="Times New Roman" w:hAnsi="Times New Roman" w:cs="Times New Roman"/>
          <w:spacing w:val="1"/>
          <w:w w:val="95"/>
        </w:rPr>
        <w:t>п</w:t>
      </w:r>
      <w:r>
        <w:rPr>
          <w:rFonts w:ascii="Times New Roman" w:hAnsi="Times New Roman" w:cs="Times New Roman"/>
          <w:spacing w:val="-5"/>
          <w:w w:val="95"/>
        </w:rPr>
        <w:t>о</w:t>
      </w:r>
      <w:r>
        <w:rPr>
          <w:rFonts w:ascii="Times New Roman" w:hAnsi="Times New Roman" w:cs="Times New Roman"/>
          <w:spacing w:val="-2"/>
          <w:w w:val="95"/>
        </w:rPr>
        <w:t>д</w:t>
      </w:r>
      <w:r>
        <w:rPr>
          <w:rFonts w:ascii="Times New Roman" w:hAnsi="Times New Roman" w:cs="Times New Roman"/>
          <w:w w:val="95"/>
        </w:rPr>
        <w:t>н</w:t>
      </w:r>
      <w:r>
        <w:rPr>
          <w:rFonts w:ascii="Times New Roman" w:hAnsi="Times New Roman" w:cs="Times New Roman"/>
          <w:spacing w:val="-2"/>
          <w:w w:val="95"/>
        </w:rPr>
        <w:t>я</w:t>
      </w:r>
      <w:r>
        <w:rPr>
          <w:rFonts w:ascii="Times New Roman" w:hAnsi="Times New Roman" w:cs="Times New Roman"/>
          <w:w w:val="95"/>
        </w:rPr>
        <w:t>вб</w:t>
      </w:r>
      <w:r>
        <w:rPr>
          <w:rFonts w:ascii="Times New Roman" w:hAnsi="Times New Roman" w:cs="Times New Roman"/>
          <w:spacing w:val="-12"/>
          <w:w w:val="95"/>
        </w:rPr>
        <w:t>е</w:t>
      </w:r>
      <w:r>
        <w:rPr>
          <w:rFonts w:ascii="Times New Roman" w:hAnsi="Times New Roman" w:cs="Times New Roman"/>
          <w:spacing w:val="-2"/>
          <w:w w:val="95"/>
        </w:rPr>
        <w:t>д</w:t>
      </w:r>
      <w:r>
        <w:rPr>
          <w:rFonts w:ascii="Times New Roman" w:hAnsi="Times New Roman" w:cs="Times New Roman"/>
          <w:spacing w:val="1"/>
          <w:w w:val="95"/>
        </w:rPr>
        <w:t>р</w:t>
      </w:r>
      <w:r>
        <w:rPr>
          <w:rFonts w:ascii="Times New Roman" w:hAnsi="Times New Roman" w:cs="Times New Roman"/>
          <w:w w:val="95"/>
        </w:rPr>
        <w:t>аи</w:t>
      </w:r>
      <w:r>
        <w:rPr>
          <w:rFonts w:ascii="Times New Roman" w:hAnsi="Times New Roman" w:cs="Times New Roman"/>
          <w:spacing w:val="-6"/>
          <w:w w:val="95"/>
        </w:rPr>
        <w:t>т</w:t>
      </w:r>
      <w:r>
        <w:rPr>
          <w:rFonts w:ascii="Times New Roman" w:hAnsi="Times New Roman" w:cs="Times New Roman"/>
          <w:spacing w:val="-8"/>
          <w:w w:val="95"/>
        </w:rPr>
        <w:t>у</w:t>
      </w:r>
      <w:r>
        <w:rPr>
          <w:rFonts w:ascii="Times New Roman" w:hAnsi="Times New Roman" w:cs="Times New Roman"/>
          <w:spacing w:val="2"/>
          <w:w w:val="95"/>
        </w:rPr>
        <w:t>л</w:t>
      </w:r>
      <w:r>
        <w:rPr>
          <w:rFonts w:ascii="Times New Roman" w:hAnsi="Times New Roman" w:cs="Times New Roman"/>
          <w:spacing w:val="1"/>
          <w:w w:val="95"/>
        </w:rPr>
        <w:t>о</w:t>
      </w:r>
      <w:r>
        <w:rPr>
          <w:rFonts w:ascii="Times New Roman" w:hAnsi="Times New Roman" w:cs="Times New Roman"/>
          <w:spacing w:val="-3"/>
          <w:w w:val="95"/>
        </w:rPr>
        <w:t>в</w:t>
      </w:r>
      <w:r>
        <w:rPr>
          <w:rFonts w:ascii="Times New Roman" w:hAnsi="Times New Roman" w:cs="Times New Roman"/>
          <w:spacing w:val="1"/>
          <w:w w:val="95"/>
        </w:rPr>
        <w:t>и</w:t>
      </w:r>
      <w:r>
        <w:rPr>
          <w:rFonts w:ascii="Times New Roman" w:hAnsi="Times New Roman" w:cs="Times New Roman"/>
          <w:spacing w:val="6"/>
          <w:w w:val="95"/>
        </w:rPr>
        <w:t>щ</w:t>
      </w:r>
      <w:r>
        <w:rPr>
          <w:rFonts w:ascii="Times New Roman" w:hAnsi="Times New Roman" w:cs="Times New Roman"/>
          <w:w w:val="95"/>
        </w:rPr>
        <w:t>ев</w:t>
      </w:r>
      <w:r>
        <w:rPr>
          <w:rFonts w:ascii="Times New Roman" w:hAnsi="Times New Roman" w:cs="Times New Roman"/>
          <w:spacing w:val="-3"/>
          <w:w w:val="95"/>
        </w:rPr>
        <w:t>в</w:t>
      </w:r>
      <w:r>
        <w:rPr>
          <w:rFonts w:ascii="Times New Roman" w:hAnsi="Times New Roman" w:cs="Times New Roman"/>
          <w:w w:val="95"/>
        </w:rPr>
        <w:t>е</w:t>
      </w:r>
      <w:r>
        <w:rPr>
          <w:rFonts w:ascii="Times New Roman" w:hAnsi="Times New Roman" w:cs="Times New Roman"/>
          <w:spacing w:val="-5"/>
          <w:w w:val="95"/>
        </w:rPr>
        <w:t>р</w:t>
      </w:r>
      <w:r>
        <w:rPr>
          <w:rFonts w:ascii="Times New Roman" w:hAnsi="Times New Roman" w:cs="Times New Roman"/>
          <w:w w:val="95"/>
        </w:rPr>
        <w:t>х</w:t>
      </w:r>
      <w:r>
        <w:rPr>
          <w:rFonts w:ascii="Times New Roman" w:hAnsi="Times New Roman" w:cs="Times New Roman"/>
          <w:iCs/>
          <w:w w:val="95"/>
        </w:rPr>
        <w:t>(</w:t>
      </w:r>
      <w:r>
        <w:rPr>
          <w:rFonts w:ascii="Times New Roman" w:hAnsi="Times New Roman" w:cs="Times New Roman"/>
          <w:spacing w:val="-3"/>
          <w:w w:val="95"/>
        </w:rPr>
        <w:t>с</w:t>
      </w:r>
      <w:r>
        <w:rPr>
          <w:rFonts w:ascii="Times New Roman" w:hAnsi="Times New Roman" w:cs="Times New Roman"/>
          <w:spacing w:val="8"/>
          <w:w w:val="95"/>
        </w:rPr>
        <w:t>л</w:t>
      </w:r>
      <w:r>
        <w:rPr>
          <w:rFonts w:ascii="Times New Roman" w:hAnsi="Times New Roman" w:cs="Times New Roman"/>
          <w:spacing w:val="-9"/>
          <w:w w:val="95"/>
        </w:rPr>
        <w:t>е</w:t>
      </w:r>
      <w:r>
        <w:rPr>
          <w:rFonts w:ascii="Times New Roman" w:hAnsi="Times New Roman" w:cs="Times New Roman"/>
          <w:spacing w:val="-2"/>
          <w:w w:val="95"/>
        </w:rPr>
        <w:t>д</w:t>
      </w:r>
      <w:r>
        <w:rPr>
          <w:rFonts w:ascii="Times New Roman" w:hAnsi="Times New Roman" w:cs="Times New Roman"/>
          <w:spacing w:val="1"/>
          <w:w w:val="95"/>
        </w:rPr>
        <w:t>и</w:t>
      </w:r>
      <w:r>
        <w:rPr>
          <w:rFonts w:ascii="Times New Roman" w:hAnsi="Times New Roman" w:cs="Times New Roman"/>
          <w:spacing w:val="-2"/>
          <w:w w:val="95"/>
        </w:rPr>
        <w:t>ть</w:t>
      </w:r>
      <w:r>
        <w:rPr>
          <w:rFonts w:ascii="Times New Roman" w:hAnsi="Times New Roman" w:cs="Times New Roman"/>
          <w:iCs/>
          <w:w w:val="95"/>
        </w:rPr>
        <w:t>,</w:t>
      </w:r>
      <w:r>
        <w:rPr>
          <w:rFonts w:ascii="Times New Roman" w:hAnsi="Times New Roman" w:cs="Times New Roman"/>
          <w:w w:val="95"/>
        </w:rPr>
        <w:t>ч</w:t>
      </w:r>
      <w:r>
        <w:rPr>
          <w:rFonts w:ascii="Times New Roman" w:hAnsi="Times New Roman" w:cs="Times New Roman"/>
          <w:spacing w:val="-2"/>
          <w:w w:val="95"/>
        </w:rPr>
        <w:t>т</w:t>
      </w:r>
      <w:r>
        <w:rPr>
          <w:rFonts w:ascii="Times New Roman" w:hAnsi="Times New Roman" w:cs="Times New Roman"/>
          <w:spacing w:val="-5"/>
          <w:w w:val="95"/>
        </w:rPr>
        <w:t>о</w:t>
      </w:r>
      <w:r>
        <w:rPr>
          <w:rFonts w:ascii="Times New Roman" w:hAnsi="Times New Roman" w:cs="Times New Roman"/>
          <w:spacing w:val="-3"/>
          <w:w w:val="95"/>
        </w:rPr>
        <w:t>б</w:t>
      </w:r>
      <w:r>
        <w:rPr>
          <w:rFonts w:ascii="Times New Roman" w:hAnsi="Times New Roman" w:cs="Times New Roman"/>
          <w:w w:val="95"/>
        </w:rPr>
        <w:t>ы</w:t>
      </w:r>
      <w:r>
        <w:rPr>
          <w:rFonts w:ascii="Times New Roman" w:hAnsi="Times New Roman" w:cs="Times New Roman"/>
          <w:spacing w:val="-5"/>
          <w:w w:val="95"/>
        </w:rPr>
        <w:t>р</w:t>
      </w:r>
      <w:r>
        <w:rPr>
          <w:rFonts w:ascii="Times New Roman" w:hAnsi="Times New Roman" w:cs="Times New Roman"/>
          <w:w w:val="95"/>
        </w:rPr>
        <w:t>уки</w:t>
      </w:r>
      <w:r>
        <w:rPr>
          <w:rFonts w:ascii="Times New Roman" w:hAnsi="Times New Roman" w:cs="Times New Roman"/>
          <w:spacing w:val="-4"/>
          <w:w w:val="95"/>
        </w:rPr>
        <w:t>н</w:t>
      </w:r>
      <w:r>
        <w:rPr>
          <w:rFonts w:ascii="Times New Roman" w:hAnsi="Times New Roman" w:cs="Times New Roman"/>
          <w:spacing w:val="1"/>
          <w:w w:val="95"/>
        </w:rPr>
        <w:t>а</w:t>
      </w:r>
      <w:r>
        <w:rPr>
          <w:rFonts w:ascii="Times New Roman" w:hAnsi="Times New Roman" w:cs="Times New Roman"/>
          <w:spacing w:val="-9"/>
          <w:w w:val="95"/>
        </w:rPr>
        <w:t>х</w:t>
      </w:r>
      <w:r>
        <w:rPr>
          <w:rFonts w:ascii="Times New Roman" w:hAnsi="Times New Roman" w:cs="Times New Roman"/>
          <w:spacing w:val="-5"/>
          <w:w w:val="95"/>
        </w:rPr>
        <w:t>о</w:t>
      </w:r>
      <w:r>
        <w:rPr>
          <w:rFonts w:ascii="Times New Roman" w:hAnsi="Times New Roman" w:cs="Times New Roman"/>
          <w:spacing w:val="-4"/>
          <w:w w:val="95"/>
        </w:rPr>
        <w:t>д</w:t>
      </w:r>
      <w:r>
        <w:rPr>
          <w:rFonts w:ascii="Times New Roman" w:hAnsi="Times New Roman" w:cs="Times New Roman"/>
          <w:spacing w:val="1"/>
          <w:w w:val="95"/>
        </w:rPr>
        <w:t>и</w:t>
      </w:r>
      <w:r>
        <w:rPr>
          <w:rFonts w:ascii="Times New Roman" w:hAnsi="Times New Roman" w:cs="Times New Roman"/>
          <w:spacing w:val="-4"/>
          <w:w w:val="95"/>
        </w:rPr>
        <w:t>л</w:t>
      </w:r>
      <w:r>
        <w:rPr>
          <w:rFonts w:ascii="Times New Roman" w:hAnsi="Times New Roman" w:cs="Times New Roman"/>
          <w:spacing w:val="1"/>
          <w:w w:val="95"/>
        </w:rPr>
        <w:t>и</w:t>
      </w:r>
      <w:r>
        <w:rPr>
          <w:rFonts w:ascii="Times New Roman" w:hAnsi="Times New Roman" w:cs="Times New Roman"/>
          <w:w w:val="95"/>
        </w:rPr>
        <w:t>сьвт</w:t>
      </w:r>
      <w:r>
        <w:rPr>
          <w:rFonts w:ascii="Times New Roman" w:hAnsi="Times New Roman" w:cs="Times New Roman"/>
          <w:spacing w:val="-3"/>
          <w:w w:val="95"/>
        </w:rPr>
        <w:t>а</w:t>
      </w:r>
      <w:r>
        <w:rPr>
          <w:rFonts w:ascii="Times New Roman" w:hAnsi="Times New Roman" w:cs="Times New Roman"/>
          <w:spacing w:val="-11"/>
          <w:w w:val="95"/>
        </w:rPr>
        <w:t>к</w:t>
      </w:r>
      <w:r>
        <w:rPr>
          <w:rFonts w:ascii="Times New Roman" w:hAnsi="Times New Roman" w:cs="Times New Roman"/>
          <w:spacing w:val="-10"/>
          <w:w w:val="95"/>
        </w:rPr>
        <w:t>о</w:t>
      </w:r>
      <w:r>
        <w:rPr>
          <w:rFonts w:ascii="Times New Roman" w:hAnsi="Times New Roman" w:cs="Times New Roman"/>
          <w:w w:val="95"/>
        </w:rPr>
        <w:t>м</w:t>
      </w:r>
      <w:r>
        <w:rPr>
          <w:rFonts w:ascii="Times New Roman" w:hAnsi="Times New Roman" w:cs="Times New Roman"/>
          <w:spacing w:val="-4"/>
          <w:w w:val="95"/>
        </w:rPr>
        <w:t>ж</w:t>
      </w:r>
      <w:r>
        <w:rPr>
          <w:rFonts w:ascii="Times New Roman" w:hAnsi="Times New Roman" w:cs="Times New Roman"/>
          <w:w w:val="95"/>
        </w:rPr>
        <w:t>е</w:t>
      </w:r>
      <w:r>
        <w:rPr>
          <w:rFonts w:ascii="Times New Roman" w:hAnsi="Times New Roman" w:cs="Times New Roman"/>
          <w:spacing w:val="1"/>
          <w:w w:val="95"/>
        </w:rPr>
        <w:t>п</w:t>
      </w:r>
      <w:r>
        <w:rPr>
          <w:rFonts w:ascii="Times New Roman" w:hAnsi="Times New Roman" w:cs="Times New Roman"/>
          <w:spacing w:val="-7"/>
          <w:w w:val="95"/>
        </w:rPr>
        <w:t>о</w:t>
      </w:r>
      <w:r>
        <w:rPr>
          <w:rFonts w:ascii="Times New Roman" w:hAnsi="Times New Roman" w:cs="Times New Roman"/>
          <w:spacing w:val="-2"/>
          <w:w w:val="95"/>
        </w:rPr>
        <w:t>л</w:t>
      </w:r>
      <w:r>
        <w:rPr>
          <w:rFonts w:ascii="Times New Roman" w:hAnsi="Times New Roman" w:cs="Times New Roman"/>
          <w:spacing w:val="-7"/>
          <w:w w:val="95"/>
        </w:rPr>
        <w:t>о</w:t>
      </w:r>
      <w:r>
        <w:rPr>
          <w:rFonts w:ascii="Times New Roman" w:hAnsi="Times New Roman" w:cs="Times New Roman"/>
          <w:spacing w:val="-4"/>
          <w:w w:val="95"/>
        </w:rPr>
        <w:t>ж</w:t>
      </w:r>
      <w:r>
        <w:rPr>
          <w:rFonts w:ascii="Times New Roman" w:hAnsi="Times New Roman" w:cs="Times New Roman"/>
          <w:w w:val="95"/>
        </w:rPr>
        <w:t>е</w:t>
      </w:r>
      <w:r>
        <w:rPr>
          <w:rFonts w:ascii="Times New Roman" w:hAnsi="Times New Roman" w:cs="Times New Roman"/>
          <w:spacing w:val="-4"/>
          <w:w w:val="95"/>
        </w:rPr>
        <w:t>н</w:t>
      </w:r>
      <w:r>
        <w:rPr>
          <w:rFonts w:ascii="Times New Roman" w:hAnsi="Times New Roman" w:cs="Times New Roman"/>
          <w:spacing w:val="1"/>
          <w:w w:val="95"/>
        </w:rPr>
        <w:t>и</w:t>
      </w:r>
      <w:r>
        <w:rPr>
          <w:rFonts w:ascii="Times New Roman" w:hAnsi="Times New Roman" w:cs="Times New Roman"/>
          <w:spacing w:val="-3"/>
          <w:w w:val="95"/>
        </w:rPr>
        <w:t>и</w:t>
      </w:r>
      <w:r>
        <w:rPr>
          <w:rFonts w:ascii="Times New Roman" w:hAnsi="Times New Roman" w:cs="Times New Roman"/>
          <w:iCs/>
          <w:w w:val="95"/>
        </w:rPr>
        <w:t>,</w:t>
      </w:r>
      <w:r>
        <w:rPr>
          <w:rFonts w:ascii="Times New Roman" w:hAnsi="Times New Roman" w:cs="Times New Roman"/>
          <w:spacing w:val="-7"/>
          <w:w w:val="95"/>
        </w:rPr>
        <w:t>к</w:t>
      </w:r>
      <w:r>
        <w:rPr>
          <w:rFonts w:ascii="Times New Roman" w:hAnsi="Times New Roman" w:cs="Times New Roman"/>
          <w:spacing w:val="1"/>
          <w:w w:val="95"/>
        </w:rPr>
        <w:t>а</w:t>
      </w:r>
      <w:r>
        <w:rPr>
          <w:rFonts w:ascii="Times New Roman" w:hAnsi="Times New Roman" w:cs="Times New Roman"/>
          <w:w w:val="95"/>
        </w:rPr>
        <w:t xml:space="preserve">к </w:t>
      </w:r>
      <w:proofErr w:type="spellStart"/>
      <w:r>
        <w:rPr>
          <w:rFonts w:ascii="Times New Roman" w:hAnsi="Times New Roman" w:cs="Times New Roman"/>
          <w:spacing w:val="1"/>
          <w:w w:val="95"/>
        </w:rPr>
        <w:t>п</w:t>
      </w:r>
      <w:r>
        <w:rPr>
          <w:rFonts w:ascii="Times New Roman" w:hAnsi="Times New Roman" w:cs="Times New Roman"/>
          <w:spacing w:val="-3"/>
          <w:w w:val="95"/>
        </w:rPr>
        <w:t>р</w:t>
      </w:r>
      <w:r>
        <w:rPr>
          <w:rFonts w:ascii="Times New Roman" w:hAnsi="Times New Roman" w:cs="Times New Roman"/>
          <w:w w:val="95"/>
        </w:rPr>
        <w:t>и</w:t>
      </w:r>
      <w:r>
        <w:rPr>
          <w:rFonts w:ascii="Times New Roman" w:hAnsi="Times New Roman" w:cs="Times New Roman"/>
          <w:spacing w:val="-4"/>
          <w:w w:val="95"/>
        </w:rPr>
        <w:t>у</w:t>
      </w:r>
      <w:r>
        <w:rPr>
          <w:rFonts w:ascii="Times New Roman" w:hAnsi="Times New Roman" w:cs="Times New Roman"/>
          <w:spacing w:val="1"/>
          <w:w w:val="95"/>
        </w:rPr>
        <w:t>п</w:t>
      </w:r>
      <w:r>
        <w:rPr>
          <w:rFonts w:ascii="Times New Roman" w:hAnsi="Times New Roman" w:cs="Times New Roman"/>
          <w:spacing w:val="-3"/>
          <w:w w:val="95"/>
        </w:rPr>
        <w:t>р</w:t>
      </w:r>
      <w:r>
        <w:rPr>
          <w:rFonts w:ascii="Times New Roman" w:hAnsi="Times New Roman" w:cs="Times New Roman"/>
          <w:spacing w:val="1"/>
          <w:w w:val="95"/>
        </w:rPr>
        <w:t>а</w:t>
      </w:r>
      <w:r>
        <w:rPr>
          <w:rFonts w:ascii="Times New Roman" w:hAnsi="Times New Roman" w:cs="Times New Roman"/>
          <w:spacing w:val="-3"/>
          <w:w w:val="95"/>
        </w:rPr>
        <w:t>ж</w:t>
      </w:r>
      <w:r>
        <w:rPr>
          <w:rFonts w:ascii="Times New Roman" w:hAnsi="Times New Roman" w:cs="Times New Roman"/>
          <w:spacing w:val="-2"/>
          <w:w w:val="95"/>
        </w:rPr>
        <w:t>н</w:t>
      </w:r>
      <w:r>
        <w:rPr>
          <w:rFonts w:ascii="Times New Roman" w:hAnsi="Times New Roman" w:cs="Times New Roman"/>
          <w:w w:val="95"/>
        </w:rPr>
        <w:t>е</w:t>
      </w:r>
      <w:r>
        <w:rPr>
          <w:rFonts w:ascii="Times New Roman" w:hAnsi="Times New Roman" w:cs="Times New Roman"/>
          <w:spacing w:val="-4"/>
          <w:w w:val="95"/>
        </w:rPr>
        <w:t>н</w:t>
      </w:r>
      <w:r>
        <w:rPr>
          <w:rFonts w:ascii="Times New Roman" w:hAnsi="Times New Roman" w:cs="Times New Roman"/>
          <w:spacing w:val="-3"/>
          <w:w w:val="95"/>
        </w:rPr>
        <w:t>и</w:t>
      </w:r>
      <w:r>
        <w:rPr>
          <w:rFonts w:ascii="Times New Roman" w:hAnsi="Times New Roman" w:cs="Times New Roman"/>
          <w:w w:val="95"/>
        </w:rPr>
        <w:t>и</w:t>
      </w:r>
      <w:r>
        <w:rPr>
          <w:rFonts w:ascii="Times New Roman" w:hAnsi="Times New Roman" w:cs="Times New Roman"/>
          <w:iCs/>
          <w:spacing w:val="-1"/>
          <w:w w:val="95"/>
        </w:rPr>
        <w:t>«</w:t>
      </w:r>
      <w:r>
        <w:rPr>
          <w:rFonts w:ascii="Times New Roman" w:hAnsi="Times New Roman" w:cs="Times New Roman"/>
          <w:spacing w:val="-3"/>
          <w:w w:val="95"/>
        </w:rPr>
        <w:t>м</w:t>
      </w:r>
      <w:r>
        <w:rPr>
          <w:rFonts w:ascii="Times New Roman" w:hAnsi="Times New Roman" w:cs="Times New Roman"/>
          <w:spacing w:val="1"/>
          <w:w w:val="95"/>
        </w:rPr>
        <w:t>о</w:t>
      </w:r>
      <w:r>
        <w:rPr>
          <w:rFonts w:ascii="Times New Roman" w:hAnsi="Times New Roman" w:cs="Times New Roman"/>
          <w:w w:val="95"/>
        </w:rPr>
        <w:t>с</w:t>
      </w:r>
      <w:r>
        <w:rPr>
          <w:rFonts w:ascii="Times New Roman" w:hAnsi="Times New Roman" w:cs="Times New Roman"/>
          <w:spacing w:val="-2"/>
          <w:w w:val="95"/>
        </w:rPr>
        <w:t>т</w:t>
      </w:r>
      <w:r>
        <w:rPr>
          <w:rFonts w:ascii="Times New Roman" w:hAnsi="Times New Roman" w:cs="Times New Roman"/>
          <w:spacing w:val="-3"/>
          <w:w w:val="95"/>
        </w:rPr>
        <w:t>и</w:t>
      </w:r>
      <w:r>
        <w:rPr>
          <w:rFonts w:ascii="Times New Roman" w:hAnsi="Times New Roman" w:cs="Times New Roman"/>
          <w:spacing w:val="-2"/>
          <w:w w:val="95"/>
        </w:rPr>
        <w:t>к</w:t>
      </w:r>
      <w:proofErr w:type="spellEnd"/>
      <w:r>
        <w:rPr>
          <w:rFonts w:ascii="Times New Roman" w:hAnsi="Times New Roman" w:cs="Times New Roman"/>
          <w:iCs/>
          <w:spacing w:val="1"/>
          <w:w w:val="95"/>
        </w:rPr>
        <w:t>»</w:t>
      </w:r>
      <w:r>
        <w:rPr>
          <w:rFonts w:ascii="Times New Roman" w:hAnsi="Times New Roman" w:cs="Times New Roman"/>
          <w:iCs/>
          <w:w w:val="95"/>
        </w:rPr>
        <w:t>).</w:t>
      </w:r>
    </w:p>
    <w:p w:rsidR="00DC54CC" w:rsidRDefault="00DC54CC" w:rsidP="004B5107">
      <w:pPr>
        <w:pStyle w:val="a9"/>
        <w:numPr>
          <w:ilvl w:val="0"/>
          <w:numId w:val="31"/>
        </w:numPr>
        <w:tabs>
          <w:tab w:val="left" w:pos="477"/>
        </w:tabs>
        <w:kinsoku w:val="0"/>
        <w:overflowPunct w:val="0"/>
        <w:spacing w:line="276" w:lineRule="auto"/>
        <w:ind w:left="112" w:right="108" w:firstLine="0"/>
        <w:jc w:val="both"/>
        <w:rPr>
          <w:rFonts w:ascii="Times New Roman" w:hAnsi="Times New Roman" w:cs="Times New Roman"/>
        </w:rPr>
      </w:pPr>
      <w:r>
        <w:rPr>
          <w:rFonts w:ascii="Times New Roman" w:hAnsi="Times New Roman" w:cs="Times New Roman"/>
          <w:spacing w:val="-2"/>
          <w:w w:val="95"/>
        </w:rPr>
        <w:t>И</w:t>
      </w:r>
      <w:r>
        <w:rPr>
          <w:rFonts w:ascii="Times New Roman" w:hAnsi="Times New Roman" w:cs="Times New Roman"/>
          <w:w w:val="95"/>
        </w:rPr>
        <w:t>з</w:t>
      </w:r>
      <w:r>
        <w:rPr>
          <w:rFonts w:ascii="Times New Roman" w:hAnsi="Times New Roman" w:cs="Times New Roman"/>
          <w:spacing w:val="-3"/>
          <w:w w:val="95"/>
        </w:rPr>
        <w:t>п</w:t>
      </w:r>
      <w:r>
        <w:rPr>
          <w:rFonts w:ascii="Times New Roman" w:hAnsi="Times New Roman" w:cs="Times New Roman"/>
          <w:spacing w:val="-7"/>
          <w:w w:val="95"/>
        </w:rPr>
        <w:t>о</w:t>
      </w:r>
      <w:r>
        <w:rPr>
          <w:rFonts w:ascii="Times New Roman" w:hAnsi="Times New Roman" w:cs="Times New Roman"/>
          <w:spacing w:val="2"/>
          <w:w w:val="95"/>
        </w:rPr>
        <w:t>л</w:t>
      </w:r>
      <w:r>
        <w:rPr>
          <w:rFonts w:ascii="Times New Roman" w:hAnsi="Times New Roman" w:cs="Times New Roman"/>
          <w:spacing w:val="-7"/>
          <w:w w:val="95"/>
        </w:rPr>
        <w:t>о</w:t>
      </w:r>
      <w:r>
        <w:rPr>
          <w:rFonts w:ascii="Times New Roman" w:hAnsi="Times New Roman" w:cs="Times New Roman"/>
          <w:spacing w:val="-4"/>
          <w:w w:val="95"/>
        </w:rPr>
        <w:t>ж</w:t>
      </w:r>
      <w:r>
        <w:rPr>
          <w:rFonts w:ascii="Times New Roman" w:hAnsi="Times New Roman" w:cs="Times New Roman"/>
          <w:w w:val="95"/>
        </w:rPr>
        <w:t>е</w:t>
      </w:r>
      <w:r>
        <w:rPr>
          <w:rFonts w:ascii="Times New Roman" w:hAnsi="Times New Roman" w:cs="Times New Roman"/>
          <w:spacing w:val="-4"/>
          <w:w w:val="95"/>
        </w:rPr>
        <w:t>н</w:t>
      </w:r>
      <w:r>
        <w:rPr>
          <w:rFonts w:ascii="Times New Roman" w:hAnsi="Times New Roman" w:cs="Times New Roman"/>
          <w:spacing w:val="1"/>
          <w:w w:val="95"/>
        </w:rPr>
        <w:t>и</w:t>
      </w:r>
      <w:proofErr w:type="gramStart"/>
      <w:r>
        <w:rPr>
          <w:rFonts w:ascii="Times New Roman" w:hAnsi="Times New Roman" w:cs="Times New Roman"/>
          <w:w w:val="95"/>
        </w:rPr>
        <w:t>я</w:t>
      </w:r>
      <w:r>
        <w:rPr>
          <w:rFonts w:ascii="Times New Roman" w:hAnsi="Times New Roman" w:cs="Times New Roman"/>
          <w:iCs/>
          <w:spacing w:val="-1"/>
          <w:w w:val="95"/>
        </w:rPr>
        <w:t>«</w:t>
      </w:r>
      <w:proofErr w:type="gramEnd"/>
      <w:r>
        <w:rPr>
          <w:rFonts w:ascii="Times New Roman" w:hAnsi="Times New Roman" w:cs="Times New Roman"/>
          <w:w w:val="95"/>
        </w:rPr>
        <w:t>с</w:t>
      </w:r>
      <w:r>
        <w:rPr>
          <w:rFonts w:ascii="Times New Roman" w:hAnsi="Times New Roman" w:cs="Times New Roman"/>
          <w:spacing w:val="-2"/>
          <w:w w:val="95"/>
        </w:rPr>
        <w:t>т</w:t>
      </w:r>
      <w:r>
        <w:rPr>
          <w:rFonts w:ascii="Times New Roman" w:hAnsi="Times New Roman" w:cs="Times New Roman"/>
          <w:spacing w:val="-5"/>
          <w:w w:val="95"/>
        </w:rPr>
        <w:t>о</w:t>
      </w:r>
      <w:r>
        <w:rPr>
          <w:rFonts w:ascii="Times New Roman" w:hAnsi="Times New Roman" w:cs="Times New Roman"/>
          <w:spacing w:val="-2"/>
          <w:w w:val="95"/>
        </w:rPr>
        <w:t>я</w:t>
      </w:r>
      <w:r>
        <w:rPr>
          <w:rFonts w:ascii="Times New Roman" w:hAnsi="Times New Roman" w:cs="Times New Roman"/>
          <w:iCs/>
          <w:w w:val="95"/>
        </w:rPr>
        <w:t>»</w:t>
      </w:r>
      <w:r>
        <w:rPr>
          <w:rFonts w:ascii="Times New Roman" w:hAnsi="Times New Roman" w:cs="Times New Roman"/>
          <w:spacing w:val="-3"/>
          <w:w w:val="95"/>
        </w:rPr>
        <w:t>о</w:t>
      </w:r>
      <w:r>
        <w:rPr>
          <w:rFonts w:ascii="Times New Roman" w:hAnsi="Times New Roman" w:cs="Times New Roman"/>
          <w:spacing w:val="1"/>
          <w:w w:val="95"/>
        </w:rPr>
        <w:t>п</w:t>
      </w:r>
      <w:r>
        <w:rPr>
          <w:rFonts w:ascii="Times New Roman" w:hAnsi="Times New Roman" w:cs="Times New Roman"/>
          <w:w w:val="95"/>
        </w:rPr>
        <w:t>ус</w:t>
      </w:r>
      <w:r>
        <w:rPr>
          <w:rFonts w:ascii="Times New Roman" w:hAnsi="Times New Roman" w:cs="Times New Roman"/>
          <w:spacing w:val="-2"/>
          <w:w w:val="95"/>
        </w:rPr>
        <w:t>т</w:t>
      </w:r>
      <w:r>
        <w:rPr>
          <w:rFonts w:ascii="Times New Roman" w:hAnsi="Times New Roman" w:cs="Times New Roman"/>
          <w:spacing w:val="1"/>
          <w:w w:val="95"/>
        </w:rPr>
        <w:t>и</w:t>
      </w:r>
      <w:r>
        <w:rPr>
          <w:rFonts w:ascii="Times New Roman" w:hAnsi="Times New Roman" w:cs="Times New Roman"/>
          <w:spacing w:val="-2"/>
          <w:w w:val="95"/>
        </w:rPr>
        <w:t>ть</w:t>
      </w:r>
      <w:r>
        <w:rPr>
          <w:rFonts w:ascii="Times New Roman" w:hAnsi="Times New Roman" w:cs="Times New Roman"/>
          <w:w w:val="95"/>
        </w:rPr>
        <w:t>ся</w:t>
      </w:r>
      <w:r>
        <w:rPr>
          <w:rFonts w:ascii="Times New Roman" w:hAnsi="Times New Roman" w:cs="Times New Roman"/>
          <w:spacing w:val="-2"/>
          <w:w w:val="95"/>
        </w:rPr>
        <w:t>н</w:t>
      </w:r>
      <w:r>
        <w:rPr>
          <w:rFonts w:ascii="Times New Roman" w:hAnsi="Times New Roman" w:cs="Times New Roman"/>
          <w:w w:val="95"/>
        </w:rPr>
        <w:t>а</w:t>
      </w:r>
      <w:r>
        <w:rPr>
          <w:rFonts w:ascii="Times New Roman" w:hAnsi="Times New Roman" w:cs="Times New Roman"/>
          <w:iCs/>
          <w:spacing w:val="-1"/>
          <w:w w:val="95"/>
        </w:rPr>
        <w:t>«</w:t>
      </w:r>
      <w:r>
        <w:rPr>
          <w:rFonts w:ascii="Times New Roman" w:hAnsi="Times New Roman" w:cs="Times New Roman"/>
          <w:spacing w:val="-3"/>
          <w:w w:val="95"/>
        </w:rPr>
        <w:t>м</w:t>
      </w:r>
      <w:r>
        <w:rPr>
          <w:rFonts w:ascii="Times New Roman" w:hAnsi="Times New Roman" w:cs="Times New Roman"/>
          <w:spacing w:val="1"/>
          <w:w w:val="95"/>
        </w:rPr>
        <w:t>о</w:t>
      </w:r>
      <w:r>
        <w:rPr>
          <w:rFonts w:ascii="Times New Roman" w:hAnsi="Times New Roman" w:cs="Times New Roman"/>
          <w:w w:val="95"/>
        </w:rPr>
        <w:t>с</w:t>
      </w:r>
      <w:r>
        <w:rPr>
          <w:rFonts w:ascii="Times New Roman" w:hAnsi="Times New Roman" w:cs="Times New Roman"/>
          <w:spacing w:val="-2"/>
          <w:w w:val="95"/>
        </w:rPr>
        <w:t>т</w:t>
      </w:r>
      <w:r>
        <w:rPr>
          <w:rFonts w:ascii="Times New Roman" w:hAnsi="Times New Roman" w:cs="Times New Roman"/>
          <w:spacing w:val="-3"/>
          <w:w w:val="95"/>
        </w:rPr>
        <w:t>и</w:t>
      </w:r>
      <w:r>
        <w:rPr>
          <w:rFonts w:ascii="Times New Roman" w:hAnsi="Times New Roman" w:cs="Times New Roman"/>
          <w:spacing w:val="-2"/>
          <w:w w:val="95"/>
        </w:rPr>
        <w:t>к</w:t>
      </w:r>
      <w:r>
        <w:rPr>
          <w:rFonts w:ascii="Times New Roman" w:hAnsi="Times New Roman" w:cs="Times New Roman"/>
          <w:iCs/>
          <w:w w:val="95"/>
        </w:rPr>
        <w:t>»</w:t>
      </w:r>
      <w:r>
        <w:rPr>
          <w:rFonts w:ascii="Times New Roman" w:hAnsi="Times New Roman" w:cs="Times New Roman"/>
          <w:w w:val="95"/>
        </w:rPr>
        <w:t>и</w:t>
      </w:r>
      <w:r>
        <w:rPr>
          <w:rFonts w:ascii="Times New Roman" w:hAnsi="Times New Roman" w:cs="Times New Roman"/>
          <w:spacing w:val="-3"/>
          <w:w w:val="95"/>
        </w:rPr>
        <w:t>ве</w:t>
      </w:r>
      <w:r>
        <w:rPr>
          <w:rFonts w:ascii="Times New Roman" w:hAnsi="Times New Roman" w:cs="Times New Roman"/>
          <w:spacing w:val="1"/>
          <w:w w:val="95"/>
        </w:rPr>
        <w:t>р</w:t>
      </w:r>
      <w:r>
        <w:rPr>
          <w:rFonts w:ascii="Times New Roman" w:hAnsi="Times New Roman" w:cs="Times New Roman"/>
          <w:w w:val="95"/>
        </w:rPr>
        <w:t>ну</w:t>
      </w:r>
      <w:r>
        <w:rPr>
          <w:rFonts w:ascii="Times New Roman" w:hAnsi="Times New Roman" w:cs="Times New Roman"/>
          <w:spacing w:val="-2"/>
          <w:w w:val="95"/>
        </w:rPr>
        <w:t>ть</w:t>
      </w:r>
      <w:r>
        <w:rPr>
          <w:rFonts w:ascii="Times New Roman" w:hAnsi="Times New Roman" w:cs="Times New Roman"/>
          <w:w w:val="95"/>
        </w:rPr>
        <w:t>сяв</w:t>
      </w:r>
      <w:r>
        <w:rPr>
          <w:rFonts w:ascii="Times New Roman" w:hAnsi="Times New Roman" w:cs="Times New Roman"/>
          <w:spacing w:val="1"/>
          <w:w w:val="95"/>
        </w:rPr>
        <w:t>и</w:t>
      </w:r>
      <w:r>
        <w:rPr>
          <w:rFonts w:ascii="Times New Roman" w:hAnsi="Times New Roman" w:cs="Times New Roman"/>
          <w:spacing w:val="-6"/>
          <w:w w:val="95"/>
        </w:rPr>
        <w:t>с</w:t>
      </w:r>
      <w:r>
        <w:rPr>
          <w:rFonts w:ascii="Times New Roman" w:hAnsi="Times New Roman" w:cs="Times New Roman"/>
          <w:spacing w:val="-9"/>
          <w:w w:val="95"/>
        </w:rPr>
        <w:t>х</w:t>
      </w:r>
      <w:r>
        <w:rPr>
          <w:rFonts w:ascii="Times New Roman" w:hAnsi="Times New Roman" w:cs="Times New Roman"/>
          <w:spacing w:val="-5"/>
          <w:w w:val="95"/>
        </w:rPr>
        <w:t>о</w:t>
      </w:r>
      <w:r>
        <w:rPr>
          <w:rFonts w:ascii="Times New Roman" w:hAnsi="Times New Roman" w:cs="Times New Roman"/>
          <w:spacing w:val="-2"/>
          <w:w w:val="95"/>
        </w:rPr>
        <w:t>д</w:t>
      </w:r>
      <w:r>
        <w:rPr>
          <w:rFonts w:ascii="Times New Roman" w:hAnsi="Times New Roman" w:cs="Times New Roman"/>
          <w:spacing w:val="-4"/>
          <w:w w:val="95"/>
        </w:rPr>
        <w:t>н</w:t>
      </w:r>
      <w:r>
        <w:rPr>
          <w:rFonts w:ascii="Times New Roman" w:hAnsi="Times New Roman" w:cs="Times New Roman"/>
          <w:spacing w:val="-3"/>
          <w:w w:val="95"/>
        </w:rPr>
        <w:t>о</w:t>
      </w:r>
      <w:r>
        <w:rPr>
          <w:rFonts w:ascii="Times New Roman" w:hAnsi="Times New Roman" w:cs="Times New Roman"/>
          <w:w w:val="95"/>
        </w:rPr>
        <w:t>е</w:t>
      </w:r>
      <w:r>
        <w:rPr>
          <w:rFonts w:ascii="Times New Roman" w:hAnsi="Times New Roman" w:cs="Times New Roman"/>
          <w:spacing w:val="1"/>
          <w:w w:val="95"/>
        </w:rPr>
        <w:t>п</w:t>
      </w:r>
      <w:r>
        <w:rPr>
          <w:rFonts w:ascii="Times New Roman" w:hAnsi="Times New Roman" w:cs="Times New Roman"/>
          <w:spacing w:val="-7"/>
          <w:w w:val="95"/>
        </w:rPr>
        <w:t>о</w:t>
      </w:r>
      <w:r>
        <w:rPr>
          <w:rFonts w:ascii="Times New Roman" w:hAnsi="Times New Roman" w:cs="Times New Roman"/>
          <w:spacing w:val="2"/>
          <w:w w:val="95"/>
        </w:rPr>
        <w:t>л</w:t>
      </w:r>
      <w:r>
        <w:rPr>
          <w:rFonts w:ascii="Times New Roman" w:hAnsi="Times New Roman" w:cs="Times New Roman"/>
          <w:spacing w:val="-10"/>
          <w:w w:val="95"/>
        </w:rPr>
        <w:t>о</w:t>
      </w:r>
      <w:r>
        <w:rPr>
          <w:rFonts w:ascii="Times New Roman" w:hAnsi="Times New Roman" w:cs="Times New Roman"/>
          <w:spacing w:val="-4"/>
          <w:w w:val="95"/>
        </w:rPr>
        <w:t>ж</w:t>
      </w:r>
      <w:r>
        <w:rPr>
          <w:rFonts w:ascii="Times New Roman" w:hAnsi="Times New Roman" w:cs="Times New Roman"/>
          <w:w w:val="95"/>
        </w:rPr>
        <w:t>е</w:t>
      </w:r>
      <w:r>
        <w:rPr>
          <w:rFonts w:ascii="Times New Roman" w:hAnsi="Times New Roman" w:cs="Times New Roman"/>
          <w:spacing w:val="-4"/>
          <w:w w:val="95"/>
        </w:rPr>
        <w:t>н</w:t>
      </w:r>
      <w:r>
        <w:rPr>
          <w:rFonts w:ascii="Times New Roman" w:hAnsi="Times New Roman" w:cs="Times New Roman"/>
          <w:spacing w:val="1"/>
          <w:w w:val="95"/>
        </w:rPr>
        <w:t>и</w:t>
      </w:r>
      <w:r>
        <w:rPr>
          <w:rFonts w:ascii="Times New Roman" w:hAnsi="Times New Roman" w:cs="Times New Roman"/>
          <w:w w:val="95"/>
        </w:rPr>
        <w:t>е</w:t>
      </w:r>
      <w:r>
        <w:rPr>
          <w:rFonts w:ascii="Times New Roman" w:hAnsi="Times New Roman" w:cs="Times New Roman"/>
          <w:i/>
          <w:iCs/>
          <w:w w:val="95"/>
        </w:rPr>
        <w:t>.</w:t>
      </w:r>
    </w:p>
    <w:p w:rsidR="00DC54CC" w:rsidRDefault="00DC54CC" w:rsidP="004B5107">
      <w:pPr>
        <w:kinsoku w:val="0"/>
        <w:overflowPunct w:val="0"/>
        <w:spacing w:line="276" w:lineRule="auto"/>
        <w:rPr>
          <w:b/>
          <w:i/>
          <w:sz w:val="28"/>
          <w:szCs w:val="28"/>
        </w:rPr>
      </w:pPr>
      <w:r>
        <w:rPr>
          <w:b/>
          <w:i/>
          <w:sz w:val="28"/>
          <w:szCs w:val="28"/>
        </w:rPr>
        <w:t>Силовые упражнения для мышц живота</w:t>
      </w:r>
    </w:p>
    <w:p w:rsidR="00DC54CC" w:rsidRDefault="00DC54CC" w:rsidP="004B5107">
      <w:pPr>
        <w:kinsoku w:val="0"/>
        <w:overflowPunct w:val="0"/>
        <w:spacing w:line="276" w:lineRule="auto"/>
        <w:ind w:left="112" w:right="5640"/>
        <w:jc w:val="both"/>
        <w:rPr>
          <w:sz w:val="28"/>
          <w:szCs w:val="28"/>
        </w:rPr>
      </w:pPr>
      <w:r>
        <w:rPr>
          <w:i/>
          <w:iCs/>
          <w:w w:val="95"/>
          <w:sz w:val="28"/>
          <w:szCs w:val="28"/>
        </w:rPr>
        <w:t>1.</w:t>
      </w:r>
      <w:r>
        <w:rPr>
          <w:i/>
          <w:iCs/>
          <w:spacing w:val="-1"/>
          <w:w w:val="95"/>
          <w:sz w:val="28"/>
          <w:szCs w:val="28"/>
        </w:rPr>
        <w:t>«</w:t>
      </w:r>
      <w:r>
        <w:rPr>
          <w:spacing w:val="-13"/>
          <w:w w:val="95"/>
          <w:sz w:val="28"/>
          <w:szCs w:val="28"/>
        </w:rPr>
        <w:t>У</w:t>
      </w:r>
      <w:r>
        <w:rPr>
          <w:spacing w:val="-2"/>
          <w:w w:val="95"/>
          <w:sz w:val="28"/>
          <w:szCs w:val="28"/>
        </w:rPr>
        <w:t>г</w:t>
      </w:r>
      <w:r>
        <w:rPr>
          <w:spacing w:val="-7"/>
          <w:w w:val="95"/>
          <w:sz w:val="28"/>
          <w:szCs w:val="28"/>
        </w:rPr>
        <w:t>о</w:t>
      </w:r>
      <w:r>
        <w:rPr>
          <w:spacing w:val="2"/>
          <w:w w:val="95"/>
          <w:sz w:val="28"/>
          <w:szCs w:val="28"/>
        </w:rPr>
        <w:t>л</w:t>
      </w:r>
      <w:r>
        <w:rPr>
          <w:spacing w:val="1"/>
          <w:w w:val="95"/>
          <w:sz w:val="28"/>
          <w:szCs w:val="28"/>
        </w:rPr>
        <w:t>о</w:t>
      </w:r>
      <w:r>
        <w:rPr>
          <w:spacing w:val="-2"/>
          <w:w w:val="95"/>
          <w:sz w:val="28"/>
          <w:szCs w:val="28"/>
        </w:rPr>
        <w:t>к</w:t>
      </w:r>
      <w:r>
        <w:rPr>
          <w:i/>
          <w:iCs/>
          <w:w w:val="95"/>
          <w:sz w:val="28"/>
          <w:szCs w:val="28"/>
        </w:rPr>
        <w:t xml:space="preserve">» </w:t>
      </w:r>
      <w:proofErr w:type="spellStart"/>
      <w:r>
        <w:rPr>
          <w:spacing w:val="1"/>
          <w:w w:val="95"/>
          <w:sz w:val="28"/>
          <w:szCs w:val="28"/>
        </w:rPr>
        <w:t>и</w:t>
      </w:r>
      <w:r>
        <w:rPr>
          <w:w w:val="95"/>
          <w:sz w:val="28"/>
          <w:szCs w:val="28"/>
        </w:rPr>
        <w:t>з</w:t>
      </w:r>
      <w:r>
        <w:rPr>
          <w:spacing w:val="1"/>
          <w:w w:val="95"/>
          <w:sz w:val="28"/>
          <w:szCs w:val="28"/>
        </w:rPr>
        <w:t>п</w:t>
      </w:r>
      <w:r>
        <w:rPr>
          <w:spacing w:val="-7"/>
          <w:w w:val="95"/>
          <w:sz w:val="28"/>
          <w:szCs w:val="28"/>
        </w:rPr>
        <w:t>о</w:t>
      </w:r>
      <w:r>
        <w:rPr>
          <w:spacing w:val="2"/>
          <w:w w:val="95"/>
          <w:sz w:val="28"/>
          <w:szCs w:val="28"/>
        </w:rPr>
        <w:t>л</w:t>
      </w:r>
      <w:r>
        <w:rPr>
          <w:spacing w:val="-10"/>
          <w:w w:val="95"/>
          <w:sz w:val="28"/>
          <w:szCs w:val="28"/>
        </w:rPr>
        <w:t>о</w:t>
      </w:r>
      <w:r>
        <w:rPr>
          <w:spacing w:val="-4"/>
          <w:w w:val="95"/>
          <w:sz w:val="28"/>
          <w:szCs w:val="28"/>
        </w:rPr>
        <w:t>ж</w:t>
      </w:r>
      <w:r>
        <w:rPr>
          <w:w w:val="95"/>
          <w:sz w:val="28"/>
          <w:szCs w:val="28"/>
        </w:rPr>
        <w:t>е</w:t>
      </w:r>
      <w:r>
        <w:rPr>
          <w:spacing w:val="-2"/>
          <w:w w:val="95"/>
          <w:sz w:val="28"/>
          <w:szCs w:val="28"/>
        </w:rPr>
        <w:t>н</w:t>
      </w:r>
      <w:r>
        <w:rPr>
          <w:spacing w:val="1"/>
          <w:w w:val="95"/>
          <w:sz w:val="28"/>
          <w:szCs w:val="28"/>
        </w:rPr>
        <w:t>и</w:t>
      </w:r>
      <w:r>
        <w:rPr>
          <w:w w:val="95"/>
          <w:sz w:val="28"/>
          <w:szCs w:val="28"/>
        </w:rPr>
        <w:t>я</w:t>
      </w:r>
      <w:proofErr w:type="spellEnd"/>
      <w:r>
        <w:rPr>
          <w:w w:val="95"/>
          <w:sz w:val="28"/>
          <w:szCs w:val="28"/>
        </w:rPr>
        <w:t xml:space="preserve"> </w:t>
      </w:r>
      <w:r>
        <w:rPr>
          <w:spacing w:val="8"/>
          <w:w w:val="95"/>
          <w:sz w:val="28"/>
          <w:szCs w:val="28"/>
        </w:rPr>
        <w:t>л</w:t>
      </w:r>
      <w:r>
        <w:rPr>
          <w:spacing w:val="-9"/>
          <w:w w:val="95"/>
          <w:sz w:val="28"/>
          <w:szCs w:val="28"/>
        </w:rPr>
        <w:t>ё</w:t>
      </w:r>
      <w:r>
        <w:rPr>
          <w:spacing w:val="-4"/>
          <w:w w:val="95"/>
          <w:sz w:val="28"/>
          <w:szCs w:val="28"/>
        </w:rPr>
        <w:t>ж</w:t>
      </w:r>
      <w:r>
        <w:rPr>
          <w:spacing w:val="1"/>
          <w:w w:val="95"/>
          <w:sz w:val="28"/>
          <w:szCs w:val="28"/>
        </w:rPr>
        <w:t>а</w:t>
      </w:r>
      <w:r>
        <w:rPr>
          <w:i/>
          <w:iCs/>
          <w:w w:val="95"/>
          <w:sz w:val="28"/>
          <w:szCs w:val="28"/>
        </w:rPr>
        <w:t>.</w:t>
      </w:r>
    </w:p>
    <w:p w:rsidR="00DC54CC" w:rsidRDefault="00DC54CC" w:rsidP="004B5107">
      <w:pPr>
        <w:pStyle w:val="a9"/>
        <w:numPr>
          <w:ilvl w:val="0"/>
          <w:numId w:val="29"/>
        </w:numPr>
        <w:tabs>
          <w:tab w:val="left" w:pos="254"/>
        </w:tabs>
        <w:kinsoku w:val="0"/>
        <w:overflowPunct w:val="0"/>
        <w:spacing w:line="276" w:lineRule="auto"/>
        <w:ind w:left="254" w:right="3761"/>
        <w:jc w:val="both"/>
        <w:rPr>
          <w:rFonts w:ascii="Times New Roman" w:hAnsi="Times New Roman" w:cs="Times New Roman"/>
        </w:rPr>
      </w:pPr>
      <w:r>
        <w:rPr>
          <w:rFonts w:ascii="Times New Roman" w:hAnsi="Times New Roman" w:cs="Times New Roman"/>
          <w:i/>
          <w:iCs/>
          <w:spacing w:val="-1"/>
          <w:w w:val="90"/>
        </w:rPr>
        <w:t>.</w:t>
      </w:r>
      <w:proofErr w:type="spellStart"/>
      <w:r>
        <w:rPr>
          <w:rFonts w:ascii="Times New Roman" w:hAnsi="Times New Roman" w:cs="Times New Roman"/>
          <w:spacing w:val="3"/>
          <w:w w:val="90"/>
        </w:rPr>
        <w:t>С</w:t>
      </w:r>
      <w:r>
        <w:rPr>
          <w:rFonts w:ascii="Times New Roman" w:hAnsi="Times New Roman" w:cs="Times New Roman"/>
          <w:spacing w:val="-2"/>
          <w:w w:val="90"/>
        </w:rPr>
        <w:t>то</w:t>
      </w:r>
      <w:r>
        <w:rPr>
          <w:rFonts w:ascii="Times New Roman" w:hAnsi="Times New Roman" w:cs="Times New Roman"/>
          <w:spacing w:val="1"/>
          <w:w w:val="90"/>
        </w:rPr>
        <w:t>й</w:t>
      </w:r>
      <w:r>
        <w:rPr>
          <w:rFonts w:ascii="Times New Roman" w:hAnsi="Times New Roman" w:cs="Times New Roman"/>
          <w:spacing w:val="-8"/>
          <w:w w:val="90"/>
        </w:rPr>
        <w:t>к</w:t>
      </w:r>
      <w:r>
        <w:rPr>
          <w:rFonts w:ascii="Times New Roman" w:hAnsi="Times New Roman" w:cs="Times New Roman"/>
          <w:w w:val="90"/>
        </w:rPr>
        <w:t>а</w:t>
      </w:r>
      <w:r>
        <w:rPr>
          <w:rFonts w:ascii="Times New Roman" w:hAnsi="Times New Roman" w:cs="Times New Roman"/>
          <w:spacing w:val="-3"/>
          <w:w w:val="90"/>
        </w:rPr>
        <w:t>н</w:t>
      </w:r>
      <w:r>
        <w:rPr>
          <w:rFonts w:ascii="Times New Roman" w:hAnsi="Times New Roman" w:cs="Times New Roman"/>
          <w:w w:val="90"/>
        </w:rPr>
        <w:t>а</w:t>
      </w:r>
      <w:r>
        <w:rPr>
          <w:rFonts w:ascii="Times New Roman" w:hAnsi="Times New Roman" w:cs="Times New Roman"/>
          <w:spacing w:val="2"/>
          <w:w w:val="90"/>
        </w:rPr>
        <w:t>л</w:t>
      </w:r>
      <w:r>
        <w:rPr>
          <w:rFonts w:ascii="Times New Roman" w:hAnsi="Times New Roman" w:cs="Times New Roman"/>
          <w:spacing w:val="-2"/>
          <w:w w:val="90"/>
        </w:rPr>
        <w:t>о</w:t>
      </w:r>
      <w:r>
        <w:rPr>
          <w:rFonts w:ascii="Times New Roman" w:hAnsi="Times New Roman" w:cs="Times New Roman"/>
          <w:w w:val="90"/>
        </w:rPr>
        <w:t>п</w:t>
      </w:r>
      <w:r>
        <w:rPr>
          <w:rFonts w:ascii="Times New Roman" w:hAnsi="Times New Roman" w:cs="Times New Roman"/>
          <w:spacing w:val="1"/>
          <w:w w:val="90"/>
        </w:rPr>
        <w:t>а</w:t>
      </w:r>
      <w:r>
        <w:rPr>
          <w:rFonts w:ascii="Times New Roman" w:hAnsi="Times New Roman" w:cs="Times New Roman"/>
          <w:spacing w:val="-2"/>
          <w:w w:val="90"/>
        </w:rPr>
        <w:t>т</w:t>
      </w:r>
      <w:r>
        <w:rPr>
          <w:rFonts w:ascii="Times New Roman" w:hAnsi="Times New Roman" w:cs="Times New Roman"/>
          <w:spacing w:val="-8"/>
          <w:w w:val="90"/>
        </w:rPr>
        <w:t>к</w:t>
      </w:r>
      <w:r>
        <w:rPr>
          <w:rFonts w:ascii="Times New Roman" w:hAnsi="Times New Roman" w:cs="Times New Roman"/>
          <w:spacing w:val="1"/>
          <w:w w:val="90"/>
        </w:rPr>
        <w:t>а</w:t>
      </w:r>
      <w:r>
        <w:rPr>
          <w:rFonts w:ascii="Times New Roman" w:hAnsi="Times New Roman" w:cs="Times New Roman"/>
          <w:w w:val="90"/>
        </w:rPr>
        <w:t>х</w:t>
      </w:r>
      <w:proofErr w:type="spellEnd"/>
      <w:r>
        <w:rPr>
          <w:rFonts w:ascii="Times New Roman" w:hAnsi="Times New Roman" w:cs="Times New Roman"/>
          <w:w w:val="90"/>
        </w:rPr>
        <w:t xml:space="preserve"> </w:t>
      </w:r>
      <w:proofErr w:type="spellStart"/>
      <w:r>
        <w:rPr>
          <w:rFonts w:ascii="Times New Roman" w:hAnsi="Times New Roman" w:cs="Times New Roman"/>
          <w:w w:val="90"/>
        </w:rPr>
        <w:t>б</w:t>
      </w:r>
      <w:r>
        <w:rPr>
          <w:rFonts w:ascii="Times New Roman" w:hAnsi="Times New Roman" w:cs="Times New Roman"/>
          <w:spacing w:val="-6"/>
          <w:w w:val="90"/>
        </w:rPr>
        <w:t>е</w:t>
      </w:r>
      <w:r>
        <w:rPr>
          <w:rFonts w:ascii="Times New Roman" w:hAnsi="Times New Roman" w:cs="Times New Roman"/>
          <w:w w:val="90"/>
        </w:rPr>
        <w:t>зп</w:t>
      </w:r>
      <w:r>
        <w:rPr>
          <w:rFonts w:ascii="Times New Roman" w:hAnsi="Times New Roman" w:cs="Times New Roman"/>
          <w:spacing w:val="-4"/>
          <w:w w:val="90"/>
        </w:rPr>
        <w:t>о</w:t>
      </w:r>
      <w:r>
        <w:rPr>
          <w:rFonts w:ascii="Times New Roman" w:hAnsi="Times New Roman" w:cs="Times New Roman"/>
          <w:spacing w:val="-2"/>
          <w:w w:val="90"/>
        </w:rPr>
        <w:t>д</w:t>
      </w:r>
      <w:r>
        <w:rPr>
          <w:rFonts w:ascii="Times New Roman" w:hAnsi="Times New Roman" w:cs="Times New Roman"/>
          <w:spacing w:val="2"/>
          <w:w w:val="90"/>
        </w:rPr>
        <w:t>д</w:t>
      </w:r>
      <w:r>
        <w:rPr>
          <w:rFonts w:ascii="Times New Roman" w:hAnsi="Times New Roman" w:cs="Times New Roman"/>
          <w:w w:val="90"/>
        </w:rPr>
        <w:t>е</w:t>
      </w:r>
      <w:r>
        <w:rPr>
          <w:rFonts w:ascii="Times New Roman" w:hAnsi="Times New Roman" w:cs="Times New Roman"/>
          <w:spacing w:val="-9"/>
          <w:w w:val="90"/>
        </w:rPr>
        <w:t>р</w:t>
      </w:r>
      <w:r>
        <w:rPr>
          <w:rFonts w:ascii="Times New Roman" w:hAnsi="Times New Roman" w:cs="Times New Roman"/>
          <w:w w:val="90"/>
        </w:rPr>
        <w:t>ж</w:t>
      </w:r>
      <w:r>
        <w:rPr>
          <w:rFonts w:ascii="Times New Roman" w:hAnsi="Times New Roman" w:cs="Times New Roman"/>
          <w:spacing w:val="-2"/>
          <w:w w:val="90"/>
        </w:rPr>
        <w:t>к</w:t>
      </w:r>
      <w:r>
        <w:rPr>
          <w:rFonts w:ascii="Times New Roman" w:hAnsi="Times New Roman" w:cs="Times New Roman"/>
          <w:w w:val="90"/>
        </w:rPr>
        <w:t>и</w:t>
      </w:r>
      <w:proofErr w:type="spellEnd"/>
      <w:r>
        <w:rPr>
          <w:rFonts w:ascii="Times New Roman" w:hAnsi="Times New Roman" w:cs="Times New Roman"/>
          <w:w w:val="90"/>
        </w:rPr>
        <w:t xml:space="preserve"> </w:t>
      </w:r>
      <w:proofErr w:type="spellStart"/>
      <w:r>
        <w:rPr>
          <w:rFonts w:ascii="Times New Roman" w:hAnsi="Times New Roman" w:cs="Times New Roman"/>
          <w:w w:val="90"/>
        </w:rPr>
        <w:t>п</w:t>
      </w:r>
      <w:r>
        <w:rPr>
          <w:rFonts w:ascii="Times New Roman" w:hAnsi="Times New Roman" w:cs="Times New Roman"/>
          <w:spacing w:val="-4"/>
          <w:w w:val="90"/>
        </w:rPr>
        <w:t>о</w:t>
      </w:r>
      <w:r>
        <w:rPr>
          <w:rFonts w:ascii="Times New Roman" w:hAnsi="Times New Roman" w:cs="Times New Roman"/>
          <w:w w:val="90"/>
        </w:rPr>
        <w:t>д</w:t>
      </w:r>
      <w:r>
        <w:rPr>
          <w:rFonts w:ascii="Times New Roman" w:hAnsi="Times New Roman" w:cs="Times New Roman"/>
          <w:spacing w:val="-4"/>
          <w:w w:val="90"/>
        </w:rPr>
        <w:t>с</w:t>
      </w:r>
      <w:r>
        <w:rPr>
          <w:rFonts w:ascii="Times New Roman" w:hAnsi="Times New Roman" w:cs="Times New Roman"/>
          <w:w w:val="90"/>
        </w:rPr>
        <w:t>п</w:t>
      </w:r>
      <w:r>
        <w:rPr>
          <w:rFonts w:ascii="Times New Roman" w:hAnsi="Times New Roman" w:cs="Times New Roman"/>
          <w:spacing w:val="1"/>
          <w:w w:val="90"/>
        </w:rPr>
        <w:t>и</w:t>
      </w:r>
      <w:r>
        <w:rPr>
          <w:rFonts w:ascii="Times New Roman" w:hAnsi="Times New Roman" w:cs="Times New Roman"/>
          <w:spacing w:val="-3"/>
          <w:w w:val="90"/>
        </w:rPr>
        <w:t>н</w:t>
      </w:r>
      <w:r>
        <w:rPr>
          <w:rFonts w:ascii="Times New Roman" w:hAnsi="Times New Roman" w:cs="Times New Roman"/>
          <w:spacing w:val="-18"/>
          <w:w w:val="90"/>
        </w:rPr>
        <w:t>у</w:t>
      </w:r>
      <w:proofErr w:type="spellEnd"/>
      <w:r>
        <w:rPr>
          <w:rFonts w:ascii="Times New Roman" w:hAnsi="Times New Roman" w:cs="Times New Roman"/>
          <w:i/>
          <w:iCs/>
          <w:w w:val="90"/>
        </w:rPr>
        <w:t>.</w:t>
      </w:r>
    </w:p>
    <w:p w:rsidR="00DC54CC" w:rsidRDefault="00DC54CC" w:rsidP="004B5107">
      <w:pPr>
        <w:kinsoku w:val="0"/>
        <w:overflowPunct w:val="0"/>
        <w:spacing w:line="276" w:lineRule="auto"/>
        <w:ind w:left="112" w:right="104"/>
        <w:jc w:val="both"/>
        <w:rPr>
          <w:sz w:val="28"/>
          <w:szCs w:val="28"/>
        </w:rPr>
      </w:pPr>
      <w:r>
        <w:rPr>
          <w:i/>
          <w:iCs/>
          <w:w w:val="95"/>
          <w:sz w:val="28"/>
          <w:szCs w:val="28"/>
        </w:rPr>
        <w:t>3.</w:t>
      </w:r>
      <w:r>
        <w:rPr>
          <w:spacing w:val="-1"/>
          <w:w w:val="95"/>
          <w:sz w:val="28"/>
          <w:szCs w:val="28"/>
        </w:rPr>
        <w:t>Л</w:t>
      </w:r>
      <w:r>
        <w:rPr>
          <w:spacing w:val="-9"/>
          <w:w w:val="95"/>
          <w:sz w:val="28"/>
          <w:szCs w:val="28"/>
        </w:rPr>
        <w:t>е</w:t>
      </w:r>
      <w:r>
        <w:rPr>
          <w:spacing w:val="-5"/>
          <w:w w:val="95"/>
          <w:sz w:val="28"/>
          <w:szCs w:val="28"/>
        </w:rPr>
        <w:t>ж</w:t>
      </w:r>
      <w:r>
        <w:rPr>
          <w:w w:val="95"/>
          <w:sz w:val="28"/>
          <w:szCs w:val="28"/>
        </w:rPr>
        <w:t>а</w:t>
      </w:r>
      <w:r>
        <w:rPr>
          <w:spacing w:val="-4"/>
          <w:w w:val="95"/>
          <w:sz w:val="28"/>
          <w:szCs w:val="28"/>
        </w:rPr>
        <w:t>н</w:t>
      </w:r>
      <w:r>
        <w:rPr>
          <w:w w:val="95"/>
          <w:sz w:val="28"/>
          <w:szCs w:val="28"/>
        </w:rPr>
        <w:t>а</w:t>
      </w:r>
      <w:r>
        <w:rPr>
          <w:spacing w:val="-4"/>
          <w:w w:val="95"/>
          <w:sz w:val="28"/>
          <w:szCs w:val="28"/>
        </w:rPr>
        <w:t>с</w:t>
      </w:r>
      <w:r>
        <w:rPr>
          <w:spacing w:val="1"/>
          <w:w w:val="95"/>
          <w:sz w:val="28"/>
          <w:szCs w:val="28"/>
        </w:rPr>
        <w:t>п</w:t>
      </w:r>
      <w:r>
        <w:rPr>
          <w:spacing w:val="-3"/>
          <w:w w:val="95"/>
          <w:sz w:val="28"/>
          <w:szCs w:val="28"/>
        </w:rPr>
        <w:t>и</w:t>
      </w:r>
      <w:r>
        <w:rPr>
          <w:spacing w:val="-2"/>
          <w:w w:val="95"/>
          <w:sz w:val="28"/>
          <w:szCs w:val="28"/>
        </w:rPr>
        <w:t>н</w:t>
      </w:r>
      <w:r>
        <w:rPr>
          <w:w w:val="95"/>
          <w:sz w:val="28"/>
          <w:szCs w:val="28"/>
        </w:rPr>
        <w:t>е</w:t>
      </w:r>
      <w:r>
        <w:rPr>
          <w:b/>
          <w:i/>
          <w:iCs/>
          <w:w w:val="95"/>
          <w:sz w:val="28"/>
          <w:szCs w:val="28"/>
        </w:rPr>
        <w:t>b</w:t>
      </w:r>
      <w:r>
        <w:rPr>
          <w:b/>
          <w:i/>
          <w:iCs/>
          <w:spacing w:val="-2"/>
          <w:w w:val="95"/>
          <w:sz w:val="28"/>
          <w:szCs w:val="28"/>
        </w:rPr>
        <w:t>a</w:t>
      </w:r>
      <w:r>
        <w:rPr>
          <w:b/>
          <w:i/>
          <w:iCs/>
          <w:w w:val="95"/>
          <w:sz w:val="28"/>
          <w:szCs w:val="28"/>
        </w:rPr>
        <w:t>tte</w:t>
      </w:r>
      <w:r>
        <w:rPr>
          <w:b/>
          <w:i/>
          <w:iCs/>
          <w:spacing w:val="-2"/>
          <w:w w:val="95"/>
          <w:sz w:val="28"/>
          <w:szCs w:val="28"/>
        </w:rPr>
        <w:t>m</w:t>
      </w:r>
      <w:r>
        <w:rPr>
          <w:b/>
          <w:i/>
          <w:iCs/>
          <w:spacing w:val="-3"/>
          <w:w w:val="95"/>
          <w:sz w:val="28"/>
          <w:szCs w:val="28"/>
        </w:rPr>
        <w:t>e</w:t>
      </w:r>
      <w:r>
        <w:rPr>
          <w:b/>
          <w:i/>
          <w:iCs/>
          <w:spacing w:val="-2"/>
          <w:w w:val="95"/>
          <w:sz w:val="28"/>
          <w:szCs w:val="28"/>
        </w:rPr>
        <w:t>n</w:t>
      </w:r>
      <w:r>
        <w:rPr>
          <w:b/>
          <w:i/>
          <w:iCs/>
          <w:w w:val="95"/>
          <w:sz w:val="28"/>
          <w:szCs w:val="28"/>
        </w:rPr>
        <w:t>ts</w:t>
      </w:r>
      <w:r>
        <w:rPr>
          <w:b/>
          <w:i/>
          <w:iCs/>
          <w:spacing w:val="-11"/>
          <w:w w:val="95"/>
          <w:sz w:val="28"/>
          <w:szCs w:val="28"/>
        </w:rPr>
        <w:t>r</w:t>
      </w:r>
      <w:r>
        <w:rPr>
          <w:b/>
          <w:i/>
          <w:iCs/>
          <w:w w:val="95"/>
          <w:sz w:val="28"/>
          <w:szCs w:val="28"/>
        </w:rPr>
        <w:t>el</w:t>
      </w:r>
      <w:r>
        <w:rPr>
          <w:b/>
          <w:i/>
          <w:iCs/>
          <w:spacing w:val="-3"/>
          <w:w w:val="95"/>
          <w:sz w:val="28"/>
          <w:szCs w:val="28"/>
        </w:rPr>
        <w:t>e</w:t>
      </w:r>
      <w:r>
        <w:rPr>
          <w:b/>
          <w:i/>
          <w:iCs/>
          <w:w w:val="95"/>
          <w:sz w:val="28"/>
          <w:szCs w:val="28"/>
        </w:rPr>
        <w:t>vel</w:t>
      </w:r>
      <w:r>
        <w:rPr>
          <w:b/>
          <w:i/>
          <w:iCs/>
          <w:spacing w:val="-3"/>
          <w:w w:val="95"/>
          <w:sz w:val="28"/>
          <w:szCs w:val="28"/>
        </w:rPr>
        <w:t>e</w:t>
      </w:r>
      <w:r>
        <w:rPr>
          <w:b/>
          <w:i/>
          <w:iCs/>
          <w:w w:val="95"/>
          <w:sz w:val="28"/>
          <w:szCs w:val="28"/>
        </w:rPr>
        <w:t>nt</w:t>
      </w:r>
      <w:r>
        <w:rPr>
          <w:spacing w:val="-4"/>
          <w:w w:val="95"/>
          <w:sz w:val="28"/>
          <w:szCs w:val="28"/>
        </w:rPr>
        <w:t>д</w:t>
      </w:r>
      <w:r>
        <w:rPr>
          <w:w w:val="95"/>
          <w:sz w:val="28"/>
          <w:szCs w:val="28"/>
        </w:rPr>
        <w:t>в</w:t>
      </w:r>
      <w:r>
        <w:rPr>
          <w:spacing w:val="-6"/>
          <w:w w:val="95"/>
          <w:sz w:val="28"/>
          <w:szCs w:val="28"/>
        </w:rPr>
        <w:t>у</w:t>
      </w:r>
      <w:r>
        <w:rPr>
          <w:w w:val="95"/>
          <w:sz w:val="28"/>
          <w:szCs w:val="28"/>
        </w:rPr>
        <w:t>х</w:t>
      </w:r>
      <w:r>
        <w:rPr>
          <w:spacing w:val="-2"/>
          <w:w w:val="95"/>
          <w:sz w:val="28"/>
          <w:szCs w:val="28"/>
        </w:rPr>
        <w:t>н</w:t>
      </w:r>
      <w:r>
        <w:rPr>
          <w:spacing w:val="-3"/>
          <w:w w:val="95"/>
          <w:sz w:val="28"/>
          <w:szCs w:val="28"/>
        </w:rPr>
        <w:t>о</w:t>
      </w:r>
      <w:r>
        <w:rPr>
          <w:w w:val="95"/>
          <w:sz w:val="28"/>
          <w:szCs w:val="28"/>
        </w:rPr>
        <w:t>г</w:t>
      </w:r>
      <w:r>
        <w:rPr>
          <w:spacing w:val="-4"/>
          <w:w w:val="95"/>
          <w:sz w:val="28"/>
          <w:szCs w:val="28"/>
        </w:rPr>
        <w:t>н</w:t>
      </w:r>
      <w:r>
        <w:rPr>
          <w:w w:val="95"/>
          <w:sz w:val="28"/>
          <w:szCs w:val="28"/>
        </w:rPr>
        <w:t>а</w:t>
      </w:r>
      <w:r>
        <w:rPr>
          <w:iCs/>
          <w:w w:val="95"/>
          <w:sz w:val="28"/>
          <w:szCs w:val="28"/>
        </w:rPr>
        <w:t>90</w:t>
      </w:r>
      <w:r>
        <w:rPr>
          <w:iCs/>
          <w:spacing w:val="-1"/>
          <w:w w:val="95"/>
          <w:sz w:val="28"/>
          <w:szCs w:val="28"/>
        </w:rPr>
        <w:t>º</w:t>
      </w:r>
      <w:r>
        <w:rPr>
          <w:i/>
          <w:iCs/>
          <w:w w:val="95"/>
          <w:sz w:val="28"/>
          <w:szCs w:val="28"/>
        </w:rPr>
        <w:t>.</w:t>
      </w:r>
      <w:r>
        <w:rPr>
          <w:spacing w:val="-5"/>
          <w:w w:val="95"/>
          <w:sz w:val="28"/>
          <w:szCs w:val="28"/>
        </w:rPr>
        <w:t>О</w:t>
      </w:r>
      <w:r>
        <w:rPr>
          <w:spacing w:val="1"/>
          <w:w w:val="95"/>
          <w:sz w:val="28"/>
          <w:szCs w:val="28"/>
        </w:rPr>
        <w:t>п</w:t>
      </w:r>
      <w:r>
        <w:rPr>
          <w:w w:val="95"/>
          <w:sz w:val="28"/>
          <w:szCs w:val="28"/>
        </w:rPr>
        <w:t>у</w:t>
      </w:r>
      <w:r>
        <w:rPr>
          <w:spacing w:val="-4"/>
          <w:w w:val="95"/>
          <w:sz w:val="28"/>
          <w:szCs w:val="28"/>
        </w:rPr>
        <w:t>с</w:t>
      </w:r>
      <w:r>
        <w:rPr>
          <w:spacing w:val="-2"/>
          <w:w w:val="95"/>
          <w:sz w:val="28"/>
          <w:szCs w:val="28"/>
        </w:rPr>
        <w:t>т</w:t>
      </w:r>
      <w:r>
        <w:rPr>
          <w:spacing w:val="1"/>
          <w:w w:val="95"/>
          <w:sz w:val="28"/>
          <w:szCs w:val="28"/>
        </w:rPr>
        <w:t>и</w:t>
      </w:r>
      <w:r>
        <w:rPr>
          <w:spacing w:val="-2"/>
          <w:w w:val="95"/>
          <w:sz w:val="28"/>
          <w:szCs w:val="28"/>
        </w:rPr>
        <w:t>т</w:t>
      </w:r>
      <w:r>
        <w:rPr>
          <w:w w:val="95"/>
          <w:sz w:val="28"/>
          <w:szCs w:val="28"/>
        </w:rPr>
        <w:t>ь</w:t>
      </w:r>
      <w:r>
        <w:rPr>
          <w:spacing w:val="-2"/>
          <w:w w:val="95"/>
          <w:sz w:val="28"/>
          <w:szCs w:val="28"/>
        </w:rPr>
        <w:t>н</w:t>
      </w:r>
      <w:r>
        <w:rPr>
          <w:spacing w:val="-3"/>
          <w:w w:val="95"/>
          <w:sz w:val="28"/>
          <w:szCs w:val="28"/>
        </w:rPr>
        <w:t>о</w:t>
      </w:r>
      <w:r>
        <w:rPr>
          <w:w w:val="95"/>
          <w:sz w:val="28"/>
          <w:szCs w:val="28"/>
        </w:rPr>
        <w:t>ги</w:t>
      </w:r>
      <w:r>
        <w:rPr>
          <w:spacing w:val="-3"/>
          <w:w w:val="95"/>
          <w:sz w:val="28"/>
          <w:szCs w:val="28"/>
        </w:rPr>
        <w:t>з</w:t>
      </w:r>
      <w:r>
        <w:rPr>
          <w:w w:val="95"/>
          <w:sz w:val="28"/>
          <w:szCs w:val="28"/>
        </w:rPr>
        <w:t>а</w:t>
      </w:r>
      <w:r>
        <w:rPr>
          <w:spacing w:val="-2"/>
          <w:w w:val="95"/>
          <w:sz w:val="28"/>
          <w:szCs w:val="28"/>
        </w:rPr>
        <w:t>г</w:t>
      </w:r>
      <w:r>
        <w:rPr>
          <w:spacing w:val="-7"/>
          <w:w w:val="95"/>
          <w:sz w:val="28"/>
          <w:szCs w:val="28"/>
        </w:rPr>
        <w:t>о</w:t>
      </w:r>
      <w:r>
        <w:rPr>
          <w:spacing w:val="2"/>
          <w:w w:val="95"/>
          <w:sz w:val="28"/>
          <w:szCs w:val="28"/>
        </w:rPr>
        <w:t>л</w:t>
      </w:r>
      <w:r>
        <w:rPr>
          <w:spacing w:val="-3"/>
          <w:w w:val="95"/>
          <w:sz w:val="28"/>
          <w:szCs w:val="28"/>
        </w:rPr>
        <w:t>о</w:t>
      </w:r>
      <w:r>
        <w:rPr>
          <w:w w:val="95"/>
          <w:sz w:val="28"/>
          <w:szCs w:val="28"/>
        </w:rPr>
        <w:t>ву</w:t>
      </w:r>
      <w:r>
        <w:rPr>
          <w:spacing w:val="-2"/>
          <w:w w:val="95"/>
          <w:sz w:val="28"/>
          <w:szCs w:val="28"/>
        </w:rPr>
        <w:t>д</w:t>
      </w:r>
      <w:r>
        <w:rPr>
          <w:w w:val="95"/>
          <w:sz w:val="28"/>
          <w:szCs w:val="28"/>
        </w:rPr>
        <w:t>о</w:t>
      </w:r>
      <w:r>
        <w:rPr>
          <w:spacing w:val="-3"/>
          <w:w w:val="95"/>
          <w:sz w:val="28"/>
          <w:szCs w:val="28"/>
        </w:rPr>
        <w:t>п</w:t>
      </w:r>
      <w:r>
        <w:rPr>
          <w:spacing w:val="-7"/>
          <w:w w:val="95"/>
          <w:sz w:val="28"/>
          <w:szCs w:val="28"/>
        </w:rPr>
        <w:t>о</w:t>
      </w:r>
      <w:r>
        <w:rPr>
          <w:spacing w:val="2"/>
          <w:w w:val="95"/>
          <w:sz w:val="28"/>
          <w:szCs w:val="28"/>
        </w:rPr>
        <w:t>л</w:t>
      </w:r>
      <w:r>
        <w:rPr>
          <w:spacing w:val="1"/>
          <w:w w:val="95"/>
          <w:sz w:val="28"/>
          <w:szCs w:val="28"/>
        </w:rPr>
        <w:t>а</w:t>
      </w:r>
      <w:proofErr w:type="gramStart"/>
      <w:r>
        <w:rPr>
          <w:i/>
          <w:iCs/>
          <w:w w:val="95"/>
          <w:sz w:val="28"/>
          <w:szCs w:val="28"/>
        </w:rPr>
        <w:t>,</w:t>
      </w:r>
      <w:r>
        <w:rPr>
          <w:spacing w:val="-3"/>
          <w:w w:val="95"/>
          <w:sz w:val="28"/>
          <w:szCs w:val="28"/>
        </w:rPr>
        <w:t>р</w:t>
      </w:r>
      <w:proofErr w:type="gramEnd"/>
      <w:r>
        <w:rPr>
          <w:spacing w:val="-2"/>
          <w:w w:val="95"/>
          <w:sz w:val="28"/>
          <w:szCs w:val="28"/>
        </w:rPr>
        <w:t>а</w:t>
      </w:r>
      <w:r>
        <w:rPr>
          <w:w w:val="95"/>
          <w:sz w:val="28"/>
          <w:szCs w:val="28"/>
        </w:rPr>
        <w:t>зв</w:t>
      </w:r>
      <w:r>
        <w:rPr>
          <w:spacing w:val="-6"/>
          <w:w w:val="95"/>
          <w:sz w:val="28"/>
          <w:szCs w:val="28"/>
        </w:rPr>
        <w:t>е</w:t>
      </w:r>
      <w:r>
        <w:rPr>
          <w:w w:val="95"/>
          <w:sz w:val="28"/>
          <w:szCs w:val="28"/>
        </w:rPr>
        <w:t>с</w:t>
      </w:r>
      <w:r>
        <w:rPr>
          <w:spacing w:val="-2"/>
          <w:w w:val="95"/>
          <w:sz w:val="28"/>
          <w:szCs w:val="28"/>
        </w:rPr>
        <w:t>т</w:t>
      </w:r>
      <w:r>
        <w:rPr>
          <w:w w:val="95"/>
          <w:sz w:val="28"/>
          <w:szCs w:val="28"/>
        </w:rPr>
        <w:t>ивс</w:t>
      </w:r>
      <w:r>
        <w:rPr>
          <w:spacing w:val="-2"/>
          <w:w w:val="95"/>
          <w:sz w:val="28"/>
          <w:szCs w:val="28"/>
        </w:rPr>
        <w:t>т</w:t>
      </w:r>
      <w:r>
        <w:rPr>
          <w:spacing w:val="1"/>
          <w:w w:val="95"/>
          <w:sz w:val="28"/>
          <w:szCs w:val="28"/>
        </w:rPr>
        <w:t>о</w:t>
      </w:r>
      <w:r>
        <w:rPr>
          <w:spacing w:val="-3"/>
          <w:w w:val="95"/>
          <w:sz w:val="28"/>
          <w:szCs w:val="28"/>
        </w:rPr>
        <w:t>р</w:t>
      </w:r>
      <w:r>
        <w:rPr>
          <w:spacing w:val="1"/>
          <w:w w:val="95"/>
          <w:sz w:val="28"/>
          <w:szCs w:val="28"/>
        </w:rPr>
        <w:t>о</w:t>
      </w:r>
      <w:r>
        <w:rPr>
          <w:spacing w:val="-2"/>
          <w:w w:val="95"/>
          <w:sz w:val="28"/>
          <w:szCs w:val="28"/>
        </w:rPr>
        <w:t>н</w:t>
      </w:r>
      <w:r>
        <w:rPr>
          <w:w w:val="95"/>
          <w:sz w:val="28"/>
          <w:szCs w:val="28"/>
        </w:rPr>
        <w:t>ыич</w:t>
      </w:r>
      <w:r>
        <w:rPr>
          <w:spacing w:val="-3"/>
          <w:w w:val="95"/>
          <w:sz w:val="28"/>
          <w:szCs w:val="28"/>
        </w:rPr>
        <w:t>е</w:t>
      </w:r>
      <w:r>
        <w:rPr>
          <w:spacing w:val="1"/>
          <w:w w:val="95"/>
          <w:sz w:val="28"/>
          <w:szCs w:val="28"/>
        </w:rPr>
        <w:t>р</w:t>
      </w:r>
      <w:r>
        <w:rPr>
          <w:spacing w:val="-6"/>
          <w:w w:val="95"/>
          <w:sz w:val="28"/>
          <w:szCs w:val="28"/>
        </w:rPr>
        <w:t>е</w:t>
      </w:r>
      <w:r>
        <w:rPr>
          <w:w w:val="95"/>
          <w:sz w:val="28"/>
          <w:szCs w:val="28"/>
        </w:rPr>
        <w:t>з</w:t>
      </w:r>
      <w:r>
        <w:rPr>
          <w:b/>
          <w:i/>
          <w:iCs/>
          <w:spacing w:val="-9"/>
          <w:w w:val="95"/>
          <w:sz w:val="28"/>
          <w:szCs w:val="28"/>
        </w:rPr>
        <w:t>r</w:t>
      </w:r>
      <w:r>
        <w:rPr>
          <w:b/>
          <w:i/>
          <w:iCs/>
          <w:spacing w:val="-2"/>
          <w:w w:val="95"/>
          <w:sz w:val="28"/>
          <w:szCs w:val="28"/>
        </w:rPr>
        <w:t>on</w:t>
      </w:r>
      <w:r>
        <w:rPr>
          <w:b/>
          <w:i/>
          <w:iCs/>
          <w:w w:val="95"/>
          <w:sz w:val="28"/>
          <w:szCs w:val="28"/>
        </w:rPr>
        <w:t>d</w:t>
      </w:r>
      <w:r>
        <w:rPr>
          <w:spacing w:val="-8"/>
          <w:w w:val="95"/>
          <w:sz w:val="28"/>
          <w:szCs w:val="28"/>
        </w:rPr>
        <w:t>с</w:t>
      </w:r>
      <w:r>
        <w:rPr>
          <w:spacing w:val="-5"/>
          <w:w w:val="95"/>
          <w:sz w:val="28"/>
          <w:szCs w:val="28"/>
        </w:rPr>
        <w:t>о</w:t>
      </w:r>
      <w:r>
        <w:rPr>
          <w:spacing w:val="-3"/>
          <w:w w:val="95"/>
          <w:sz w:val="28"/>
          <w:szCs w:val="28"/>
        </w:rPr>
        <w:t>б</w:t>
      </w:r>
      <w:r>
        <w:rPr>
          <w:spacing w:val="1"/>
          <w:w w:val="95"/>
          <w:sz w:val="28"/>
          <w:szCs w:val="28"/>
        </w:rPr>
        <w:t>ра</w:t>
      </w:r>
      <w:r>
        <w:rPr>
          <w:spacing w:val="-2"/>
          <w:w w:val="95"/>
          <w:sz w:val="28"/>
          <w:szCs w:val="28"/>
        </w:rPr>
        <w:t>т</w:t>
      </w:r>
      <w:r>
        <w:rPr>
          <w:w w:val="95"/>
          <w:sz w:val="28"/>
          <w:szCs w:val="28"/>
        </w:rPr>
        <w:t>ьв</w:t>
      </w:r>
      <w:r>
        <w:rPr>
          <w:iCs/>
          <w:w w:val="95"/>
          <w:sz w:val="28"/>
          <w:szCs w:val="28"/>
          <w:lang w:val="en-US"/>
        </w:rPr>
        <w:t>I</w:t>
      </w:r>
      <w:r>
        <w:rPr>
          <w:spacing w:val="1"/>
          <w:w w:val="95"/>
          <w:sz w:val="28"/>
          <w:szCs w:val="28"/>
        </w:rPr>
        <w:t>п</w:t>
      </w:r>
      <w:r>
        <w:rPr>
          <w:spacing w:val="-7"/>
          <w:w w:val="95"/>
          <w:sz w:val="28"/>
          <w:szCs w:val="28"/>
        </w:rPr>
        <w:t>о</w:t>
      </w:r>
      <w:r>
        <w:rPr>
          <w:w w:val="95"/>
          <w:sz w:val="28"/>
          <w:szCs w:val="28"/>
        </w:rPr>
        <w:t>з</w:t>
      </w:r>
      <w:r>
        <w:rPr>
          <w:spacing w:val="-3"/>
          <w:w w:val="95"/>
          <w:sz w:val="28"/>
          <w:szCs w:val="28"/>
        </w:rPr>
        <w:t>иц</w:t>
      </w:r>
      <w:r>
        <w:rPr>
          <w:spacing w:val="1"/>
          <w:w w:val="95"/>
          <w:sz w:val="28"/>
          <w:szCs w:val="28"/>
        </w:rPr>
        <w:t>и</w:t>
      </w:r>
      <w:r>
        <w:rPr>
          <w:spacing w:val="-2"/>
          <w:w w:val="95"/>
          <w:sz w:val="28"/>
          <w:szCs w:val="28"/>
        </w:rPr>
        <w:t>ю</w:t>
      </w:r>
      <w:r>
        <w:rPr>
          <w:i/>
          <w:iCs/>
          <w:w w:val="95"/>
          <w:sz w:val="28"/>
          <w:szCs w:val="28"/>
        </w:rPr>
        <w:t>.</w:t>
      </w:r>
    </w:p>
    <w:p w:rsidR="00DC54CC" w:rsidRDefault="00DC54CC" w:rsidP="004B5107">
      <w:pPr>
        <w:kinsoku w:val="0"/>
        <w:overflowPunct w:val="0"/>
        <w:spacing w:line="276" w:lineRule="auto"/>
        <w:rPr>
          <w:b/>
          <w:i/>
          <w:sz w:val="28"/>
          <w:szCs w:val="28"/>
        </w:rPr>
      </w:pPr>
      <w:r>
        <w:rPr>
          <w:b/>
          <w:i/>
          <w:sz w:val="28"/>
          <w:szCs w:val="28"/>
        </w:rPr>
        <w:t>Силовые упражнения для мышц спины</w:t>
      </w:r>
    </w:p>
    <w:p w:rsidR="00DC54CC" w:rsidRDefault="00DC54CC" w:rsidP="004B5107">
      <w:pPr>
        <w:pStyle w:val="a9"/>
        <w:numPr>
          <w:ilvl w:val="0"/>
          <w:numId w:val="33"/>
        </w:numPr>
        <w:tabs>
          <w:tab w:val="left" w:pos="480"/>
        </w:tabs>
        <w:kinsoku w:val="0"/>
        <w:overflowPunct w:val="0"/>
        <w:spacing w:line="276" w:lineRule="auto"/>
        <w:ind w:left="112" w:right="110" w:firstLine="0"/>
        <w:jc w:val="both"/>
        <w:rPr>
          <w:rFonts w:ascii="Times New Roman" w:hAnsi="Times New Roman" w:cs="Times New Roman"/>
        </w:rPr>
      </w:pPr>
      <w:r>
        <w:rPr>
          <w:rFonts w:ascii="Times New Roman" w:hAnsi="Times New Roman" w:cs="Times New Roman"/>
          <w:spacing w:val="-9"/>
          <w:w w:val="95"/>
        </w:rPr>
        <w:t>У</w:t>
      </w:r>
      <w:r>
        <w:rPr>
          <w:rFonts w:ascii="Times New Roman" w:hAnsi="Times New Roman" w:cs="Times New Roman"/>
          <w:spacing w:val="1"/>
          <w:w w:val="95"/>
        </w:rPr>
        <w:t>п</w:t>
      </w:r>
      <w:r>
        <w:rPr>
          <w:rFonts w:ascii="Times New Roman" w:hAnsi="Times New Roman" w:cs="Times New Roman"/>
          <w:spacing w:val="-3"/>
          <w:w w:val="95"/>
        </w:rPr>
        <w:t>р</w:t>
      </w:r>
      <w:r>
        <w:rPr>
          <w:rFonts w:ascii="Times New Roman" w:hAnsi="Times New Roman" w:cs="Times New Roman"/>
          <w:spacing w:val="1"/>
          <w:w w:val="95"/>
        </w:rPr>
        <w:t>а</w:t>
      </w:r>
      <w:r>
        <w:rPr>
          <w:rFonts w:ascii="Times New Roman" w:hAnsi="Times New Roman" w:cs="Times New Roman"/>
          <w:spacing w:val="-3"/>
          <w:w w:val="95"/>
        </w:rPr>
        <w:t>ж</w:t>
      </w:r>
      <w:r>
        <w:rPr>
          <w:rFonts w:ascii="Times New Roman" w:hAnsi="Times New Roman" w:cs="Times New Roman"/>
          <w:spacing w:val="-2"/>
          <w:w w:val="95"/>
        </w:rPr>
        <w:t>н</w:t>
      </w:r>
      <w:r>
        <w:rPr>
          <w:rFonts w:ascii="Times New Roman" w:hAnsi="Times New Roman" w:cs="Times New Roman"/>
          <w:w w:val="95"/>
        </w:rPr>
        <w:t>е</w:t>
      </w:r>
      <w:r>
        <w:rPr>
          <w:rFonts w:ascii="Times New Roman" w:hAnsi="Times New Roman" w:cs="Times New Roman"/>
          <w:spacing w:val="-4"/>
          <w:w w:val="95"/>
        </w:rPr>
        <w:t>н</w:t>
      </w:r>
      <w:r>
        <w:rPr>
          <w:rFonts w:ascii="Times New Roman" w:hAnsi="Times New Roman" w:cs="Times New Roman"/>
          <w:spacing w:val="1"/>
          <w:w w:val="95"/>
        </w:rPr>
        <w:t>и</w:t>
      </w:r>
      <w:r>
        <w:rPr>
          <w:rFonts w:ascii="Times New Roman" w:hAnsi="Times New Roman" w:cs="Times New Roman"/>
          <w:w w:val="95"/>
        </w:rPr>
        <w:t>ев</w:t>
      </w:r>
      <w:r>
        <w:rPr>
          <w:rFonts w:ascii="Times New Roman" w:hAnsi="Times New Roman" w:cs="Times New Roman"/>
          <w:spacing w:val="1"/>
          <w:w w:val="95"/>
        </w:rPr>
        <w:t>п</w:t>
      </w:r>
      <w:r>
        <w:rPr>
          <w:rFonts w:ascii="Times New Roman" w:hAnsi="Times New Roman" w:cs="Times New Roman"/>
          <w:spacing w:val="-2"/>
          <w:w w:val="95"/>
        </w:rPr>
        <w:t>а</w:t>
      </w:r>
      <w:r>
        <w:rPr>
          <w:rFonts w:ascii="Times New Roman" w:hAnsi="Times New Roman" w:cs="Times New Roman"/>
          <w:spacing w:val="-3"/>
          <w:w w:val="95"/>
        </w:rPr>
        <w:t>р</w:t>
      </w:r>
      <w:r>
        <w:rPr>
          <w:rFonts w:ascii="Times New Roman" w:hAnsi="Times New Roman" w:cs="Times New Roman"/>
          <w:spacing w:val="1"/>
          <w:w w:val="95"/>
        </w:rPr>
        <w:t>а</w:t>
      </w:r>
      <w:r>
        <w:rPr>
          <w:rFonts w:ascii="Times New Roman" w:hAnsi="Times New Roman" w:cs="Times New Roman"/>
          <w:w w:val="95"/>
        </w:rPr>
        <w:t>х</w:t>
      </w:r>
      <w:r>
        <w:rPr>
          <w:rFonts w:ascii="Times New Roman" w:hAnsi="Times New Roman" w:cs="Times New Roman"/>
          <w:i/>
          <w:iCs/>
          <w:w w:val="95"/>
        </w:rPr>
        <w:t>:</w:t>
      </w:r>
      <w:r>
        <w:rPr>
          <w:rFonts w:ascii="Times New Roman" w:hAnsi="Times New Roman" w:cs="Times New Roman"/>
          <w:spacing w:val="8"/>
          <w:w w:val="95"/>
        </w:rPr>
        <w:t>л</w:t>
      </w:r>
      <w:r>
        <w:rPr>
          <w:rFonts w:ascii="Times New Roman" w:hAnsi="Times New Roman" w:cs="Times New Roman"/>
          <w:spacing w:val="-9"/>
          <w:w w:val="95"/>
        </w:rPr>
        <w:t>е</w:t>
      </w:r>
      <w:r>
        <w:rPr>
          <w:rFonts w:ascii="Times New Roman" w:hAnsi="Times New Roman" w:cs="Times New Roman"/>
          <w:spacing w:val="-5"/>
          <w:w w:val="95"/>
        </w:rPr>
        <w:t>ж</w:t>
      </w:r>
      <w:r>
        <w:rPr>
          <w:rFonts w:ascii="Times New Roman" w:hAnsi="Times New Roman" w:cs="Times New Roman"/>
          <w:w w:val="95"/>
        </w:rPr>
        <w:t>а</w:t>
      </w:r>
      <w:r>
        <w:rPr>
          <w:rFonts w:ascii="Times New Roman" w:hAnsi="Times New Roman" w:cs="Times New Roman"/>
          <w:spacing w:val="-2"/>
          <w:w w:val="95"/>
        </w:rPr>
        <w:t>н</w:t>
      </w:r>
      <w:r>
        <w:rPr>
          <w:rFonts w:ascii="Times New Roman" w:hAnsi="Times New Roman" w:cs="Times New Roman"/>
          <w:w w:val="95"/>
        </w:rPr>
        <w:t>а</w:t>
      </w:r>
      <w:r>
        <w:rPr>
          <w:rFonts w:ascii="Times New Roman" w:hAnsi="Times New Roman" w:cs="Times New Roman"/>
          <w:spacing w:val="-3"/>
          <w:w w:val="95"/>
        </w:rPr>
        <w:t>ж</w:t>
      </w:r>
      <w:r>
        <w:rPr>
          <w:rFonts w:ascii="Times New Roman" w:hAnsi="Times New Roman" w:cs="Times New Roman"/>
          <w:spacing w:val="1"/>
          <w:w w:val="95"/>
        </w:rPr>
        <w:t>и</w:t>
      </w:r>
      <w:r>
        <w:rPr>
          <w:rFonts w:ascii="Times New Roman" w:hAnsi="Times New Roman" w:cs="Times New Roman"/>
          <w:spacing w:val="-6"/>
          <w:w w:val="95"/>
        </w:rPr>
        <w:t>в</w:t>
      </w:r>
      <w:r>
        <w:rPr>
          <w:rFonts w:ascii="Times New Roman" w:hAnsi="Times New Roman" w:cs="Times New Roman"/>
          <w:spacing w:val="1"/>
          <w:w w:val="95"/>
        </w:rPr>
        <w:t>о</w:t>
      </w:r>
      <w:r>
        <w:rPr>
          <w:rFonts w:ascii="Times New Roman" w:hAnsi="Times New Roman" w:cs="Times New Roman"/>
          <w:spacing w:val="-2"/>
          <w:w w:val="95"/>
        </w:rPr>
        <w:t>т</w:t>
      </w:r>
      <w:r>
        <w:rPr>
          <w:rFonts w:ascii="Times New Roman" w:hAnsi="Times New Roman" w:cs="Times New Roman"/>
          <w:w w:val="95"/>
        </w:rPr>
        <w:t>е</w:t>
      </w:r>
      <w:r>
        <w:rPr>
          <w:rFonts w:ascii="Times New Roman" w:hAnsi="Times New Roman" w:cs="Times New Roman"/>
          <w:i/>
          <w:iCs/>
          <w:w w:val="95"/>
        </w:rPr>
        <w:t>,</w:t>
      </w:r>
      <w:r>
        <w:rPr>
          <w:rFonts w:ascii="Times New Roman" w:hAnsi="Times New Roman" w:cs="Times New Roman"/>
          <w:spacing w:val="-3"/>
          <w:w w:val="95"/>
        </w:rPr>
        <w:t>п</w:t>
      </w:r>
      <w:r>
        <w:rPr>
          <w:rFonts w:ascii="Times New Roman" w:hAnsi="Times New Roman" w:cs="Times New Roman"/>
          <w:spacing w:val="-5"/>
          <w:w w:val="95"/>
        </w:rPr>
        <w:t>о</w:t>
      </w:r>
      <w:r>
        <w:rPr>
          <w:rFonts w:ascii="Times New Roman" w:hAnsi="Times New Roman" w:cs="Times New Roman"/>
          <w:spacing w:val="-7"/>
          <w:w w:val="95"/>
        </w:rPr>
        <w:t>д</w:t>
      </w:r>
      <w:r>
        <w:rPr>
          <w:rFonts w:ascii="Times New Roman" w:hAnsi="Times New Roman" w:cs="Times New Roman"/>
          <w:w w:val="95"/>
        </w:rPr>
        <w:t>ъ</w:t>
      </w:r>
      <w:r>
        <w:rPr>
          <w:rFonts w:ascii="Times New Roman" w:hAnsi="Times New Roman" w:cs="Times New Roman"/>
          <w:spacing w:val="-9"/>
          <w:w w:val="95"/>
        </w:rPr>
        <w:t>е</w:t>
      </w:r>
      <w:r>
        <w:rPr>
          <w:rFonts w:ascii="Times New Roman" w:hAnsi="Times New Roman" w:cs="Times New Roman"/>
          <w:w w:val="95"/>
        </w:rPr>
        <w:t>ми</w:t>
      </w:r>
      <w:r>
        <w:rPr>
          <w:rFonts w:ascii="Times New Roman" w:hAnsi="Times New Roman" w:cs="Times New Roman"/>
          <w:spacing w:val="-3"/>
          <w:w w:val="95"/>
        </w:rPr>
        <w:t>о</w:t>
      </w:r>
      <w:r>
        <w:rPr>
          <w:rFonts w:ascii="Times New Roman" w:hAnsi="Times New Roman" w:cs="Times New Roman"/>
          <w:spacing w:val="1"/>
          <w:w w:val="95"/>
        </w:rPr>
        <w:t>п</w:t>
      </w:r>
      <w:r>
        <w:rPr>
          <w:rFonts w:ascii="Times New Roman" w:hAnsi="Times New Roman" w:cs="Times New Roman"/>
          <w:w w:val="95"/>
        </w:rPr>
        <w:t>ус</w:t>
      </w:r>
      <w:r>
        <w:rPr>
          <w:rFonts w:ascii="Times New Roman" w:hAnsi="Times New Roman" w:cs="Times New Roman"/>
          <w:spacing w:val="-8"/>
          <w:w w:val="95"/>
        </w:rPr>
        <w:t>к</w:t>
      </w:r>
      <w:r>
        <w:rPr>
          <w:rFonts w:ascii="Times New Roman" w:hAnsi="Times New Roman" w:cs="Times New Roman"/>
          <w:spacing w:val="1"/>
          <w:w w:val="95"/>
        </w:rPr>
        <w:t>а</w:t>
      </w:r>
      <w:r>
        <w:rPr>
          <w:rFonts w:ascii="Times New Roman" w:hAnsi="Times New Roman" w:cs="Times New Roman"/>
          <w:spacing w:val="-4"/>
          <w:w w:val="95"/>
        </w:rPr>
        <w:t>н</w:t>
      </w:r>
      <w:r>
        <w:rPr>
          <w:rFonts w:ascii="Times New Roman" w:hAnsi="Times New Roman" w:cs="Times New Roman"/>
          <w:spacing w:val="1"/>
          <w:w w:val="95"/>
        </w:rPr>
        <w:t>и</w:t>
      </w:r>
      <w:r>
        <w:rPr>
          <w:rFonts w:ascii="Times New Roman" w:hAnsi="Times New Roman" w:cs="Times New Roman"/>
          <w:w w:val="95"/>
        </w:rPr>
        <w:t>е</w:t>
      </w:r>
      <w:r>
        <w:rPr>
          <w:rFonts w:ascii="Times New Roman" w:hAnsi="Times New Roman" w:cs="Times New Roman"/>
          <w:spacing w:val="-6"/>
          <w:w w:val="95"/>
        </w:rPr>
        <w:t>т</w:t>
      </w:r>
      <w:r>
        <w:rPr>
          <w:rFonts w:ascii="Times New Roman" w:hAnsi="Times New Roman" w:cs="Times New Roman"/>
          <w:spacing w:val="-8"/>
          <w:w w:val="95"/>
        </w:rPr>
        <w:t>у</w:t>
      </w:r>
      <w:r>
        <w:rPr>
          <w:rFonts w:ascii="Times New Roman" w:hAnsi="Times New Roman" w:cs="Times New Roman"/>
          <w:spacing w:val="2"/>
          <w:w w:val="95"/>
        </w:rPr>
        <w:t>л</w:t>
      </w:r>
      <w:r>
        <w:rPr>
          <w:rFonts w:ascii="Times New Roman" w:hAnsi="Times New Roman" w:cs="Times New Roman"/>
          <w:spacing w:val="-3"/>
          <w:w w:val="95"/>
        </w:rPr>
        <w:t>о</w:t>
      </w:r>
      <w:r>
        <w:rPr>
          <w:rFonts w:ascii="Times New Roman" w:hAnsi="Times New Roman" w:cs="Times New Roman"/>
          <w:w w:val="95"/>
        </w:rPr>
        <w:t>в</w:t>
      </w:r>
      <w:r>
        <w:rPr>
          <w:rFonts w:ascii="Times New Roman" w:hAnsi="Times New Roman" w:cs="Times New Roman"/>
          <w:spacing w:val="1"/>
          <w:w w:val="95"/>
        </w:rPr>
        <w:t>и</w:t>
      </w:r>
      <w:r>
        <w:rPr>
          <w:rFonts w:ascii="Times New Roman" w:hAnsi="Times New Roman" w:cs="Times New Roman"/>
          <w:spacing w:val="4"/>
          <w:w w:val="95"/>
        </w:rPr>
        <w:t>щ</w:t>
      </w:r>
      <w:r>
        <w:rPr>
          <w:rFonts w:ascii="Times New Roman" w:hAnsi="Times New Roman" w:cs="Times New Roman"/>
          <w:spacing w:val="-3"/>
          <w:w w:val="95"/>
        </w:rPr>
        <w:t>а</w:t>
      </w:r>
      <w:proofErr w:type="gramStart"/>
      <w:r>
        <w:rPr>
          <w:rFonts w:ascii="Times New Roman" w:hAnsi="Times New Roman" w:cs="Times New Roman"/>
          <w:i/>
          <w:iCs/>
          <w:w w:val="95"/>
        </w:rPr>
        <w:t>.</w:t>
      </w:r>
      <w:r>
        <w:rPr>
          <w:rFonts w:ascii="Times New Roman" w:hAnsi="Times New Roman" w:cs="Times New Roman"/>
          <w:spacing w:val="-2"/>
          <w:w w:val="95"/>
        </w:rPr>
        <w:t>П</w:t>
      </w:r>
      <w:proofErr w:type="gramEnd"/>
      <w:r>
        <w:rPr>
          <w:rFonts w:ascii="Times New Roman" w:hAnsi="Times New Roman" w:cs="Times New Roman"/>
          <w:spacing w:val="1"/>
          <w:w w:val="95"/>
        </w:rPr>
        <w:t>а</w:t>
      </w:r>
      <w:r>
        <w:rPr>
          <w:rFonts w:ascii="Times New Roman" w:hAnsi="Times New Roman" w:cs="Times New Roman"/>
          <w:spacing w:val="-5"/>
          <w:w w:val="95"/>
        </w:rPr>
        <w:t>р</w:t>
      </w:r>
      <w:r>
        <w:rPr>
          <w:rFonts w:ascii="Times New Roman" w:hAnsi="Times New Roman" w:cs="Times New Roman"/>
          <w:spacing w:val="-2"/>
          <w:w w:val="95"/>
        </w:rPr>
        <w:t>тн</w:t>
      </w:r>
      <w:r>
        <w:rPr>
          <w:rFonts w:ascii="Times New Roman" w:hAnsi="Times New Roman" w:cs="Times New Roman"/>
          <w:w w:val="95"/>
        </w:rPr>
        <w:t>ер</w:t>
      </w:r>
      <w:r>
        <w:rPr>
          <w:rFonts w:ascii="Times New Roman" w:hAnsi="Times New Roman" w:cs="Times New Roman"/>
          <w:spacing w:val="1"/>
          <w:w w:val="95"/>
        </w:rPr>
        <w:t>п</w:t>
      </w:r>
      <w:r>
        <w:rPr>
          <w:rFonts w:ascii="Times New Roman" w:hAnsi="Times New Roman" w:cs="Times New Roman"/>
          <w:spacing w:val="-3"/>
          <w:w w:val="95"/>
        </w:rPr>
        <w:t>р</w:t>
      </w:r>
      <w:r>
        <w:rPr>
          <w:rFonts w:ascii="Times New Roman" w:hAnsi="Times New Roman" w:cs="Times New Roman"/>
          <w:spacing w:val="1"/>
          <w:w w:val="95"/>
        </w:rPr>
        <w:t>и</w:t>
      </w:r>
      <w:r>
        <w:rPr>
          <w:rFonts w:ascii="Times New Roman" w:hAnsi="Times New Roman" w:cs="Times New Roman"/>
          <w:spacing w:val="2"/>
          <w:w w:val="95"/>
        </w:rPr>
        <w:t>д</w:t>
      </w:r>
      <w:r>
        <w:rPr>
          <w:rFonts w:ascii="Times New Roman" w:hAnsi="Times New Roman" w:cs="Times New Roman"/>
          <w:w w:val="95"/>
        </w:rPr>
        <w:t>е</w:t>
      </w:r>
      <w:r>
        <w:rPr>
          <w:rFonts w:ascii="Times New Roman" w:hAnsi="Times New Roman" w:cs="Times New Roman"/>
          <w:spacing w:val="-10"/>
          <w:w w:val="95"/>
        </w:rPr>
        <w:t>р</w:t>
      </w:r>
      <w:r>
        <w:rPr>
          <w:rFonts w:ascii="Times New Roman" w:hAnsi="Times New Roman" w:cs="Times New Roman"/>
          <w:spacing w:val="-3"/>
          <w:w w:val="95"/>
        </w:rPr>
        <w:t>жив</w:t>
      </w:r>
      <w:r>
        <w:rPr>
          <w:rFonts w:ascii="Times New Roman" w:hAnsi="Times New Roman" w:cs="Times New Roman"/>
          <w:spacing w:val="1"/>
          <w:w w:val="95"/>
        </w:rPr>
        <w:t>а</w:t>
      </w:r>
      <w:r>
        <w:rPr>
          <w:rFonts w:ascii="Times New Roman" w:hAnsi="Times New Roman" w:cs="Times New Roman"/>
          <w:spacing w:val="-6"/>
          <w:w w:val="95"/>
        </w:rPr>
        <w:t>е</w:t>
      </w:r>
      <w:r>
        <w:rPr>
          <w:rFonts w:ascii="Times New Roman" w:hAnsi="Times New Roman" w:cs="Times New Roman"/>
          <w:w w:val="95"/>
        </w:rPr>
        <w:t>тза</w:t>
      </w:r>
      <w:r>
        <w:rPr>
          <w:rFonts w:ascii="Times New Roman" w:hAnsi="Times New Roman" w:cs="Times New Roman"/>
          <w:spacing w:val="-11"/>
          <w:w w:val="95"/>
        </w:rPr>
        <w:t>к</w:t>
      </w:r>
      <w:r>
        <w:rPr>
          <w:rFonts w:ascii="Times New Roman" w:hAnsi="Times New Roman" w:cs="Times New Roman"/>
          <w:spacing w:val="-7"/>
          <w:w w:val="95"/>
        </w:rPr>
        <w:t>о</w:t>
      </w:r>
      <w:r>
        <w:rPr>
          <w:rFonts w:ascii="Times New Roman" w:hAnsi="Times New Roman" w:cs="Times New Roman"/>
          <w:spacing w:val="8"/>
          <w:w w:val="95"/>
        </w:rPr>
        <w:t>л</w:t>
      </w:r>
      <w:r>
        <w:rPr>
          <w:rFonts w:ascii="Times New Roman" w:hAnsi="Times New Roman" w:cs="Times New Roman"/>
          <w:w w:val="95"/>
        </w:rPr>
        <w:t>е</w:t>
      </w:r>
      <w:r>
        <w:rPr>
          <w:rFonts w:ascii="Times New Roman" w:hAnsi="Times New Roman" w:cs="Times New Roman"/>
          <w:spacing w:val="-4"/>
          <w:w w:val="95"/>
        </w:rPr>
        <w:t>н</w:t>
      </w:r>
      <w:r>
        <w:rPr>
          <w:rFonts w:ascii="Times New Roman" w:hAnsi="Times New Roman" w:cs="Times New Roman"/>
          <w:spacing w:val="1"/>
          <w:w w:val="95"/>
        </w:rPr>
        <w:t>и</w:t>
      </w:r>
      <w:r>
        <w:rPr>
          <w:rFonts w:ascii="Times New Roman" w:hAnsi="Times New Roman" w:cs="Times New Roman"/>
          <w:i/>
          <w:iCs/>
          <w:w w:val="95"/>
        </w:rPr>
        <w:t>.</w:t>
      </w:r>
    </w:p>
    <w:p w:rsidR="00DC54CC" w:rsidRDefault="00DC54CC" w:rsidP="004B5107">
      <w:pPr>
        <w:pStyle w:val="a9"/>
        <w:numPr>
          <w:ilvl w:val="0"/>
          <w:numId w:val="33"/>
        </w:numPr>
        <w:tabs>
          <w:tab w:val="left" w:pos="460"/>
        </w:tabs>
        <w:kinsoku w:val="0"/>
        <w:overflowPunct w:val="0"/>
        <w:spacing w:line="276" w:lineRule="auto"/>
        <w:ind w:left="112" w:right="109" w:firstLine="0"/>
        <w:jc w:val="both"/>
        <w:rPr>
          <w:rFonts w:ascii="Times New Roman" w:hAnsi="Times New Roman" w:cs="Times New Roman"/>
        </w:rPr>
      </w:pPr>
      <w:proofErr w:type="spellStart"/>
      <w:r>
        <w:rPr>
          <w:rFonts w:ascii="Times New Roman" w:hAnsi="Times New Roman" w:cs="Times New Roman"/>
          <w:spacing w:val="-1"/>
          <w:w w:val="95"/>
        </w:rPr>
        <w:t>Л</w:t>
      </w:r>
      <w:r>
        <w:rPr>
          <w:rFonts w:ascii="Times New Roman" w:hAnsi="Times New Roman" w:cs="Times New Roman"/>
          <w:spacing w:val="-9"/>
          <w:w w:val="95"/>
        </w:rPr>
        <w:t>ё</w:t>
      </w:r>
      <w:r>
        <w:rPr>
          <w:rFonts w:ascii="Times New Roman" w:hAnsi="Times New Roman" w:cs="Times New Roman"/>
          <w:spacing w:val="-4"/>
          <w:w w:val="95"/>
        </w:rPr>
        <w:t>ж</w:t>
      </w:r>
      <w:r>
        <w:rPr>
          <w:rFonts w:ascii="Times New Roman" w:hAnsi="Times New Roman" w:cs="Times New Roman"/>
          <w:w w:val="95"/>
        </w:rPr>
        <w:t>а</w:t>
      </w:r>
      <w:r>
        <w:rPr>
          <w:rFonts w:ascii="Times New Roman" w:hAnsi="Times New Roman" w:cs="Times New Roman"/>
          <w:spacing w:val="-4"/>
          <w:w w:val="95"/>
        </w:rPr>
        <w:t>н</w:t>
      </w:r>
      <w:r>
        <w:rPr>
          <w:rFonts w:ascii="Times New Roman" w:hAnsi="Times New Roman" w:cs="Times New Roman"/>
          <w:w w:val="95"/>
        </w:rPr>
        <w:t>а</w:t>
      </w:r>
      <w:r>
        <w:rPr>
          <w:rFonts w:ascii="Times New Roman" w:hAnsi="Times New Roman" w:cs="Times New Roman"/>
          <w:spacing w:val="-3"/>
          <w:w w:val="95"/>
        </w:rPr>
        <w:t>ж</w:t>
      </w:r>
      <w:r>
        <w:rPr>
          <w:rFonts w:ascii="Times New Roman" w:hAnsi="Times New Roman" w:cs="Times New Roman"/>
          <w:spacing w:val="1"/>
          <w:w w:val="95"/>
        </w:rPr>
        <w:t>и</w:t>
      </w:r>
      <w:r>
        <w:rPr>
          <w:rFonts w:ascii="Times New Roman" w:hAnsi="Times New Roman" w:cs="Times New Roman"/>
          <w:spacing w:val="-9"/>
          <w:w w:val="95"/>
        </w:rPr>
        <w:t>в</w:t>
      </w:r>
      <w:r>
        <w:rPr>
          <w:rFonts w:ascii="Times New Roman" w:hAnsi="Times New Roman" w:cs="Times New Roman"/>
          <w:spacing w:val="-3"/>
          <w:w w:val="95"/>
        </w:rPr>
        <w:t>о</w:t>
      </w:r>
      <w:r>
        <w:rPr>
          <w:rFonts w:ascii="Times New Roman" w:hAnsi="Times New Roman" w:cs="Times New Roman"/>
          <w:spacing w:val="-2"/>
          <w:w w:val="95"/>
        </w:rPr>
        <w:t>т</w:t>
      </w:r>
      <w:r>
        <w:rPr>
          <w:rFonts w:ascii="Times New Roman" w:hAnsi="Times New Roman" w:cs="Times New Roman"/>
          <w:w w:val="95"/>
        </w:rPr>
        <w:t>е</w:t>
      </w:r>
      <w:proofErr w:type="gramStart"/>
      <w:r>
        <w:rPr>
          <w:rFonts w:ascii="Times New Roman" w:hAnsi="Times New Roman" w:cs="Times New Roman"/>
          <w:i/>
          <w:iCs/>
          <w:w w:val="95"/>
        </w:rPr>
        <w:t>,</w:t>
      </w:r>
      <w:r>
        <w:rPr>
          <w:rFonts w:ascii="Times New Roman" w:hAnsi="Times New Roman" w:cs="Times New Roman"/>
          <w:spacing w:val="1"/>
          <w:w w:val="95"/>
        </w:rPr>
        <w:t>п</w:t>
      </w:r>
      <w:proofErr w:type="gramEnd"/>
      <w:r>
        <w:rPr>
          <w:rFonts w:ascii="Times New Roman" w:hAnsi="Times New Roman" w:cs="Times New Roman"/>
          <w:spacing w:val="-5"/>
          <w:w w:val="95"/>
        </w:rPr>
        <w:t>о</w:t>
      </w:r>
      <w:r>
        <w:rPr>
          <w:rFonts w:ascii="Times New Roman" w:hAnsi="Times New Roman" w:cs="Times New Roman"/>
          <w:spacing w:val="-2"/>
          <w:w w:val="95"/>
        </w:rPr>
        <w:t>дни</w:t>
      </w:r>
      <w:r>
        <w:rPr>
          <w:rFonts w:ascii="Times New Roman" w:hAnsi="Times New Roman" w:cs="Times New Roman"/>
          <w:spacing w:val="-3"/>
          <w:w w:val="95"/>
        </w:rPr>
        <w:t>м</w:t>
      </w:r>
      <w:r>
        <w:rPr>
          <w:rFonts w:ascii="Times New Roman" w:hAnsi="Times New Roman" w:cs="Times New Roman"/>
          <w:spacing w:val="1"/>
          <w:w w:val="95"/>
        </w:rPr>
        <w:t>а</w:t>
      </w:r>
      <w:r>
        <w:rPr>
          <w:rFonts w:ascii="Times New Roman" w:hAnsi="Times New Roman" w:cs="Times New Roman"/>
          <w:spacing w:val="-2"/>
          <w:w w:val="95"/>
        </w:rPr>
        <w:t>н</w:t>
      </w:r>
      <w:r>
        <w:rPr>
          <w:rFonts w:ascii="Times New Roman" w:hAnsi="Times New Roman" w:cs="Times New Roman"/>
          <w:spacing w:val="-3"/>
          <w:w w:val="95"/>
        </w:rPr>
        <w:t>и</w:t>
      </w:r>
      <w:r>
        <w:rPr>
          <w:rFonts w:ascii="Times New Roman" w:hAnsi="Times New Roman" w:cs="Times New Roman"/>
          <w:w w:val="95"/>
        </w:rPr>
        <w:t>еи</w:t>
      </w:r>
      <w:r>
        <w:rPr>
          <w:rFonts w:ascii="Times New Roman" w:hAnsi="Times New Roman" w:cs="Times New Roman"/>
          <w:spacing w:val="1"/>
          <w:w w:val="95"/>
        </w:rPr>
        <w:t>о</w:t>
      </w:r>
      <w:r>
        <w:rPr>
          <w:rFonts w:ascii="Times New Roman" w:hAnsi="Times New Roman" w:cs="Times New Roman"/>
          <w:spacing w:val="-2"/>
          <w:w w:val="95"/>
        </w:rPr>
        <w:t>п</w:t>
      </w:r>
      <w:r>
        <w:rPr>
          <w:rFonts w:ascii="Times New Roman" w:hAnsi="Times New Roman" w:cs="Times New Roman"/>
          <w:w w:val="95"/>
        </w:rPr>
        <w:t>ус</w:t>
      </w:r>
      <w:r>
        <w:rPr>
          <w:rFonts w:ascii="Times New Roman" w:hAnsi="Times New Roman" w:cs="Times New Roman"/>
          <w:spacing w:val="-8"/>
          <w:w w:val="95"/>
        </w:rPr>
        <w:t>к</w:t>
      </w:r>
      <w:r>
        <w:rPr>
          <w:rFonts w:ascii="Times New Roman" w:hAnsi="Times New Roman" w:cs="Times New Roman"/>
          <w:spacing w:val="1"/>
          <w:w w:val="95"/>
        </w:rPr>
        <w:t>а</w:t>
      </w:r>
      <w:r>
        <w:rPr>
          <w:rFonts w:ascii="Times New Roman" w:hAnsi="Times New Roman" w:cs="Times New Roman"/>
          <w:spacing w:val="-4"/>
          <w:w w:val="95"/>
        </w:rPr>
        <w:t>н</w:t>
      </w:r>
      <w:r>
        <w:rPr>
          <w:rFonts w:ascii="Times New Roman" w:hAnsi="Times New Roman" w:cs="Times New Roman"/>
          <w:spacing w:val="1"/>
          <w:w w:val="95"/>
        </w:rPr>
        <w:t>и</w:t>
      </w:r>
      <w:r>
        <w:rPr>
          <w:rFonts w:ascii="Times New Roman" w:hAnsi="Times New Roman" w:cs="Times New Roman"/>
          <w:w w:val="95"/>
        </w:rPr>
        <w:t>е</w:t>
      </w:r>
      <w:r>
        <w:rPr>
          <w:rFonts w:ascii="Times New Roman" w:hAnsi="Times New Roman" w:cs="Times New Roman"/>
          <w:spacing w:val="-6"/>
          <w:w w:val="95"/>
        </w:rPr>
        <w:t>т</w:t>
      </w:r>
      <w:r>
        <w:rPr>
          <w:rFonts w:ascii="Times New Roman" w:hAnsi="Times New Roman" w:cs="Times New Roman"/>
          <w:spacing w:val="-8"/>
          <w:w w:val="95"/>
        </w:rPr>
        <w:t>у</w:t>
      </w:r>
      <w:r>
        <w:rPr>
          <w:rFonts w:ascii="Times New Roman" w:hAnsi="Times New Roman" w:cs="Times New Roman"/>
          <w:spacing w:val="2"/>
          <w:w w:val="95"/>
        </w:rPr>
        <w:t>л</w:t>
      </w:r>
      <w:r>
        <w:rPr>
          <w:rFonts w:ascii="Times New Roman" w:hAnsi="Times New Roman" w:cs="Times New Roman"/>
          <w:spacing w:val="1"/>
          <w:w w:val="95"/>
        </w:rPr>
        <w:t>о</w:t>
      </w:r>
      <w:r>
        <w:rPr>
          <w:rFonts w:ascii="Times New Roman" w:hAnsi="Times New Roman" w:cs="Times New Roman"/>
          <w:spacing w:val="-3"/>
          <w:w w:val="95"/>
        </w:rPr>
        <w:t>в</w:t>
      </w:r>
      <w:r>
        <w:rPr>
          <w:rFonts w:ascii="Times New Roman" w:hAnsi="Times New Roman" w:cs="Times New Roman"/>
          <w:spacing w:val="1"/>
          <w:w w:val="95"/>
        </w:rPr>
        <w:t>и</w:t>
      </w:r>
      <w:r>
        <w:rPr>
          <w:rFonts w:ascii="Times New Roman" w:hAnsi="Times New Roman" w:cs="Times New Roman"/>
          <w:spacing w:val="4"/>
          <w:w w:val="95"/>
        </w:rPr>
        <w:t>щ</w:t>
      </w:r>
      <w:r>
        <w:rPr>
          <w:rFonts w:ascii="Times New Roman" w:hAnsi="Times New Roman" w:cs="Times New Roman"/>
          <w:w w:val="95"/>
        </w:rPr>
        <w:t>а</w:t>
      </w:r>
      <w:proofErr w:type="spellEnd"/>
      <w:r>
        <w:rPr>
          <w:rFonts w:ascii="Times New Roman" w:hAnsi="Times New Roman" w:cs="Times New Roman"/>
          <w:iCs/>
          <w:w w:val="95"/>
        </w:rPr>
        <w:t>(</w:t>
      </w:r>
      <w:proofErr w:type="spellStart"/>
      <w:r>
        <w:rPr>
          <w:rFonts w:ascii="Times New Roman" w:hAnsi="Times New Roman" w:cs="Times New Roman"/>
          <w:spacing w:val="-5"/>
          <w:w w:val="95"/>
        </w:rPr>
        <w:t>р</w:t>
      </w:r>
      <w:r>
        <w:rPr>
          <w:rFonts w:ascii="Times New Roman" w:hAnsi="Times New Roman" w:cs="Times New Roman"/>
          <w:spacing w:val="-4"/>
          <w:w w:val="95"/>
        </w:rPr>
        <w:t>у</w:t>
      </w:r>
      <w:r>
        <w:rPr>
          <w:rFonts w:ascii="Times New Roman" w:hAnsi="Times New Roman" w:cs="Times New Roman"/>
          <w:w w:val="95"/>
        </w:rPr>
        <w:t>кив</w:t>
      </w:r>
      <w:r>
        <w:rPr>
          <w:rFonts w:ascii="Times New Roman" w:hAnsi="Times New Roman" w:cs="Times New Roman"/>
          <w:spacing w:val="1"/>
          <w:w w:val="95"/>
        </w:rPr>
        <w:t>п</w:t>
      </w:r>
      <w:r>
        <w:rPr>
          <w:rFonts w:ascii="Times New Roman" w:hAnsi="Times New Roman" w:cs="Times New Roman"/>
          <w:spacing w:val="-3"/>
          <w:w w:val="95"/>
        </w:rPr>
        <w:t>е</w:t>
      </w:r>
      <w:r>
        <w:rPr>
          <w:rFonts w:ascii="Times New Roman" w:hAnsi="Times New Roman" w:cs="Times New Roman"/>
          <w:spacing w:val="1"/>
          <w:w w:val="95"/>
        </w:rPr>
        <w:t>р</w:t>
      </w:r>
      <w:r>
        <w:rPr>
          <w:rFonts w:ascii="Times New Roman" w:hAnsi="Times New Roman" w:cs="Times New Roman"/>
          <w:spacing w:val="-9"/>
          <w:w w:val="95"/>
        </w:rPr>
        <w:t>ё</w:t>
      </w:r>
      <w:r>
        <w:rPr>
          <w:rFonts w:ascii="Times New Roman" w:hAnsi="Times New Roman" w:cs="Times New Roman"/>
          <w:w w:val="95"/>
        </w:rPr>
        <w:t>д</w:t>
      </w:r>
      <w:r>
        <w:rPr>
          <w:rFonts w:ascii="Times New Roman" w:hAnsi="Times New Roman" w:cs="Times New Roman"/>
          <w:spacing w:val="1"/>
          <w:w w:val="95"/>
        </w:rPr>
        <w:t>и</w:t>
      </w:r>
      <w:r>
        <w:rPr>
          <w:rFonts w:ascii="Times New Roman" w:hAnsi="Times New Roman" w:cs="Times New Roman"/>
          <w:spacing w:val="-4"/>
          <w:w w:val="95"/>
        </w:rPr>
        <w:t>л</w:t>
      </w:r>
      <w:r>
        <w:rPr>
          <w:rFonts w:ascii="Times New Roman" w:hAnsi="Times New Roman" w:cs="Times New Roman"/>
          <w:w w:val="95"/>
        </w:rPr>
        <w:t>ивс</w:t>
      </w:r>
      <w:r>
        <w:rPr>
          <w:rFonts w:ascii="Times New Roman" w:hAnsi="Times New Roman" w:cs="Times New Roman"/>
          <w:spacing w:val="-2"/>
          <w:w w:val="95"/>
        </w:rPr>
        <w:t>т</w:t>
      </w:r>
      <w:r>
        <w:rPr>
          <w:rFonts w:ascii="Times New Roman" w:hAnsi="Times New Roman" w:cs="Times New Roman"/>
          <w:spacing w:val="1"/>
          <w:w w:val="95"/>
        </w:rPr>
        <w:t>о</w:t>
      </w:r>
      <w:r>
        <w:rPr>
          <w:rFonts w:ascii="Times New Roman" w:hAnsi="Times New Roman" w:cs="Times New Roman"/>
          <w:spacing w:val="-3"/>
          <w:w w:val="95"/>
        </w:rPr>
        <w:t>р</w:t>
      </w:r>
      <w:r>
        <w:rPr>
          <w:rFonts w:ascii="Times New Roman" w:hAnsi="Times New Roman" w:cs="Times New Roman"/>
          <w:spacing w:val="1"/>
          <w:w w:val="95"/>
        </w:rPr>
        <w:t>о</w:t>
      </w:r>
      <w:r>
        <w:rPr>
          <w:rFonts w:ascii="Times New Roman" w:hAnsi="Times New Roman" w:cs="Times New Roman"/>
          <w:w w:val="95"/>
        </w:rPr>
        <w:t>н</w:t>
      </w:r>
      <w:r>
        <w:rPr>
          <w:rFonts w:ascii="Times New Roman" w:hAnsi="Times New Roman" w:cs="Times New Roman"/>
          <w:spacing w:val="-17"/>
          <w:w w:val="95"/>
        </w:rPr>
        <w:t>у</w:t>
      </w:r>
      <w:proofErr w:type="spellEnd"/>
      <w:r>
        <w:rPr>
          <w:rFonts w:ascii="Times New Roman" w:hAnsi="Times New Roman" w:cs="Times New Roman"/>
          <w:iCs/>
          <w:w w:val="95"/>
        </w:rPr>
        <w:t xml:space="preserve">, </w:t>
      </w:r>
      <w:proofErr w:type="spellStart"/>
      <w:r>
        <w:rPr>
          <w:rFonts w:ascii="Times New Roman" w:hAnsi="Times New Roman" w:cs="Times New Roman"/>
          <w:spacing w:val="-4"/>
          <w:w w:val="95"/>
        </w:rPr>
        <w:t>н</w:t>
      </w:r>
      <w:r>
        <w:rPr>
          <w:rFonts w:ascii="Times New Roman" w:hAnsi="Times New Roman" w:cs="Times New Roman"/>
          <w:spacing w:val="1"/>
          <w:w w:val="95"/>
        </w:rPr>
        <w:t>о</w:t>
      </w:r>
      <w:r>
        <w:rPr>
          <w:rFonts w:ascii="Times New Roman" w:hAnsi="Times New Roman" w:cs="Times New Roman"/>
          <w:spacing w:val="-2"/>
          <w:w w:val="95"/>
        </w:rPr>
        <w:t>г</w:t>
      </w:r>
      <w:r>
        <w:rPr>
          <w:rFonts w:ascii="Times New Roman" w:hAnsi="Times New Roman" w:cs="Times New Roman"/>
          <w:w w:val="95"/>
        </w:rPr>
        <w:t>ивв</w:t>
      </w:r>
      <w:r>
        <w:rPr>
          <w:rFonts w:ascii="Times New Roman" w:hAnsi="Times New Roman" w:cs="Times New Roman"/>
          <w:spacing w:val="-1"/>
          <w:w w:val="95"/>
        </w:rPr>
        <w:t>ы</w:t>
      </w:r>
      <w:r>
        <w:rPr>
          <w:rFonts w:ascii="Times New Roman" w:hAnsi="Times New Roman" w:cs="Times New Roman"/>
          <w:spacing w:val="-9"/>
          <w:w w:val="95"/>
        </w:rPr>
        <w:t>в</w:t>
      </w:r>
      <w:r>
        <w:rPr>
          <w:rFonts w:ascii="Times New Roman" w:hAnsi="Times New Roman" w:cs="Times New Roman"/>
          <w:spacing w:val="1"/>
          <w:w w:val="95"/>
        </w:rPr>
        <w:t>о</w:t>
      </w:r>
      <w:r>
        <w:rPr>
          <w:rFonts w:ascii="Times New Roman" w:hAnsi="Times New Roman" w:cs="Times New Roman"/>
          <w:spacing w:val="-3"/>
          <w:w w:val="95"/>
        </w:rPr>
        <w:t>р</w:t>
      </w:r>
      <w:r>
        <w:rPr>
          <w:rFonts w:ascii="Times New Roman" w:hAnsi="Times New Roman" w:cs="Times New Roman"/>
          <w:spacing w:val="1"/>
          <w:w w:val="95"/>
        </w:rPr>
        <w:t>о</w:t>
      </w:r>
      <w:r>
        <w:rPr>
          <w:rFonts w:ascii="Times New Roman" w:hAnsi="Times New Roman" w:cs="Times New Roman"/>
          <w:spacing w:val="-2"/>
          <w:w w:val="95"/>
        </w:rPr>
        <w:t>т</w:t>
      </w:r>
      <w:r>
        <w:rPr>
          <w:rFonts w:ascii="Times New Roman" w:hAnsi="Times New Roman" w:cs="Times New Roman"/>
          <w:spacing w:val="-4"/>
          <w:w w:val="95"/>
        </w:rPr>
        <w:t>н</w:t>
      </w:r>
      <w:r>
        <w:rPr>
          <w:rFonts w:ascii="Times New Roman" w:hAnsi="Times New Roman" w:cs="Times New Roman"/>
          <w:spacing w:val="-10"/>
          <w:w w:val="95"/>
        </w:rPr>
        <w:t>о</w:t>
      </w:r>
      <w:r>
        <w:rPr>
          <w:rFonts w:ascii="Times New Roman" w:hAnsi="Times New Roman" w:cs="Times New Roman"/>
          <w:w w:val="95"/>
        </w:rPr>
        <w:t>м</w:t>
      </w:r>
      <w:r>
        <w:rPr>
          <w:rFonts w:ascii="Times New Roman" w:hAnsi="Times New Roman" w:cs="Times New Roman"/>
          <w:spacing w:val="-3"/>
          <w:w w:val="95"/>
        </w:rPr>
        <w:t>п</w:t>
      </w:r>
      <w:r>
        <w:rPr>
          <w:rFonts w:ascii="Times New Roman" w:hAnsi="Times New Roman" w:cs="Times New Roman"/>
          <w:spacing w:val="-7"/>
          <w:w w:val="95"/>
        </w:rPr>
        <w:t>о</w:t>
      </w:r>
      <w:r>
        <w:rPr>
          <w:rFonts w:ascii="Times New Roman" w:hAnsi="Times New Roman" w:cs="Times New Roman"/>
          <w:spacing w:val="2"/>
          <w:w w:val="95"/>
        </w:rPr>
        <w:t>л</w:t>
      </w:r>
      <w:r>
        <w:rPr>
          <w:rFonts w:ascii="Times New Roman" w:hAnsi="Times New Roman" w:cs="Times New Roman"/>
          <w:spacing w:val="-7"/>
          <w:w w:val="95"/>
        </w:rPr>
        <w:t>о</w:t>
      </w:r>
      <w:r>
        <w:rPr>
          <w:rFonts w:ascii="Times New Roman" w:hAnsi="Times New Roman" w:cs="Times New Roman"/>
          <w:spacing w:val="-4"/>
          <w:w w:val="95"/>
        </w:rPr>
        <w:t>ж</w:t>
      </w:r>
      <w:r>
        <w:rPr>
          <w:rFonts w:ascii="Times New Roman" w:hAnsi="Times New Roman" w:cs="Times New Roman"/>
          <w:w w:val="95"/>
        </w:rPr>
        <w:t>е</w:t>
      </w:r>
      <w:r>
        <w:rPr>
          <w:rFonts w:ascii="Times New Roman" w:hAnsi="Times New Roman" w:cs="Times New Roman"/>
          <w:spacing w:val="-4"/>
          <w:w w:val="95"/>
        </w:rPr>
        <w:t>н</w:t>
      </w:r>
      <w:r>
        <w:rPr>
          <w:rFonts w:ascii="Times New Roman" w:hAnsi="Times New Roman" w:cs="Times New Roman"/>
          <w:spacing w:val="-3"/>
          <w:w w:val="95"/>
        </w:rPr>
        <w:t>ии</w:t>
      </w:r>
      <w:proofErr w:type="spellEnd"/>
      <w:r>
        <w:rPr>
          <w:rFonts w:ascii="Times New Roman" w:hAnsi="Times New Roman" w:cs="Times New Roman"/>
          <w:iCs/>
          <w:w w:val="95"/>
        </w:rPr>
        <w:t>).</w:t>
      </w:r>
    </w:p>
    <w:p w:rsidR="00DC54CC" w:rsidRDefault="00DC54CC" w:rsidP="004B5107">
      <w:pPr>
        <w:pStyle w:val="a9"/>
        <w:numPr>
          <w:ilvl w:val="0"/>
          <w:numId w:val="33"/>
        </w:numPr>
        <w:tabs>
          <w:tab w:val="left" w:pos="427"/>
        </w:tabs>
        <w:kinsoku w:val="0"/>
        <w:overflowPunct w:val="0"/>
        <w:spacing w:line="276" w:lineRule="auto"/>
        <w:ind w:left="427" w:right="107" w:hanging="315"/>
        <w:jc w:val="both"/>
        <w:rPr>
          <w:rFonts w:ascii="Times New Roman" w:hAnsi="Times New Roman" w:cs="Times New Roman"/>
        </w:rPr>
      </w:pPr>
      <w:proofErr w:type="spellStart"/>
      <w:r>
        <w:rPr>
          <w:rFonts w:ascii="Times New Roman" w:hAnsi="Times New Roman" w:cs="Times New Roman"/>
          <w:spacing w:val="-1"/>
          <w:w w:val="95"/>
        </w:rPr>
        <w:t>Л</w:t>
      </w:r>
      <w:r>
        <w:rPr>
          <w:rFonts w:ascii="Times New Roman" w:hAnsi="Times New Roman" w:cs="Times New Roman"/>
          <w:spacing w:val="-9"/>
          <w:w w:val="95"/>
        </w:rPr>
        <w:t>ё</w:t>
      </w:r>
      <w:r>
        <w:rPr>
          <w:rFonts w:ascii="Times New Roman" w:hAnsi="Times New Roman" w:cs="Times New Roman"/>
          <w:spacing w:val="-5"/>
          <w:w w:val="95"/>
        </w:rPr>
        <w:t>ж</w:t>
      </w:r>
      <w:r>
        <w:rPr>
          <w:rFonts w:ascii="Times New Roman" w:hAnsi="Times New Roman" w:cs="Times New Roman"/>
          <w:w w:val="95"/>
        </w:rPr>
        <w:t>а</w:t>
      </w:r>
      <w:r>
        <w:rPr>
          <w:rFonts w:ascii="Times New Roman" w:hAnsi="Times New Roman" w:cs="Times New Roman"/>
          <w:spacing w:val="-4"/>
          <w:w w:val="95"/>
        </w:rPr>
        <w:t>н</w:t>
      </w:r>
      <w:r>
        <w:rPr>
          <w:rFonts w:ascii="Times New Roman" w:hAnsi="Times New Roman" w:cs="Times New Roman"/>
          <w:w w:val="95"/>
        </w:rPr>
        <w:t>аж</w:t>
      </w:r>
      <w:r>
        <w:rPr>
          <w:rFonts w:ascii="Times New Roman" w:hAnsi="Times New Roman" w:cs="Times New Roman"/>
          <w:spacing w:val="1"/>
          <w:w w:val="95"/>
        </w:rPr>
        <w:t>и</w:t>
      </w:r>
      <w:r>
        <w:rPr>
          <w:rFonts w:ascii="Times New Roman" w:hAnsi="Times New Roman" w:cs="Times New Roman"/>
          <w:spacing w:val="-9"/>
          <w:w w:val="95"/>
        </w:rPr>
        <w:t>в</w:t>
      </w:r>
      <w:r>
        <w:rPr>
          <w:rFonts w:ascii="Times New Roman" w:hAnsi="Times New Roman" w:cs="Times New Roman"/>
          <w:spacing w:val="1"/>
          <w:w w:val="95"/>
        </w:rPr>
        <w:t>о</w:t>
      </w:r>
      <w:r>
        <w:rPr>
          <w:rFonts w:ascii="Times New Roman" w:hAnsi="Times New Roman" w:cs="Times New Roman"/>
          <w:spacing w:val="-3"/>
          <w:w w:val="95"/>
        </w:rPr>
        <w:t>т</w:t>
      </w:r>
      <w:r>
        <w:rPr>
          <w:rFonts w:ascii="Times New Roman" w:hAnsi="Times New Roman" w:cs="Times New Roman"/>
          <w:w w:val="95"/>
        </w:rPr>
        <w:t>е</w:t>
      </w:r>
      <w:proofErr w:type="gramStart"/>
      <w:r>
        <w:rPr>
          <w:rFonts w:ascii="Times New Roman" w:hAnsi="Times New Roman" w:cs="Times New Roman"/>
          <w:i/>
          <w:iCs/>
          <w:w w:val="95"/>
        </w:rPr>
        <w:t>,</w:t>
      </w:r>
      <w:r>
        <w:rPr>
          <w:rFonts w:ascii="Times New Roman" w:hAnsi="Times New Roman" w:cs="Times New Roman"/>
          <w:spacing w:val="1"/>
          <w:w w:val="95"/>
        </w:rPr>
        <w:t>п</w:t>
      </w:r>
      <w:proofErr w:type="gramEnd"/>
      <w:r>
        <w:rPr>
          <w:rFonts w:ascii="Times New Roman" w:hAnsi="Times New Roman" w:cs="Times New Roman"/>
          <w:spacing w:val="-5"/>
          <w:w w:val="95"/>
        </w:rPr>
        <w:t>о</w:t>
      </w:r>
      <w:r>
        <w:rPr>
          <w:rFonts w:ascii="Times New Roman" w:hAnsi="Times New Roman" w:cs="Times New Roman"/>
          <w:spacing w:val="-2"/>
          <w:w w:val="95"/>
        </w:rPr>
        <w:t>д</w:t>
      </w:r>
      <w:r>
        <w:rPr>
          <w:rFonts w:ascii="Times New Roman" w:hAnsi="Times New Roman" w:cs="Times New Roman"/>
          <w:spacing w:val="-4"/>
          <w:w w:val="95"/>
        </w:rPr>
        <w:t>н</w:t>
      </w:r>
      <w:r>
        <w:rPr>
          <w:rFonts w:ascii="Times New Roman" w:hAnsi="Times New Roman" w:cs="Times New Roman"/>
          <w:spacing w:val="-2"/>
          <w:w w:val="95"/>
        </w:rPr>
        <w:t>и</w:t>
      </w:r>
      <w:r>
        <w:rPr>
          <w:rFonts w:ascii="Times New Roman" w:hAnsi="Times New Roman" w:cs="Times New Roman"/>
          <w:w w:val="95"/>
        </w:rPr>
        <w:t>м</w:t>
      </w:r>
      <w:r>
        <w:rPr>
          <w:rFonts w:ascii="Times New Roman" w:hAnsi="Times New Roman" w:cs="Times New Roman"/>
          <w:spacing w:val="1"/>
          <w:w w:val="95"/>
        </w:rPr>
        <w:t>а</w:t>
      </w:r>
      <w:r>
        <w:rPr>
          <w:rFonts w:ascii="Times New Roman" w:hAnsi="Times New Roman" w:cs="Times New Roman"/>
          <w:spacing w:val="-4"/>
          <w:w w:val="95"/>
        </w:rPr>
        <w:t>н</w:t>
      </w:r>
      <w:r>
        <w:rPr>
          <w:rFonts w:ascii="Times New Roman" w:hAnsi="Times New Roman" w:cs="Times New Roman"/>
          <w:spacing w:val="1"/>
          <w:w w:val="95"/>
        </w:rPr>
        <w:t>и</w:t>
      </w:r>
      <w:r>
        <w:rPr>
          <w:rFonts w:ascii="Times New Roman" w:hAnsi="Times New Roman" w:cs="Times New Roman"/>
          <w:w w:val="95"/>
        </w:rPr>
        <w:t>еи</w:t>
      </w:r>
      <w:r>
        <w:rPr>
          <w:rFonts w:ascii="Times New Roman" w:hAnsi="Times New Roman" w:cs="Times New Roman"/>
          <w:spacing w:val="1"/>
          <w:w w:val="95"/>
        </w:rPr>
        <w:t>о</w:t>
      </w:r>
      <w:r>
        <w:rPr>
          <w:rFonts w:ascii="Times New Roman" w:hAnsi="Times New Roman" w:cs="Times New Roman"/>
          <w:spacing w:val="-2"/>
          <w:w w:val="95"/>
        </w:rPr>
        <w:t>п</w:t>
      </w:r>
      <w:r>
        <w:rPr>
          <w:rFonts w:ascii="Times New Roman" w:hAnsi="Times New Roman" w:cs="Times New Roman"/>
          <w:w w:val="95"/>
        </w:rPr>
        <w:t>ус</w:t>
      </w:r>
      <w:r>
        <w:rPr>
          <w:rFonts w:ascii="Times New Roman" w:hAnsi="Times New Roman" w:cs="Times New Roman"/>
          <w:spacing w:val="-7"/>
          <w:w w:val="95"/>
        </w:rPr>
        <w:t>к</w:t>
      </w:r>
      <w:r>
        <w:rPr>
          <w:rFonts w:ascii="Times New Roman" w:hAnsi="Times New Roman" w:cs="Times New Roman"/>
          <w:spacing w:val="-3"/>
          <w:w w:val="95"/>
        </w:rPr>
        <w:t>а</w:t>
      </w:r>
      <w:r>
        <w:rPr>
          <w:rFonts w:ascii="Times New Roman" w:hAnsi="Times New Roman" w:cs="Times New Roman"/>
          <w:spacing w:val="-2"/>
          <w:w w:val="95"/>
        </w:rPr>
        <w:t>н</w:t>
      </w:r>
      <w:r>
        <w:rPr>
          <w:rFonts w:ascii="Times New Roman" w:hAnsi="Times New Roman" w:cs="Times New Roman"/>
          <w:spacing w:val="1"/>
          <w:w w:val="95"/>
        </w:rPr>
        <w:t>и</w:t>
      </w:r>
      <w:r>
        <w:rPr>
          <w:rFonts w:ascii="Times New Roman" w:hAnsi="Times New Roman" w:cs="Times New Roman"/>
          <w:w w:val="95"/>
        </w:rPr>
        <w:t>е</w:t>
      </w:r>
      <w:r>
        <w:rPr>
          <w:rFonts w:ascii="Times New Roman" w:hAnsi="Times New Roman" w:cs="Times New Roman"/>
          <w:spacing w:val="-4"/>
          <w:w w:val="95"/>
        </w:rPr>
        <w:t>н</w:t>
      </w:r>
      <w:r>
        <w:rPr>
          <w:rFonts w:ascii="Times New Roman" w:hAnsi="Times New Roman" w:cs="Times New Roman"/>
          <w:spacing w:val="1"/>
          <w:w w:val="95"/>
        </w:rPr>
        <w:t>о</w:t>
      </w:r>
      <w:r>
        <w:rPr>
          <w:rFonts w:ascii="Times New Roman" w:hAnsi="Times New Roman" w:cs="Times New Roman"/>
          <w:w w:val="95"/>
        </w:rPr>
        <w:t>ги</w:t>
      </w:r>
      <w:r>
        <w:rPr>
          <w:rFonts w:ascii="Times New Roman" w:hAnsi="Times New Roman" w:cs="Times New Roman"/>
          <w:spacing w:val="-2"/>
          <w:w w:val="95"/>
        </w:rPr>
        <w:t>ни</w:t>
      </w:r>
      <w:r>
        <w:rPr>
          <w:rFonts w:ascii="Times New Roman" w:hAnsi="Times New Roman" w:cs="Times New Roman"/>
          <w:w w:val="95"/>
        </w:rPr>
        <w:t>ж</w:t>
      </w:r>
      <w:r>
        <w:rPr>
          <w:rFonts w:ascii="Times New Roman" w:hAnsi="Times New Roman" w:cs="Times New Roman"/>
          <w:spacing w:val="-4"/>
          <w:w w:val="95"/>
        </w:rPr>
        <w:t>н</w:t>
      </w:r>
      <w:r>
        <w:rPr>
          <w:rFonts w:ascii="Times New Roman" w:hAnsi="Times New Roman" w:cs="Times New Roman"/>
          <w:w w:val="95"/>
        </w:rPr>
        <w:t>ейч</w:t>
      </w:r>
      <w:r>
        <w:rPr>
          <w:rFonts w:ascii="Times New Roman" w:hAnsi="Times New Roman" w:cs="Times New Roman"/>
          <w:spacing w:val="1"/>
          <w:w w:val="95"/>
        </w:rPr>
        <w:t>а</w:t>
      </w:r>
      <w:r>
        <w:rPr>
          <w:rFonts w:ascii="Times New Roman" w:hAnsi="Times New Roman" w:cs="Times New Roman"/>
          <w:w w:val="95"/>
        </w:rPr>
        <w:t>с</w:t>
      </w:r>
      <w:r>
        <w:rPr>
          <w:rFonts w:ascii="Times New Roman" w:hAnsi="Times New Roman" w:cs="Times New Roman"/>
          <w:spacing w:val="-3"/>
          <w:w w:val="95"/>
        </w:rPr>
        <w:t>т</w:t>
      </w:r>
      <w:r>
        <w:rPr>
          <w:rFonts w:ascii="Times New Roman" w:hAnsi="Times New Roman" w:cs="Times New Roman"/>
          <w:w w:val="95"/>
        </w:rPr>
        <w:t>и</w:t>
      </w:r>
      <w:r>
        <w:rPr>
          <w:rFonts w:ascii="Times New Roman" w:hAnsi="Times New Roman" w:cs="Times New Roman"/>
          <w:spacing w:val="-6"/>
          <w:w w:val="95"/>
        </w:rPr>
        <w:t>т</w:t>
      </w:r>
      <w:r>
        <w:rPr>
          <w:rFonts w:ascii="Times New Roman" w:hAnsi="Times New Roman" w:cs="Times New Roman"/>
          <w:spacing w:val="-8"/>
          <w:w w:val="95"/>
        </w:rPr>
        <w:t>у</w:t>
      </w:r>
      <w:r>
        <w:rPr>
          <w:rFonts w:ascii="Times New Roman" w:hAnsi="Times New Roman" w:cs="Times New Roman"/>
          <w:spacing w:val="-2"/>
          <w:w w:val="95"/>
        </w:rPr>
        <w:t>л</w:t>
      </w:r>
      <w:r>
        <w:rPr>
          <w:rFonts w:ascii="Times New Roman" w:hAnsi="Times New Roman" w:cs="Times New Roman"/>
          <w:spacing w:val="1"/>
          <w:w w:val="95"/>
        </w:rPr>
        <w:t>о</w:t>
      </w:r>
      <w:r>
        <w:rPr>
          <w:rFonts w:ascii="Times New Roman" w:hAnsi="Times New Roman" w:cs="Times New Roman"/>
          <w:spacing w:val="-3"/>
          <w:w w:val="95"/>
        </w:rPr>
        <w:t>в</w:t>
      </w:r>
      <w:r>
        <w:rPr>
          <w:rFonts w:ascii="Times New Roman" w:hAnsi="Times New Roman" w:cs="Times New Roman"/>
          <w:spacing w:val="1"/>
          <w:w w:val="95"/>
        </w:rPr>
        <w:t>и</w:t>
      </w:r>
      <w:r>
        <w:rPr>
          <w:rFonts w:ascii="Times New Roman" w:hAnsi="Times New Roman" w:cs="Times New Roman"/>
          <w:spacing w:val="6"/>
          <w:w w:val="95"/>
        </w:rPr>
        <w:t>щ</w:t>
      </w:r>
      <w:r>
        <w:rPr>
          <w:rFonts w:ascii="Times New Roman" w:hAnsi="Times New Roman" w:cs="Times New Roman"/>
          <w:w w:val="95"/>
        </w:rPr>
        <w:t>а</w:t>
      </w:r>
      <w:proofErr w:type="spellEnd"/>
    </w:p>
    <w:p w:rsidR="00DC54CC" w:rsidRDefault="00DC54CC" w:rsidP="004B5107">
      <w:pPr>
        <w:pStyle w:val="a9"/>
        <w:kinsoku w:val="0"/>
        <w:overflowPunct w:val="0"/>
        <w:spacing w:line="276" w:lineRule="auto"/>
        <w:ind w:left="112" w:right="3753"/>
        <w:jc w:val="both"/>
        <w:rPr>
          <w:rFonts w:ascii="Times New Roman" w:hAnsi="Times New Roman" w:cs="Times New Roman"/>
        </w:rPr>
      </w:pPr>
      <w:r>
        <w:rPr>
          <w:rFonts w:ascii="Times New Roman" w:hAnsi="Times New Roman" w:cs="Times New Roman"/>
          <w:iCs/>
          <w:w w:val="95"/>
        </w:rPr>
        <w:t>(</w:t>
      </w:r>
      <w:proofErr w:type="spellStart"/>
      <w:r>
        <w:rPr>
          <w:rFonts w:ascii="Times New Roman" w:hAnsi="Times New Roman" w:cs="Times New Roman"/>
          <w:spacing w:val="-2"/>
          <w:w w:val="95"/>
        </w:rPr>
        <w:t>н</w:t>
      </w:r>
      <w:r>
        <w:rPr>
          <w:rFonts w:ascii="Times New Roman" w:hAnsi="Times New Roman" w:cs="Times New Roman"/>
          <w:spacing w:val="1"/>
          <w:w w:val="95"/>
        </w:rPr>
        <w:t>о</w:t>
      </w:r>
      <w:r>
        <w:rPr>
          <w:rFonts w:ascii="Times New Roman" w:hAnsi="Times New Roman" w:cs="Times New Roman"/>
          <w:spacing w:val="-2"/>
          <w:w w:val="95"/>
        </w:rPr>
        <w:t>г</w:t>
      </w:r>
      <w:r>
        <w:rPr>
          <w:rFonts w:ascii="Times New Roman" w:hAnsi="Times New Roman" w:cs="Times New Roman"/>
          <w:w w:val="95"/>
        </w:rPr>
        <w:t>ивв</w:t>
      </w:r>
      <w:r>
        <w:rPr>
          <w:rFonts w:ascii="Times New Roman" w:hAnsi="Times New Roman" w:cs="Times New Roman"/>
          <w:spacing w:val="-1"/>
          <w:w w:val="95"/>
        </w:rPr>
        <w:t>ы</w:t>
      </w:r>
      <w:r>
        <w:rPr>
          <w:rFonts w:ascii="Times New Roman" w:hAnsi="Times New Roman" w:cs="Times New Roman"/>
          <w:spacing w:val="-9"/>
          <w:w w:val="95"/>
        </w:rPr>
        <w:t>в</w:t>
      </w:r>
      <w:r>
        <w:rPr>
          <w:rFonts w:ascii="Times New Roman" w:hAnsi="Times New Roman" w:cs="Times New Roman"/>
          <w:spacing w:val="1"/>
          <w:w w:val="95"/>
        </w:rPr>
        <w:t>о</w:t>
      </w:r>
      <w:r>
        <w:rPr>
          <w:rFonts w:ascii="Times New Roman" w:hAnsi="Times New Roman" w:cs="Times New Roman"/>
          <w:spacing w:val="-3"/>
          <w:w w:val="95"/>
        </w:rPr>
        <w:t>р</w:t>
      </w:r>
      <w:r>
        <w:rPr>
          <w:rFonts w:ascii="Times New Roman" w:hAnsi="Times New Roman" w:cs="Times New Roman"/>
          <w:spacing w:val="1"/>
          <w:w w:val="95"/>
        </w:rPr>
        <w:t>о</w:t>
      </w:r>
      <w:r>
        <w:rPr>
          <w:rFonts w:ascii="Times New Roman" w:hAnsi="Times New Roman" w:cs="Times New Roman"/>
          <w:spacing w:val="-2"/>
          <w:w w:val="95"/>
        </w:rPr>
        <w:t>т</w:t>
      </w:r>
      <w:r>
        <w:rPr>
          <w:rFonts w:ascii="Times New Roman" w:hAnsi="Times New Roman" w:cs="Times New Roman"/>
          <w:spacing w:val="-4"/>
          <w:w w:val="95"/>
        </w:rPr>
        <w:t>н</w:t>
      </w:r>
      <w:r>
        <w:rPr>
          <w:rFonts w:ascii="Times New Roman" w:hAnsi="Times New Roman" w:cs="Times New Roman"/>
          <w:spacing w:val="-12"/>
          <w:w w:val="95"/>
        </w:rPr>
        <w:t>о</w:t>
      </w:r>
      <w:r>
        <w:rPr>
          <w:rFonts w:ascii="Times New Roman" w:hAnsi="Times New Roman" w:cs="Times New Roman"/>
          <w:w w:val="95"/>
        </w:rPr>
        <w:t>м</w:t>
      </w:r>
      <w:r>
        <w:rPr>
          <w:rFonts w:ascii="Times New Roman" w:hAnsi="Times New Roman" w:cs="Times New Roman"/>
          <w:spacing w:val="1"/>
          <w:w w:val="95"/>
        </w:rPr>
        <w:t>п</w:t>
      </w:r>
      <w:r>
        <w:rPr>
          <w:rFonts w:ascii="Times New Roman" w:hAnsi="Times New Roman" w:cs="Times New Roman"/>
          <w:spacing w:val="-7"/>
          <w:w w:val="95"/>
        </w:rPr>
        <w:t>о</w:t>
      </w:r>
      <w:r>
        <w:rPr>
          <w:rFonts w:ascii="Times New Roman" w:hAnsi="Times New Roman" w:cs="Times New Roman"/>
          <w:spacing w:val="2"/>
          <w:w w:val="95"/>
        </w:rPr>
        <w:t>л</w:t>
      </w:r>
      <w:r>
        <w:rPr>
          <w:rFonts w:ascii="Times New Roman" w:hAnsi="Times New Roman" w:cs="Times New Roman"/>
          <w:spacing w:val="-7"/>
          <w:w w:val="95"/>
        </w:rPr>
        <w:t>о</w:t>
      </w:r>
      <w:r>
        <w:rPr>
          <w:rFonts w:ascii="Times New Roman" w:hAnsi="Times New Roman" w:cs="Times New Roman"/>
          <w:spacing w:val="-5"/>
          <w:w w:val="95"/>
        </w:rPr>
        <w:t>ж</w:t>
      </w:r>
      <w:r>
        <w:rPr>
          <w:rFonts w:ascii="Times New Roman" w:hAnsi="Times New Roman" w:cs="Times New Roman"/>
          <w:w w:val="95"/>
        </w:rPr>
        <w:t>е</w:t>
      </w:r>
      <w:r>
        <w:rPr>
          <w:rFonts w:ascii="Times New Roman" w:hAnsi="Times New Roman" w:cs="Times New Roman"/>
          <w:spacing w:val="-2"/>
          <w:w w:val="95"/>
        </w:rPr>
        <w:t>н</w:t>
      </w:r>
      <w:r>
        <w:rPr>
          <w:rFonts w:ascii="Times New Roman" w:hAnsi="Times New Roman" w:cs="Times New Roman"/>
          <w:spacing w:val="-3"/>
          <w:w w:val="95"/>
        </w:rPr>
        <w:t>и</w:t>
      </w:r>
      <w:r>
        <w:rPr>
          <w:rFonts w:ascii="Times New Roman" w:hAnsi="Times New Roman" w:cs="Times New Roman"/>
          <w:spacing w:val="1"/>
          <w:w w:val="95"/>
        </w:rPr>
        <w:t>и</w:t>
      </w:r>
      <w:proofErr w:type="gramStart"/>
      <w:r>
        <w:rPr>
          <w:rFonts w:ascii="Times New Roman" w:hAnsi="Times New Roman" w:cs="Times New Roman"/>
          <w:i/>
          <w:iCs/>
          <w:w w:val="95"/>
        </w:rPr>
        <w:t>,</w:t>
      </w:r>
      <w:r>
        <w:rPr>
          <w:rFonts w:ascii="Times New Roman" w:hAnsi="Times New Roman" w:cs="Times New Roman"/>
          <w:spacing w:val="-2"/>
          <w:w w:val="95"/>
        </w:rPr>
        <w:t>г</w:t>
      </w:r>
      <w:proofErr w:type="gramEnd"/>
      <w:r>
        <w:rPr>
          <w:rFonts w:ascii="Times New Roman" w:hAnsi="Times New Roman" w:cs="Times New Roman"/>
          <w:spacing w:val="-7"/>
          <w:w w:val="95"/>
        </w:rPr>
        <w:t>о</w:t>
      </w:r>
      <w:r>
        <w:rPr>
          <w:rFonts w:ascii="Times New Roman" w:hAnsi="Times New Roman" w:cs="Times New Roman"/>
          <w:spacing w:val="2"/>
          <w:w w:val="95"/>
        </w:rPr>
        <w:t>л</w:t>
      </w:r>
      <w:r>
        <w:rPr>
          <w:rFonts w:ascii="Times New Roman" w:hAnsi="Times New Roman" w:cs="Times New Roman"/>
          <w:spacing w:val="1"/>
          <w:w w:val="95"/>
        </w:rPr>
        <w:t>о</w:t>
      </w:r>
      <w:r>
        <w:rPr>
          <w:rFonts w:ascii="Times New Roman" w:hAnsi="Times New Roman" w:cs="Times New Roman"/>
          <w:spacing w:val="-6"/>
          <w:w w:val="95"/>
        </w:rPr>
        <w:t>в</w:t>
      </w:r>
      <w:r>
        <w:rPr>
          <w:rFonts w:ascii="Times New Roman" w:hAnsi="Times New Roman" w:cs="Times New Roman"/>
          <w:w w:val="95"/>
        </w:rPr>
        <w:t>а</w:t>
      </w:r>
      <w:r>
        <w:rPr>
          <w:rFonts w:ascii="Times New Roman" w:hAnsi="Times New Roman" w:cs="Times New Roman"/>
          <w:spacing w:val="-2"/>
          <w:w w:val="95"/>
        </w:rPr>
        <w:t>н</w:t>
      </w:r>
      <w:r>
        <w:rPr>
          <w:rFonts w:ascii="Times New Roman" w:hAnsi="Times New Roman" w:cs="Times New Roman"/>
          <w:w w:val="95"/>
        </w:rPr>
        <w:t>а</w:t>
      </w:r>
      <w:r>
        <w:rPr>
          <w:rFonts w:ascii="Times New Roman" w:hAnsi="Times New Roman" w:cs="Times New Roman"/>
          <w:spacing w:val="-5"/>
          <w:w w:val="95"/>
        </w:rPr>
        <w:t>р</w:t>
      </w:r>
      <w:r>
        <w:rPr>
          <w:rFonts w:ascii="Times New Roman" w:hAnsi="Times New Roman" w:cs="Times New Roman"/>
          <w:w w:val="95"/>
        </w:rPr>
        <w:t>у</w:t>
      </w:r>
      <w:r>
        <w:rPr>
          <w:rFonts w:ascii="Times New Roman" w:hAnsi="Times New Roman" w:cs="Times New Roman"/>
          <w:spacing w:val="-8"/>
          <w:w w:val="95"/>
        </w:rPr>
        <w:t>к</w:t>
      </w:r>
      <w:r>
        <w:rPr>
          <w:rFonts w:ascii="Times New Roman" w:hAnsi="Times New Roman" w:cs="Times New Roman"/>
          <w:spacing w:val="1"/>
          <w:w w:val="95"/>
        </w:rPr>
        <w:t>а</w:t>
      </w:r>
      <w:r>
        <w:rPr>
          <w:rFonts w:ascii="Times New Roman" w:hAnsi="Times New Roman" w:cs="Times New Roman"/>
          <w:w w:val="95"/>
        </w:rPr>
        <w:t>х</w:t>
      </w:r>
      <w:proofErr w:type="spellEnd"/>
      <w:r>
        <w:rPr>
          <w:rFonts w:ascii="Times New Roman" w:hAnsi="Times New Roman" w:cs="Times New Roman"/>
          <w:iCs/>
          <w:w w:val="95"/>
        </w:rPr>
        <w:t>)</w:t>
      </w:r>
      <w:r>
        <w:rPr>
          <w:rFonts w:ascii="Times New Roman" w:hAnsi="Times New Roman" w:cs="Times New Roman"/>
          <w:i/>
          <w:iCs/>
          <w:w w:val="95"/>
        </w:rPr>
        <w:t>.</w:t>
      </w:r>
    </w:p>
    <w:p w:rsidR="00DC54CC" w:rsidRDefault="00DC54CC" w:rsidP="004B5107">
      <w:pPr>
        <w:pStyle w:val="a9"/>
        <w:numPr>
          <w:ilvl w:val="0"/>
          <w:numId w:val="33"/>
        </w:numPr>
        <w:tabs>
          <w:tab w:val="left" w:pos="465"/>
        </w:tabs>
        <w:kinsoku w:val="0"/>
        <w:overflowPunct w:val="0"/>
        <w:spacing w:line="276" w:lineRule="auto"/>
        <w:ind w:left="112" w:right="105" w:firstLine="0"/>
        <w:jc w:val="both"/>
        <w:rPr>
          <w:rFonts w:ascii="Times New Roman" w:hAnsi="Times New Roman" w:cs="Times New Roman"/>
        </w:rPr>
      </w:pPr>
      <w:r>
        <w:rPr>
          <w:rFonts w:ascii="Times New Roman" w:hAnsi="Times New Roman" w:cs="Times New Roman"/>
          <w:spacing w:val="4"/>
          <w:w w:val="95"/>
        </w:rPr>
        <w:t>С</w:t>
      </w:r>
      <w:r>
        <w:rPr>
          <w:rFonts w:ascii="Times New Roman" w:hAnsi="Times New Roman" w:cs="Times New Roman"/>
          <w:spacing w:val="-2"/>
          <w:w w:val="95"/>
        </w:rPr>
        <w:t>т</w:t>
      </w:r>
      <w:r>
        <w:rPr>
          <w:rFonts w:ascii="Times New Roman" w:hAnsi="Times New Roman" w:cs="Times New Roman"/>
          <w:spacing w:val="-5"/>
          <w:w w:val="95"/>
        </w:rPr>
        <w:t>о</w:t>
      </w:r>
      <w:r>
        <w:rPr>
          <w:rFonts w:ascii="Times New Roman" w:hAnsi="Times New Roman" w:cs="Times New Roman"/>
          <w:w w:val="95"/>
        </w:rPr>
        <w:t>яв</w:t>
      </w:r>
      <w:r>
        <w:rPr>
          <w:rFonts w:ascii="Times New Roman" w:hAnsi="Times New Roman" w:cs="Times New Roman"/>
          <w:iCs/>
          <w:w w:val="95"/>
          <w:lang w:val="en-US"/>
        </w:rPr>
        <w:t>I</w:t>
      </w:r>
      <w:r>
        <w:rPr>
          <w:rFonts w:ascii="Times New Roman" w:hAnsi="Times New Roman" w:cs="Times New Roman"/>
          <w:spacing w:val="1"/>
          <w:w w:val="95"/>
        </w:rPr>
        <w:t>п</w:t>
      </w:r>
      <w:r>
        <w:rPr>
          <w:rFonts w:ascii="Times New Roman" w:hAnsi="Times New Roman" w:cs="Times New Roman"/>
          <w:spacing w:val="-7"/>
          <w:w w:val="95"/>
        </w:rPr>
        <w:t>о</w:t>
      </w:r>
      <w:r>
        <w:rPr>
          <w:rFonts w:ascii="Times New Roman" w:hAnsi="Times New Roman" w:cs="Times New Roman"/>
          <w:w w:val="95"/>
        </w:rPr>
        <w:t>з</w:t>
      </w:r>
      <w:r>
        <w:rPr>
          <w:rFonts w:ascii="Times New Roman" w:hAnsi="Times New Roman" w:cs="Times New Roman"/>
          <w:spacing w:val="-3"/>
          <w:w w:val="95"/>
        </w:rPr>
        <w:t>иц</w:t>
      </w:r>
      <w:r>
        <w:rPr>
          <w:rFonts w:ascii="Times New Roman" w:hAnsi="Times New Roman" w:cs="Times New Roman"/>
          <w:spacing w:val="1"/>
          <w:w w:val="95"/>
        </w:rPr>
        <w:t>ии</w:t>
      </w:r>
      <w:r>
        <w:rPr>
          <w:rFonts w:ascii="Times New Roman" w:hAnsi="Times New Roman" w:cs="Times New Roman"/>
          <w:i/>
          <w:iCs/>
          <w:w w:val="95"/>
        </w:rPr>
        <w:t>,</w:t>
      </w:r>
      <w:r>
        <w:rPr>
          <w:rFonts w:ascii="Times New Roman" w:hAnsi="Times New Roman" w:cs="Times New Roman"/>
          <w:spacing w:val="1"/>
          <w:w w:val="95"/>
        </w:rPr>
        <w:t>п</w:t>
      </w:r>
      <w:r>
        <w:rPr>
          <w:rFonts w:ascii="Times New Roman" w:hAnsi="Times New Roman" w:cs="Times New Roman"/>
          <w:spacing w:val="-5"/>
          <w:w w:val="95"/>
        </w:rPr>
        <w:t>о</w:t>
      </w:r>
      <w:r>
        <w:rPr>
          <w:rFonts w:ascii="Times New Roman" w:hAnsi="Times New Roman" w:cs="Times New Roman"/>
          <w:spacing w:val="-2"/>
          <w:w w:val="95"/>
        </w:rPr>
        <w:t>д</w:t>
      </w:r>
      <w:r>
        <w:rPr>
          <w:rFonts w:ascii="Times New Roman" w:hAnsi="Times New Roman" w:cs="Times New Roman"/>
          <w:w w:val="95"/>
        </w:rPr>
        <w:t>н</w:t>
      </w:r>
      <w:r>
        <w:rPr>
          <w:rFonts w:ascii="Times New Roman" w:hAnsi="Times New Roman" w:cs="Times New Roman"/>
          <w:spacing w:val="-2"/>
          <w:w w:val="95"/>
        </w:rPr>
        <w:t>ят</w:t>
      </w:r>
      <w:r>
        <w:rPr>
          <w:rFonts w:ascii="Times New Roman" w:hAnsi="Times New Roman" w:cs="Times New Roman"/>
          <w:w w:val="95"/>
        </w:rPr>
        <w:t>ь</w:t>
      </w:r>
      <w:r>
        <w:rPr>
          <w:rFonts w:ascii="Times New Roman" w:hAnsi="Times New Roman" w:cs="Times New Roman"/>
          <w:spacing w:val="-5"/>
          <w:w w:val="95"/>
        </w:rPr>
        <w:t>р</w:t>
      </w:r>
      <w:r>
        <w:rPr>
          <w:rFonts w:ascii="Times New Roman" w:hAnsi="Times New Roman" w:cs="Times New Roman"/>
          <w:spacing w:val="-4"/>
          <w:w w:val="95"/>
        </w:rPr>
        <w:t>у</w:t>
      </w:r>
      <w:r>
        <w:rPr>
          <w:rFonts w:ascii="Times New Roman" w:hAnsi="Times New Roman" w:cs="Times New Roman"/>
          <w:w w:val="95"/>
        </w:rPr>
        <w:t>ки</w:t>
      </w:r>
      <w:r>
        <w:rPr>
          <w:rFonts w:ascii="Times New Roman" w:hAnsi="Times New Roman" w:cs="Times New Roman"/>
          <w:spacing w:val="-3"/>
          <w:w w:val="95"/>
        </w:rPr>
        <w:t>в</w:t>
      </w:r>
      <w:r>
        <w:rPr>
          <w:rFonts w:ascii="Times New Roman" w:hAnsi="Times New Roman" w:cs="Times New Roman"/>
          <w:w w:val="95"/>
        </w:rPr>
        <w:t>в</w:t>
      </w:r>
      <w:r>
        <w:rPr>
          <w:rFonts w:ascii="Times New Roman" w:hAnsi="Times New Roman" w:cs="Times New Roman"/>
          <w:spacing w:val="-3"/>
          <w:w w:val="95"/>
        </w:rPr>
        <w:t>е</w:t>
      </w:r>
      <w:r>
        <w:rPr>
          <w:rFonts w:ascii="Times New Roman" w:hAnsi="Times New Roman" w:cs="Times New Roman"/>
          <w:spacing w:val="-5"/>
          <w:w w:val="95"/>
        </w:rPr>
        <w:t>р</w:t>
      </w:r>
      <w:r>
        <w:rPr>
          <w:rFonts w:ascii="Times New Roman" w:hAnsi="Times New Roman" w:cs="Times New Roman"/>
          <w:w w:val="95"/>
        </w:rPr>
        <w:t>х</w:t>
      </w:r>
      <w:r>
        <w:rPr>
          <w:rFonts w:ascii="Times New Roman" w:hAnsi="Times New Roman" w:cs="Times New Roman"/>
          <w:i/>
          <w:iCs/>
          <w:w w:val="95"/>
        </w:rPr>
        <w:t>,</w:t>
      </w:r>
      <w:r>
        <w:rPr>
          <w:rFonts w:ascii="Times New Roman" w:hAnsi="Times New Roman" w:cs="Times New Roman"/>
          <w:w w:val="95"/>
        </w:rPr>
        <w:t>с</w:t>
      </w:r>
      <w:r>
        <w:rPr>
          <w:rFonts w:ascii="Times New Roman" w:hAnsi="Times New Roman" w:cs="Times New Roman"/>
          <w:spacing w:val="2"/>
          <w:w w:val="95"/>
        </w:rPr>
        <w:t>д</w:t>
      </w:r>
      <w:r>
        <w:rPr>
          <w:rFonts w:ascii="Times New Roman" w:hAnsi="Times New Roman" w:cs="Times New Roman"/>
          <w:spacing w:val="-9"/>
          <w:w w:val="95"/>
        </w:rPr>
        <w:t>е</w:t>
      </w:r>
      <w:r>
        <w:rPr>
          <w:rFonts w:ascii="Times New Roman" w:hAnsi="Times New Roman" w:cs="Times New Roman"/>
          <w:spacing w:val="2"/>
          <w:w w:val="95"/>
        </w:rPr>
        <w:t>л</w:t>
      </w:r>
      <w:r>
        <w:rPr>
          <w:rFonts w:ascii="Times New Roman" w:hAnsi="Times New Roman" w:cs="Times New Roman"/>
          <w:spacing w:val="1"/>
          <w:w w:val="95"/>
        </w:rPr>
        <w:t>а</w:t>
      </w:r>
      <w:r>
        <w:rPr>
          <w:rFonts w:ascii="Times New Roman" w:hAnsi="Times New Roman" w:cs="Times New Roman"/>
          <w:spacing w:val="-2"/>
          <w:w w:val="95"/>
        </w:rPr>
        <w:t>т</w:t>
      </w:r>
      <w:r>
        <w:rPr>
          <w:rFonts w:ascii="Times New Roman" w:hAnsi="Times New Roman" w:cs="Times New Roman"/>
          <w:w w:val="95"/>
        </w:rPr>
        <w:t>ь</w:t>
      </w:r>
      <w:r>
        <w:rPr>
          <w:rFonts w:ascii="Times New Roman" w:hAnsi="Times New Roman" w:cs="Times New Roman"/>
          <w:spacing w:val="-4"/>
          <w:w w:val="95"/>
        </w:rPr>
        <w:t>г</w:t>
      </w:r>
      <w:r>
        <w:rPr>
          <w:rFonts w:ascii="Times New Roman" w:hAnsi="Times New Roman" w:cs="Times New Roman"/>
          <w:spacing w:val="-7"/>
          <w:w w:val="95"/>
        </w:rPr>
        <w:t>л</w:t>
      </w:r>
      <w:r>
        <w:rPr>
          <w:rFonts w:ascii="Times New Roman" w:hAnsi="Times New Roman" w:cs="Times New Roman"/>
          <w:w w:val="95"/>
        </w:rPr>
        <w:t>у</w:t>
      </w:r>
      <w:r>
        <w:rPr>
          <w:rFonts w:ascii="Times New Roman" w:hAnsi="Times New Roman" w:cs="Times New Roman"/>
          <w:spacing w:val="-6"/>
          <w:w w:val="95"/>
        </w:rPr>
        <w:t>б</w:t>
      </w:r>
      <w:r>
        <w:rPr>
          <w:rFonts w:ascii="Times New Roman" w:hAnsi="Times New Roman" w:cs="Times New Roman"/>
          <w:spacing w:val="1"/>
          <w:w w:val="95"/>
        </w:rPr>
        <w:t>о</w:t>
      </w:r>
      <w:r>
        <w:rPr>
          <w:rFonts w:ascii="Times New Roman" w:hAnsi="Times New Roman" w:cs="Times New Roman"/>
          <w:spacing w:val="-2"/>
          <w:w w:val="95"/>
        </w:rPr>
        <w:t>к</w:t>
      </w:r>
      <w:r>
        <w:rPr>
          <w:rFonts w:ascii="Times New Roman" w:hAnsi="Times New Roman" w:cs="Times New Roman"/>
          <w:spacing w:val="1"/>
          <w:w w:val="95"/>
        </w:rPr>
        <w:t>и</w:t>
      </w:r>
      <w:r>
        <w:rPr>
          <w:rFonts w:ascii="Times New Roman" w:hAnsi="Times New Roman" w:cs="Times New Roman"/>
          <w:w w:val="95"/>
        </w:rPr>
        <w:t>й</w:t>
      </w:r>
      <w:r>
        <w:rPr>
          <w:rFonts w:ascii="Times New Roman" w:hAnsi="Times New Roman" w:cs="Times New Roman"/>
          <w:spacing w:val="-2"/>
          <w:w w:val="95"/>
        </w:rPr>
        <w:t>н</w:t>
      </w:r>
      <w:r>
        <w:rPr>
          <w:rFonts w:ascii="Times New Roman" w:hAnsi="Times New Roman" w:cs="Times New Roman"/>
          <w:spacing w:val="1"/>
          <w:w w:val="95"/>
        </w:rPr>
        <w:t>а</w:t>
      </w:r>
      <w:r>
        <w:rPr>
          <w:rFonts w:ascii="Times New Roman" w:hAnsi="Times New Roman" w:cs="Times New Roman"/>
          <w:spacing w:val="4"/>
          <w:w w:val="95"/>
        </w:rPr>
        <w:t>к</w:t>
      </w:r>
      <w:r>
        <w:rPr>
          <w:rFonts w:ascii="Times New Roman" w:hAnsi="Times New Roman" w:cs="Times New Roman"/>
          <w:spacing w:val="-2"/>
          <w:w w:val="95"/>
        </w:rPr>
        <w:t>л</w:t>
      </w:r>
      <w:r>
        <w:rPr>
          <w:rFonts w:ascii="Times New Roman" w:hAnsi="Times New Roman" w:cs="Times New Roman"/>
          <w:spacing w:val="1"/>
          <w:w w:val="95"/>
        </w:rPr>
        <w:t>о</w:t>
      </w:r>
      <w:r>
        <w:rPr>
          <w:rFonts w:ascii="Times New Roman" w:hAnsi="Times New Roman" w:cs="Times New Roman"/>
          <w:w w:val="95"/>
        </w:rPr>
        <w:t>н</w:t>
      </w:r>
      <w:r>
        <w:rPr>
          <w:rFonts w:ascii="Times New Roman" w:hAnsi="Times New Roman" w:cs="Times New Roman"/>
          <w:spacing w:val="-3"/>
          <w:w w:val="95"/>
        </w:rPr>
        <w:t>в</w:t>
      </w:r>
      <w:r>
        <w:rPr>
          <w:rFonts w:ascii="Times New Roman" w:hAnsi="Times New Roman" w:cs="Times New Roman"/>
          <w:spacing w:val="1"/>
          <w:w w:val="95"/>
        </w:rPr>
        <w:t>п</w:t>
      </w:r>
      <w:r>
        <w:rPr>
          <w:rFonts w:ascii="Times New Roman" w:hAnsi="Times New Roman" w:cs="Times New Roman"/>
          <w:spacing w:val="-3"/>
          <w:w w:val="95"/>
        </w:rPr>
        <w:t>е</w:t>
      </w:r>
      <w:r>
        <w:rPr>
          <w:rFonts w:ascii="Times New Roman" w:hAnsi="Times New Roman" w:cs="Times New Roman"/>
          <w:spacing w:val="1"/>
          <w:w w:val="95"/>
        </w:rPr>
        <w:t>р</w:t>
      </w:r>
      <w:r>
        <w:rPr>
          <w:rFonts w:ascii="Times New Roman" w:hAnsi="Times New Roman" w:cs="Times New Roman"/>
          <w:spacing w:val="-9"/>
          <w:w w:val="95"/>
        </w:rPr>
        <w:t>е</w:t>
      </w:r>
      <w:r>
        <w:rPr>
          <w:rFonts w:ascii="Times New Roman" w:hAnsi="Times New Roman" w:cs="Times New Roman"/>
          <w:spacing w:val="-4"/>
          <w:w w:val="95"/>
        </w:rPr>
        <w:t>д</w:t>
      </w:r>
      <w:r>
        <w:rPr>
          <w:rFonts w:ascii="Times New Roman" w:hAnsi="Times New Roman" w:cs="Times New Roman"/>
          <w:i/>
          <w:iCs/>
          <w:w w:val="95"/>
        </w:rPr>
        <w:t>,</w:t>
      </w:r>
      <w:r>
        <w:rPr>
          <w:rFonts w:ascii="Times New Roman" w:hAnsi="Times New Roman" w:cs="Times New Roman"/>
          <w:spacing w:val="1"/>
          <w:w w:val="95"/>
        </w:rPr>
        <w:t>п</w:t>
      </w:r>
      <w:r>
        <w:rPr>
          <w:rFonts w:ascii="Times New Roman" w:hAnsi="Times New Roman" w:cs="Times New Roman"/>
          <w:spacing w:val="-3"/>
          <w:w w:val="95"/>
        </w:rPr>
        <w:t>о</w:t>
      </w:r>
      <w:r>
        <w:rPr>
          <w:rFonts w:ascii="Times New Roman" w:hAnsi="Times New Roman" w:cs="Times New Roman"/>
          <w:w w:val="95"/>
        </w:rPr>
        <w:t>ст</w:t>
      </w:r>
      <w:r>
        <w:rPr>
          <w:rFonts w:ascii="Times New Roman" w:hAnsi="Times New Roman" w:cs="Times New Roman"/>
          <w:spacing w:val="1"/>
          <w:w w:val="95"/>
        </w:rPr>
        <w:t>а</w:t>
      </w:r>
      <w:r>
        <w:rPr>
          <w:rFonts w:ascii="Times New Roman" w:hAnsi="Times New Roman" w:cs="Times New Roman"/>
          <w:spacing w:val="-3"/>
          <w:w w:val="95"/>
        </w:rPr>
        <w:t>в</w:t>
      </w:r>
      <w:r>
        <w:rPr>
          <w:rFonts w:ascii="Times New Roman" w:hAnsi="Times New Roman" w:cs="Times New Roman"/>
          <w:spacing w:val="1"/>
          <w:w w:val="95"/>
        </w:rPr>
        <w:t>и</w:t>
      </w:r>
      <w:r>
        <w:rPr>
          <w:rFonts w:ascii="Times New Roman" w:hAnsi="Times New Roman" w:cs="Times New Roman"/>
          <w:spacing w:val="-2"/>
          <w:w w:val="95"/>
        </w:rPr>
        <w:t>т</w:t>
      </w:r>
      <w:r>
        <w:rPr>
          <w:rFonts w:ascii="Times New Roman" w:hAnsi="Times New Roman" w:cs="Times New Roman"/>
          <w:w w:val="95"/>
        </w:rPr>
        <w:t>ь</w:t>
      </w:r>
      <w:r>
        <w:rPr>
          <w:rFonts w:ascii="Times New Roman" w:hAnsi="Times New Roman" w:cs="Times New Roman"/>
          <w:spacing w:val="2"/>
          <w:w w:val="95"/>
        </w:rPr>
        <w:t>л</w:t>
      </w:r>
      <w:r>
        <w:rPr>
          <w:rFonts w:ascii="Times New Roman" w:hAnsi="Times New Roman" w:cs="Times New Roman"/>
          <w:spacing w:val="1"/>
          <w:w w:val="95"/>
        </w:rPr>
        <w:t>а</w:t>
      </w:r>
      <w:r>
        <w:rPr>
          <w:rFonts w:ascii="Times New Roman" w:hAnsi="Times New Roman" w:cs="Times New Roman"/>
          <w:spacing w:val="-2"/>
          <w:w w:val="95"/>
        </w:rPr>
        <w:t>д</w:t>
      </w:r>
      <w:r>
        <w:rPr>
          <w:rFonts w:ascii="Times New Roman" w:hAnsi="Times New Roman" w:cs="Times New Roman"/>
          <w:spacing w:val="1"/>
          <w:w w:val="95"/>
        </w:rPr>
        <w:t>о</w:t>
      </w:r>
      <w:r>
        <w:rPr>
          <w:rFonts w:ascii="Times New Roman" w:hAnsi="Times New Roman" w:cs="Times New Roman"/>
          <w:spacing w:val="-4"/>
          <w:w w:val="95"/>
        </w:rPr>
        <w:t>н</w:t>
      </w:r>
      <w:r>
        <w:rPr>
          <w:rFonts w:ascii="Times New Roman" w:hAnsi="Times New Roman" w:cs="Times New Roman"/>
          <w:w w:val="95"/>
        </w:rPr>
        <w:t>и</w:t>
      </w:r>
      <w:r>
        <w:rPr>
          <w:rFonts w:ascii="Times New Roman" w:hAnsi="Times New Roman" w:cs="Times New Roman"/>
          <w:spacing w:val="-2"/>
          <w:w w:val="95"/>
        </w:rPr>
        <w:t>н</w:t>
      </w:r>
      <w:r>
        <w:rPr>
          <w:rFonts w:ascii="Times New Roman" w:hAnsi="Times New Roman" w:cs="Times New Roman"/>
          <w:w w:val="95"/>
        </w:rPr>
        <w:t>а</w:t>
      </w:r>
      <w:r>
        <w:rPr>
          <w:rFonts w:ascii="Times New Roman" w:hAnsi="Times New Roman" w:cs="Times New Roman"/>
          <w:spacing w:val="-3"/>
          <w:w w:val="95"/>
        </w:rPr>
        <w:t>п</w:t>
      </w:r>
      <w:r>
        <w:rPr>
          <w:rFonts w:ascii="Times New Roman" w:hAnsi="Times New Roman" w:cs="Times New Roman"/>
          <w:spacing w:val="-7"/>
          <w:w w:val="95"/>
        </w:rPr>
        <w:t>о</w:t>
      </w:r>
      <w:r>
        <w:rPr>
          <w:rFonts w:ascii="Times New Roman" w:hAnsi="Times New Roman" w:cs="Times New Roman"/>
          <w:w w:val="95"/>
        </w:rPr>
        <w:t>л</w:t>
      </w:r>
      <w:r>
        <w:rPr>
          <w:rFonts w:ascii="Times New Roman" w:hAnsi="Times New Roman" w:cs="Times New Roman"/>
          <w:spacing w:val="1"/>
          <w:w w:val="95"/>
        </w:rPr>
        <w:t>п</w:t>
      </w:r>
      <w:r>
        <w:rPr>
          <w:rFonts w:ascii="Times New Roman" w:hAnsi="Times New Roman" w:cs="Times New Roman"/>
          <w:spacing w:val="-3"/>
          <w:w w:val="95"/>
        </w:rPr>
        <w:t>е</w:t>
      </w:r>
      <w:r>
        <w:rPr>
          <w:rFonts w:ascii="Times New Roman" w:hAnsi="Times New Roman" w:cs="Times New Roman"/>
          <w:spacing w:val="1"/>
          <w:w w:val="95"/>
        </w:rPr>
        <w:t>р</w:t>
      </w:r>
      <w:r>
        <w:rPr>
          <w:rFonts w:ascii="Times New Roman" w:hAnsi="Times New Roman" w:cs="Times New Roman"/>
          <w:spacing w:val="-9"/>
          <w:w w:val="95"/>
        </w:rPr>
        <w:t>е</w:t>
      </w:r>
      <w:r>
        <w:rPr>
          <w:rFonts w:ascii="Times New Roman" w:hAnsi="Times New Roman" w:cs="Times New Roman"/>
          <w:w w:val="95"/>
        </w:rPr>
        <w:t>дс</w:t>
      </w:r>
      <w:r>
        <w:rPr>
          <w:rFonts w:ascii="Times New Roman" w:hAnsi="Times New Roman" w:cs="Times New Roman"/>
          <w:spacing w:val="-2"/>
          <w:w w:val="95"/>
        </w:rPr>
        <w:t>т</w:t>
      </w:r>
      <w:r>
        <w:rPr>
          <w:rFonts w:ascii="Times New Roman" w:hAnsi="Times New Roman" w:cs="Times New Roman"/>
          <w:spacing w:val="-3"/>
          <w:w w:val="95"/>
        </w:rPr>
        <w:t>о</w:t>
      </w:r>
      <w:r>
        <w:rPr>
          <w:rFonts w:ascii="Times New Roman" w:hAnsi="Times New Roman" w:cs="Times New Roman"/>
          <w:spacing w:val="1"/>
          <w:w w:val="95"/>
        </w:rPr>
        <w:t>п</w:t>
      </w:r>
      <w:r>
        <w:rPr>
          <w:rFonts w:ascii="Times New Roman" w:hAnsi="Times New Roman" w:cs="Times New Roman"/>
          <w:spacing w:val="-2"/>
          <w:w w:val="95"/>
        </w:rPr>
        <w:t>а</w:t>
      </w:r>
      <w:r>
        <w:rPr>
          <w:rFonts w:ascii="Times New Roman" w:hAnsi="Times New Roman" w:cs="Times New Roman"/>
          <w:spacing w:val="-3"/>
          <w:w w:val="95"/>
        </w:rPr>
        <w:t>м</w:t>
      </w:r>
      <w:r>
        <w:rPr>
          <w:rFonts w:ascii="Times New Roman" w:hAnsi="Times New Roman" w:cs="Times New Roman"/>
          <w:spacing w:val="1"/>
          <w:w w:val="95"/>
        </w:rPr>
        <w:t>и</w:t>
      </w:r>
      <w:proofErr w:type="gramStart"/>
      <w:r>
        <w:rPr>
          <w:rFonts w:ascii="Times New Roman" w:hAnsi="Times New Roman" w:cs="Times New Roman"/>
          <w:i/>
          <w:iCs/>
          <w:w w:val="95"/>
        </w:rPr>
        <w:t>.</w:t>
      </w:r>
      <w:r>
        <w:rPr>
          <w:rFonts w:ascii="Times New Roman" w:hAnsi="Times New Roman" w:cs="Times New Roman"/>
          <w:spacing w:val="-2"/>
          <w:w w:val="95"/>
        </w:rPr>
        <w:t>П</w:t>
      </w:r>
      <w:proofErr w:type="gramEnd"/>
      <w:r>
        <w:rPr>
          <w:rFonts w:ascii="Times New Roman" w:hAnsi="Times New Roman" w:cs="Times New Roman"/>
          <w:spacing w:val="1"/>
          <w:w w:val="95"/>
        </w:rPr>
        <w:t>о</w:t>
      </w:r>
      <w:r>
        <w:rPr>
          <w:rFonts w:ascii="Times New Roman" w:hAnsi="Times New Roman" w:cs="Times New Roman"/>
          <w:spacing w:val="-10"/>
          <w:w w:val="95"/>
        </w:rPr>
        <w:t>о</w:t>
      </w:r>
      <w:r>
        <w:rPr>
          <w:rFonts w:ascii="Times New Roman" w:hAnsi="Times New Roman" w:cs="Times New Roman"/>
          <w:w w:val="95"/>
        </w:rPr>
        <w:t>че</w:t>
      </w:r>
      <w:r>
        <w:rPr>
          <w:rFonts w:ascii="Times New Roman" w:hAnsi="Times New Roman" w:cs="Times New Roman"/>
          <w:spacing w:val="-3"/>
          <w:w w:val="95"/>
        </w:rPr>
        <w:t>р</w:t>
      </w:r>
      <w:r>
        <w:rPr>
          <w:rFonts w:ascii="Times New Roman" w:hAnsi="Times New Roman" w:cs="Times New Roman"/>
          <w:spacing w:val="-9"/>
          <w:w w:val="95"/>
        </w:rPr>
        <w:t>е</w:t>
      </w:r>
      <w:r>
        <w:rPr>
          <w:rFonts w:ascii="Times New Roman" w:hAnsi="Times New Roman" w:cs="Times New Roman"/>
          <w:spacing w:val="-2"/>
          <w:w w:val="95"/>
        </w:rPr>
        <w:t>дн</w:t>
      </w:r>
      <w:r>
        <w:rPr>
          <w:rFonts w:ascii="Times New Roman" w:hAnsi="Times New Roman" w:cs="Times New Roman"/>
          <w:w w:val="95"/>
        </w:rPr>
        <w:t>о</w:t>
      </w:r>
      <w:r>
        <w:rPr>
          <w:rFonts w:ascii="Times New Roman" w:hAnsi="Times New Roman" w:cs="Times New Roman"/>
          <w:spacing w:val="1"/>
          <w:w w:val="95"/>
        </w:rPr>
        <w:t>п</w:t>
      </w:r>
      <w:r>
        <w:rPr>
          <w:rFonts w:ascii="Times New Roman" w:hAnsi="Times New Roman" w:cs="Times New Roman"/>
          <w:spacing w:val="-3"/>
          <w:w w:val="95"/>
        </w:rPr>
        <w:t>е</w:t>
      </w:r>
      <w:r>
        <w:rPr>
          <w:rFonts w:ascii="Times New Roman" w:hAnsi="Times New Roman" w:cs="Times New Roman"/>
          <w:spacing w:val="1"/>
          <w:w w:val="95"/>
        </w:rPr>
        <w:t>р</w:t>
      </w:r>
      <w:r>
        <w:rPr>
          <w:rFonts w:ascii="Times New Roman" w:hAnsi="Times New Roman" w:cs="Times New Roman"/>
          <w:spacing w:val="-6"/>
          <w:w w:val="95"/>
        </w:rPr>
        <w:t>е</w:t>
      </w:r>
      <w:r>
        <w:rPr>
          <w:rFonts w:ascii="Times New Roman" w:hAnsi="Times New Roman" w:cs="Times New Roman"/>
          <w:w w:val="95"/>
        </w:rPr>
        <w:t>с</w:t>
      </w:r>
      <w:r>
        <w:rPr>
          <w:rFonts w:ascii="Times New Roman" w:hAnsi="Times New Roman" w:cs="Times New Roman"/>
          <w:spacing w:val="-6"/>
          <w:w w:val="95"/>
        </w:rPr>
        <w:t>т</w:t>
      </w:r>
      <w:r>
        <w:rPr>
          <w:rFonts w:ascii="Times New Roman" w:hAnsi="Times New Roman" w:cs="Times New Roman"/>
          <w:w w:val="95"/>
        </w:rPr>
        <w:t>у</w:t>
      </w:r>
      <w:r>
        <w:rPr>
          <w:rFonts w:ascii="Times New Roman" w:hAnsi="Times New Roman" w:cs="Times New Roman"/>
          <w:spacing w:val="-3"/>
          <w:w w:val="95"/>
        </w:rPr>
        <w:t>п</w:t>
      </w:r>
      <w:r>
        <w:rPr>
          <w:rFonts w:ascii="Times New Roman" w:hAnsi="Times New Roman" w:cs="Times New Roman"/>
          <w:spacing w:val="1"/>
          <w:w w:val="95"/>
        </w:rPr>
        <w:t>а</w:t>
      </w:r>
      <w:r>
        <w:rPr>
          <w:rFonts w:ascii="Times New Roman" w:hAnsi="Times New Roman" w:cs="Times New Roman"/>
          <w:w w:val="95"/>
        </w:rPr>
        <w:t>я</w:t>
      </w:r>
      <w:r>
        <w:rPr>
          <w:rFonts w:ascii="Times New Roman" w:hAnsi="Times New Roman" w:cs="Times New Roman"/>
          <w:spacing w:val="-5"/>
          <w:w w:val="95"/>
        </w:rPr>
        <w:t>р</w:t>
      </w:r>
      <w:r>
        <w:rPr>
          <w:rFonts w:ascii="Times New Roman" w:hAnsi="Times New Roman" w:cs="Times New Roman"/>
          <w:w w:val="95"/>
        </w:rPr>
        <w:t>у</w:t>
      </w:r>
      <w:r>
        <w:rPr>
          <w:rFonts w:ascii="Times New Roman" w:hAnsi="Times New Roman" w:cs="Times New Roman"/>
          <w:spacing w:val="-7"/>
          <w:w w:val="95"/>
        </w:rPr>
        <w:t>к</w:t>
      </w:r>
      <w:r>
        <w:rPr>
          <w:rFonts w:ascii="Times New Roman" w:hAnsi="Times New Roman" w:cs="Times New Roman"/>
          <w:spacing w:val="-2"/>
          <w:w w:val="95"/>
        </w:rPr>
        <w:t>а</w:t>
      </w:r>
      <w:r>
        <w:rPr>
          <w:rFonts w:ascii="Times New Roman" w:hAnsi="Times New Roman" w:cs="Times New Roman"/>
          <w:spacing w:val="-3"/>
          <w:w w:val="95"/>
        </w:rPr>
        <w:t>м</w:t>
      </w:r>
      <w:r>
        <w:rPr>
          <w:rFonts w:ascii="Times New Roman" w:hAnsi="Times New Roman" w:cs="Times New Roman"/>
          <w:w w:val="95"/>
        </w:rPr>
        <w:t>ив</w:t>
      </w:r>
      <w:r>
        <w:rPr>
          <w:rFonts w:ascii="Times New Roman" w:hAnsi="Times New Roman" w:cs="Times New Roman"/>
          <w:spacing w:val="1"/>
          <w:w w:val="95"/>
        </w:rPr>
        <w:t>п</w:t>
      </w:r>
      <w:r>
        <w:rPr>
          <w:rFonts w:ascii="Times New Roman" w:hAnsi="Times New Roman" w:cs="Times New Roman"/>
          <w:spacing w:val="-3"/>
          <w:w w:val="95"/>
        </w:rPr>
        <w:t>е</w:t>
      </w:r>
      <w:r>
        <w:rPr>
          <w:rFonts w:ascii="Times New Roman" w:hAnsi="Times New Roman" w:cs="Times New Roman"/>
          <w:spacing w:val="1"/>
          <w:w w:val="95"/>
        </w:rPr>
        <w:t>р</w:t>
      </w:r>
      <w:r>
        <w:rPr>
          <w:rFonts w:ascii="Times New Roman" w:hAnsi="Times New Roman" w:cs="Times New Roman"/>
          <w:spacing w:val="-9"/>
          <w:w w:val="95"/>
        </w:rPr>
        <w:t>е</w:t>
      </w:r>
      <w:r>
        <w:rPr>
          <w:rFonts w:ascii="Times New Roman" w:hAnsi="Times New Roman" w:cs="Times New Roman"/>
          <w:spacing w:val="-2"/>
          <w:w w:val="95"/>
        </w:rPr>
        <w:t>д</w:t>
      </w:r>
      <w:r>
        <w:rPr>
          <w:rFonts w:ascii="Times New Roman" w:hAnsi="Times New Roman" w:cs="Times New Roman"/>
          <w:i/>
          <w:iCs/>
          <w:w w:val="95"/>
        </w:rPr>
        <w:t>,</w:t>
      </w:r>
      <w:r>
        <w:rPr>
          <w:rFonts w:ascii="Times New Roman" w:hAnsi="Times New Roman" w:cs="Times New Roman"/>
          <w:spacing w:val="-2"/>
          <w:w w:val="95"/>
        </w:rPr>
        <w:t>п</w:t>
      </w:r>
      <w:r>
        <w:rPr>
          <w:rFonts w:ascii="Times New Roman" w:hAnsi="Times New Roman" w:cs="Times New Roman"/>
          <w:spacing w:val="1"/>
          <w:w w:val="95"/>
        </w:rPr>
        <w:t>ри</w:t>
      </w:r>
      <w:r>
        <w:rPr>
          <w:rFonts w:ascii="Times New Roman" w:hAnsi="Times New Roman" w:cs="Times New Roman"/>
          <w:w w:val="95"/>
        </w:rPr>
        <w:t>н</w:t>
      </w:r>
      <w:r>
        <w:rPr>
          <w:rFonts w:ascii="Times New Roman" w:hAnsi="Times New Roman" w:cs="Times New Roman"/>
          <w:spacing w:val="-2"/>
          <w:w w:val="95"/>
        </w:rPr>
        <w:t>ят</w:t>
      </w:r>
      <w:r>
        <w:rPr>
          <w:rFonts w:ascii="Times New Roman" w:hAnsi="Times New Roman" w:cs="Times New Roman"/>
          <w:w w:val="95"/>
        </w:rPr>
        <w:t>ь</w:t>
      </w:r>
      <w:r>
        <w:rPr>
          <w:rFonts w:ascii="Times New Roman" w:hAnsi="Times New Roman" w:cs="Times New Roman"/>
          <w:spacing w:val="-3"/>
          <w:w w:val="95"/>
        </w:rPr>
        <w:t>п</w:t>
      </w:r>
      <w:r>
        <w:rPr>
          <w:rFonts w:ascii="Times New Roman" w:hAnsi="Times New Roman" w:cs="Times New Roman"/>
          <w:spacing w:val="-7"/>
          <w:w w:val="95"/>
        </w:rPr>
        <w:t>о</w:t>
      </w:r>
      <w:r>
        <w:rPr>
          <w:rFonts w:ascii="Times New Roman" w:hAnsi="Times New Roman" w:cs="Times New Roman"/>
          <w:spacing w:val="2"/>
          <w:w w:val="95"/>
        </w:rPr>
        <w:t>л</w:t>
      </w:r>
      <w:r>
        <w:rPr>
          <w:rFonts w:ascii="Times New Roman" w:hAnsi="Times New Roman" w:cs="Times New Roman"/>
          <w:spacing w:val="-7"/>
          <w:w w:val="95"/>
        </w:rPr>
        <w:t>о</w:t>
      </w:r>
      <w:r>
        <w:rPr>
          <w:rFonts w:ascii="Times New Roman" w:hAnsi="Times New Roman" w:cs="Times New Roman"/>
          <w:spacing w:val="-4"/>
          <w:w w:val="95"/>
        </w:rPr>
        <w:t>ж</w:t>
      </w:r>
      <w:r>
        <w:rPr>
          <w:rFonts w:ascii="Times New Roman" w:hAnsi="Times New Roman" w:cs="Times New Roman"/>
          <w:w w:val="95"/>
        </w:rPr>
        <w:t>е</w:t>
      </w:r>
      <w:r>
        <w:rPr>
          <w:rFonts w:ascii="Times New Roman" w:hAnsi="Times New Roman" w:cs="Times New Roman"/>
          <w:spacing w:val="-4"/>
          <w:w w:val="95"/>
        </w:rPr>
        <w:t>н</w:t>
      </w:r>
      <w:r>
        <w:rPr>
          <w:rFonts w:ascii="Times New Roman" w:hAnsi="Times New Roman" w:cs="Times New Roman"/>
          <w:spacing w:val="1"/>
          <w:w w:val="95"/>
        </w:rPr>
        <w:t>и</w:t>
      </w:r>
      <w:r>
        <w:rPr>
          <w:rFonts w:ascii="Times New Roman" w:hAnsi="Times New Roman" w:cs="Times New Roman"/>
          <w:w w:val="95"/>
        </w:rPr>
        <w:t>е</w:t>
      </w:r>
      <w:r>
        <w:rPr>
          <w:rFonts w:ascii="Times New Roman" w:hAnsi="Times New Roman" w:cs="Times New Roman"/>
          <w:iCs/>
          <w:spacing w:val="1"/>
          <w:w w:val="95"/>
        </w:rPr>
        <w:t>«</w:t>
      </w:r>
      <w:r>
        <w:rPr>
          <w:rFonts w:ascii="Times New Roman" w:hAnsi="Times New Roman" w:cs="Times New Roman"/>
          <w:w w:val="95"/>
        </w:rPr>
        <w:t>у</w:t>
      </w:r>
      <w:r>
        <w:rPr>
          <w:rFonts w:ascii="Times New Roman" w:hAnsi="Times New Roman" w:cs="Times New Roman"/>
          <w:spacing w:val="-3"/>
          <w:w w:val="95"/>
        </w:rPr>
        <w:t>п</w:t>
      </w:r>
      <w:r>
        <w:rPr>
          <w:rFonts w:ascii="Times New Roman" w:hAnsi="Times New Roman" w:cs="Times New Roman"/>
          <w:spacing w:val="-2"/>
          <w:w w:val="95"/>
        </w:rPr>
        <w:t>о</w:t>
      </w:r>
      <w:r>
        <w:rPr>
          <w:rFonts w:ascii="Times New Roman" w:hAnsi="Times New Roman" w:cs="Times New Roman"/>
          <w:w w:val="95"/>
        </w:rPr>
        <w:t>р</w:t>
      </w:r>
      <w:r>
        <w:rPr>
          <w:rFonts w:ascii="Times New Roman" w:hAnsi="Times New Roman" w:cs="Times New Roman"/>
          <w:spacing w:val="5"/>
          <w:w w:val="95"/>
        </w:rPr>
        <w:t>л</w:t>
      </w:r>
      <w:r>
        <w:rPr>
          <w:rFonts w:ascii="Times New Roman" w:hAnsi="Times New Roman" w:cs="Times New Roman"/>
          <w:spacing w:val="-12"/>
          <w:w w:val="95"/>
        </w:rPr>
        <w:t>ё</w:t>
      </w:r>
      <w:r>
        <w:rPr>
          <w:rFonts w:ascii="Times New Roman" w:hAnsi="Times New Roman" w:cs="Times New Roman"/>
          <w:spacing w:val="-4"/>
          <w:w w:val="95"/>
        </w:rPr>
        <w:t>ж</w:t>
      </w:r>
      <w:r>
        <w:rPr>
          <w:rFonts w:ascii="Times New Roman" w:hAnsi="Times New Roman" w:cs="Times New Roman"/>
          <w:spacing w:val="-3"/>
          <w:w w:val="95"/>
        </w:rPr>
        <w:t>а</w:t>
      </w:r>
      <w:r>
        <w:rPr>
          <w:rFonts w:ascii="Times New Roman" w:hAnsi="Times New Roman" w:cs="Times New Roman"/>
          <w:iCs/>
          <w:spacing w:val="1"/>
          <w:w w:val="95"/>
        </w:rPr>
        <w:t>»</w:t>
      </w:r>
      <w:r>
        <w:rPr>
          <w:rFonts w:ascii="Times New Roman" w:hAnsi="Times New Roman" w:cs="Times New Roman"/>
          <w:iCs/>
          <w:w w:val="95"/>
        </w:rPr>
        <w:t>.</w:t>
      </w:r>
      <w:r>
        <w:rPr>
          <w:rFonts w:ascii="Times New Roman" w:hAnsi="Times New Roman" w:cs="Times New Roman"/>
          <w:spacing w:val="-2"/>
          <w:w w:val="95"/>
        </w:rPr>
        <w:t>П</w:t>
      </w:r>
      <w:r>
        <w:rPr>
          <w:rFonts w:ascii="Times New Roman" w:hAnsi="Times New Roman" w:cs="Times New Roman"/>
          <w:spacing w:val="-3"/>
          <w:w w:val="95"/>
        </w:rPr>
        <w:t>р</w:t>
      </w:r>
      <w:r>
        <w:rPr>
          <w:rFonts w:ascii="Times New Roman" w:hAnsi="Times New Roman" w:cs="Times New Roman"/>
          <w:w w:val="95"/>
        </w:rPr>
        <w:t>и</w:t>
      </w:r>
      <w:r>
        <w:rPr>
          <w:rFonts w:ascii="Times New Roman" w:hAnsi="Times New Roman" w:cs="Times New Roman"/>
          <w:spacing w:val="-5"/>
          <w:w w:val="95"/>
        </w:rPr>
        <w:t>э</w:t>
      </w:r>
      <w:r>
        <w:rPr>
          <w:rFonts w:ascii="Times New Roman" w:hAnsi="Times New Roman" w:cs="Times New Roman"/>
          <w:spacing w:val="-2"/>
          <w:w w:val="95"/>
        </w:rPr>
        <w:t>т</w:t>
      </w:r>
      <w:r>
        <w:rPr>
          <w:rFonts w:ascii="Times New Roman" w:hAnsi="Times New Roman" w:cs="Times New Roman"/>
          <w:spacing w:val="-12"/>
          <w:w w:val="95"/>
        </w:rPr>
        <w:t>о</w:t>
      </w:r>
      <w:r>
        <w:rPr>
          <w:rFonts w:ascii="Times New Roman" w:hAnsi="Times New Roman" w:cs="Times New Roman"/>
          <w:w w:val="95"/>
        </w:rPr>
        <w:t>м</w:t>
      </w:r>
      <w:r>
        <w:rPr>
          <w:rFonts w:ascii="Times New Roman" w:hAnsi="Times New Roman" w:cs="Times New Roman"/>
          <w:spacing w:val="-4"/>
          <w:w w:val="95"/>
        </w:rPr>
        <w:t>с</w:t>
      </w:r>
      <w:r>
        <w:rPr>
          <w:rFonts w:ascii="Times New Roman" w:hAnsi="Times New Roman" w:cs="Times New Roman"/>
          <w:w w:val="95"/>
        </w:rPr>
        <w:t>т</w:t>
      </w:r>
      <w:r>
        <w:rPr>
          <w:rFonts w:ascii="Times New Roman" w:hAnsi="Times New Roman" w:cs="Times New Roman"/>
          <w:spacing w:val="1"/>
          <w:w w:val="95"/>
        </w:rPr>
        <w:t>ара</w:t>
      </w:r>
      <w:r>
        <w:rPr>
          <w:rFonts w:ascii="Times New Roman" w:hAnsi="Times New Roman" w:cs="Times New Roman"/>
          <w:spacing w:val="-2"/>
          <w:w w:val="95"/>
        </w:rPr>
        <w:t>ть</w:t>
      </w:r>
      <w:r>
        <w:rPr>
          <w:rFonts w:ascii="Times New Roman" w:hAnsi="Times New Roman" w:cs="Times New Roman"/>
          <w:w w:val="95"/>
        </w:rPr>
        <w:t>сяу</w:t>
      </w:r>
      <w:r>
        <w:rPr>
          <w:rFonts w:ascii="Times New Roman" w:hAnsi="Times New Roman" w:cs="Times New Roman"/>
          <w:spacing w:val="2"/>
          <w:w w:val="95"/>
        </w:rPr>
        <w:t>д</w:t>
      </w:r>
      <w:r>
        <w:rPr>
          <w:rFonts w:ascii="Times New Roman" w:hAnsi="Times New Roman" w:cs="Times New Roman"/>
          <w:w w:val="95"/>
        </w:rPr>
        <w:t>е</w:t>
      </w:r>
      <w:r>
        <w:rPr>
          <w:rFonts w:ascii="Times New Roman" w:hAnsi="Times New Roman" w:cs="Times New Roman"/>
          <w:spacing w:val="-7"/>
          <w:w w:val="95"/>
        </w:rPr>
        <w:t>р</w:t>
      </w:r>
      <w:r>
        <w:rPr>
          <w:rFonts w:ascii="Times New Roman" w:hAnsi="Times New Roman" w:cs="Times New Roman"/>
          <w:spacing w:val="-5"/>
          <w:w w:val="95"/>
        </w:rPr>
        <w:t>ж</w:t>
      </w:r>
      <w:r>
        <w:rPr>
          <w:rFonts w:ascii="Times New Roman" w:hAnsi="Times New Roman" w:cs="Times New Roman"/>
          <w:spacing w:val="-3"/>
          <w:w w:val="95"/>
        </w:rPr>
        <w:t>а</w:t>
      </w:r>
      <w:r>
        <w:rPr>
          <w:rFonts w:ascii="Times New Roman" w:hAnsi="Times New Roman" w:cs="Times New Roman"/>
          <w:spacing w:val="-2"/>
          <w:w w:val="95"/>
        </w:rPr>
        <w:t>т</w:t>
      </w:r>
      <w:r>
        <w:rPr>
          <w:rFonts w:ascii="Times New Roman" w:hAnsi="Times New Roman" w:cs="Times New Roman"/>
          <w:w w:val="95"/>
        </w:rPr>
        <w:t>ь</w:t>
      </w:r>
      <w:r>
        <w:rPr>
          <w:rFonts w:ascii="Times New Roman" w:hAnsi="Times New Roman" w:cs="Times New Roman"/>
          <w:spacing w:val="1"/>
          <w:w w:val="95"/>
        </w:rPr>
        <w:t>п</w:t>
      </w:r>
      <w:r>
        <w:rPr>
          <w:rFonts w:ascii="Times New Roman" w:hAnsi="Times New Roman" w:cs="Times New Roman"/>
          <w:spacing w:val="-2"/>
          <w:w w:val="95"/>
        </w:rPr>
        <w:t>ят</w:t>
      </w:r>
      <w:r>
        <w:rPr>
          <w:rFonts w:ascii="Times New Roman" w:hAnsi="Times New Roman" w:cs="Times New Roman"/>
          <w:w w:val="95"/>
        </w:rPr>
        <w:t>кив</w:t>
      </w:r>
      <w:proofErr w:type="spellStart"/>
      <w:r>
        <w:rPr>
          <w:rFonts w:ascii="Times New Roman" w:hAnsi="Times New Roman" w:cs="Times New Roman"/>
          <w:iCs/>
          <w:w w:val="95"/>
          <w:lang w:val="en-US"/>
        </w:rPr>
        <w:t>I</w:t>
      </w:r>
      <w:r>
        <w:rPr>
          <w:rFonts w:ascii="Times New Roman" w:hAnsi="Times New Roman" w:cs="Times New Roman"/>
          <w:spacing w:val="-3"/>
          <w:w w:val="95"/>
        </w:rPr>
        <w:t>п</w:t>
      </w:r>
      <w:r>
        <w:rPr>
          <w:rFonts w:ascii="Times New Roman" w:hAnsi="Times New Roman" w:cs="Times New Roman"/>
          <w:spacing w:val="-5"/>
          <w:w w:val="95"/>
        </w:rPr>
        <w:t>о</w:t>
      </w:r>
      <w:r>
        <w:rPr>
          <w:rFonts w:ascii="Times New Roman" w:hAnsi="Times New Roman" w:cs="Times New Roman"/>
          <w:spacing w:val="-3"/>
          <w:w w:val="95"/>
        </w:rPr>
        <w:t>з</w:t>
      </w:r>
      <w:r>
        <w:rPr>
          <w:rFonts w:ascii="Times New Roman" w:hAnsi="Times New Roman" w:cs="Times New Roman"/>
          <w:spacing w:val="1"/>
          <w:w w:val="95"/>
        </w:rPr>
        <w:t>и</w:t>
      </w:r>
      <w:r>
        <w:rPr>
          <w:rFonts w:ascii="Times New Roman" w:hAnsi="Times New Roman" w:cs="Times New Roman"/>
          <w:spacing w:val="-3"/>
          <w:w w:val="95"/>
        </w:rPr>
        <w:t>ци</w:t>
      </w:r>
      <w:r>
        <w:rPr>
          <w:rFonts w:ascii="Times New Roman" w:hAnsi="Times New Roman" w:cs="Times New Roman"/>
          <w:w w:val="95"/>
        </w:rPr>
        <w:t>и</w:t>
      </w:r>
      <w:r>
        <w:rPr>
          <w:rFonts w:ascii="Times New Roman" w:hAnsi="Times New Roman" w:cs="Times New Roman"/>
          <w:spacing w:val="-2"/>
          <w:w w:val="95"/>
        </w:rPr>
        <w:t>н</w:t>
      </w:r>
      <w:r>
        <w:rPr>
          <w:rFonts w:ascii="Times New Roman" w:hAnsi="Times New Roman" w:cs="Times New Roman"/>
          <w:w w:val="95"/>
        </w:rPr>
        <w:t>а</w:t>
      </w:r>
      <w:r>
        <w:rPr>
          <w:rFonts w:ascii="Times New Roman" w:hAnsi="Times New Roman" w:cs="Times New Roman"/>
          <w:spacing w:val="1"/>
          <w:w w:val="95"/>
        </w:rPr>
        <w:t>п</w:t>
      </w:r>
      <w:r>
        <w:rPr>
          <w:rFonts w:ascii="Times New Roman" w:hAnsi="Times New Roman" w:cs="Times New Roman"/>
          <w:spacing w:val="-7"/>
          <w:w w:val="95"/>
        </w:rPr>
        <w:t>о</w:t>
      </w:r>
      <w:r>
        <w:rPr>
          <w:rFonts w:ascii="Times New Roman" w:hAnsi="Times New Roman" w:cs="Times New Roman"/>
          <w:spacing w:val="-11"/>
          <w:w w:val="95"/>
        </w:rPr>
        <w:t>л</w:t>
      </w:r>
      <w:r>
        <w:rPr>
          <w:rFonts w:ascii="Times New Roman" w:hAnsi="Times New Roman" w:cs="Times New Roman"/>
          <w:spacing w:val="-19"/>
          <w:w w:val="95"/>
        </w:rPr>
        <w:t>у</w:t>
      </w:r>
      <w:r>
        <w:rPr>
          <w:rFonts w:ascii="Times New Roman" w:hAnsi="Times New Roman" w:cs="Times New Roman"/>
          <w:i/>
          <w:iCs/>
          <w:w w:val="95"/>
        </w:rPr>
        <w:t>.</w:t>
      </w:r>
      <w:r>
        <w:rPr>
          <w:rFonts w:ascii="Times New Roman" w:hAnsi="Times New Roman" w:cs="Times New Roman"/>
          <w:spacing w:val="-4"/>
          <w:w w:val="95"/>
        </w:rPr>
        <w:t>С</w:t>
      </w:r>
      <w:r>
        <w:rPr>
          <w:rFonts w:ascii="Times New Roman" w:hAnsi="Times New Roman" w:cs="Times New Roman"/>
          <w:w w:val="95"/>
        </w:rPr>
        <w:t>г</w:t>
      </w:r>
      <w:r>
        <w:rPr>
          <w:rFonts w:ascii="Times New Roman" w:hAnsi="Times New Roman" w:cs="Times New Roman"/>
          <w:spacing w:val="-3"/>
          <w:w w:val="95"/>
        </w:rPr>
        <w:t>и</w:t>
      </w:r>
      <w:r>
        <w:rPr>
          <w:rFonts w:ascii="Times New Roman" w:hAnsi="Times New Roman" w:cs="Times New Roman"/>
          <w:w w:val="95"/>
        </w:rPr>
        <w:t>б</w:t>
      </w:r>
      <w:r>
        <w:rPr>
          <w:rFonts w:ascii="Times New Roman" w:hAnsi="Times New Roman" w:cs="Times New Roman"/>
          <w:spacing w:val="1"/>
          <w:w w:val="95"/>
        </w:rPr>
        <w:t>а</w:t>
      </w:r>
      <w:r>
        <w:rPr>
          <w:rFonts w:ascii="Times New Roman" w:hAnsi="Times New Roman" w:cs="Times New Roman"/>
          <w:spacing w:val="-2"/>
          <w:w w:val="95"/>
        </w:rPr>
        <w:t>я</w:t>
      </w:r>
      <w:r>
        <w:rPr>
          <w:rFonts w:ascii="Times New Roman" w:hAnsi="Times New Roman" w:cs="Times New Roman"/>
          <w:w w:val="95"/>
        </w:rPr>
        <w:t>сьвт</w:t>
      </w:r>
      <w:r>
        <w:rPr>
          <w:rFonts w:ascii="Times New Roman" w:hAnsi="Times New Roman" w:cs="Times New Roman"/>
          <w:spacing w:val="1"/>
          <w:w w:val="95"/>
        </w:rPr>
        <w:t>а</w:t>
      </w:r>
      <w:r>
        <w:rPr>
          <w:rFonts w:ascii="Times New Roman" w:hAnsi="Times New Roman" w:cs="Times New Roman"/>
          <w:spacing w:val="-6"/>
          <w:w w:val="95"/>
        </w:rPr>
        <w:t>з</w:t>
      </w:r>
      <w:r>
        <w:rPr>
          <w:rFonts w:ascii="Times New Roman" w:hAnsi="Times New Roman" w:cs="Times New Roman"/>
          <w:spacing w:val="-5"/>
          <w:w w:val="95"/>
        </w:rPr>
        <w:t>о</w:t>
      </w:r>
      <w:r>
        <w:rPr>
          <w:rFonts w:ascii="Times New Roman" w:hAnsi="Times New Roman" w:cs="Times New Roman"/>
          <w:w w:val="95"/>
        </w:rPr>
        <w:t>б</w:t>
      </w:r>
      <w:r>
        <w:rPr>
          <w:rFonts w:ascii="Times New Roman" w:hAnsi="Times New Roman" w:cs="Times New Roman"/>
          <w:spacing w:val="-9"/>
          <w:w w:val="95"/>
        </w:rPr>
        <w:t>е</w:t>
      </w:r>
      <w:r>
        <w:rPr>
          <w:rFonts w:ascii="Times New Roman" w:hAnsi="Times New Roman" w:cs="Times New Roman"/>
          <w:spacing w:val="-4"/>
          <w:w w:val="95"/>
        </w:rPr>
        <w:t>д</w:t>
      </w:r>
      <w:r>
        <w:rPr>
          <w:rFonts w:ascii="Times New Roman" w:hAnsi="Times New Roman" w:cs="Times New Roman"/>
          <w:spacing w:val="1"/>
          <w:w w:val="95"/>
        </w:rPr>
        <w:t>р</w:t>
      </w:r>
      <w:r>
        <w:rPr>
          <w:rFonts w:ascii="Times New Roman" w:hAnsi="Times New Roman" w:cs="Times New Roman"/>
          <w:w w:val="95"/>
        </w:rPr>
        <w:t>е</w:t>
      </w:r>
      <w:r>
        <w:rPr>
          <w:rFonts w:ascii="Times New Roman" w:hAnsi="Times New Roman" w:cs="Times New Roman"/>
          <w:spacing w:val="-2"/>
          <w:w w:val="95"/>
        </w:rPr>
        <w:t>нн</w:t>
      </w:r>
      <w:r>
        <w:rPr>
          <w:rFonts w:ascii="Times New Roman" w:hAnsi="Times New Roman" w:cs="Times New Roman"/>
          <w:spacing w:val="-1"/>
          <w:w w:val="95"/>
        </w:rPr>
        <w:t>ы</w:t>
      </w:r>
      <w:r>
        <w:rPr>
          <w:rFonts w:ascii="Times New Roman" w:hAnsi="Times New Roman" w:cs="Times New Roman"/>
          <w:w w:val="95"/>
        </w:rPr>
        <w:t>х</w:t>
      </w:r>
      <w:r>
        <w:rPr>
          <w:rFonts w:ascii="Times New Roman" w:hAnsi="Times New Roman" w:cs="Times New Roman"/>
          <w:spacing w:val="-3"/>
          <w:w w:val="95"/>
        </w:rPr>
        <w:t>с</w:t>
      </w:r>
      <w:r>
        <w:rPr>
          <w:rFonts w:ascii="Times New Roman" w:hAnsi="Times New Roman" w:cs="Times New Roman"/>
          <w:spacing w:val="-4"/>
          <w:w w:val="95"/>
        </w:rPr>
        <w:t>у</w:t>
      </w:r>
      <w:r>
        <w:rPr>
          <w:rFonts w:ascii="Times New Roman" w:hAnsi="Times New Roman" w:cs="Times New Roman"/>
          <w:w w:val="95"/>
        </w:rPr>
        <w:t>ст</w:t>
      </w:r>
      <w:r>
        <w:rPr>
          <w:rFonts w:ascii="Times New Roman" w:hAnsi="Times New Roman" w:cs="Times New Roman"/>
          <w:spacing w:val="1"/>
          <w:w w:val="95"/>
        </w:rPr>
        <w:t>а</w:t>
      </w:r>
      <w:r>
        <w:rPr>
          <w:rFonts w:ascii="Times New Roman" w:hAnsi="Times New Roman" w:cs="Times New Roman"/>
          <w:spacing w:val="-3"/>
          <w:w w:val="95"/>
        </w:rPr>
        <w:t>в</w:t>
      </w:r>
      <w:r>
        <w:rPr>
          <w:rFonts w:ascii="Times New Roman" w:hAnsi="Times New Roman" w:cs="Times New Roman"/>
          <w:spacing w:val="1"/>
          <w:w w:val="95"/>
        </w:rPr>
        <w:t>а</w:t>
      </w:r>
      <w:r>
        <w:rPr>
          <w:rFonts w:ascii="Times New Roman" w:hAnsi="Times New Roman" w:cs="Times New Roman"/>
          <w:w w:val="95"/>
        </w:rPr>
        <w:t>х</w:t>
      </w:r>
      <w:r>
        <w:rPr>
          <w:rFonts w:ascii="Times New Roman" w:hAnsi="Times New Roman" w:cs="Times New Roman"/>
          <w:i/>
          <w:iCs/>
          <w:w w:val="95"/>
        </w:rPr>
        <w:t>,</w:t>
      </w:r>
      <w:r>
        <w:rPr>
          <w:rFonts w:ascii="Times New Roman" w:hAnsi="Times New Roman" w:cs="Times New Roman"/>
          <w:spacing w:val="1"/>
          <w:w w:val="95"/>
        </w:rPr>
        <w:t>п</w:t>
      </w:r>
      <w:r>
        <w:rPr>
          <w:rFonts w:ascii="Times New Roman" w:hAnsi="Times New Roman" w:cs="Times New Roman"/>
          <w:spacing w:val="-5"/>
          <w:w w:val="95"/>
        </w:rPr>
        <w:t>о</w:t>
      </w:r>
      <w:r>
        <w:rPr>
          <w:rFonts w:ascii="Times New Roman" w:hAnsi="Times New Roman" w:cs="Times New Roman"/>
          <w:spacing w:val="-2"/>
          <w:w w:val="95"/>
        </w:rPr>
        <w:t>д</w:t>
      </w:r>
      <w:r>
        <w:rPr>
          <w:rFonts w:ascii="Times New Roman" w:hAnsi="Times New Roman" w:cs="Times New Roman"/>
          <w:w w:val="95"/>
        </w:rPr>
        <w:t>т</w:t>
      </w:r>
      <w:r>
        <w:rPr>
          <w:rFonts w:ascii="Times New Roman" w:hAnsi="Times New Roman" w:cs="Times New Roman"/>
          <w:spacing w:val="-2"/>
          <w:w w:val="95"/>
        </w:rPr>
        <w:t>я</w:t>
      </w:r>
      <w:r>
        <w:rPr>
          <w:rFonts w:ascii="Times New Roman" w:hAnsi="Times New Roman" w:cs="Times New Roman"/>
          <w:w w:val="95"/>
        </w:rPr>
        <w:t>ну</w:t>
      </w:r>
      <w:r>
        <w:rPr>
          <w:rFonts w:ascii="Times New Roman" w:hAnsi="Times New Roman" w:cs="Times New Roman"/>
          <w:spacing w:val="-2"/>
          <w:w w:val="95"/>
        </w:rPr>
        <w:t>т</w:t>
      </w:r>
      <w:r>
        <w:rPr>
          <w:rFonts w:ascii="Times New Roman" w:hAnsi="Times New Roman" w:cs="Times New Roman"/>
          <w:w w:val="95"/>
        </w:rPr>
        <w:t>ь</w:t>
      </w:r>
      <w:r>
        <w:rPr>
          <w:rFonts w:ascii="Times New Roman" w:hAnsi="Times New Roman" w:cs="Times New Roman"/>
          <w:spacing w:val="-2"/>
          <w:w w:val="95"/>
        </w:rPr>
        <w:t>н</w:t>
      </w:r>
      <w:r>
        <w:rPr>
          <w:rFonts w:ascii="Times New Roman" w:hAnsi="Times New Roman" w:cs="Times New Roman"/>
          <w:spacing w:val="1"/>
          <w:w w:val="95"/>
        </w:rPr>
        <w:t>о</w:t>
      </w:r>
      <w:r>
        <w:rPr>
          <w:rFonts w:ascii="Times New Roman" w:hAnsi="Times New Roman" w:cs="Times New Roman"/>
          <w:spacing w:val="-2"/>
          <w:w w:val="95"/>
        </w:rPr>
        <w:t>г</w:t>
      </w:r>
      <w:r>
        <w:rPr>
          <w:rFonts w:ascii="Times New Roman" w:hAnsi="Times New Roman" w:cs="Times New Roman"/>
          <w:w w:val="95"/>
        </w:rPr>
        <w:t>ив</w:t>
      </w:r>
      <w:proofErr w:type="spellEnd"/>
      <w:r>
        <w:rPr>
          <w:rFonts w:ascii="Times New Roman" w:hAnsi="Times New Roman" w:cs="Times New Roman"/>
          <w:iCs/>
          <w:w w:val="95"/>
          <w:lang w:val="en-US"/>
        </w:rPr>
        <w:t>I</w:t>
      </w:r>
      <w:proofErr w:type="spellStart"/>
      <w:r>
        <w:rPr>
          <w:rFonts w:ascii="Times New Roman" w:hAnsi="Times New Roman" w:cs="Times New Roman"/>
          <w:spacing w:val="1"/>
          <w:w w:val="95"/>
        </w:rPr>
        <w:t>п</w:t>
      </w:r>
      <w:r>
        <w:rPr>
          <w:rFonts w:ascii="Times New Roman" w:hAnsi="Times New Roman" w:cs="Times New Roman"/>
          <w:spacing w:val="-7"/>
          <w:w w:val="95"/>
        </w:rPr>
        <w:t>о</w:t>
      </w:r>
      <w:r>
        <w:rPr>
          <w:rFonts w:ascii="Times New Roman" w:hAnsi="Times New Roman" w:cs="Times New Roman"/>
          <w:w w:val="95"/>
        </w:rPr>
        <w:t>з</w:t>
      </w:r>
      <w:r>
        <w:rPr>
          <w:rFonts w:ascii="Times New Roman" w:hAnsi="Times New Roman" w:cs="Times New Roman"/>
          <w:spacing w:val="-3"/>
          <w:w w:val="95"/>
        </w:rPr>
        <w:t>иц</w:t>
      </w:r>
      <w:r>
        <w:rPr>
          <w:rFonts w:ascii="Times New Roman" w:hAnsi="Times New Roman" w:cs="Times New Roman"/>
          <w:spacing w:val="1"/>
          <w:w w:val="95"/>
        </w:rPr>
        <w:t>ии</w:t>
      </w:r>
      <w:r>
        <w:rPr>
          <w:rFonts w:ascii="Times New Roman" w:hAnsi="Times New Roman" w:cs="Times New Roman"/>
          <w:i/>
          <w:iCs/>
          <w:w w:val="95"/>
        </w:rPr>
        <w:t>,</w:t>
      </w:r>
      <w:r>
        <w:rPr>
          <w:rFonts w:ascii="Times New Roman" w:hAnsi="Times New Roman" w:cs="Times New Roman"/>
          <w:spacing w:val="-8"/>
          <w:w w:val="95"/>
        </w:rPr>
        <w:t>к</w:t>
      </w:r>
      <w:r>
        <w:rPr>
          <w:rFonts w:ascii="Times New Roman" w:hAnsi="Times New Roman" w:cs="Times New Roman"/>
          <w:spacing w:val="-3"/>
          <w:w w:val="95"/>
        </w:rPr>
        <w:t>а</w:t>
      </w:r>
      <w:r>
        <w:rPr>
          <w:rFonts w:ascii="Times New Roman" w:hAnsi="Times New Roman" w:cs="Times New Roman"/>
          <w:w w:val="95"/>
        </w:rPr>
        <w:t>км</w:t>
      </w:r>
      <w:r>
        <w:rPr>
          <w:rFonts w:ascii="Times New Roman" w:hAnsi="Times New Roman" w:cs="Times New Roman"/>
          <w:spacing w:val="-10"/>
          <w:w w:val="95"/>
        </w:rPr>
        <w:t>о</w:t>
      </w:r>
      <w:r>
        <w:rPr>
          <w:rFonts w:ascii="Times New Roman" w:hAnsi="Times New Roman" w:cs="Times New Roman"/>
          <w:w w:val="95"/>
        </w:rPr>
        <w:t>ж</w:t>
      </w:r>
      <w:r>
        <w:rPr>
          <w:rFonts w:ascii="Times New Roman" w:hAnsi="Times New Roman" w:cs="Times New Roman"/>
          <w:spacing w:val="-4"/>
          <w:w w:val="95"/>
        </w:rPr>
        <w:t>н</w:t>
      </w:r>
      <w:r>
        <w:rPr>
          <w:rFonts w:ascii="Times New Roman" w:hAnsi="Times New Roman" w:cs="Times New Roman"/>
          <w:w w:val="95"/>
        </w:rPr>
        <w:t>о</w:t>
      </w:r>
      <w:r>
        <w:rPr>
          <w:rFonts w:ascii="Times New Roman" w:hAnsi="Times New Roman" w:cs="Times New Roman"/>
          <w:spacing w:val="-8"/>
          <w:w w:val="95"/>
        </w:rPr>
        <w:t>б</w:t>
      </w:r>
      <w:r>
        <w:rPr>
          <w:rFonts w:ascii="Times New Roman" w:hAnsi="Times New Roman" w:cs="Times New Roman"/>
          <w:spacing w:val="-2"/>
          <w:w w:val="95"/>
        </w:rPr>
        <w:t>л</w:t>
      </w:r>
      <w:r>
        <w:rPr>
          <w:rFonts w:ascii="Times New Roman" w:hAnsi="Times New Roman" w:cs="Times New Roman"/>
          <w:spacing w:val="1"/>
          <w:w w:val="95"/>
        </w:rPr>
        <w:t>и</w:t>
      </w:r>
      <w:r>
        <w:rPr>
          <w:rFonts w:ascii="Times New Roman" w:hAnsi="Times New Roman" w:cs="Times New Roman"/>
          <w:spacing w:val="-5"/>
          <w:w w:val="95"/>
        </w:rPr>
        <w:t>ж</w:t>
      </w:r>
      <w:r>
        <w:rPr>
          <w:rFonts w:ascii="Times New Roman" w:hAnsi="Times New Roman" w:cs="Times New Roman"/>
          <w:w w:val="95"/>
        </w:rPr>
        <w:t>ек</w:t>
      </w:r>
      <w:r>
        <w:rPr>
          <w:rFonts w:ascii="Times New Roman" w:hAnsi="Times New Roman" w:cs="Times New Roman"/>
          <w:spacing w:val="-5"/>
          <w:w w:val="95"/>
        </w:rPr>
        <w:t>р</w:t>
      </w:r>
      <w:r>
        <w:rPr>
          <w:rFonts w:ascii="Times New Roman" w:hAnsi="Times New Roman" w:cs="Times New Roman"/>
          <w:spacing w:val="-4"/>
          <w:w w:val="95"/>
        </w:rPr>
        <w:t>у</w:t>
      </w:r>
      <w:r>
        <w:rPr>
          <w:rFonts w:ascii="Times New Roman" w:hAnsi="Times New Roman" w:cs="Times New Roman"/>
          <w:spacing w:val="-7"/>
          <w:w w:val="95"/>
        </w:rPr>
        <w:t>к</w:t>
      </w:r>
      <w:r>
        <w:rPr>
          <w:rFonts w:ascii="Times New Roman" w:hAnsi="Times New Roman" w:cs="Times New Roman"/>
          <w:spacing w:val="-2"/>
          <w:w w:val="95"/>
        </w:rPr>
        <w:t>а</w:t>
      </w:r>
      <w:r>
        <w:rPr>
          <w:rFonts w:ascii="Times New Roman" w:hAnsi="Times New Roman" w:cs="Times New Roman"/>
          <w:w w:val="95"/>
        </w:rPr>
        <w:t>м</w:t>
      </w:r>
      <w:r>
        <w:rPr>
          <w:rFonts w:ascii="Times New Roman" w:hAnsi="Times New Roman" w:cs="Times New Roman"/>
          <w:i/>
          <w:iCs/>
          <w:w w:val="95"/>
        </w:rPr>
        <w:t>.</w:t>
      </w:r>
      <w:r>
        <w:rPr>
          <w:rFonts w:ascii="Times New Roman" w:hAnsi="Times New Roman" w:cs="Times New Roman"/>
          <w:spacing w:val="-2"/>
          <w:w w:val="95"/>
        </w:rPr>
        <w:t>П</w:t>
      </w:r>
      <w:r>
        <w:rPr>
          <w:rFonts w:ascii="Times New Roman" w:hAnsi="Times New Roman" w:cs="Times New Roman"/>
          <w:spacing w:val="-5"/>
          <w:w w:val="95"/>
        </w:rPr>
        <w:t>о</w:t>
      </w:r>
      <w:r>
        <w:rPr>
          <w:rFonts w:ascii="Times New Roman" w:hAnsi="Times New Roman" w:cs="Times New Roman"/>
          <w:spacing w:val="-2"/>
          <w:w w:val="95"/>
        </w:rPr>
        <w:t>д</w:t>
      </w:r>
      <w:r>
        <w:rPr>
          <w:rFonts w:ascii="Times New Roman" w:hAnsi="Times New Roman" w:cs="Times New Roman"/>
          <w:w w:val="95"/>
        </w:rPr>
        <w:t>н</w:t>
      </w:r>
      <w:r>
        <w:rPr>
          <w:rFonts w:ascii="Times New Roman" w:hAnsi="Times New Roman" w:cs="Times New Roman"/>
          <w:spacing w:val="-2"/>
          <w:w w:val="95"/>
        </w:rPr>
        <w:t>ять</w:t>
      </w:r>
      <w:r>
        <w:rPr>
          <w:rFonts w:ascii="Times New Roman" w:hAnsi="Times New Roman" w:cs="Times New Roman"/>
          <w:w w:val="95"/>
        </w:rPr>
        <w:t>сяв</w:t>
      </w:r>
      <w:r>
        <w:rPr>
          <w:rFonts w:ascii="Times New Roman" w:hAnsi="Times New Roman" w:cs="Times New Roman"/>
          <w:spacing w:val="1"/>
          <w:w w:val="95"/>
        </w:rPr>
        <w:t>и</w:t>
      </w:r>
      <w:r>
        <w:rPr>
          <w:rFonts w:ascii="Times New Roman" w:hAnsi="Times New Roman" w:cs="Times New Roman"/>
          <w:spacing w:val="-6"/>
          <w:w w:val="95"/>
        </w:rPr>
        <w:t>с</w:t>
      </w:r>
      <w:r>
        <w:rPr>
          <w:rFonts w:ascii="Times New Roman" w:hAnsi="Times New Roman" w:cs="Times New Roman"/>
          <w:spacing w:val="-9"/>
          <w:w w:val="95"/>
        </w:rPr>
        <w:t>х</w:t>
      </w:r>
      <w:r>
        <w:rPr>
          <w:rFonts w:ascii="Times New Roman" w:hAnsi="Times New Roman" w:cs="Times New Roman"/>
          <w:spacing w:val="-5"/>
          <w:w w:val="95"/>
        </w:rPr>
        <w:t>о</w:t>
      </w:r>
      <w:r>
        <w:rPr>
          <w:rFonts w:ascii="Times New Roman" w:hAnsi="Times New Roman" w:cs="Times New Roman"/>
          <w:spacing w:val="-2"/>
          <w:w w:val="95"/>
        </w:rPr>
        <w:t>дн</w:t>
      </w:r>
      <w:r>
        <w:rPr>
          <w:rFonts w:ascii="Times New Roman" w:hAnsi="Times New Roman" w:cs="Times New Roman"/>
          <w:spacing w:val="1"/>
          <w:w w:val="95"/>
        </w:rPr>
        <w:t>о</w:t>
      </w:r>
      <w:r>
        <w:rPr>
          <w:rFonts w:ascii="Times New Roman" w:hAnsi="Times New Roman" w:cs="Times New Roman"/>
          <w:w w:val="95"/>
        </w:rPr>
        <w:t>е</w:t>
      </w:r>
      <w:proofErr w:type="spellEnd"/>
      <w:r>
        <w:rPr>
          <w:rFonts w:ascii="Times New Roman" w:hAnsi="Times New Roman" w:cs="Times New Roman"/>
          <w:w w:val="95"/>
        </w:rPr>
        <w:t xml:space="preserve"> положение.</w:t>
      </w:r>
    </w:p>
    <w:p w:rsidR="00DC54CC" w:rsidRDefault="00DC54CC" w:rsidP="004B5107">
      <w:pPr>
        <w:kinsoku w:val="0"/>
        <w:overflowPunct w:val="0"/>
        <w:spacing w:line="276" w:lineRule="auto"/>
        <w:rPr>
          <w:b/>
          <w:i/>
          <w:sz w:val="28"/>
          <w:szCs w:val="28"/>
        </w:rPr>
      </w:pPr>
      <w:r>
        <w:rPr>
          <w:b/>
          <w:i/>
          <w:sz w:val="28"/>
          <w:szCs w:val="28"/>
        </w:rPr>
        <w:t>Упражнение на развитие шага</w:t>
      </w:r>
    </w:p>
    <w:p w:rsidR="00DC54CC" w:rsidRDefault="00DC54CC" w:rsidP="004B5107">
      <w:pPr>
        <w:kinsoku w:val="0"/>
        <w:overflowPunct w:val="0"/>
        <w:spacing w:line="276" w:lineRule="auto"/>
        <w:ind w:left="112" w:right="192"/>
        <w:jc w:val="both"/>
        <w:rPr>
          <w:sz w:val="28"/>
          <w:szCs w:val="28"/>
        </w:rPr>
      </w:pPr>
      <w:r>
        <w:rPr>
          <w:i/>
          <w:iCs/>
          <w:w w:val="90"/>
          <w:sz w:val="28"/>
          <w:szCs w:val="28"/>
        </w:rPr>
        <w:t>1</w:t>
      </w:r>
      <w:r>
        <w:rPr>
          <w:i/>
          <w:iCs/>
          <w:spacing w:val="-1"/>
          <w:w w:val="90"/>
          <w:sz w:val="28"/>
          <w:szCs w:val="28"/>
        </w:rPr>
        <w:t xml:space="preserve">. </w:t>
      </w:r>
      <w:r>
        <w:rPr>
          <w:spacing w:val="-1"/>
          <w:w w:val="90"/>
          <w:sz w:val="28"/>
          <w:szCs w:val="28"/>
        </w:rPr>
        <w:t>Л</w:t>
      </w:r>
      <w:r>
        <w:rPr>
          <w:spacing w:val="-8"/>
          <w:w w:val="90"/>
          <w:sz w:val="28"/>
          <w:szCs w:val="28"/>
        </w:rPr>
        <w:t>ё</w:t>
      </w:r>
      <w:r>
        <w:rPr>
          <w:spacing w:val="-4"/>
          <w:w w:val="90"/>
          <w:sz w:val="28"/>
          <w:szCs w:val="28"/>
        </w:rPr>
        <w:t>ж</w:t>
      </w:r>
      <w:r>
        <w:rPr>
          <w:w w:val="90"/>
          <w:sz w:val="28"/>
          <w:szCs w:val="28"/>
        </w:rPr>
        <w:t xml:space="preserve">а </w:t>
      </w:r>
      <w:proofErr w:type="spellStart"/>
      <w:r>
        <w:rPr>
          <w:spacing w:val="-3"/>
          <w:w w:val="90"/>
          <w:sz w:val="28"/>
          <w:szCs w:val="28"/>
        </w:rPr>
        <w:t>н</w:t>
      </w:r>
      <w:r>
        <w:rPr>
          <w:w w:val="90"/>
          <w:sz w:val="28"/>
          <w:szCs w:val="28"/>
        </w:rPr>
        <w:t>а</w:t>
      </w:r>
      <w:r>
        <w:rPr>
          <w:spacing w:val="-2"/>
          <w:w w:val="90"/>
          <w:sz w:val="28"/>
          <w:szCs w:val="28"/>
        </w:rPr>
        <w:t>п</w:t>
      </w:r>
      <w:r>
        <w:rPr>
          <w:spacing w:val="-6"/>
          <w:w w:val="90"/>
          <w:sz w:val="28"/>
          <w:szCs w:val="28"/>
        </w:rPr>
        <w:t>о</w:t>
      </w:r>
      <w:r>
        <w:rPr>
          <w:spacing w:val="-7"/>
          <w:w w:val="90"/>
          <w:sz w:val="28"/>
          <w:szCs w:val="28"/>
        </w:rPr>
        <w:t>л</w:t>
      </w:r>
      <w:r>
        <w:rPr>
          <w:spacing w:val="-16"/>
          <w:w w:val="90"/>
          <w:sz w:val="28"/>
          <w:szCs w:val="28"/>
        </w:rPr>
        <w:t>у</w:t>
      </w:r>
      <w:proofErr w:type="spellEnd"/>
      <w:r>
        <w:rPr>
          <w:i/>
          <w:iCs/>
          <w:w w:val="90"/>
          <w:sz w:val="28"/>
          <w:szCs w:val="28"/>
        </w:rPr>
        <w:t xml:space="preserve">, </w:t>
      </w:r>
      <w:r>
        <w:rPr>
          <w:b/>
          <w:i/>
          <w:iCs/>
          <w:w w:val="90"/>
          <w:sz w:val="28"/>
          <w:szCs w:val="28"/>
        </w:rPr>
        <w:t>b</w:t>
      </w:r>
      <w:r>
        <w:rPr>
          <w:b/>
          <w:i/>
          <w:iCs/>
          <w:spacing w:val="-2"/>
          <w:w w:val="90"/>
          <w:sz w:val="28"/>
          <w:szCs w:val="28"/>
        </w:rPr>
        <w:t>a</w:t>
      </w:r>
      <w:r>
        <w:rPr>
          <w:b/>
          <w:i/>
          <w:iCs/>
          <w:w w:val="90"/>
          <w:sz w:val="28"/>
          <w:szCs w:val="28"/>
        </w:rPr>
        <w:t>tte</w:t>
      </w:r>
      <w:r>
        <w:rPr>
          <w:b/>
          <w:i/>
          <w:iCs/>
          <w:spacing w:val="-2"/>
          <w:w w:val="90"/>
          <w:sz w:val="28"/>
          <w:szCs w:val="28"/>
        </w:rPr>
        <w:t>m</w:t>
      </w:r>
      <w:r>
        <w:rPr>
          <w:b/>
          <w:i/>
          <w:iCs/>
          <w:spacing w:val="-3"/>
          <w:w w:val="90"/>
          <w:sz w:val="28"/>
          <w:szCs w:val="28"/>
        </w:rPr>
        <w:t>e</w:t>
      </w:r>
      <w:r>
        <w:rPr>
          <w:b/>
          <w:i/>
          <w:iCs/>
          <w:spacing w:val="-2"/>
          <w:w w:val="90"/>
          <w:sz w:val="28"/>
          <w:szCs w:val="28"/>
        </w:rPr>
        <w:t>n</w:t>
      </w:r>
      <w:r>
        <w:rPr>
          <w:b/>
          <w:i/>
          <w:iCs/>
          <w:w w:val="90"/>
          <w:sz w:val="28"/>
          <w:szCs w:val="28"/>
        </w:rPr>
        <w:t>ts</w:t>
      </w:r>
      <w:r>
        <w:rPr>
          <w:b/>
          <w:i/>
          <w:iCs/>
          <w:spacing w:val="-9"/>
          <w:w w:val="90"/>
          <w:sz w:val="28"/>
          <w:szCs w:val="28"/>
        </w:rPr>
        <w:t>r</w:t>
      </w:r>
      <w:r>
        <w:rPr>
          <w:b/>
          <w:i/>
          <w:iCs/>
          <w:spacing w:val="-3"/>
          <w:w w:val="90"/>
          <w:sz w:val="28"/>
          <w:szCs w:val="28"/>
        </w:rPr>
        <w:t>e</w:t>
      </w:r>
      <w:r>
        <w:rPr>
          <w:b/>
          <w:i/>
          <w:iCs/>
          <w:w w:val="90"/>
          <w:sz w:val="28"/>
          <w:szCs w:val="28"/>
        </w:rPr>
        <w:t>level</w:t>
      </w:r>
      <w:r>
        <w:rPr>
          <w:b/>
          <w:i/>
          <w:iCs/>
          <w:spacing w:val="-3"/>
          <w:w w:val="90"/>
          <w:sz w:val="28"/>
          <w:szCs w:val="28"/>
        </w:rPr>
        <w:t>e</w:t>
      </w:r>
      <w:r>
        <w:rPr>
          <w:b/>
          <w:i/>
          <w:iCs/>
          <w:w w:val="90"/>
          <w:sz w:val="28"/>
          <w:szCs w:val="28"/>
        </w:rPr>
        <w:t>nt</w:t>
      </w:r>
      <w:r>
        <w:rPr>
          <w:spacing w:val="-3"/>
          <w:w w:val="90"/>
          <w:sz w:val="28"/>
          <w:szCs w:val="28"/>
        </w:rPr>
        <w:t>н</w:t>
      </w:r>
      <w:r>
        <w:rPr>
          <w:w w:val="90"/>
          <w:sz w:val="28"/>
          <w:szCs w:val="28"/>
        </w:rPr>
        <w:t>а</w:t>
      </w:r>
      <w:r>
        <w:rPr>
          <w:iCs/>
          <w:spacing w:val="-2"/>
          <w:w w:val="90"/>
          <w:sz w:val="28"/>
          <w:szCs w:val="28"/>
        </w:rPr>
        <w:t>9</w:t>
      </w:r>
      <w:r>
        <w:rPr>
          <w:iCs/>
          <w:w w:val="90"/>
          <w:sz w:val="28"/>
          <w:szCs w:val="28"/>
        </w:rPr>
        <w:t>0º</w:t>
      </w:r>
      <w:r>
        <w:rPr>
          <w:spacing w:val="-2"/>
          <w:w w:val="90"/>
          <w:sz w:val="28"/>
          <w:szCs w:val="28"/>
        </w:rPr>
        <w:t>п</w:t>
      </w:r>
      <w:r>
        <w:rPr>
          <w:w w:val="90"/>
          <w:sz w:val="28"/>
          <w:szCs w:val="28"/>
        </w:rPr>
        <w:t>о</w:t>
      </w:r>
      <w:proofErr w:type="gramStart"/>
      <w:r>
        <w:rPr>
          <w:iCs/>
          <w:w w:val="90"/>
          <w:sz w:val="28"/>
          <w:szCs w:val="28"/>
          <w:lang w:val="en-US"/>
        </w:rPr>
        <w:t>I</w:t>
      </w:r>
      <w:proofErr w:type="spellStart"/>
      <w:proofErr w:type="gramEnd"/>
      <w:r>
        <w:rPr>
          <w:w w:val="90"/>
          <w:sz w:val="28"/>
          <w:szCs w:val="28"/>
        </w:rPr>
        <w:t>п</w:t>
      </w:r>
      <w:r>
        <w:rPr>
          <w:spacing w:val="-4"/>
          <w:w w:val="90"/>
          <w:sz w:val="28"/>
          <w:szCs w:val="28"/>
        </w:rPr>
        <w:t>о</w:t>
      </w:r>
      <w:r>
        <w:rPr>
          <w:spacing w:val="-3"/>
          <w:w w:val="90"/>
          <w:sz w:val="28"/>
          <w:szCs w:val="28"/>
        </w:rPr>
        <w:t>з</w:t>
      </w:r>
      <w:r>
        <w:rPr>
          <w:spacing w:val="-2"/>
          <w:w w:val="90"/>
          <w:sz w:val="28"/>
          <w:szCs w:val="28"/>
        </w:rPr>
        <w:t>и</w:t>
      </w:r>
      <w:r>
        <w:rPr>
          <w:spacing w:val="1"/>
          <w:w w:val="90"/>
          <w:sz w:val="28"/>
          <w:szCs w:val="28"/>
        </w:rPr>
        <w:t>ц</w:t>
      </w:r>
      <w:r>
        <w:rPr>
          <w:spacing w:val="-2"/>
          <w:w w:val="90"/>
          <w:sz w:val="28"/>
          <w:szCs w:val="28"/>
        </w:rPr>
        <w:t>и</w:t>
      </w:r>
      <w:r>
        <w:rPr>
          <w:w w:val="90"/>
          <w:sz w:val="28"/>
          <w:szCs w:val="28"/>
        </w:rPr>
        <w:t>и</w:t>
      </w:r>
      <w:r>
        <w:rPr>
          <w:spacing w:val="-8"/>
          <w:w w:val="90"/>
          <w:sz w:val="28"/>
          <w:szCs w:val="28"/>
        </w:rPr>
        <w:t>в</w:t>
      </w:r>
      <w:r>
        <w:rPr>
          <w:w w:val="90"/>
          <w:sz w:val="28"/>
          <w:szCs w:val="28"/>
        </w:rPr>
        <w:t>о</w:t>
      </w:r>
      <w:r>
        <w:rPr>
          <w:spacing w:val="-6"/>
          <w:w w:val="90"/>
          <w:sz w:val="28"/>
          <w:szCs w:val="28"/>
        </w:rPr>
        <w:t>все</w:t>
      </w:r>
      <w:r>
        <w:rPr>
          <w:w w:val="90"/>
          <w:sz w:val="28"/>
          <w:szCs w:val="28"/>
        </w:rPr>
        <w:t>х</w:t>
      </w:r>
      <w:r>
        <w:rPr>
          <w:spacing w:val="-1"/>
          <w:w w:val="90"/>
          <w:sz w:val="28"/>
          <w:szCs w:val="28"/>
        </w:rPr>
        <w:t>н</w:t>
      </w:r>
      <w:r>
        <w:rPr>
          <w:spacing w:val="1"/>
          <w:w w:val="90"/>
          <w:sz w:val="28"/>
          <w:szCs w:val="28"/>
        </w:rPr>
        <w:t>а</w:t>
      </w:r>
      <w:r>
        <w:rPr>
          <w:spacing w:val="-1"/>
          <w:w w:val="90"/>
          <w:sz w:val="28"/>
          <w:szCs w:val="28"/>
        </w:rPr>
        <w:t>п</w:t>
      </w:r>
      <w:r>
        <w:rPr>
          <w:spacing w:val="-2"/>
          <w:w w:val="90"/>
          <w:sz w:val="28"/>
          <w:szCs w:val="28"/>
        </w:rPr>
        <w:t>р</w:t>
      </w:r>
      <w:r>
        <w:rPr>
          <w:spacing w:val="1"/>
          <w:w w:val="90"/>
          <w:sz w:val="28"/>
          <w:szCs w:val="28"/>
        </w:rPr>
        <w:t>а</w:t>
      </w:r>
      <w:r>
        <w:rPr>
          <w:w w:val="90"/>
          <w:sz w:val="28"/>
          <w:szCs w:val="28"/>
        </w:rPr>
        <w:t>в</w:t>
      </w:r>
      <w:r>
        <w:rPr>
          <w:spacing w:val="8"/>
          <w:w w:val="90"/>
          <w:sz w:val="28"/>
          <w:szCs w:val="28"/>
        </w:rPr>
        <w:t>л</w:t>
      </w:r>
      <w:r>
        <w:rPr>
          <w:spacing w:val="-4"/>
          <w:w w:val="90"/>
          <w:sz w:val="28"/>
          <w:szCs w:val="28"/>
        </w:rPr>
        <w:t>е</w:t>
      </w:r>
      <w:r>
        <w:rPr>
          <w:spacing w:val="-1"/>
          <w:w w:val="90"/>
          <w:sz w:val="28"/>
          <w:szCs w:val="28"/>
        </w:rPr>
        <w:t>н</w:t>
      </w:r>
      <w:r>
        <w:rPr>
          <w:spacing w:val="1"/>
          <w:w w:val="90"/>
          <w:sz w:val="28"/>
          <w:szCs w:val="28"/>
        </w:rPr>
        <w:t>и</w:t>
      </w:r>
      <w:r>
        <w:rPr>
          <w:spacing w:val="-2"/>
          <w:w w:val="90"/>
          <w:sz w:val="28"/>
          <w:szCs w:val="28"/>
        </w:rPr>
        <w:t>я</w:t>
      </w:r>
      <w:r>
        <w:rPr>
          <w:w w:val="90"/>
          <w:sz w:val="28"/>
          <w:szCs w:val="28"/>
        </w:rPr>
        <w:t>х</w:t>
      </w:r>
      <w:proofErr w:type="spellEnd"/>
      <w:r>
        <w:rPr>
          <w:i/>
          <w:iCs/>
          <w:w w:val="90"/>
          <w:sz w:val="28"/>
          <w:szCs w:val="28"/>
        </w:rPr>
        <w:t>.</w:t>
      </w:r>
    </w:p>
    <w:p w:rsidR="00DC54CC" w:rsidRDefault="00DC54CC" w:rsidP="004B5107">
      <w:pPr>
        <w:widowControl w:val="0"/>
        <w:numPr>
          <w:ilvl w:val="0"/>
          <w:numId w:val="35"/>
        </w:numPr>
        <w:tabs>
          <w:tab w:val="left" w:pos="393"/>
        </w:tabs>
        <w:kinsoku w:val="0"/>
        <w:overflowPunct w:val="0"/>
        <w:autoSpaceDE w:val="0"/>
        <w:autoSpaceDN w:val="0"/>
        <w:adjustRightInd w:val="0"/>
        <w:spacing w:line="276" w:lineRule="auto"/>
        <w:ind w:left="112" w:right="1178" w:firstLine="0"/>
        <w:jc w:val="both"/>
        <w:rPr>
          <w:sz w:val="28"/>
          <w:szCs w:val="28"/>
        </w:rPr>
      </w:pPr>
      <w:proofErr w:type="spellStart"/>
      <w:r>
        <w:rPr>
          <w:spacing w:val="-1"/>
          <w:w w:val="90"/>
          <w:sz w:val="28"/>
          <w:szCs w:val="28"/>
        </w:rPr>
        <w:t>Л</w:t>
      </w:r>
      <w:r>
        <w:rPr>
          <w:spacing w:val="-8"/>
          <w:w w:val="90"/>
          <w:sz w:val="28"/>
          <w:szCs w:val="28"/>
        </w:rPr>
        <w:t>ё</w:t>
      </w:r>
      <w:r>
        <w:rPr>
          <w:spacing w:val="-4"/>
          <w:w w:val="90"/>
          <w:sz w:val="28"/>
          <w:szCs w:val="28"/>
        </w:rPr>
        <w:t>ж</w:t>
      </w:r>
      <w:r>
        <w:rPr>
          <w:w w:val="90"/>
          <w:sz w:val="28"/>
          <w:szCs w:val="28"/>
        </w:rPr>
        <w:t>а</w:t>
      </w:r>
      <w:r>
        <w:rPr>
          <w:spacing w:val="-3"/>
          <w:w w:val="90"/>
          <w:sz w:val="28"/>
          <w:szCs w:val="28"/>
        </w:rPr>
        <w:t>н</w:t>
      </w:r>
      <w:r>
        <w:rPr>
          <w:w w:val="90"/>
          <w:sz w:val="28"/>
          <w:szCs w:val="28"/>
        </w:rPr>
        <w:t>а</w:t>
      </w:r>
      <w:r>
        <w:rPr>
          <w:spacing w:val="-2"/>
          <w:w w:val="90"/>
          <w:sz w:val="28"/>
          <w:szCs w:val="28"/>
        </w:rPr>
        <w:t>п</w:t>
      </w:r>
      <w:r>
        <w:rPr>
          <w:spacing w:val="-6"/>
          <w:w w:val="90"/>
          <w:sz w:val="28"/>
          <w:szCs w:val="28"/>
        </w:rPr>
        <w:t>о</w:t>
      </w:r>
      <w:r>
        <w:rPr>
          <w:spacing w:val="-7"/>
          <w:w w:val="90"/>
          <w:sz w:val="28"/>
          <w:szCs w:val="28"/>
        </w:rPr>
        <w:t>л</w:t>
      </w:r>
      <w:r>
        <w:rPr>
          <w:spacing w:val="-16"/>
          <w:w w:val="90"/>
          <w:sz w:val="28"/>
          <w:szCs w:val="28"/>
        </w:rPr>
        <w:t>у</w:t>
      </w:r>
      <w:r>
        <w:rPr>
          <w:i/>
          <w:iCs/>
          <w:w w:val="90"/>
          <w:sz w:val="28"/>
          <w:szCs w:val="28"/>
        </w:rPr>
        <w:t>,</w:t>
      </w:r>
      <w:r>
        <w:rPr>
          <w:b/>
          <w:i/>
          <w:iCs/>
          <w:w w:val="90"/>
          <w:sz w:val="28"/>
          <w:szCs w:val="28"/>
        </w:rPr>
        <w:t>g</w:t>
      </w:r>
      <w:r>
        <w:rPr>
          <w:b/>
          <w:i/>
          <w:iCs/>
          <w:spacing w:val="-2"/>
          <w:w w:val="90"/>
          <w:sz w:val="28"/>
          <w:szCs w:val="28"/>
        </w:rPr>
        <w:t>ra</w:t>
      </w:r>
      <w:r>
        <w:rPr>
          <w:b/>
          <w:i/>
          <w:iCs/>
          <w:w w:val="90"/>
          <w:sz w:val="28"/>
          <w:szCs w:val="28"/>
        </w:rPr>
        <w:t>ndb</w:t>
      </w:r>
      <w:r>
        <w:rPr>
          <w:b/>
          <w:i/>
          <w:iCs/>
          <w:spacing w:val="-2"/>
          <w:w w:val="90"/>
          <w:sz w:val="28"/>
          <w:szCs w:val="28"/>
        </w:rPr>
        <w:t>at</w:t>
      </w:r>
      <w:r>
        <w:rPr>
          <w:b/>
          <w:i/>
          <w:iCs/>
          <w:w w:val="90"/>
          <w:sz w:val="28"/>
          <w:szCs w:val="28"/>
        </w:rPr>
        <w:t>te</w:t>
      </w:r>
      <w:r>
        <w:rPr>
          <w:b/>
          <w:i/>
          <w:iCs/>
          <w:spacing w:val="-2"/>
          <w:w w:val="90"/>
          <w:sz w:val="28"/>
          <w:szCs w:val="28"/>
        </w:rPr>
        <w:t>m</w:t>
      </w:r>
      <w:r>
        <w:rPr>
          <w:b/>
          <w:i/>
          <w:iCs/>
          <w:w w:val="90"/>
          <w:sz w:val="28"/>
          <w:szCs w:val="28"/>
        </w:rPr>
        <w:t>e</w:t>
      </w:r>
      <w:r>
        <w:rPr>
          <w:b/>
          <w:i/>
          <w:iCs/>
          <w:spacing w:val="-2"/>
          <w:w w:val="90"/>
          <w:sz w:val="28"/>
          <w:szCs w:val="28"/>
        </w:rPr>
        <w:t>n</w:t>
      </w:r>
      <w:r>
        <w:rPr>
          <w:b/>
          <w:i/>
          <w:iCs/>
          <w:w w:val="90"/>
          <w:sz w:val="28"/>
          <w:szCs w:val="28"/>
        </w:rPr>
        <w:t>t</w:t>
      </w:r>
      <w:r>
        <w:rPr>
          <w:b/>
          <w:i/>
          <w:iCs/>
          <w:spacing w:val="-2"/>
          <w:w w:val="90"/>
          <w:sz w:val="28"/>
          <w:szCs w:val="28"/>
        </w:rPr>
        <w:t>j</w:t>
      </w:r>
      <w:r>
        <w:rPr>
          <w:b/>
          <w:i/>
          <w:iCs/>
          <w:w w:val="90"/>
          <w:sz w:val="28"/>
          <w:szCs w:val="28"/>
        </w:rPr>
        <w:t>ete</w:t>
      </w:r>
      <w:r>
        <w:rPr>
          <w:spacing w:val="-2"/>
          <w:w w:val="90"/>
          <w:sz w:val="28"/>
          <w:szCs w:val="28"/>
        </w:rPr>
        <w:t>п</w:t>
      </w:r>
      <w:r>
        <w:rPr>
          <w:w w:val="90"/>
          <w:sz w:val="28"/>
          <w:szCs w:val="28"/>
        </w:rPr>
        <w:t>о</w:t>
      </w:r>
      <w:proofErr w:type="spellEnd"/>
      <w:r>
        <w:rPr>
          <w:iCs/>
          <w:w w:val="90"/>
          <w:sz w:val="28"/>
          <w:szCs w:val="28"/>
          <w:lang w:val="en-US"/>
        </w:rPr>
        <w:t>I</w:t>
      </w:r>
      <w:proofErr w:type="spellStart"/>
      <w:r>
        <w:rPr>
          <w:w w:val="90"/>
          <w:sz w:val="28"/>
          <w:szCs w:val="28"/>
        </w:rPr>
        <w:t>п</w:t>
      </w:r>
      <w:r>
        <w:rPr>
          <w:spacing w:val="-6"/>
          <w:w w:val="90"/>
          <w:sz w:val="28"/>
          <w:szCs w:val="28"/>
        </w:rPr>
        <w:t>о</w:t>
      </w:r>
      <w:r>
        <w:rPr>
          <w:w w:val="90"/>
          <w:sz w:val="28"/>
          <w:szCs w:val="28"/>
        </w:rPr>
        <w:t>з</w:t>
      </w:r>
      <w:r>
        <w:rPr>
          <w:spacing w:val="-2"/>
          <w:w w:val="90"/>
          <w:sz w:val="28"/>
          <w:szCs w:val="28"/>
        </w:rPr>
        <w:t>и</w:t>
      </w:r>
      <w:r>
        <w:rPr>
          <w:spacing w:val="-3"/>
          <w:w w:val="90"/>
          <w:sz w:val="28"/>
          <w:szCs w:val="28"/>
        </w:rPr>
        <w:t>ц</w:t>
      </w:r>
      <w:r>
        <w:rPr>
          <w:spacing w:val="1"/>
          <w:w w:val="90"/>
          <w:sz w:val="28"/>
          <w:szCs w:val="28"/>
        </w:rPr>
        <w:t>и</w:t>
      </w:r>
      <w:r>
        <w:rPr>
          <w:w w:val="90"/>
          <w:sz w:val="28"/>
          <w:szCs w:val="28"/>
        </w:rPr>
        <w:t>и</w:t>
      </w:r>
      <w:r>
        <w:rPr>
          <w:spacing w:val="-8"/>
          <w:w w:val="90"/>
          <w:sz w:val="28"/>
          <w:szCs w:val="28"/>
        </w:rPr>
        <w:t>в</w:t>
      </w:r>
      <w:r>
        <w:rPr>
          <w:w w:val="90"/>
          <w:sz w:val="28"/>
          <w:szCs w:val="28"/>
        </w:rPr>
        <w:t>о</w:t>
      </w:r>
      <w:r>
        <w:rPr>
          <w:spacing w:val="-6"/>
          <w:w w:val="90"/>
          <w:sz w:val="28"/>
          <w:szCs w:val="28"/>
        </w:rPr>
        <w:t>все</w:t>
      </w:r>
      <w:r>
        <w:rPr>
          <w:w w:val="90"/>
          <w:sz w:val="28"/>
          <w:szCs w:val="28"/>
        </w:rPr>
        <w:t>х</w:t>
      </w:r>
      <w:r>
        <w:rPr>
          <w:spacing w:val="-1"/>
          <w:w w:val="90"/>
          <w:sz w:val="28"/>
          <w:szCs w:val="28"/>
        </w:rPr>
        <w:t>н</w:t>
      </w:r>
      <w:r>
        <w:rPr>
          <w:spacing w:val="-2"/>
          <w:w w:val="90"/>
          <w:sz w:val="28"/>
          <w:szCs w:val="28"/>
        </w:rPr>
        <w:t>а</w:t>
      </w:r>
      <w:r>
        <w:rPr>
          <w:w w:val="90"/>
          <w:sz w:val="28"/>
          <w:szCs w:val="28"/>
        </w:rPr>
        <w:t>п</w:t>
      </w:r>
      <w:r>
        <w:rPr>
          <w:spacing w:val="-2"/>
          <w:w w:val="90"/>
          <w:sz w:val="28"/>
          <w:szCs w:val="28"/>
        </w:rPr>
        <w:t>р</w:t>
      </w:r>
      <w:r>
        <w:rPr>
          <w:spacing w:val="1"/>
          <w:w w:val="90"/>
          <w:sz w:val="28"/>
          <w:szCs w:val="28"/>
        </w:rPr>
        <w:t>а</w:t>
      </w:r>
      <w:r>
        <w:rPr>
          <w:spacing w:val="-3"/>
          <w:w w:val="90"/>
          <w:sz w:val="28"/>
          <w:szCs w:val="28"/>
        </w:rPr>
        <w:t>в</w:t>
      </w:r>
      <w:r>
        <w:rPr>
          <w:spacing w:val="8"/>
          <w:w w:val="90"/>
          <w:sz w:val="28"/>
          <w:szCs w:val="28"/>
        </w:rPr>
        <w:t>л</w:t>
      </w:r>
      <w:r>
        <w:rPr>
          <w:w w:val="90"/>
          <w:sz w:val="28"/>
          <w:szCs w:val="28"/>
        </w:rPr>
        <w:t>е</w:t>
      </w:r>
      <w:r>
        <w:rPr>
          <w:spacing w:val="-3"/>
          <w:w w:val="90"/>
          <w:sz w:val="28"/>
          <w:szCs w:val="28"/>
        </w:rPr>
        <w:t>н</w:t>
      </w:r>
      <w:r>
        <w:rPr>
          <w:spacing w:val="1"/>
          <w:w w:val="90"/>
          <w:sz w:val="28"/>
          <w:szCs w:val="28"/>
        </w:rPr>
        <w:t>и</w:t>
      </w:r>
      <w:r>
        <w:rPr>
          <w:spacing w:val="-2"/>
          <w:w w:val="90"/>
          <w:sz w:val="28"/>
          <w:szCs w:val="28"/>
        </w:rPr>
        <w:t>я</w:t>
      </w:r>
      <w:r>
        <w:rPr>
          <w:w w:val="90"/>
          <w:sz w:val="28"/>
          <w:szCs w:val="28"/>
        </w:rPr>
        <w:t>х</w:t>
      </w:r>
      <w:proofErr w:type="spellEnd"/>
      <w:r>
        <w:rPr>
          <w:i/>
          <w:iCs/>
          <w:w w:val="90"/>
          <w:sz w:val="28"/>
          <w:szCs w:val="28"/>
        </w:rPr>
        <w:t>.</w:t>
      </w:r>
    </w:p>
    <w:p w:rsidR="00DC54CC" w:rsidRDefault="00DC54CC" w:rsidP="004B5107">
      <w:pPr>
        <w:pStyle w:val="a9"/>
        <w:numPr>
          <w:ilvl w:val="0"/>
          <w:numId w:val="35"/>
        </w:numPr>
        <w:tabs>
          <w:tab w:val="left" w:pos="439"/>
        </w:tabs>
        <w:kinsoku w:val="0"/>
        <w:overflowPunct w:val="0"/>
        <w:spacing w:line="276" w:lineRule="auto"/>
        <w:ind w:left="112" w:right="107" w:firstLine="0"/>
        <w:jc w:val="both"/>
        <w:rPr>
          <w:rFonts w:ascii="Times New Roman" w:hAnsi="Times New Roman" w:cs="Times New Roman"/>
        </w:rPr>
      </w:pPr>
      <w:r>
        <w:rPr>
          <w:rFonts w:ascii="Times New Roman" w:hAnsi="Times New Roman" w:cs="Times New Roman"/>
          <w:w w:val="95"/>
        </w:rPr>
        <w:t>С</w:t>
      </w:r>
      <w:r>
        <w:rPr>
          <w:rFonts w:ascii="Times New Roman" w:hAnsi="Times New Roman" w:cs="Times New Roman"/>
          <w:spacing w:val="1"/>
          <w:w w:val="95"/>
        </w:rPr>
        <w:t>и</w:t>
      </w:r>
      <w:r>
        <w:rPr>
          <w:rFonts w:ascii="Times New Roman" w:hAnsi="Times New Roman" w:cs="Times New Roman"/>
          <w:spacing w:val="-2"/>
          <w:w w:val="95"/>
        </w:rPr>
        <w:t>д</w:t>
      </w:r>
      <w:r>
        <w:rPr>
          <w:rFonts w:ascii="Times New Roman" w:hAnsi="Times New Roman" w:cs="Times New Roman"/>
          <w:w w:val="95"/>
        </w:rPr>
        <w:t>яв</w:t>
      </w:r>
      <w:r>
        <w:rPr>
          <w:rFonts w:ascii="Times New Roman" w:hAnsi="Times New Roman" w:cs="Times New Roman"/>
          <w:spacing w:val="-3"/>
          <w:w w:val="95"/>
        </w:rPr>
        <w:t>п</w:t>
      </w:r>
      <w:r>
        <w:rPr>
          <w:rFonts w:ascii="Times New Roman" w:hAnsi="Times New Roman" w:cs="Times New Roman"/>
          <w:spacing w:val="-7"/>
          <w:w w:val="95"/>
        </w:rPr>
        <w:t>о</w:t>
      </w:r>
      <w:r>
        <w:rPr>
          <w:rFonts w:ascii="Times New Roman" w:hAnsi="Times New Roman" w:cs="Times New Roman"/>
          <w:spacing w:val="2"/>
          <w:w w:val="95"/>
        </w:rPr>
        <w:t>л</w:t>
      </w:r>
      <w:r>
        <w:rPr>
          <w:rFonts w:ascii="Times New Roman" w:hAnsi="Times New Roman" w:cs="Times New Roman"/>
          <w:spacing w:val="-7"/>
          <w:w w:val="95"/>
        </w:rPr>
        <w:t>о</w:t>
      </w:r>
      <w:r>
        <w:rPr>
          <w:rFonts w:ascii="Times New Roman" w:hAnsi="Times New Roman" w:cs="Times New Roman"/>
          <w:spacing w:val="-4"/>
          <w:w w:val="95"/>
        </w:rPr>
        <w:t>ж</w:t>
      </w:r>
      <w:r>
        <w:rPr>
          <w:rFonts w:ascii="Times New Roman" w:hAnsi="Times New Roman" w:cs="Times New Roman"/>
          <w:w w:val="95"/>
        </w:rPr>
        <w:t>е</w:t>
      </w:r>
      <w:r>
        <w:rPr>
          <w:rFonts w:ascii="Times New Roman" w:hAnsi="Times New Roman" w:cs="Times New Roman"/>
          <w:spacing w:val="-4"/>
          <w:w w:val="95"/>
        </w:rPr>
        <w:t>н</w:t>
      </w:r>
      <w:r>
        <w:rPr>
          <w:rFonts w:ascii="Times New Roman" w:hAnsi="Times New Roman" w:cs="Times New Roman"/>
          <w:spacing w:val="1"/>
          <w:w w:val="95"/>
        </w:rPr>
        <w:t>и</w:t>
      </w:r>
      <w:proofErr w:type="gramStart"/>
      <w:r>
        <w:rPr>
          <w:rFonts w:ascii="Times New Roman" w:hAnsi="Times New Roman" w:cs="Times New Roman"/>
          <w:w w:val="95"/>
        </w:rPr>
        <w:t>и</w:t>
      </w:r>
      <w:r>
        <w:rPr>
          <w:rFonts w:ascii="Times New Roman" w:hAnsi="Times New Roman" w:cs="Times New Roman"/>
          <w:iCs/>
          <w:spacing w:val="1"/>
          <w:w w:val="95"/>
        </w:rPr>
        <w:t>«</w:t>
      </w:r>
      <w:proofErr w:type="gramEnd"/>
      <w:r>
        <w:rPr>
          <w:rFonts w:ascii="Times New Roman" w:hAnsi="Times New Roman" w:cs="Times New Roman"/>
          <w:w w:val="95"/>
        </w:rPr>
        <w:t>л</w:t>
      </w:r>
      <w:r>
        <w:rPr>
          <w:rFonts w:ascii="Times New Roman" w:hAnsi="Times New Roman" w:cs="Times New Roman"/>
          <w:spacing w:val="-2"/>
          <w:w w:val="95"/>
        </w:rPr>
        <w:t>яг</w:t>
      </w:r>
      <w:r>
        <w:rPr>
          <w:rFonts w:ascii="Times New Roman" w:hAnsi="Times New Roman" w:cs="Times New Roman"/>
          <w:w w:val="95"/>
        </w:rPr>
        <w:t>у</w:t>
      </w:r>
      <w:r>
        <w:rPr>
          <w:rFonts w:ascii="Times New Roman" w:hAnsi="Times New Roman" w:cs="Times New Roman"/>
          <w:spacing w:val="-1"/>
          <w:w w:val="95"/>
        </w:rPr>
        <w:t>ш</w:t>
      </w:r>
      <w:r>
        <w:rPr>
          <w:rFonts w:ascii="Times New Roman" w:hAnsi="Times New Roman" w:cs="Times New Roman"/>
          <w:spacing w:val="-8"/>
          <w:w w:val="95"/>
        </w:rPr>
        <w:t>к</w:t>
      </w:r>
      <w:r>
        <w:rPr>
          <w:rFonts w:ascii="Times New Roman" w:hAnsi="Times New Roman" w:cs="Times New Roman"/>
          <w:spacing w:val="-3"/>
          <w:w w:val="95"/>
        </w:rPr>
        <w:t>а</w:t>
      </w:r>
      <w:r>
        <w:rPr>
          <w:rFonts w:ascii="Times New Roman" w:hAnsi="Times New Roman" w:cs="Times New Roman"/>
          <w:iCs/>
          <w:spacing w:val="1"/>
          <w:w w:val="95"/>
        </w:rPr>
        <w:t>»</w:t>
      </w:r>
      <w:r>
        <w:rPr>
          <w:rFonts w:ascii="Times New Roman" w:hAnsi="Times New Roman" w:cs="Times New Roman"/>
          <w:iCs/>
          <w:w w:val="95"/>
        </w:rPr>
        <w:t>,</w:t>
      </w:r>
      <w:r>
        <w:rPr>
          <w:rFonts w:ascii="Times New Roman" w:hAnsi="Times New Roman" w:cs="Times New Roman"/>
          <w:spacing w:val="-6"/>
          <w:w w:val="95"/>
        </w:rPr>
        <w:t>в</w:t>
      </w:r>
      <w:r>
        <w:rPr>
          <w:rFonts w:ascii="Times New Roman" w:hAnsi="Times New Roman" w:cs="Times New Roman"/>
          <w:w w:val="95"/>
        </w:rPr>
        <w:t>з</w:t>
      </w:r>
      <w:r>
        <w:rPr>
          <w:rFonts w:ascii="Times New Roman" w:hAnsi="Times New Roman" w:cs="Times New Roman"/>
          <w:spacing w:val="-2"/>
          <w:w w:val="95"/>
        </w:rPr>
        <w:t>ять</w:t>
      </w:r>
      <w:r>
        <w:rPr>
          <w:rFonts w:ascii="Times New Roman" w:hAnsi="Times New Roman" w:cs="Times New Roman"/>
          <w:w w:val="95"/>
        </w:rPr>
        <w:t>ся</w:t>
      </w:r>
      <w:r>
        <w:rPr>
          <w:rFonts w:ascii="Times New Roman" w:hAnsi="Times New Roman" w:cs="Times New Roman"/>
          <w:spacing w:val="8"/>
          <w:w w:val="95"/>
        </w:rPr>
        <w:t>л</w:t>
      </w:r>
      <w:r>
        <w:rPr>
          <w:rFonts w:ascii="Times New Roman" w:hAnsi="Times New Roman" w:cs="Times New Roman"/>
          <w:w w:val="95"/>
        </w:rPr>
        <w:t>е</w:t>
      </w:r>
      <w:r>
        <w:rPr>
          <w:rFonts w:ascii="Times New Roman" w:hAnsi="Times New Roman" w:cs="Times New Roman"/>
          <w:spacing w:val="-6"/>
          <w:w w:val="95"/>
        </w:rPr>
        <w:t>в</w:t>
      </w:r>
      <w:r>
        <w:rPr>
          <w:rFonts w:ascii="Times New Roman" w:hAnsi="Times New Roman" w:cs="Times New Roman"/>
          <w:spacing w:val="1"/>
          <w:w w:val="95"/>
        </w:rPr>
        <w:t>о</w:t>
      </w:r>
      <w:r>
        <w:rPr>
          <w:rFonts w:ascii="Times New Roman" w:hAnsi="Times New Roman" w:cs="Times New Roman"/>
          <w:w w:val="95"/>
        </w:rPr>
        <w:t>й</w:t>
      </w:r>
      <w:r>
        <w:rPr>
          <w:rFonts w:ascii="Times New Roman" w:hAnsi="Times New Roman" w:cs="Times New Roman"/>
          <w:spacing w:val="-5"/>
          <w:w w:val="95"/>
        </w:rPr>
        <w:t>р</w:t>
      </w:r>
      <w:r>
        <w:rPr>
          <w:rFonts w:ascii="Times New Roman" w:hAnsi="Times New Roman" w:cs="Times New Roman"/>
          <w:spacing w:val="-4"/>
          <w:w w:val="95"/>
        </w:rPr>
        <w:t>у</w:t>
      </w:r>
      <w:r>
        <w:rPr>
          <w:rFonts w:ascii="Times New Roman" w:hAnsi="Times New Roman" w:cs="Times New Roman"/>
          <w:spacing w:val="-11"/>
          <w:w w:val="95"/>
        </w:rPr>
        <w:t>к</w:t>
      </w:r>
      <w:r>
        <w:rPr>
          <w:rFonts w:ascii="Times New Roman" w:hAnsi="Times New Roman" w:cs="Times New Roman"/>
          <w:spacing w:val="-3"/>
          <w:w w:val="95"/>
        </w:rPr>
        <w:t>о</w:t>
      </w:r>
      <w:r>
        <w:rPr>
          <w:rFonts w:ascii="Times New Roman" w:hAnsi="Times New Roman" w:cs="Times New Roman"/>
          <w:w w:val="95"/>
        </w:rPr>
        <w:t>йзас</w:t>
      </w:r>
      <w:r>
        <w:rPr>
          <w:rFonts w:ascii="Times New Roman" w:hAnsi="Times New Roman" w:cs="Times New Roman"/>
          <w:spacing w:val="-2"/>
          <w:w w:val="95"/>
        </w:rPr>
        <w:t>т</w:t>
      </w:r>
      <w:r>
        <w:rPr>
          <w:rFonts w:ascii="Times New Roman" w:hAnsi="Times New Roman" w:cs="Times New Roman"/>
          <w:spacing w:val="1"/>
          <w:w w:val="95"/>
        </w:rPr>
        <w:t>оп</w:t>
      </w:r>
      <w:r>
        <w:rPr>
          <w:rFonts w:ascii="Times New Roman" w:hAnsi="Times New Roman" w:cs="Times New Roman"/>
          <w:w w:val="95"/>
        </w:rPr>
        <w:t>у</w:t>
      </w:r>
      <w:r>
        <w:rPr>
          <w:rFonts w:ascii="Times New Roman" w:hAnsi="Times New Roman" w:cs="Times New Roman"/>
          <w:spacing w:val="-2"/>
          <w:w w:val="95"/>
        </w:rPr>
        <w:t>п</w:t>
      </w:r>
      <w:r>
        <w:rPr>
          <w:rFonts w:ascii="Times New Roman" w:hAnsi="Times New Roman" w:cs="Times New Roman"/>
          <w:spacing w:val="1"/>
          <w:w w:val="95"/>
        </w:rPr>
        <w:t>ра</w:t>
      </w:r>
      <w:r>
        <w:rPr>
          <w:rFonts w:ascii="Times New Roman" w:hAnsi="Times New Roman" w:cs="Times New Roman"/>
          <w:spacing w:val="-9"/>
          <w:w w:val="95"/>
        </w:rPr>
        <w:t>в</w:t>
      </w:r>
      <w:r>
        <w:rPr>
          <w:rFonts w:ascii="Times New Roman" w:hAnsi="Times New Roman" w:cs="Times New Roman"/>
          <w:spacing w:val="1"/>
          <w:w w:val="95"/>
        </w:rPr>
        <w:t>о</w:t>
      </w:r>
      <w:r>
        <w:rPr>
          <w:rFonts w:ascii="Times New Roman" w:hAnsi="Times New Roman" w:cs="Times New Roman"/>
          <w:w w:val="95"/>
        </w:rPr>
        <w:t>й</w:t>
      </w:r>
      <w:r>
        <w:rPr>
          <w:rFonts w:ascii="Times New Roman" w:hAnsi="Times New Roman" w:cs="Times New Roman"/>
          <w:spacing w:val="-4"/>
          <w:w w:val="95"/>
        </w:rPr>
        <w:t>н</w:t>
      </w:r>
      <w:r>
        <w:rPr>
          <w:rFonts w:ascii="Times New Roman" w:hAnsi="Times New Roman" w:cs="Times New Roman"/>
          <w:spacing w:val="1"/>
          <w:w w:val="95"/>
        </w:rPr>
        <w:t>о</w:t>
      </w:r>
      <w:r>
        <w:rPr>
          <w:rFonts w:ascii="Times New Roman" w:hAnsi="Times New Roman" w:cs="Times New Roman"/>
          <w:spacing w:val="-2"/>
          <w:w w:val="95"/>
        </w:rPr>
        <w:t>г</w:t>
      </w:r>
      <w:r>
        <w:rPr>
          <w:rFonts w:ascii="Times New Roman" w:hAnsi="Times New Roman" w:cs="Times New Roman"/>
          <w:w w:val="95"/>
        </w:rPr>
        <w:t>иив</w:t>
      </w:r>
      <w:r>
        <w:rPr>
          <w:rFonts w:ascii="Times New Roman" w:hAnsi="Times New Roman" w:cs="Times New Roman"/>
          <w:spacing w:val="-1"/>
          <w:w w:val="95"/>
        </w:rPr>
        <w:t>ы</w:t>
      </w:r>
      <w:r>
        <w:rPr>
          <w:rFonts w:ascii="Times New Roman" w:hAnsi="Times New Roman" w:cs="Times New Roman"/>
          <w:spacing w:val="1"/>
          <w:w w:val="95"/>
        </w:rPr>
        <w:t>п</w:t>
      </w:r>
      <w:r>
        <w:rPr>
          <w:rFonts w:ascii="Times New Roman" w:hAnsi="Times New Roman" w:cs="Times New Roman"/>
          <w:spacing w:val="-5"/>
          <w:w w:val="95"/>
        </w:rPr>
        <w:t>ря</w:t>
      </w:r>
      <w:r>
        <w:rPr>
          <w:rFonts w:ascii="Times New Roman" w:hAnsi="Times New Roman" w:cs="Times New Roman"/>
          <w:w w:val="95"/>
        </w:rPr>
        <w:t>м</w:t>
      </w:r>
      <w:r>
        <w:rPr>
          <w:rFonts w:ascii="Times New Roman" w:hAnsi="Times New Roman" w:cs="Times New Roman"/>
          <w:spacing w:val="1"/>
          <w:w w:val="95"/>
        </w:rPr>
        <w:t>и</w:t>
      </w:r>
      <w:r>
        <w:rPr>
          <w:rFonts w:ascii="Times New Roman" w:hAnsi="Times New Roman" w:cs="Times New Roman"/>
          <w:spacing w:val="-2"/>
          <w:w w:val="95"/>
        </w:rPr>
        <w:t>т</w:t>
      </w:r>
      <w:r>
        <w:rPr>
          <w:rFonts w:ascii="Times New Roman" w:hAnsi="Times New Roman" w:cs="Times New Roman"/>
          <w:w w:val="95"/>
        </w:rPr>
        <w:lastRenderedPageBreak/>
        <w:t>ь</w:t>
      </w:r>
      <w:r>
        <w:rPr>
          <w:rFonts w:ascii="Times New Roman" w:hAnsi="Times New Roman" w:cs="Times New Roman"/>
          <w:spacing w:val="-2"/>
          <w:w w:val="95"/>
        </w:rPr>
        <w:t>н</w:t>
      </w:r>
      <w:r>
        <w:rPr>
          <w:rFonts w:ascii="Times New Roman" w:hAnsi="Times New Roman" w:cs="Times New Roman"/>
          <w:spacing w:val="-3"/>
          <w:w w:val="95"/>
        </w:rPr>
        <w:t>о</w:t>
      </w:r>
      <w:r>
        <w:rPr>
          <w:rFonts w:ascii="Times New Roman" w:hAnsi="Times New Roman" w:cs="Times New Roman"/>
          <w:w w:val="95"/>
        </w:rPr>
        <w:t>гу</w:t>
      </w:r>
      <w:r>
        <w:rPr>
          <w:rFonts w:ascii="Times New Roman" w:hAnsi="Times New Roman" w:cs="Times New Roman"/>
          <w:spacing w:val="-3"/>
          <w:w w:val="95"/>
        </w:rPr>
        <w:t>вп</w:t>
      </w:r>
      <w:r>
        <w:rPr>
          <w:rFonts w:ascii="Times New Roman" w:hAnsi="Times New Roman" w:cs="Times New Roman"/>
          <w:w w:val="95"/>
        </w:rPr>
        <w:t>е</w:t>
      </w:r>
      <w:r>
        <w:rPr>
          <w:rFonts w:ascii="Times New Roman" w:hAnsi="Times New Roman" w:cs="Times New Roman"/>
          <w:spacing w:val="1"/>
          <w:w w:val="95"/>
        </w:rPr>
        <w:t>р</w:t>
      </w:r>
      <w:r>
        <w:rPr>
          <w:rFonts w:ascii="Times New Roman" w:hAnsi="Times New Roman" w:cs="Times New Roman"/>
          <w:spacing w:val="-9"/>
          <w:w w:val="95"/>
        </w:rPr>
        <w:t>ё</w:t>
      </w:r>
      <w:r>
        <w:rPr>
          <w:rFonts w:ascii="Times New Roman" w:hAnsi="Times New Roman" w:cs="Times New Roman"/>
          <w:spacing w:val="-2"/>
          <w:w w:val="95"/>
        </w:rPr>
        <w:t>д</w:t>
      </w:r>
      <w:r>
        <w:rPr>
          <w:rFonts w:ascii="Times New Roman" w:hAnsi="Times New Roman" w:cs="Times New Roman"/>
          <w:i/>
          <w:iCs/>
          <w:w w:val="95"/>
        </w:rPr>
        <w:t>.</w:t>
      </w:r>
    </w:p>
    <w:p w:rsidR="00DC54CC" w:rsidRDefault="00DC54CC" w:rsidP="004B5107">
      <w:pPr>
        <w:pStyle w:val="a9"/>
        <w:numPr>
          <w:ilvl w:val="0"/>
          <w:numId w:val="35"/>
        </w:numPr>
        <w:tabs>
          <w:tab w:val="left" w:pos="439"/>
        </w:tabs>
        <w:kinsoku w:val="0"/>
        <w:overflowPunct w:val="0"/>
        <w:spacing w:line="276" w:lineRule="auto"/>
        <w:ind w:left="112" w:right="107" w:firstLine="0"/>
        <w:jc w:val="both"/>
        <w:rPr>
          <w:rFonts w:ascii="Times New Roman" w:hAnsi="Times New Roman" w:cs="Times New Roman"/>
        </w:rPr>
      </w:pPr>
      <w:r>
        <w:rPr>
          <w:rFonts w:ascii="Times New Roman" w:hAnsi="Times New Roman" w:cs="Times New Roman"/>
          <w:w w:val="95"/>
        </w:rPr>
        <w:t>С</w:t>
      </w:r>
      <w:r>
        <w:rPr>
          <w:rFonts w:ascii="Times New Roman" w:hAnsi="Times New Roman" w:cs="Times New Roman"/>
          <w:spacing w:val="1"/>
          <w:w w:val="95"/>
        </w:rPr>
        <w:t>и</w:t>
      </w:r>
      <w:r>
        <w:rPr>
          <w:rFonts w:ascii="Times New Roman" w:hAnsi="Times New Roman" w:cs="Times New Roman"/>
          <w:spacing w:val="-2"/>
          <w:w w:val="95"/>
        </w:rPr>
        <w:t>д</w:t>
      </w:r>
      <w:r>
        <w:rPr>
          <w:rFonts w:ascii="Times New Roman" w:hAnsi="Times New Roman" w:cs="Times New Roman"/>
          <w:w w:val="95"/>
        </w:rPr>
        <w:t>яв</w:t>
      </w:r>
      <w:r>
        <w:rPr>
          <w:rFonts w:ascii="Times New Roman" w:hAnsi="Times New Roman" w:cs="Times New Roman"/>
          <w:spacing w:val="-3"/>
          <w:w w:val="95"/>
        </w:rPr>
        <w:t>п</w:t>
      </w:r>
      <w:r>
        <w:rPr>
          <w:rFonts w:ascii="Times New Roman" w:hAnsi="Times New Roman" w:cs="Times New Roman"/>
          <w:spacing w:val="-7"/>
          <w:w w:val="95"/>
        </w:rPr>
        <w:t>о</w:t>
      </w:r>
      <w:r>
        <w:rPr>
          <w:rFonts w:ascii="Times New Roman" w:hAnsi="Times New Roman" w:cs="Times New Roman"/>
          <w:spacing w:val="2"/>
          <w:w w:val="95"/>
        </w:rPr>
        <w:t>л</w:t>
      </w:r>
      <w:r>
        <w:rPr>
          <w:rFonts w:ascii="Times New Roman" w:hAnsi="Times New Roman" w:cs="Times New Roman"/>
          <w:spacing w:val="-7"/>
          <w:w w:val="95"/>
        </w:rPr>
        <w:t>о</w:t>
      </w:r>
      <w:r>
        <w:rPr>
          <w:rFonts w:ascii="Times New Roman" w:hAnsi="Times New Roman" w:cs="Times New Roman"/>
          <w:spacing w:val="-4"/>
          <w:w w:val="95"/>
        </w:rPr>
        <w:t>ж</w:t>
      </w:r>
      <w:r>
        <w:rPr>
          <w:rFonts w:ascii="Times New Roman" w:hAnsi="Times New Roman" w:cs="Times New Roman"/>
          <w:w w:val="95"/>
        </w:rPr>
        <w:t>е</w:t>
      </w:r>
      <w:r>
        <w:rPr>
          <w:rFonts w:ascii="Times New Roman" w:hAnsi="Times New Roman" w:cs="Times New Roman"/>
          <w:spacing w:val="-4"/>
          <w:w w:val="95"/>
        </w:rPr>
        <w:t>н</w:t>
      </w:r>
      <w:r>
        <w:rPr>
          <w:rFonts w:ascii="Times New Roman" w:hAnsi="Times New Roman" w:cs="Times New Roman"/>
          <w:spacing w:val="1"/>
          <w:w w:val="95"/>
        </w:rPr>
        <w:t>и</w:t>
      </w:r>
      <w:proofErr w:type="gramStart"/>
      <w:r>
        <w:rPr>
          <w:rFonts w:ascii="Times New Roman" w:hAnsi="Times New Roman" w:cs="Times New Roman"/>
          <w:w w:val="95"/>
        </w:rPr>
        <w:t>и</w:t>
      </w:r>
      <w:r>
        <w:rPr>
          <w:rFonts w:ascii="Times New Roman" w:hAnsi="Times New Roman" w:cs="Times New Roman"/>
          <w:iCs/>
          <w:spacing w:val="1"/>
          <w:w w:val="95"/>
        </w:rPr>
        <w:t>«</w:t>
      </w:r>
      <w:proofErr w:type="gramEnd"/>
      <w:r>
        <w:rPr>
          <w:rFonts w:ascii="Times New Roman" w:hAnsi="Times New Roman" w:cs="Times New Roman"/>
          <w:w w:val="95"/>
        </w:rPr>
        <w:t>л</w:t>
      </w:r>
      <w:r>
        <w:rPr>
          <w:rFonts w:ascii="Times New Roman" w:hAnsi="Times New Roman" w:cs="Times New Roman"/>
          <w:spacing w:val="-2"/>
          <w:w w:val="95"/>
        </w:rPr>
        <w:t>яг</w:t>
      </w:r>
      <w:r>
        <w:rPr>
          <w:rFonts w:ascii="Times New Roman" w:hAnsi="Times New Roman" w:cs="Times New Roman"/>
          <w:w w:val="95"/>
        </w:rPr>
        <w:t>у</w:t>
      </w:r>
      <w:r>
        <w:rPr>
          <w:rFonts w:ascii="Times New Roman" w:hAnsi="Times New Roman" w:cs="Times New Roman"/>
          <w:spacing w:val="-1"/>
          <w:w w:val="95"/>
        </w:rPr>
        <w:t>ш</w:t>
      </w:r>
      <w:r>
        <w:rPr>
          <w:rFonts w:ascii="Times New Roman" w:hAnsi="Times New Roman" w:cs="Times New Roman"/>
          <w:spacing w:val="-8"/>
          <w:w w:val="95"/>
        </w:rPr>
        <w:t>к</w:t>
      </w:r>
      <w:r>
        <w:rPr>
          <w:rFonts w:ascii="Times New Roman" w:hAnsi="Times New Roman" w:cs="Times New Roman"/>
          <w:spacing w:val="-3"/>
          <w:w w:val="95"/>
        </w:rPr>
        <w:t>а</w:t>
      </w:r>
      <w:r>
        <w:rPr>
          <w:rFonts w:ascii="Times New Roman" w:hAnsi="Times New Roman" w:cs="Times New Roman"/>
          <w:iCs/>
          <w:spacing w:val="1"/>
          <w:w w:val="95"/>
        </w:rPr>
        <w:t>»</w:t>
      </w:r>
      <w:r>
        <w:rPr>
          <w:rFonts w:ascii="Times New Roman" w:hAnsi="Times New Roman" w:cs="Times New Roman"/>
          <w:iCs/>
          <w:w w:val="95"/>
        </w:rPr>
        <w:t>,</w:t>
      </w:r>
      <w:r>
        <w:rPr>
          <w:rFonts w:ascii="Times New Roman" w:hAnsi="Times New Roman" w:cs="Times New Roman"/>
          <w:spacing w:val="-6"/>
          <w:w w:val="95"/>
        </w:rPr>
        <w:t>в</w:t>
      </w:r>
      <w:r>
        <w:rPr>
          <w:rFonts w:ascii="Times New Roman" w:hAnsi="Times New Roman" w:cs="Times New Roman"/>
          <w:w w:val="95"/>
        </w:rPr>
        <w:t>з</w:t>
      </w:r>
      <w:r>
        <w:rPr>
          <w:rFonts w:ascii="Times New Roman" w:hAnsi="Times New Roman" w:cs="Times New Roman"/>
          <w:spacing w:val="-2"/>
          <w:w w:val="95"/>
        </w:rPr>
        <w:t>ять</w:t>
      </w:r>
      <w:r>
        <w:rPr>
          <w:rFonts w:ascii="Times New Roman" w:hAnsi="Times New Roman" w:cs="Times New Roman"/>
          <w:w w:val="95"/>
        </w:rPr>
        <w:t>ся</w:t>
      </w:r>
      <w:r>
        <w:rPr>
          <w:rFonts w:ascii="Times New Roman" w:hAnsi="Times New Roman" w:cs="Times New Roman"/>
          <w:spacing w:val="8"/>
          <w:w w:val="95"/>
        </w:rPr>
        <w:t>л</w:t>
      </w:r>
      <w:r>
        <w:rPr>
          <w:rFonts w:ascii="Times New Roman" w:hAnsi="Times New Roman" w:cs="Times New Roman"/>
          <w:w w:val="95"/>
        </w:rPr>
        <w:t>е</w:t>
      </w:r>
      <w:r>
        <w:rPr>
          <w:rFonts w:ascii="Times New Roman" w:hAnsi="Times New Roman" w:cs="Times New Roman"/>
          <w:spacing w:val="-6"/>
          <w:w w:val="95"/>
        </w:rPr>
        <w:t>в</w:t>
      </w:r>
      <w:r>
        <w:rPr>
          <w:rFonts w:ascii="Times New Roman" w:hAnsi="Times New Roman" w:cs="Times New Roman"/>
          <w:spacing w:val="1"/>
          <w:w w:val="95"/>
        </w:rPr>
        <w:t>о</w:t>
      </w:r>
      <w:r>
        <w:rPr>
          <w:rFonts w:ascii="Times New Roman" w:hAnsi="Times New Roman" w:cs="Times New Roman"/>
          <w:w w:val="95"/>
        </w:rPr>
        <w:t>й</w:t>
      </w:r>
      <w:r>
        <w:rPr>
          <w:rFonts w:ascii="Times New Roman" w:hAnsi="Times New Roman" w:cs="Times New Roman"/>
          <w:spacing w:val="-5"/>
          <w:w w:val="95"/>
        </w:rPr>
        <w:t>р</w:t>
      </w:r>
      <w:r>
        <w:rPr>
          <w:rFonts w:ascii="Times New Roman" w:hAnsi="Times New Roman" w:cs="Times New Roman"/>
          <w:spacing w:val="-4"/>
          <w:w w:val="95"/>
        </w:rPr>
        <w:t>у</w:t>
      </w:r>
      <w:r>
        <w:rPr>
          <w:rFonts w:ascii="Times New Roman" w:hAnsi="Times New Roman" w:cs="Times New Roman"/>
          <w:spacing w:val="-11"/>
          <w:w w:val="95"/>
        </w:rPr>
        <w:t>к</w:t>
      </w:r>
      <w:r>
        <w:rPr>
          <w:rFonts w:ascii="Times New Roman" w:hAnsi="Times New Roman" w:cs="Times New Roman"/>
          <w:spacing w:val="-3"/>
          <w:w w:val="95"/>
        </w:rPr>
        <w:t>о</w:t>
      </w:r>
      <w:r>
        <w:rPr>
          <w:rFonts w:ascii="Times New Roman" w:hAnsi="Times New Roman" w:cs="Times New Roman"/>
          <w:w w:val="95"/>
        </w:rPr>
        <w:t>йзас</w:t>
      </w:r>
      <w:r>
        <w:rPr>
          <w:rFonts w:ascii="Times New Roman" w:hAnsi="Times New Roman" w:cs="Times New Roman"/>
          <w:spacing w:val="-2"/>
          <w:w w:val="95"/>
        </w:rPr>
        <w:t>т</w:t>
      </w:r>
      <w:r>
        <w:rPr>
          <w:rFonts w:ascii="Times New Roman" w:hAnsi="Times New Roman" w:cs="Times New Roman"/>
          <w:spacing w:val="1"/>
          <w:w w:val="95"/>
        </w:rPr>
        <w:t>оп</w:t>
      </w:r>
      <w:r>
        <w:rPr>
          <w:rFonts w:ascii="Times New Roman" w:hAnsi="Times New Roman" w:cs="Times New Roman"/>
          <w:w w:val="95"/>
        </w:rPr>
        <w:t>у</w:t>
      </w:r>
      <w:r>
        <w:rPr>
          <w:rFonts w:ascii="Times New Roman" w:hAnsi="Times New Roman" w:cs="Times New Roman"/>
          <w:spacing w:val="-2"/>
          <w:w w:val="95"/>
        </w:rPr>
        <w:t>п</w:t>
      </w:r>
      <w:r>
        <w:rPr>
          <w:rFonts w:ascii="Times New Roman" w:hAnsi="Times New Roman" w:cs="Times New Roman"/>
          <w:spacing w:val="1"/>
          <w:w w:val="95"/>
        </w:rPr>
        <w:t>ра</w:t>
      </w:r>
      <w:r>
        <w:rPr>
          <w:rFonts w:ascii="Times New Roman" w:hAnsi="Times New Roman" w:cs="Times New Roman"/>
          <w:spacing w:val="-9"/>
          <w:w w:val="95"/>
        </w:rPr>
        <w:t>в</w:t>
      </w:r>
      <w:r>
        <w:rPr>
          <w:rFonts w:ascii="Times New Roman" w:hAnsi="Times New Roman" w:cs="Times New Roman"/>
          <w:spacing w:val="1"/>
          <w:w w:val="95"/>
        </w:rPr>
        <w:t>о</w:t>
      </w:r>
      <w:r>
        <w:rPr>
          <w:rFonts w:ascii="Times New Roman" w:hAnsi="Times New Roman" w:cs="Times New Roman"/>
          <w:w w:val="95"/>
        </w:rPr>
        <w:t>й</w:t>
      </w:r>
      <w:r>
        <w:rPr>
          <w:rFonts w:ascii="Times New Roman" w:hAnsi="Times New Roman" w:cs="Times New Roman"/>
          <w:spacing w:val="-4"/>
          <w:w w:val="95"/>
        </w:rPr>
        <w:t>н</w:t>
      </w:r>
      <w:r>
        <w:rPr>
          <w:rFonts w:ascii="Times New Roman" w:hAnsi="Times New Roman" w:cs="Times New Roman"/>
          <w:spacing w:val="1"/>
          <w:w w:val="95"/>
        </w:rPr>
        <w:t>о</w:t>
      </w:r>
      <w:r>
        <w:rPr>
          <w:rFonts w:ascii="Times New Roman" w:hAnsi="Times New Roman" w:cs="Times New Roman"/>
          <w:spacing w:val="-2"/>
          <w:w w:val="95"/>
        </w:rPr>
        <w:t>г</w:t>
      </w:r>
      <w:r>
        <w:rPr>
          <w:rFonts w:ascii="Times New Roman" w:hAnsi="Times New Roman" w:cs="Times New Roman"/>
          <w:w w:val="95"/>
        </w:rPr>
        <w:t>иив</w:t>
      </w:r>
      <w:r>
        <w:rPr>
          <w:rFonts w:ascii="Times New Roman" w:hAnsi="Times New Roman" w:cs="Times New Roman"/>
          <w:spacing w:val="-1"/>
          <w:w w:val="95"/>
        </w:rPr>
        <w:t>ы</w:t>
      </w:r>
      <w:r>
        <w:rPr>
          <w:rFonts w:ascii="Times New Roman" w:hAnsi="Times New Roman" w:cs="Times New Roman"/>
          <w:spacing w:val="1"/>
          <w:w w:val="95"/>
        </w:rPr>
        <w:t>п</w:t>
      </w:r>
      <w:r>
        <w:rPr>
          <w:rFonts w:ascii="Times New Roman" w:hAnsi="Times New Roman" w:cs="Times New Roman"/>
          <w:spacing w:val="-5"/>
          <w:w w:val="95"/>
        </w:rPr>
        <w:t>ря</w:t>
      </w:r>
      <w:r>
        <w:rPr>
          <w:rFonts w:ascii="Times New Roman" w:hAnsi="Times New Roman" w:cs="Times New Roman"/>
          <w:w w:val="95"/>
        </w:rPr>
        <w:t>м</w:t>
      </w:r>
      <w:r>
        <w:rPr>
          <w:rFonts w:ascii="Times New Roman" w:hAnsi="Times New Roman" w:cs="Times New Roman"/>
          <w:spacing w:val="1"/>
          <w:w w:val="95"/>
        </w:rPr>
        <w:t>и</w:t>
      </w:r>
      <w:r>
        <w:rPr>
          <w:rFonts w:ascii="Times New Roman" w:hAnsi="Times New Roman" w:cs="Times New Roman"/>
          <w:spacing w:val="-2"/>
          <w:w w:val="95"/>
        </w:rPr>
        <w:t>т</w:t>
      </w:r>
      <w:r>
        <w:rPr>
          <w:rFonts w:ascii="Times New Roman" w:hAnsi="Times New Roman" w:cs="Times New Roman"/>
          <w:w w:val="95"/>
        </w:rPr>
        <w:t>ь</w:t>
      </w:r>
      <w:r>
        <w:rPr>
          <w:rFonts w:ascii="Times New Roman" w:hAnsi="Times New Roman" w:cs="Times New Roman"/>
          <w:spacing w:val="-2"/>
          <w:w w:val="95"/>
        </w:rPr>
        <w:t>н</w:t>
      </w:r>
      <w:r>
        <w:rPr>
          <w:rFonts w:ascii="Times New Roman" w:hAnsi="Times New Roman" w:cs="Times New Roman"/>
          <w:spacing w:val="-3"/>
          <w:w w:val="95"/>
        </w:rPr>
        <w:t>о</w:t>
      </w:r>
      <w:r>
        <w:rPr>
          <w:rFonts w:ascii="Times New Roman" w:hAnsi="Times New Roman" w:cs="Times New Roman"/>
          <w:w w:val="95"/>
        </w:rPr>
        <w:t>гув</w:t>
      </w:r>
      <w:r>
        <w:rPr>
          <w:rFonts w:ascii="Times New Roman" w:hAnsi="Times New Roman" w:cs="Times New Roman"/>
          <w:spacing w:val="-4"/>
          <w:w w:val="95"/>
        </w:rPr>
        <w:t>с</w:t>
      </w:r>
      <w:r>
        <w:rPr>
          <w:rFonts w:ascii="Times New Roman" w:hAnsi="Times New Roman" w:cs="Times New Roman"/>
          <w:spacing w:val="-2"/>
          <w:w w:val="95"/>
        </w:rPr>
        <w:t>т</w:t>
      </w:r>
      <w:r>
        <w:rPr>
          <w:rFonts w:ascii="Times New Roman" w:hAnsi="Times New Roman" w:cs="Times New Roman"/>
          <w:spacing w:val="1"/>
          <w:w w:val="95"/>
        </w:rPr>
        <w:t>о</w:t>
      </w:r>
      <w:r>
        <w:rPr>
          <w:rFonts w:ascii="Times New Roman" w:hAnsi="Times New Roman" w:cs="Times New Roman"/>
          <w:spacing w:val="-3"/>
          <w:w w:val="95"/>
        </w:rPr>
        <w:t>р</w:t>
      </w:r>
      <w:r>
        <w:rPr>
          <w:rFonts w:ascii="Times New Roman" w:hAnsi="Times New Roman" w:cs="Times New Roman"/>
          <w:spacing w:val="1"/>
          <w:w w:val="95"/>
        </w:rPr>
        <w:t>о</w:t>
      </w:r>
      <w:r>
        <w:rPr>
          <w:rFonts w:ascii="Times New Roman" w:hAnsi="Times New Roman" w:cs="Times New Roman"/>
          <w:w w:val="95"/>
        </w:rPr>
        <w:t>н</w:t>
      </w:r>
      <w:r>
        <w:rPr>
          <w:rFonts w:ascii="Times New Roman" w:hAnsi="Times New Roman" w:cs="Times New Roman"/>
          <w:spacing w:val="-17"/>
          <w:w w:val="95"/>
        </w:rPr>
        <w:t>у</w:t>
      </w:r>
      <w:r>
        <w:rPr>
          <w:rFonts w:ascii="Times New Roman" w:hAnsi="Times New Roman" w:cs="Times New Roman"/>
          <w:i/>
          <w:iCs/>
          <w:w w:val="95"/>
        </w:rPr>
        <w:t>,</w:t>
      </w:r>
      <w:r>
        <w:rPr>
          <w:rFonts w:ascii="Times New Roman" w:hAnsi="Times New Roman" w:cs="Times New Roman"/>
          <w:spacing w:val="-2"/>
          <w:w w:val="95"/>
        </w:rPr>
        <w:t>п</w:t>
      </w:r>
      <w:r>
        <w:rPr>
          <w:rFonts w:ascii="Times New Roman" w:hAnsi="Times New Roman" w:cs="Times New Roman"/>
          <w:spacing w:val="-3"/>
          <w:w w:val="95"/>
        </w:rPr>
        <w:t>р</w:t>
      </w:r>
      <w:r>
        <w:rPr>
          <w:rFonts w:ascii="Times New Roman" w:hAnsi="Times New Roman" w:cs="Times New Roman"/>
          <w:spacing w:val="1"/>
          <w:w w:val="95"/>
        </w:rPr>
        <w:t>а</w:t>
      </w:r>
      <w:r>
        <w:rPr>
          <w:rFonts w:ascii="Times New Roman" w:hAnsi="Times New Roman" w:cs="Times New Roman"/>
          <w:spacing w:val="-3"/>
          <w:w w:val="95"/>
        </w:rPr>
        <w:t>в</w:t>
      </w:r>
      <w:r>
        <w:rPr>
          <w:rFonts w:ascii="Times New Roman" w:hAnsi="Times New Roman" w:cs="Times New Roman"/>
          <w:spacing w:val="1"/>
          <w:w w:val="95"/>
        </w:rPr>
        <w:t>а</w:t>
      </w:r>
      <w:r>
        <w:rPr>
          <w:rFonts w:ascii="Times New Roman" w:hAnsi="Times New Roman" w:cs="Times New Roman"/>
          <w:w w:val="95"/>
        </w:rPr>
        <w:t>я</w:t>
      </w:r>
      <w:r>
        <w:rPr>
          <w:rFonts w:ascii="Times New Roman" w:hAnsi="Times New Roman" w:cs="Times New Roman"/>
          <w:spacing w:val="-5"/>
          <w:w w:val="95"/>
        </w:rPr>
        <w:t>р</w:t>
      </w:r>
      <w:r>
        <w:rPr>
          <w:rFonts w:ascii="Times New Roman" w:hAnsi="Times New Roman" w:cs="Times New Roman"/>
          <w:spacing w:val="-4"/>
          <w:w w:val="95"/>
        </w:rPr>
        <w:t>у</w:t>
      </w:r>
      <w:r>
        <w:rPr>
          <w:rFonts w:ascii="Times New Roman" w:hAnsi="Times New Roman" w:cs="Times New Roman"/>
          <w:spacing w:val="-7"/>
          <w:w w:val="95"/>
        </w:rPr>
        <w:t>к</w:t>
      </w:r>
      <w:r>
        <w:rPr>
          <w:rFonts w:ascii="Times New Roman" w:hAnsi="Times New Roman" w:cs="Times New Roman"/>
          <w:w w:val="95"/>
        </w:rPr>
        <w:t>а</w:t>
      </w:r>
      <w:r>
        <w:rPr>
          <w:rFonts w:ascii="Times New Roman" w:hAnsi="Times New Roman" w:cs="Times New Roman"/>
          <w:spacing w:val="-2"/>
          <w:w w:val="95"/>
        </w:rPr>
        <w:t>н</w:t>
      </w:r>
      <w:r>
        <w:rPr>
          <w:rFonts w:ascii="Times New Roman" w:hAnsi="Times New Roman" w:cs="Times New Roman"/>
          <w:w w:val="95"/>
        </w:rPr>
        <w:t>а</w:t>
      </w:r>
      <w:r>
        <w:rPr>
          <w:rFonts w:ascii="Times New Roman" w:hAnsi="Times New Roman" w:cs="Times New Roman"/>
          <w:spacing w:val="-3"/>
          <w:w w:val="95"/>
        </w:rPr>
        <w:t>п</w:t>
      </w:r>
      <w:r>
        <w:rPr>
          <w:rFonts w:ascii="Times New Roman" w:hAnsi="Times New Roman" w:cs="Times New Roman"/>
          <w:spacing w:val="-7"/>
          <w:w w:val="95"/>
        </w:rPr>
        <w:t>ол</w:t>
      </w:r>
      <w:r>
        <w:rPr>
          <w:rFonts w:ascii="Times New Roman" w:hAnsi="Times New Roman" w:cs="Times New Roman"/>
          <w:spacing w:val="-19"/>
          <w:w w:val="95"/>
        </w:rPr>
        <w:t>у</w:t>
      </w:r>
      <w:r>
        <w:rPr>
          <w:rFonts w:ascii="Times New Roman" w:hAnsi="Times New Roman" w:cs="Times New Roman"/>
          <w:i/>
          <w:iCs/>
          <w:w w:val="95"/>
        </w:rPr>
        <w:t>.</w:t>
      </w:r>
    </w:p>
    <w:p w:rsidR="00DC54CC" w:rsidRDefault="00DC54CC" w:rsidP="004B5107">
      <w:pPr>
        <w:pStyle w:val="a9"/>
        <w:numPr>
          <w:ilvl w:val="0"/>
          <w:numId w:val="35"/>
        </w:numPr>
        <w:tabs>
          <w:tab w:val="left" w:pos="400"/>
        </w:tabs>
        <w:kinsoku w:val="0"/>
        <w:overflowPunct w:val="0"/>
        <w:spacing w:line="276" w:lineRule="auto"/>
        <w:ind w:left="112" w:right="105" w:firstLine="0"/>
        <w:jc w:val="both"/>
        <w:rPr>
          <w:rFonts w:ascii="Times New Roman" w:hAnsi="Times New Roman" w:cs="Times New Roman"/>
        </w:rPr>
      </w:pPr>
      <w:proofErr w:type="spellStart"/>
      <w:r>
        <w:rPr>
          <w:rFonts w:ascii="Times New Roman" w:hAnsi="Times New Roman" w:cs="Times New Roman"/>
          <w:w w:val="90"/>
        </w:rPr>
        <w:t>С</w:t>
      </w:r>
      <w:r>
        <w:rPr>
          <w:rFonts w:ascii="Times New Roman" w:hAnsi="Times New Roman" w:cs="Times New Roman"/>
          <w:spacing w:val="1"/>
          <w:w w:val="90"/>
        </w:rPr>
        <w:t>и</w:t>
      </w:r>
      <w:r>
        <w:rPr>
          <w:rFonts w:ascii="Times New Roman" w:hAnsi="Times New Roman" w:cs="Times New Roman"/>
          <w:spacing w:val="-2"/>
          <w:w w:val="90"/>
        </w:rPr>
        <w:t>д</w:t>
      </w:r>
      <w:r>
        <w:rPr>
          <w:rFonts w:ascii="Times New Roman" w:hAnsi="Times New Roman" w:cs="Times New Roman"/>
          <w:w w:val="90"/>
        </w:rPr>
        <w:t>я</w:t>
      </w:r>
      <w:r>
        <w:rPr>
          <w:rFonts w:ascii="Times New Roman" w:hAnsi="Times New Roman" w:cs="Times New Roman"/>
          <w:spacing w:val="-3"/>
          <w:w w:val="90"/>
        </w:rPr>
        <w:t>н</w:t>
      </w:r>
      <w:r>
        <w:rPr>
          <w:rFonts w:ascii="Times New Roman" w:hAnsi="Times New Roman" w:cs="Times New Roman"/>
          <w:w w:val="90"/>
        </w:rPr>
        <w:t>а</w:t>
      </w:r>
      <w:r>
        <w:rPr>
          <w:rFonts w:ascii="Times New Roman" w:hAnsi="Times New Roman" w:cs="Times New Roman"/>
          <w:spacing w:val="-2"/>
          <w:w w:val="90"/>
        </w:rPr>
        <w:t>п</w:t>
      </w:r>
      <w:r>
        <w:rPr>
          <w:rFonts w:ascii="Times New Roman" w:hAnsi="Times New Roman" w:cs="Times New Roman"/>
          <w:spacing w:val="-6"/>
          <w:w w:val="90"/>
        </w:rPr>
        <w:t>о</w:t>
      </w:r>
      <w:r>
        <w:rPr>
          <w:rFonts w:ascii="Times New Roman" w:hAnsi="Times New Roman" w:cs="Times New Roman"/>
          <w:spacing w:val="-7"/>
          <w:w w:val="90"/>
        </w:rPr>
        <w:t>л</w:t>
      </w:r>
      <w:r>
        <w:rPr>
          <w:rFonts w:ascii="Times New Roman" w:hAnsi="Times New Roman" w:cs="Times New Roman"/>
          <w:w w:val="90"/>
        </w:rPr>
        <w:t>ус</w:t>
      </w:r>
      <w:r>
        <w:rPr>
          <w:rFonts w:ascii="Times New Roman" w:hAnsi="Times New Roman" w:cs="Times New Roman"/>
          <w:spacing w:val="-1"/>
          <w:w w:val="90"/>
        </w:rPr>
        <w:t>н</w:t>
      </w:r>
      <w:r>
        <w:rPr>
          <w:rFonts w:ascii="Times New Roman" w:hAnsi="Times New Roman" w:cs="Times New Roman"/>
          <w:spacing w:val="-2"/>
          <w:w w:val="90"/>
        </w:rPr>
        <w:t>о</w:t>
      </w:r>
      <w:r>
        <w:rPr>
          <w:rFonts w:ascii="Times New Roman" w:hAnsi="Times New Roman" w:cs="Times New Roman"/>
          <w:w w:val="90"/>
        </w:rPr>
        <w:t>г</w:t>
      </w:r>
      <w:r>
        <w:rPr>
          <w:rFonts w:ascii="Times New Roman" w:hAnsi="Times New Roman" w:cs="Times New Roman"/>
          <w:spacing w:val="-1"/>
          <w:w w:val="90"/>
        </w:rPr>
        <w:t>а</w:t>
      </w:r>
      <w:r>
        <w:rPr>
          <w:rFonts w:ascii="Times New Roman" w:hAnsi="Times New Roman" w:cs="Times New Roman"/>
          <w:w w:val="90"/>
        </w:rPr>
        <w:t>ми</w:t>
      </w:r>
      <w:r>
        <w:rPr>
          <w:rFonts w:ascii="Times New Roman" w:hAnsi="Times New Roman" w:cs="Times New Roman"/>
          <w:spacing w:val="-2"/>
          <w:w w:val="90"/>
        </w:rPr>
        <w:t>п</w:t>
      </w:r>
      <w:r>
        <w:rPr>
          <w:rFonts w:ascii="Times New Roman" w:hAnsi="Times New Roman" w:cs="Times New Roman"/>
          <w:w w:val="90"/>
        </w:rPr>
        <w:t>о</w:t>
      </w:r>
      <w:proofErr w:type="spellEnd"/>
      <w:r>
        <w:rPr>
          <w:rFonts w:ascii="Times New Roman" w:hAnsi="Times New Roman" w:cs="Times New Roman"/>
          <w:iCs/>
          <w:w w:val="90"/>
          <w:lang w:val="en-US"/>
        </w:rPr>
        <w:t>I</w:t>
      </w:r>
      <w:r>
        <w:rPr>
          <w:rFonts w:ascii="Times New Roman" w:hAnsi="Times New Roman" w:cs="Times New Roman"/>
          <w:w w:val="90"/>
        </w:rPr>
        <w:t>п</w:t>
      </w:r>
      <w:r>
        <w:rPr>
          <w:rFonts w:ascii="Times New Roman" w:hAnsi="Times New Roman" w:cs="Times New Roman"/>
          <w:spacing w:val="-4"/>
          <w:w w:val="90"/>
        </w:rPr>
        <w:t>о</w:t>
      </w:r>
      <w:r>
        <w:rPr>
          <w:rFonts w:ascii="Times New Roman" w:hAnsi="Times New Roman" w:cs="Times New Roman"/>
          <w:spacing w:val="-3"/>
          <w:w w:val="90"/>
        </w:rPr>
        <w:t>з</w:t>
      </w:r>
      <w:r>
        <w:rPr>
          <w:rFonts w:ascii="Times New Roman" w:hAnsi="Times New Roman" w:cs="Times New Roman"/>
          <w:spacing w:val="-2"/>
          <w:w w:val="90"/>
        </w:rPr>
        <w:t>и</w:t>
      </w:r>
      <w:r>
        <w:rPr>
          <w:rFonts w:ascii="Times New Roman" w:hAnsi="Times New Roman" w:cs="Times New Roman"/>
          <w:spacing w:val="1"/>
          <w:w w:val="90"/>
        </w:rPr>
        <w:t>ц</w:t>
      </w:r>
      <w:r>
        <w:rPr>
          <w:rFonts w:ascii="Times New Roman" w:hAnsi="Times New Roman" w:cs="Times New Roman"/>
          <w:spacing w:val="-2"/>
          <w:w w:val="90"/>
        </w:rPr>
        <w:t>и</w:t>
      </w:r>
      <w:r>
        <w:rPr>
          <w:rFonts w:ascii="Times New Roman" w:hAnsi="Times New Roman" w:cs="Times New Roman"/>
          <w:spacing w:val="1"/>
          <w:w w:val="90"/>
        </w:rPr>
        <w:t>и</w:t>
      </w:r>
      <w:r>
        <w:rPr>
          <w:rFonts w:ascii="Times New Roman" w:hAnsi="Times New Roman" w:cs="Times New Roman"/>
          <w:i/>
          <w:iCs/>
          <w:w w:val="90"/>
        </w:rPr>
        <w:t>,</w:t>
      </w:r>
      <w:r>
        <w:rPr>
          <w:rFonts w:ascii="Times New Roman" w:hAnsi="Times New Roman" w:cs="Times New Roman"/>
          <w:spacing w:val="-2"/>
          <w:w w:val="90"/>
        </w:rPr>
        <w:t>р</w:t>
      </w:r>
      <w:r>
        <w:rPr>
          <w:rFonts w:ascii="Times New Roman" w:hAnsi="Times New Roman" w:cs="Times New Roman"/>
          <w:spacing w:val="1"/>
          <w:w w:val="90"/>
        </w:rPr>
        <w:t>а</w:t>
      </w:r>
      <w:r>
        <w:rPr>
          <w:rFonts w:ascii="Times New Roman" w:hAnsi="Times New Roman" w:cs="Times New Roman"/>
          <w:w w:val="90"/>
        </w:rPr>
        <w:t>зв</w:t>
      </w:r>
      <w:r>
        <w:rPr>
          <w:rFonts w:ascii="Times New Roman" w:hAnsi="Times New Roman" w:cs="Times New Roman"/>
          <w:spacing w:val="-6"/>
          <w:w w:val="90"/>
        </w:rPr>
        <w:t>е</w:t>
      </w:r>
      <w:r>
        <w:rPr>
          <w:rFonts w:ascii="Times New Roman" w:hAnsi="Times New Roman" w:cs="Times New Roman"/>
          <w:w w:val="90"/>
        </w:rPr>
        <w:t>с</w:t>
      </w:r>
      <w:r>
        <w:rPr>
          <w:rFonts w:ascii="Times New Roman" w:hAnsi="Times New Roman" w:cs="Times New Roman"/>
          <w:spacing w:val="-3"/>
          <w:w w:val="90"/>
        </w:rPr>
        <w:t>т</w:t>
      </w:r>
      <w:r>
        <w:rPr>
          <w:rFonts w:ascii="Times New Roman" w:hAnsi="Times New Roman" w:cs="Times New Roman"/>
          <w:w w:val="90"/>
        </w:rPr>
        <w:t>и</w:t>
      </w:r>
      <w:r>
        <w:rPr>
          <w:rFonts w:ascii="Times New Roman" w:hAnsi="Times New Roman" w:cs="Times New Roman"/>
          <w:spacing w:val="-3"/>
          <w:w w:val="90"/>
        </w:rPr>
        <w:t>н</w:t>
      </w:r>
      <w:r>
        <w:rPr>
          <w:rFonts w:ascii="Times New Roman" w:hAnsi="Times New Roman" w:cs="Times New Roman"/>
          <w:spacing w:val="1"/>
          <w:w w:val="90"/>
        </w:rPr>
        <w:t>о</w:t>
      </w:r>
      <w:r>
        <w:rPr>
          <w:rFonts w:ascii="Times New Roman" w:hAnsi="Times New Roman" w:cs="Times New Roman"/>
          <w:spacing w:val="-2"/>
          <w:w w:val="90"/>
        </w:rPr>
        <w:t>г</w:t>
      </w:r>
      <w:r>
        <w:rPr>
          <w:rFonts w:ascii="Times New Roman" w:hAnsi="Times New Roman" w:cs="Times New Roman"/>
          <w:w w:val="90"/>
        </w:rPr>
        <w:t>и</w:t>
      </w:r>
      <w:r>
        <w:rPr>
          <w:rFonts w:ascii="Times New Roman" w:hAnsi="Times New Roman" w:cs="Times New Roman"/>
          <w:spacing w:val="-2"/>
          <w:w w:val="90"/>
        </w:rPr>
        <w:t>д</w:t>
      </w:r>
      <w:r>
        <w:rPr>
          <w:rFonts w:ascii="Times New Roman" w:hAnsi="Times New Roman" w:cs="Times New Roman"/>
          <w:w w:val="90"/>
        </w:rPr>
        <w:t>оп</w:t>
      </w:r>
      <w:r>
        <w:rPr>
          <w:rFonts w:ascii="Times New Roman" w:hAnsi="Times New Roman" w:cs="Times New Roman"/>
          <w:spacing w:val="-4"/>
          <w:w w:val="90"/>
        </w:rPr>
        <w:t>р</w:t>
      </w:r>
      <w:r>
        <w:rPr>
          <w:rFonts w:ascii="Times New Roman" w:hAnsi="Times New Roman" w:cs="Times New Roman"/>
          <w:spacing w:val="-5"/>
          <w:w w:val="90"/>
        </w:rPr>
        <w:t>я</w:t>
      </w:r>
      <w:r>
        <w:rPr>
          <w:rFonts w:ascii="Times New Roman" w:hAnsi="Times New Roman" w:cs="Times New Roman"/>
          <w:w w:val="90"/>
        </w:rPr>
        <w:t>м</w:t>
      </w:r>
      <w:r>
        <w:rPr>
          <w:rFonts w:ascii="Times New Roman" w:hAnsi="Times New Roman" w:cs="Times New Roman"/>
          <w:spacing w:val="-2"/>
          <w:w w:val="90"/>
        </w:rPr>
        <w:t>о</w:t>
      </w:r>
      <w:r>
        <w:rPr>
          <w:rFonts w:ascii="Times New Roman" w:hAnsi="Times New Roman" w:cs="Times New Roman"/>
          <w:w w:val="90"/>
        </w:rPr>
        <w:t>го</w:t>
      </w:r>
      <w:r>
        <w:rPr>
          <w:rFonts w:ascii="Times New Roman" w:hAnsi="Times New Roman" w:cs="Times New Roman"/>
          <w:spacing w:val="-3"/>
          <w:w w:val="90"/>
        </w:rPr>
        <w:t>ш</w:t>
      </w:r>
      <w:r>
        <w:rPr>
          <w:rFonts w:ascii="Times New Roman" w:hAnsi="Times New Roman" w:cs="Times New Roman"/>
          <w:w w:val="90"/>
        </w:rPr>
        <w:t>п</w:t>
      </w:r>
      <w:r>
        <w:rPr>
          <w:rFonts w:ascii="Times New Roman" w:hAnsi="Times New Roman" w:cs="Times New Roman"/>
          <w:spacing w:val="-2"/>
          <w:w w:val="90"/>
        </w:rPr>
        <w:t>аг</w:t>
      </w:r>
      <w:r>
        <w:rPr>
          <w:rFonts w:ascii="Times New Roman" w:hAnsi="Times New Roman" w:cs="Times New Roman"/>
          <w:spacing w:val="1"/>
          <w:w w:val="90"/>
        </w:rPr>
        <w:t>а</w:t>
      </w:r>
      <w:r>
        <w:rPr>
          <w:rFonts w:ascii="Times New Roman" w:hAnsi="Times New Roman" w:cs="Times New Roman"/>
          <w:w w:val="90"/>
        </w:rPr>
        <w:t>т</w:t>
      </w:r>
      <w:r>
        <w:rPr>
          <w:rFonts w:ascii="Times New Roman" w:hAnsi="Times New Roman" w:cs="Times New Roman"/>
          <w:spacing w:val="1"/>
          <w:w w:val="90"/>
        </w:rPr>
        <w:t>а</w:t>
      </w:r>
      <w:r>
        <w:rPr>
          <w:rFonts w:ascii="Times New Roman" w:hAnsi="Times New Roman" w:cs="Times New Roman"/>
          <w:i/>
          <w:iCs/>
          <w:w w:val="90"/>
        </w:rPr>
        <w:t>,</w:t>
      </w:r>
      <w:r>
        <w:rPr>
          <w:rFonts w:ascii="Times New Roman" w:hAnsi="Times New Roman" w:cs="Times New Roman"/>
          <w:spacing w:val="8"/>
          <w:w w:val="90"/>
        </w:rPr>
        <w:t>л</w:t>
      </w:r>
      <w:r>
        <w:rPr>
          <w:rFonts w:ascii="Times New Roman" w:hAnsi="Times New Roman" w:cs="Times New Roman"/>
          <w:spacing w:val="-6"/>
          <w:w w:val="90"/>
        </w:rPr>
        <w:t>е</w:t>
      </w:r>
      <w:r>
        <w:rPr>
          <w:rFonts w:ascii="Times New Roman" w:hAnsi="Times New Roman" w:cs="Times New Roman"/>
          <w:w w:val="90"/>
        </w:rPr>
        <w:t>чьвп</w:t>
      </w:r>
      <w:r>
        <w:rPr>
          <w:rFonts w:ascii="Times New Roman" w:hAnsi="Times New Roman" w:cs="Times New Roman"/>
          <w:spacing w:val="-3"/>
          <w:w w:val="90"/>
        </w:rPr>
        <w:t>е</w:t>
      </w:r>
      <w:r>
        <w:rPr>
          <w:rFonts w:ascii="Times New Roman" w:hAnsi="Times New Roman" w:cs="Times New Roman"/>
          <w:spacing w:val="1"/>
          <w:w w:val="90"/>
        </w:rPr>
        <w:t>р</w:t>
      </w:r>
      <w:r>
        <w:rPr>
          <w:rFonts w:ascii="Times New Roman" w:hAnsi="Times New Roman" w:cs="Times New Roman"/>
          <w:spacing w:val="-8"/>
          <w:w w:val="90"/>
        </w:rPr>
        <w:t>е</w:t>
      </w:r>
      <w:r>
        <w:rPr>
          <w:rFonts w:ascii="Times New Roman" w:hAnsi="Times New Roman" w:cs="Times New Roman"/>
          <w:w w:val="90"/>
        </w:rPr>
        <w:t>д</w:t>
      </w:r>
      <w:r>
        <w:rPr>
          <w:rFonts w:ascii="Times New Roman" w:hAnsi="Times New Roman" w:cs="Times New Roman"/>
          <w:spacing w:val="1"/>
          <w:w w:val="90"/>
        </w:rPr>
        <w:t>и</w:t>
      </w:r>
      <w:r>
        <w:rPr>
          <w:rFonts w:ascii="Times New Roman" w:hAnsi="Times New Roman" w:cs="Times New Roman"/>
          <w:i/>
          <w:iCs/>
          <w:w w:val="90"/>
        </w:rPr>
        <w:t>,</w:t>
      </w:r>
      <w:r>
        <w:rPr>
          <w:rFonts w:ascii="Times New Roman" w:hAnsi="Times New Roman" w:cs="Times New Roman"/>
          <w:spacing w:val="-2"/>
          <w:w w:val="90"/>
        </w:rPr>
        <w:t>р</w:t>
      </w:r>
      <w:r>
        <w:rPr>
          <w:rFonts w:ascii="Times New Roman" w:hAnsi="Times New Roman" w:cs="Times New Roman"/>
          <w:spacing w:val="1"/>
          <w:w w:val="90"/>
        </w:rPr>
        <w:t>а</w:t>
      </w:r>
      <w:r>
        <w:rPr>
          <w:rFonts w:ascii="Times New Roman" w:hAnsi="Times New Roman" w:cs="Times New Roman"/>
          <w:w w:val="90"/>
        </w:rPr>
        <w:t>з</w:t>
      </w:r>
      <w:r>
        <w:rPr>
          <w:rFonts w:ascii="Times New Roman" w:hAnsi="Times New Roman" w:cs="Times New Roman"/>
          <w:spacing w:val="-8"/>
          <w:w w:val="90"/>
        </w:rPr>
        <w:t>в</w:t>
      </w:r>
      <w:r>
        <w:rPr>
          <w:rFonts w:ascii="Times New Roman" w:hAnsi="Times New Roman" w:cs="Times New Roman"/>
          <w:spacing w:val="-1"/>
          <w:w w:val="90"/>
        </w:rPr>
        <w:t>о</w:t>
      </w:r>
      <w:r>
        <w:rPr>
          <w:rFonts w:ascii="Times New Roman" w:hAnsi="Times New Roman" w:cs="Times New Roman"/>
          <w:spacing w:val="1"/>
          <w:w w:val="90"/>
        </w:rPr>
        <w:t>р</w:t>
      </w:r>
      <w:r>
        <w:rPr>
          <w:rFonts w:ascii="Times New Roman" w:hAnsi="Times New Roman" w:cs="Times New Roman"/>
          <w:spacing w:val="-4"/>
          <w:w w:val="90"/>
        </w:rPr>
        <w:t>а</w:t>
      </w:r>
      <w:r>
        <w:rPr>
          <w:rFonts w:ascii="Times New Roman" w:hAnsi="Times New Roman" w:cs="Times New Roman"/>
          <w:spacing w:val="-2"/>
          <w:w w:val="90"/>
        </w:rPr>
        <w:t>ч</w:t>
      </w:r>
      <w:r>
        <w:rPr>
          <w:rFonts w:ascii="Times New Roman" w:hAnsi="Times New Roman" w:cs="Times New Roman"/>
          <w:spacing w:val="1"/>
          <w:w w:val="90"/>
        </w:rPr>
        <w:t>и</w:t>
      </w:r>
      <w:r>
        <w:rPr>
          <w:rFonts w:ascii="Times New Roman" w:hAnsi="Times New Roman" w:cs="Times New Roman"/>
          <w:spacing w:val="-3"/>
          <w:w w:val="90"/>
        </w:rPr>
        <w:t>в</w:t>
      </w:r>
      <w:r>
        <w:rPr>
          <w:rFonts w:ascii="Times New Roman" w:hAnsi="Times New Roman" w:cs="Times New Roman"/>
          <w:spacing w:val="1"/>
          <w:w w:val="90"/>
        </w:rPr>
        <w:t>а</w:t>
      </w:r>
      <w:r>
        <w:rPr>
          <w:rFonts w:ascii="Times New Roman" w:hAnsi="Times New Roman" w:cs="Times New Roman"/>
          <w:w w:val="90"/>
        </w:rPr>
        <w:t>я</w:t>
      </w:r>
      <w:r>
        <w:rPr>
          <w:rFonts w:ascii="Times New Roman" w:hAnsi="Times New Roman" w:cs="Times New Roman"/>
          <w:spacing w:val="-3"/>
          <w:w w:val="90"/>
        </w:rPr>
        <w:t>н</w:t>
      </w:r>
      <w:r>
        <w:rPr>
          <w:rFonts w:ascii="Times New Roman" w:hAnsi="Times New Roman" w:cs="Times New Roman"/>
          <w:spacing w:val="-2"/>
          <w:w w:val="90"/>
        </w:rPr>
        <w:t>о</w:t>
      </w:r>
      <w:r>
        <w:rPr>
          <w:rFonts w:ascii="Times New Roman" w:hAnsi="Times New Roman" w:cs="Times New Roman"/>
          <w:w w:val="90"/>
        </w:rPr>
        <w:t>гивт</w:t>
      </w:r>
      <w:r>
        <w:rPr>
          <w:rFonts w:ascii="Times New Roman" w:hAnsi="Times New Roman" w:cs="Times New Roman"/>
          <w:spacing w:val="1"/>
          <w:w w:val="90"/>
        </w:rPr>
        <w:t>а</w:t>
      </w:r>
      <w:r>
        <w:rPr>
          <w:rFonts w:ascii="Times New Roman" w:hAnsi="Times New Roman" w:cs="Times New Roman"/>
          <w:spacing w:val="-6"/>
          <w:w w:val="90"/>
        </w:rPr>
        <w:t>зо</w:t>
      </w:r>
      <w:r>
        <w:rPr>
          <w:rFonts w:ascii="Times New Roman" w:hAnsi="Times New Roman" w:cs="Times New Roman"/>
          <w:w w:val="90"/>
        </w:rPr>
        <w:t>б</w:t>
      </w:r>
      <w:r>
        <w:rPr>
          <w:rFonts w:ascii="Times New Roman" w:hAnsi="Times New Roman" w:cs="Times New Roman"/>
          <w:spacing w:val="-8"/>
          <w:w w:val="90"/>
        </w:rPr>
        <w:t>е</w:t>
      </w:r>
      <w:r>
        <w:rPr>
          <w:rFonts w:ascii="Times New Roman" w:hAnsi="Times New Roman" w:cs="Times New Roman"/>
          <w:spacing w:val="-2"/>
          <w:w w:val="90"/>
        </w:rPr>
        <w:t>д</w:t>
      </w:r>
      <w:r>
        <w:rPr>
          <w:rFonts w:ascii="Times New Roman" w:hAnsi="Times New Roman" w:cs="Times New Roman"/>
          <w:spacing w:val="1"/>
          <w:w w:val="90"/>
        </w:rPr>
        <w:t>р</w:t>
      </w:r>
      <w:r>
        <w:rPr>
          <w:rFonts w:ascii="Times New Roman" w:hAnsi="Times New Roman" w:cs="Times New Roman"/>
          <w:w w:val="90"/>
        </w:rPr>
        <w:t>е</w:t>
      </w:r>
      <w:r>
        <w:rPr>
          <w:rFonts w:ascii="Times New Roman" w:hAnsi="Times New Roman" w:cs="Times New Roman"/>
          <w:spacing w:val="-3"/>
          <w:w w:val="90"/>
        </w:rPr>
        <w:t>н</w:t>
      </w:r>
      <w:r>
        <w:rPr>
          <w:rFonts w:ascii="Times New Roman" w:hAnsi="Times New Roman" w:cs="Times New Roman"/>
          <w:spacing w:val="-1"/>
          <w:w w:val="90"/>
        </w:rPr>
        <w:t>ны</w:t>
      </w:r>
      <w:r>
        <w:rPr>
          <w:rFonts w:ascii="Times New Roman" w:hAnsi="Times New Roman" w:cs="Times New Roman"/>
          <w:w w:val="90"/>
        </w:rPr>
        <w:t>х</w:t>
      </w:r>
      <w:r>
        <w:rPr>
          <w:rFonts w:ascii="Times New Roman" w:hAnsi="Times New Roman" w:cs="Times New Roman"/>
          <w:spacing w:val="-3"/>
          <w:w w:val="90"/>
        </w:rPr>
        <w:t>с</w:t>
      </w:r>
      <w:r>
        <w:rPr>
          <w:rFonts w:ascii="Times New Roman" w:hAnsi="Times New Roman" w:cs="Times New Roman"/>
          <w:w w:val="90"/>
        </w:rPr>
        <w:t>уст</w:t>
      </w:r>
      <w:r>
        <w:rPr>
          <w:rFonts w:ascii="Times New Roman" w:hAnsi="Times New Roman" w:cs="Times New Roman"/>
          <w:spacing w:val="1"/>
          <w:w w:val="90"/>
        </w:rPr>
        <w:t>а</w:t>
      </w:r>
      <w:r>
        <w:rPr>
          <w:rFonts w:ascii="Times New Roman" w:hAnsi="Times New Roman" w:cs="Times New Roman"/>
          <w:spacing w:val="-6"/>
          <w:w w:val="90"/>
        </w:rPr>
        <w:t>в</w:t>
      </w:r>
      <w:r>
        <w:rPr>
          <w:rFonts w:ascii="Times New Roman" w:hAnsi="Times New Roman" w:cs="Times New Roman"/>
          <w:spacing w:val="-1"/>
          <w:w w:val="90"/>
        </w:rPr>
        <w:t>а</w:t>
      </w:r>
      <w:r>
        <w:rPr>
          <w:rFonts w:ascii="Times New Roman" w:hAnsi="Times New Roman" w:cs="Times New Roman"/>
          <w:w w:val="90"/>
        </w:rPr>
        <w:t>х</w:t>
      </w:r>
      <w:r>
        <w:rPr>
          <w:rFonts w:ascii="Times New Roman" w:hAnsi="Times New Roman" w:cs="Times New Roman"/>
          <w:i/>
          <w:iCs/>
          <w:w w:val="90"/>
        </w:rPr>
        <w:t>,</w:t>
      </w:r>
      <w:r>
        <w:rPr>
          <w:rFonts w:ascii="Times New Roman" w:hAnsi="Times New Roman" w:cs="Times New Roman"/>
          <w:w w:val="90"/>
        </w:rPr>
        <w:t>п</w:t>
      </w:r>
      <w:r>
        <w:rPr>
          <w:rFonts w:ascii="Times New Roman" w:hAnsi="Times New Roman" w:cs="Times New Roman"/>
          <w:spacing w:val="-3"/>
          <w:w w:val="90"/>
        </w:rPr>
        <w:t>е</w:t>
      </w:r>
      <w:r>
        <w:rPr>
          <w:rFonts w:ascii="Times New Roman" w:hAnsi="Times New Roman" w:cs="Times New Roman"/>
          <w:spacing w:val="1"/>
          <w:w w:val="90"/>
        </w:rPr>
        <w:t>р</w:t>
      </w:r>
      <w:r>
        <w:rPr>
          <w:rFonts w:ascii="Times New Roman" w:hAnsi="Times New Roman" w:cs="Times New Roman"/>
          <w:w w:val="90"/>
        </w:rPr>
        <w:t>ев</w:t>
      </w:r>
      <w:r>
        <w:rPr>
          <w:rFonts w:ascii="Times New Roman" w:hAnsi="Times New Roman" w:cs="Times New Roman"/>
          <w:spacing w:val="-6"/>
          <w:w w:val="90"/>
        </w:rPr>
        <w:t>е</w:t>
      </w:r>
      <w:r>
        <w:rPr>
          <w:rFonts w:ascii="Times New Roman" w:hAnsi="Times New Roman" w:cs="Times New Roman"/>
          <w:w w:val="90"/>
        </w:rPr>
        <w:t>с</w:t>
      </w:r>
      <w:r>
        <w:rPr>
          <w:rFonts w:ascii="Times New Roman" w:hAnsi="Times New Roman" w:cs="Times New Roman"/>
          <w:spacing w:val="-3"/>
          <w:w w:val="90"/>
        </w:rPr>
        <w:t>т</w:t>
      </w:r>
      <w:r>
        <w:rPr>
          <w:rFonts w:ascii="Times New Roman" w:hAnsi="Times New Roman" w:cs="Times New Roman"/>
          <w:w w:val="90"/>
        </w:rPr>
        <w:t>и</w:t>
      </w:r>
      <w:r>
        <w:rPr>
          <w:rFonts w:ascii="Times New Roman" w:hAnsi="Times New Roman" w:cs="Times New Roman"/>
          <w:spacing w:val="1"/>
          <w:w w:val="90"/>
        </w:rPr>
        <w:t>и</w:t>
      </w:r>
      <w:r>
        <w:rPr>
          <w:rFonts w:ascii="Times New Roman" w:hAnsi="Times New Roman" w:cs="Times New Roman"/>
          <w:w w:val="90"/>
        </w:rPr>
        <w:t>хв</w:t>
      </w:r>
      <w:r>
        <w:rPr>
          <w:rFonts w:ascii="Times New Roman" w:hAnsi="Times New Roman" w:cs="Times New Roman"/>
          <w:iCs/>
          <w:spacing w:val="1"/>
          <w:w w:val="90"/>
        </w:rPr>
        <w:t>«</w:t>
      </w:r>
      <w:r>
        <w:rPr>
          <w:rFonts w:ascii="Times New Roman" w:hAnsi="Times New Roman" w:cs="Times New Roman"/>
          <w:w w:val="90"/>
        </w:rPr>
        <w:t>л</w:t>
      </w:r>
      <w:r>
        <w:rPr>
          <w:rFonts w:ascii="Times New Roman" w:hAnsi="Times New Roman" w:cs="Times New Roman"/>
          <w:spacing w:val="-2"/>
          <w:w w:val="90"/>
        </w:rPr>
        <w:t>яг</w:t>
      </w:r>
      <w:r>
        <w:rPr>
          <w:rFonts w:ascii="Times New Roman" w:hAnsi="Times New Roman" w:cs="Times New Roman"/>
          <w:w w:val="90"/>
        </w:rPr>
        <w:t>у</w:t>
      </w:r>
      <w:r>
        <w:rPr>
          <w:rFonts w:ascii="Times New Roman" w:hAnsi="Times New Roman" w:cs="Times New Roman"/>
          <w:spacing w:val="-1"/>
          <w:w w:val="90"/>
        </w:rPr>
        <w:t>ш</w:t>
      </w:r>
      <w:r>
        <w:rPr>
          <w:rFonts w:ascii="Times New Roman" w:hAnsi="Times New Roman" w:cs="Times New Roman"/>
          <w:w w:val="90"/>
        </w:rPr>
        <w:t>к</w:t>
      </w:r>
      <w:r>
        <w:rPr>
          <w:rFonts w:ascii="Times New Roman" w:hAnsi="Times New Roman" w:cs="Times New Roman"/>
          <w:spacing w:val="-4"/>
          <w:w w:val="90"/>
        </w:rPr>
        <w:t>у</w:t>
      </w:r>
      <w:r>
        <w:rPr>
          <w:rFonts w:ascii="Times New Roman" w:hAnsi="Times New Roman" w:cs="Times New Roman"/>
          <w:iCs/>
          <w:w w:val="90"/>
        </w:rPr>
        <w:t>»</w:t>
      </w:r>
      <w:r>
        <w:rPr>
          <w:rFonts w:ascii="Times New Roman" w:hAnsi="Times New Roman" w:cs="Times New Roman"/>
          <w:spacing w:val="-3"/>
          <w:w w:val="90"/>
        </w:rPr>
        <w:t>н</w:t>
      </w:r>
      <w:r>
        <w:rPr>
          <w:rFonts w:ascii="Times New Roman" w:hAnsi="Times New Roman" w:cs="Times New Roman"/>
          <w:w w:val="90"/>
        </w:rPr>
        <w:t>а</w:t>
      </w:r>
      <w:r>
        <w:rPr>
          <w:rFonts w:ascii="Times New Roman" w:hAnsi="Times New Roman" w:cs="Times New Roman"/>
          <w:spacing w:val="-2"/>
          <w:w w:val="90"/>
        </w:rPr>
        <w:t>ж</w:t>
      </w:r>
      <w:r>
        <w:rPr>
          <w:rFonts w:ascii="Times New Roman" w:hAnsi="Times New Roman" w:cs="Times New Roman"/>
          <w:spacing w:val="1"/>
          <w:w w:val="90"/>
        </w:rPr>
        <w:t>и</w:t>
      </w:r>
      <w:r>
        <w:rPr>
          <w:rFonts w:ascii="Times New Roman" w:hAnsi="Times New Roman" w:cs="Times New Roman"/>
          <w:spacing w:val="-6"/>
          <w:w w:val="90"/>
        </w:rPr>
        <w:t>в</w:t>
      </w:r>
      <w:r>
        <w:rPr>
          <w:rFonts w:ascii="Times New Roman" w:hAnsi="Times New Roman" w:cs="Times New Roman"/>
          <w:spacing w:val="-2"/>
          <w:w w:val="90"/>
        </w:rPr>
        <w:t>от</w:t>
      </w:r>
      <w:r>
        <w:rPr>
          <w:rFonts w:ascii="Times New Roman" w:hAnsi="Times New Roman" w:cs="Times New Roman"/>
          <w:w w:val="90"/>
        </w:rPr>
        <w:t>е</w:t>
      </w:r>
      <w:proofErr w:type="gramStart"/>
      <w:r>
        <w:rPr>
          <w:rFonts w:ascii="Times New Roman" w:hAnsi="Times New Roman" w:cs="Times New Roman"/>
          <w:i/>
          <w:iCs/>
          <w:w w:val="90"/>
        </w:rPr>
        <w:t>.</w:t>
      </w:r>
      <w:r>
        <w:rPr>
          <w:rFonts w:ascii="Times New Roman" w:hAnsi="Times New Roman" w:cs="Times New Roman"/>
          <w:spacing w:val="-2"/>
          <w:w w:val="90"/>
        </w:rPr>
        <w:t>П</w:t>
      </w:r>
      <w:proofErr w:type="gramEnd"/>
      <w:r>
        <w:rPr>
          <w:rFonts w:ascii="Times New Roman" w:hAnsi="Times New Roman" w:cs="Times New Roman"/>
          <w:spacing w:val="1"/>
          <w:w w:val="90"/>
        </w:rPr>
        <w:t>р</w:t>
      </w:r>
      <w:r>
        <w:rPr>
          <w:rFonts w:ascii="Times New Roman" w:hAnsi="Times New Roman" w:cs="Times New Roman"/>
          <w:spacing w:val="-4"/>
          <w:w w:val="90"/>
        </w:rPr>
        <w:t>о</w:t>
      </w:r>
      <w:r>
        <w:rPr>
          <w:rFonts w:ascii="Times New Roman" w:hAnsi="Times New Roman" w:cs="Times New Roman"/>
          <w:spacing w:val="2"/>
          <w:w w:val="90"/>
        </w:rPr>
        <w:t>д</w:t>
      </w:r>
      <w:r>
        <w:rPr>
          <w:rFonts w:ascii="Times New Roman" w:hAnsi="Times New Roman" w:cs="Times New Roman"/>
          <w:spacing w:val="-8"/>
          <w:w w:val="90"/>
        </w:rPr>
        <w:t>е</w:t>
      </w:r>
      <w:r>
        <w:rPr>
          <w:rFonts w:ascii="Times New Roman" w:hAnsi="Times New Roman" w:cs="Times New Roman"/>
          <w:spacing w:val="2"/>
          <w:w w:val="90"/>
        </w:rPr>
        <w:t>л</w:t>
      </w:r>
      <w:r>
        <w:rPr>
          <w:rFonts w:ascii="Times New Roman" w:hAnsi="Times New Roman" w:cs="Times New Roman"/>
          <w:spacing w:val="1"/>
          <w:w w:val="90"/>
        </w:rPr>
        <w:t>а</w:t>
      </w:r>
      <w:r>
        <w:rPr>
          <w:rFonts w:ascii="Times New Roman" w:hAnsi="Times New Roman" w:cs="Times New Roman"/>
          <w:spacing w:val="-2"/>
          <w:w w:val="90"/>
        </w:rPr>
        <w:t>т</w:t>
      </w:r>
      <w:r>
        <w:rPr>
          <w:rFonts w:ascii="Times New Roman" w:hAnsi="Times New Roman" w:cs="Times New Roman"/>
          <w:w w:val="90"/>
        </w:rPr>
        <w:t>ь</w:t>
      </w:r>
      <w:r>
        <w:rPr>
          <w:rFonts w:ascii="Times New Roman" w:hAnsi="Times New Roman" w:cs="Times New Roman"/>
          <w:spacing w:val="-6"/>
          <w:w w:val="90"/>
        </w:rPr>
        <w:t>вс</w:t>
      </w:r>
      <w:r>
        <w:rPr>
          <w:rFonts w:ascii="Times New Roman" w:hAnsi="Times New Roman" w:cs="Times New Roman"/>
          <w:w w:val="90"/>
        </w:rPr>
        <w:t>ев</w:t>
      </w:r>
      <w:r>
        <w:rPr>
          <w:rFonts w:ascii="Times New Roman" w:hAnsi="Times New Roman" w:cs="Times New Roman"/>
          <w:spacing w:val="-4"/>
          <w:w w:val="90"/>
        </w:rPr>
        <w:t>о</w:t>
      </w:r>
      <w:r>
        <w:rPr>
          <w:rFonts w:ascii="Times New Roman" w:hAnsi="Times New Roman" w:cs="Times New Roman"/>
          <w:w w:val="90"/>
        </w:rPr>
        <w:t>б</w:t>
      </w:r>
      <w:r>
        <w:rPr>
          <w:rFonts w:ascii="Times New Roman" w:hAnsi="Times New Roman" w:cs="Times New Roman"/>
          <w:spacing w:val="-2"/>
          <w:w w:val="90"/>
        </w:rPr>
        <w:t>р</w:t>
      </w:r>
      <w:r>
        <w:rPr>
          <w:rFonts w:ascii="Times New Roman" w:hAnsi="Times New Roman" w:cs="Times New Roman"/>
          <w:spacing w:val="1"/>
          <w:w w:val="90"/>
        </w:rPr>
        <w:t>а</w:t>
      </w:r>
      <w:r>
        <w:rPr>
          <w:rFonts w:ascii="Times New Roman" w:hAnsi="Times New Roman" w:cs="Times New Roman"/>
          <w:spacing w:val="-2"/>
          <w:w w:val="90"/>
        </w:rPr>
        <w:t>т</w:t>
      </w:r>
      <w:r>
        <w:rPr>
          <w:rFonts w:ascii="Times New Roman" w:hAnsi="Times New Roman" w:cs="Times New Roman"/>
          <w:spacing w:val="-3"/>
          <w:w w:val="90"/>
        </w:rPr>
        <w:t>н</w:t>
      </w:r>
      <w:r>
        <w:rPr>
          <w:rFonts w:ascii="Times New Roman" w:hAnsi="Times New Roman" w:cs="Times New Roman"/>
          <w:spacing w:val="-9"/>
          <w:w w:val="90"/>
        </w:rPr>
        <w:t>о</w:t>
      </w:r>
      <w:r>
        <w:rPr>
          <w:rFonts w:ascii="Times New Roman" w:hAnsi="Times New Roman" w:cs="Times New Roman"/>
          <w:w w:val="90"/>
        </w:rPr>
        <w:t>мп</w:t>
      </w:r>
      <w:r>
        <w:rPr>
          <w:rFonts w:ascii="Times New Roman" w:hAnsi="Times New Roman" w:cs="Times New Roman"/>
          <w:spacing w:val="-1"/>
          <w:w w:val="90"/>
        </w:rPr>
        <w:t>о</w:t>
      </w:r>
      <w:r>
        <w:rPr>
          <w:rFonts w:ascii="Times New Roman" w:hAnsi="Times New Roman" w:cs="Times New Roman"/>
          <w:spacing w:val="-4"/>
          <w:w w:val="90"/>
        </w:rPr>
        <w:t>р</w:t>
      </w:r>
      <w:r>
        <w:rPr>
          <w:rFonts w:ascii="Times New Roman" w:hAnsi="Times New Roman" w:cs="Times New Roman"/>
          <w:spacing w:val="-2"/>
          <w:w w:val="90"/>
        </w:rPr>
        <w:t>яд</w:t>
      </w:r>
      <w:r>
        <w:rPr>
          <w:rFonts w:ascii="Times New Roman" w:hAnsi="Times New Roman" w:cs="Times New Roman"/>
          <w:spacing w:val="-6"/>
          <w:w w:val="90"/>
        </w:rPr>
        <w:t>к</w:t>
      </w:r>
      <w:r>
        <w:rPr>
          <w:rFonts w:ascii="Times New Roman" w:hAnsi="Times New Roman" w:cs="Times New Roman"/>
          <w:w w:val="90"/>
        </w:rPr>
        <w:t>е</w:t>
      </w:r>
      <w:r>
        <w:rPr>
          <w:rFonts w:ascii="Times New Roman" w:hAnsi="Times New Roman" w:cs="Times New Roman"/>
          <w:i/>
          <w:iCs/>
          <w:w w:val="90"/>
        </w:rPr>
        <w:t>.</w:t>
      </w:r>
    </w:p>
    <w:p w:rsidR="00DC54CC" w:rsidRDefault="00DC54CC" w:rsidP="004B5107">
      <w:pPr>
        <w:widowControl w:val="0"/>
        <w:numPr>
          <w:ilvl w:val="0"/>
          <w:numId w:val="35"/>
        </w:numPr>
        <w:tabs>
          <w:tab w:val="left" w:pos="453"/>
          <w:tab w:val="left" w:pos="5035"/>
        </w:tabs>
        <w:kinsoku w:val="0"/>
        <w:overflowPunct w:val="0"/>
        <w:autoSpaceDE w:val="0"/>
        <w:autoSpaceDN w:val="0"/>
        <w:adjustRightInd w:val="0"/>
        <w:spacing w:line="276" w:lineRule="auto"/>
        <w:ind w:left="112" w:right="105" w:firstLine="0"/>
        <w:jc w:val="both"/>
        <w:rPr>
          <w:sz w:val="28"/>
          <w:szCs w:val="28"/>
        </w:rPr>
      </w:pPr>
      <w:r>
        <w:rPr>
          <w:spacing w:val="-1"/>
          <w:w w:val="90"/>
          <w:sz w:val="28"/>
          <w:szCs w:val="28"/>
        </w:rPr>
        <w:t>Л</w:t>
      </w:r>
      <w:r>
        <w:rPr>
          <w:spacing w:val="-8"/>
          <w:w w:val="90"/>
          <w:sz w:val="28"/>
          <w:szCs w:val="28"/>
        </w:rPr>
        <w:t>ё</w:t>
      </w:r>
      <w:r>
        <w:rPr>
          <w:spacing w:val="-5"/>
          <w:w w:val="90"/>
          <w:sz w:val="28"/>
          <w:szCs w:val="28"/>
        </w:rPr>
        <w:t>ж</w:t>
      </w:r>
      <w:r>
        <w:rPr>
          <w:w w:val="90"/>
          <w:sz w:val="28"/>
          <w:szCs w:val="28"/>
        </w:rPr>
        <w:t xml:space="preserve">а </w:t>
      </w:r>
      <w:r>
        <w:rPr>
          <w:spacing w:val="-3"/>
          <w:w w:val="90"/>
          <w:sz w:val="28"/>
          <w:szCs w:val="28"/>
        </w:rPr>
        <w:t>н</w:t>
      </w:r>
      <w:r>
        <w:rPr>
          <w:w w:val="90"/>
          <w:sz w:val="28"/>
          <w:szCs w:val="28"/>
        </w:rPr>
        <w:t xml:space="preserve">а </w:t>
      </w:r>
      <w:r>
        <w:rPr>
          <w:spacing w:val="-6"/>
          <w:w w:val="90"/>
          <w:sz w:val="28"/>
          <w:szCs w:val="28"/>
        </w:rPr>
        <w:t>б</w:t>
      </w:r>
      <w:r>
        <w:rPr>
          <w:spacing w:val="1"/>
          <w:w w:val="90"/>
          <w:sz w:val="28"/>
          <w:szCs w:val="28"/>
        </w:rPr>
        <w:t>о</w:t>
      </w:r>
      <w:r>
        <w:rPr>
          <w:w w:val="90"/>
          <w:sz w:val="28"/>
          <w:szCs w:val="28"/>
        </w:rPr>
        <w:t>к</w:t>
      </w:r>
      <w:r>
        <w:rPr>
          <w:spacing w:val="-16"/>
          <w:w w:val="90"/>
          <w:sz w:val="28"/>
          <w:szCs w:val="28"/>
        </w:rPr>
        <w:t>у</w:t>
      </w:r>
      <w:r>
        <w:rPr>
          <w:i/>
          <w:iCs/>
          <w:w w:val="90"/>
          <w:sz w:val="28"/>
          <w:szCs w:val="28"/>
        </w:rPr>
        <w:t xml:space="preserve">, </w:t>
      </w:r>
      <w:proofErr w:type="spellStart"/>
      <w:r>
        <w:rPr>
          <w:b/>
          <w:i/>
          <w:iCs/>
          <w:spacing w:val="-2"/>
          <w:w w:val="90"/>
          <w:sz w:val="28"/>
          <w:szCs w:val="28"/>
        </w:rPr>
        <w:t>b</w:t>
      </w:r>
      <w:r>
        <w:rPr>
          <w:b/>
          <w:i/>
          <w:iCs/>
          <w:w w:val="90"/>
          <w:sz w:val="28"/>
          <w:szCs w:val="28"/>
        </w:rPr>
        <w:t>a</w:t>
      </w:r>
      <w:r>
        <w:rPr>
          <w:b/>
          <w:i/>
          <w:iCs/>
          <w:spacing w:val="-2"/>
          <w:w w:val="90"/>
          <w:sz w:val="28"/>
          <w:szCs w:val="28"/>
        </w:rPr>
        <w:t>t</w:t>
      </w:r>
      <w:r>
        <w:rPr>
          <w:b/>
          <w:i/>
          <w:iCs/>
          <w:w w:val="90"/>
          <w:sz w:val="28"/>
          <w:szCs w:val="28"/>
        </w:rPr>
        <w:t>te</w:t>
      </w:r>
      <w:r>
        <w:rPr>
          <w:b/>
          <w:i/>
          <w:iCs/>
          <w:spacing w:val="-2"/>
          <w:w w:val="90"/>
          <w:sz w:val="28"/>
          <w:szCs w:val="28"/>
        </w:rPr>
        <w:t>m</w:t>
      </w:r>
      <w:r>
        <w:rPr>
          <w:b/>
          <w:i/>
          <w:iCs/>
          <w:spacing w:val="-3"/>
          <w:w w:val="90"/>
          <w:sz w:val="28"/>
          <w:szCs w:val="28"/>
        </w:rPr>
        <w:t>e</w:t>
      </w:r>
      <w:r>
        <w:rPr>
          <w:b/>
          <w:i/>
          <w:iCs/>
          <w:w w:val="90"/>
          <w:sz w:val="28"/>
          <w:szCs w:val="28"/>
        </w:rPr>
        <w:t>nt</w:t>
      </w:r>
      <w:r>
        <w:rPr>
          <w:b/>
          <w:i/>
          <w:iCs/>
          <w:spacing w:val="-2"/>
          <w:w w:val="90"/>
          <w:sz w:val="28"/>
          <w:szCs w:val="28"/>
        </w:rPr>
        <w:t>d</w:t>
      </w:r>
      <w:r>
        <w:rPr>
          <w:b/>
          <w:i/>
          <w:iCs/>
          <w:w w:val="90"/>
          <w:sz w:val="28"/>
          <w:szCs w:val="28"/>
        </w:rPr>
        <w:t>ev</w:t>
      </w:r>
      <w:r>
        <w:rPr>
          <w:b/>
          <w:i/>
          <w:iCs/>
          <w:spacing w:val="-3"/>
          <w:w w:val="90"/>
          <w:sz w:val="28"/>
          <w:szCs w:val="28"/>
        </w:rPr>
        <w:t>e</w:t>
      </w:r>
      <w:r>
        <w:rPr>
          <w:b/>
          <w:i/>
          <w:iCs/>
          <w:w w:val="90"/>
          <w:sz w:val="28"/>
          <w:szCs w:val="28"/>
        </w:rPr>
        <w:t>l</w:t>
      </w:r>
      <w:r>
        <w:rPr>
          <w:b/>
          <w:i/>
          <w:iCs/>
          <w:spacing w:val="-2"/>
          <w:w w:val="90"/>
          <w:sz w:val="28"/>
          <w:szCs w:val="28"/>
        </w:rPr>
        <w:t>op</w:t>
      </w:r>
      <w:r>
        <w:rPr>
          <w:b/>
          <w:i/>
          <w:iCs/>
          <w:w w:val="90"/>
          <w:sz w:val="28"/>
          <w:szCs w:val="28"/>
        </w:rPr>
        <w:t>pe</w:t>
      </w:r>
      <w:proofErr w:type="spellEnd"/>
      <w:r>
        <w:rPr>
          <w:i/>
          <w:iCs/>
          <w:w w:val="90"/>
          <w:sz w:val="28"/>
          <w:szCs w:val="28"/>
        </w:rPr>
        <w:tab/>
      </w:r>
      <w:r>
        <w:rPr>
          <w:spacing w:val="-1"/>
          <w:w w:val="90"/>
          <w:sz w:val="28"/>
          <w:szCs w:val="28"/>
        </w:rPr>
        <w:t>п</w:t>
      </w:r>
      <w:r>
        <w:rPr>
          <w:spacing w:val="1"/>
          <w:w w:val="90"/>
          <w:sz w:val="28"/>
          <w:szCs w:val="28"/>
        </w:rPr>
        <w:t>ра</w:t>
      </w:r>
      <w:r>
        <w:rPr>
          <w:spacing w:val="-8"/>
          <w:w w:val="90"/>
          <w:sz w:val="28"/>
          <w:szCs w:val="28"/>
        </w:rPr>
        <w:t>в</w:t>
      </w:r>
      <w:r>
        <w:rPr>
          <w:spacing w:val="-2"/>
          <w:w w:val="90"/>
          <w:sz w:val="28"/>
          <w:szCs w:val="28"/>
        </w:rPr>
        <w:t>о</w:t>
      </w:r>
      <w:r>
        <w:rPr>
          <w:w w:val="90"/>
          <w:sz w:val="28"/>
          <w:szCs w:val="28"/>
        </w:rPr>
        <w:t xml:space="preserve">й </w:t>
      </w:r>
      <w:r>
        <w:rPr>
          <w:spacing w:val="-3"/>
          <w:w w:val="90"/>
          <w:sz w:val="28"/>
          <w:szCs w:val="28"/>
        </w:rPr>
        <w:t>н</w:t>
      </w:r>
      <w:r>
        <w:rPr>
          <w:spacing w:val="1"/>
          <w:w w:val="90"/>
          <w:sz w:val="28"/>
          <w:szCs w:val="28"/>
        </w:rPr>
        <w:t>о</w:t>
      </w:r>
      <w:r>
        <w:rPr>
          <w:spacing w:val="-2"/>
          <w:w w:val="90"/>
          <w:sz w:val="28"/>
          <w:szCs w:val="28"/>
        </w:rPr>
        <w:t>го</w:t>
      </w:r>
      <w:r>
        <w:rPr>
          <w:spacing w:val="1"/>
          <w:w w:val="90"/>
          <w:sz w:val="28"/>
          <w:szCs w:val="28"/>
        </w:rPr>
        <w:t>й</w:t>
      </w:r>
      <w:r>
        <w:rPr>
          <w:i/>
          <w:iCs/>
          <w:w w:val="90"/>
          <w:sz w:val="28"/>
          <w:szCs w:val="28"/>
        </w:rPr>
        <w:t xml:space="preserve">, </w:t>
      </w:r>
      <w:r>
        <w:rPr>
          <w:w w:val="90"/>
          <w:sz w:val="28"/>
          <w:szCs w:val="28"/>
        </w:rPr>
        <w:t xml:space="preserve">с </w:t>
      </w:r>
      <w:r>
        <w:rPr>
          <w:spacing w:val="-11"/>
          <w:w w:val="90"/>
          <w:sz w:val="28"/>
          <w:szCs w:val="28"/>
        </w:rPr>
        <w:t>с</w:t>
      </w:r>
      <w:r>
        <w:rPr>
          <w:spacing w:val="-2"/>
          <w:w w:val="90"/>
          <w:sz w:val="28"/>
          <w:szCs w:val="28"/>
        </w:rPr>
        <w:t>о</w:t>
      </w:r>
      <w:r>
        <w:rPr>
          <w:w w:val="90"/>
          <w:sz w:val="28"/>
          <w:szCs w:val="28"/>
        </w:rPr>
        <w:t>к</w:t>
      </w:r>
      <w:r>
        <w:rPr>
          <w:spacing w:val="-2"/>
          <w:w w:val="90"/>
          <w:sz w:val="28"/>
          <w:szCs w:val="28"/>
        </w:rPr>
        <w:t>р</w:t>
      </w:r>
      <w:r>
        <w:rPr>
          <w:spacing w:val="1"/>
          <w:w w:val="90"/>
          <w:sz w:val="28"/>
          <w:szCs w:val="28"/>
        </w:rPr>
        <w:t>а</w:t>
      </w:r>
      <w:r>
        <w:rPr>
          <w:spacing w:val="5"/>
          <w:w w:val="90"/>
          <w:sz w:val="28"/>
          <w:szCs w:val="28"/>
        </w:rPr>
        <w:t>щ</w:t>
      </w:r>
      <w:r>
        <w:rPr>
          <w:w w:val="90"/>
          <w:sz w:val="28"/>
          <w:szCs w:val="28"/>
        </w:rPr>
        <w:t>е</w:t>
      </w:r>
      <w:r>
        <w:rPr>
          <w:spacing w:val="-1"/>
          <w:w w:val="90"/>
          <w:sz w:val="28"/>
          <w:szCs w:val="28"/>
        </w:rPr>
        <w:t>н</w:t>
      </w:r>
      <w:r>
        <w:rPr>
          <w:spacing w:val="-3"/>
          <w:w w:val="90"/>
          <w:sz w:val="28"/>
          <w:szCs w:val="28"/>
        </w:rPr>
        <w:t>н</w:t>
      </w:r>
      <w:r>
        <w:rPr>
          <w:spacing w:val="-2"/>
          <w:w w:val="90"/>
          <w:sz w:val="28"/>
          <w:szCs w:val="28"/>
        </w:rPr>
        <w:t>о</w:t>
      </w:r>
      <w:r>
        <w:rPr>
          <w:w w:val="90"/>
          <w:sz w:val="28"/>
          <w:szCs w:val="28"/>
        </w:rPr>
        <w:t xml:space="preserve">й </w:t>
      </w:r>
      <w:proofErr w:type="spellStart"/>
      <w:r>
        <w:rPr>
          <w:w w:val="90"/>
          <w:sz w:val="28"/>
          <w:szCs w:val="28"/>
        </w:rPr>
        <w:t>с</w:t>
      </w:r>
      <w:r>
        <w:rPr>
          <w:spacing w:val="-3"/>
          <w:w w:val="90"/>
          <w:sz w:val="28"/>
          <w:szCs w:val="28"/>
        </w:rPr>
        <w:t>т</w:t>
      </w:r>
      <w:r>
        <w:rPr>
          <w:spacing w:val="1"/>
          <w:w w:val="90"/>
          <w:sz w:val="28"/>
          <w:szCs w:val="28"/>
        </w:rPr>
        <w:t>о</w:t>
      </w:r>
      <w:r>
        <w:rPr>
          <w:spacing w:val="-2"/>
          <w:w w:val="90"/>
          <w:sz w:val="28"/>
          <w:szCs w:val="28"/>
        </w:rPr>
        <w:t>по</w:t>
      </w:r>
      <w:r>
        <w:rPr>
          <w:spacing w:val="1"/>
          <w:w w:val="90"/>
          <w:sz w:val="28"/>
          <w:szCs w:val="28"/>
        </w:rPr>
        <w:t>й</w:t>
      </w:r>
      <w:proofErr w:type="gramStart"/>
      <w:r>
        <w:rPr>
          <w:i/>
          <w:iCs/>
          <w:w w:val="90"/>
          <w:sz w:val="28"/>
          <w:szCs w:val="28"/>
        </w:rPr>
        <w:t>.</w:t>
      </w:r>
      <w:r>
        <w:rPr>
          <w:w w:val="90"/>
          <w:sz w:val="28"/>
          <w:szCs w:val="28"/>
        </w:rPr>
        <w:t>З</w:t>
      </w:r>
      <w:proofErr w:type="gramEnd"/>
      <w:r>
        <w:rPr>
          <w:spacing w:val="1"/>
          <w:w w:val="90"/>
          <w:sz w:val="28"/>
          <w:szCs w:val="28"/>
        </w:rPr>
        <w:t>а</w:t>
      </w:r>
      <w:r>
        <w:rPr>
          <w:w w:val="90"/>
          <w:sz w:val="28"/>
          <w:szCs w:val="28"/>
        </w:rPr>
        <w:t>х</w:t>
      </w:r>
      <w:r>
        <w:rPr>
          <w:spacing w:val="-6"/>
          <w:w w:val="90"/>
          <w:sz w:val="28"/>
          <w:szCs w:val="28"/>
        </w:rPr>
        <w:t>в</w:t>
      </w:r>
      <w:r>
        <w:rPr>
          <w:spacing w:val="1"/>
          <w:w w:val="90"/>
          <w:sz w:val="28"/>
          <w:szCs w:val="28"/>
        </w:rPr>
        <w:t>а</w:t>
      </w:r>
      <w:r>
        <w:rPr>
          <w:spacing w:val="-2"/>
          <w:w w:val="90"/>
          <w:sz w:val="28"/>
          <w:szCs w:val="28"/>
        </w:rPr>
        <w:t>т</w:t>
      </w:r>
      <w:r>
        <w:rPr>
          <w:spacing w:val="1"/>
          <w:w w:val="90"/>
          <w:sz w:val="28"/>
          <w:szCs w:val="28"/>
        </w:rPr>
        <w:t>и</w:t>
      </w:r>
      <w:r>
        <w:rPr>
          <w:spacing w:val="-2"/>
          <w:w w:val="90"/>
          <w:sz w:val="28"/>
          <w:szCs w:val="28"/>
        </w:rPr>
        <w:t>т</w:t>
      </w:r>
      <w:r>
        <w:rPr>
          <w:w w:val="90"/>
          <w:sz w:val="28"/>
          <w:szCs w:val="28"/>
        </w:rPr>
        <w:t>ьеё</w:t>
      </w:r>
      <w:proofErr w:type="spellEnd"/>
      <w:r>
        <w:rPr>
          <w:iCs/>
          <w:w w:val="90"/>
          <w:sz w:val="28"/>
          <w:szCs w:val="28"/>
        </w:rPr>
        <w:t xml:space="preserve">: </w:t>
      </w:r>
      <w:r>
        <w:rPr>
          <w:spacing w:val="1"/>
          <w:w w:val="90"/>
          <w:sz w:val="28"/>
          <w:szCs w:val="28"/>
        </w:rPr>
        <w:t>а</w:t>
      </w:r>
      <w:r>
        <w:rPr>
          <w:iCs/>
          <w:w w:val="90"/>
          <w:sz w:val="28"/>
          <w:szCs w:val="28"/>
        </w:rPr>
        <w:t>)</w:t>
      </w:r>
      <w:proofErr w:type="spellStart"/>
      <w:r>
        <w:rPr>
          <w:spacing w:val="-1"/>
          <w:w w:val="90"/>
          <w:sz w:val="28"/>
          <w:szCs w:val="28"/>
        </w:rPr>
        <w:t>п</w:t>
      </w:r>
      <w:r>
        <w:rPr>
          <w:spacing w:val="1"/>
          <w:w w:val="90"/>
          <w:sz w:val="28"/>
          <w:szCs w:val="28"/>
        </w:rPr>
        <w:t>ра</w:t>
      </w:r>
      <w:r>
        <w:rPr>
          <w:spacing w:val="-8"/>
          <w:w w:val="90"/>
          <w:sz w:val="28"/>
          <w:szCs w:val="28"/>
        </w:rPr>
        <w:t>в</w:t>
      </w:r>
      <w:r>
        <w:rPr>
          <w:spacing w:val="-2"/>
          <w:w w:val="90"/>
          <w:sz w:val="28"/>
          <w:szCs w:val="28"/>
        </w:rPr>
        <w:t>о</w:t>
      </w:r>
      <w:r>
        <w:rPr>
          <w:w w:val="90"/>
          <w:sz w:val="28"/>
          <w:szCs w:val="28"/>
        </w:rPr>
        <w:t>й</w:t>
      </w:r>
      <w:r>
        <w:rPr>
          <w:spacing w:val="-4"/>
          <w:w w:val="90"/>
          <w:sz w:val="28"/>
          <w:szCs w:val="28"/>
        </w:rPr>
        <w:t>ру</w:t>
      </w:r>
      <w:r>
        <w:rPr>
          <w:spacing w:val="-8"/>
          <w:w w:val="90"/>
          <w:sz w:val="28"/>
          <w:szCs w:val="28"/>
        </w:rPr>
        <w:t>к</w:t>
      </w:r>
      <w:r>
        <w:rPr>
          <w:spacing w:val="-2"/>
          <w:w w:val="90"/>
          <w:sz w:val="28"/>
          <w:szCs w:val="28"/>
        </w:rPr>
        <w:t>о</w:t>
      </w:r>
      <w:r>
        <w:rPr>
          <w:spacing w:val="1"/>
          <w:w w:val="90"/>
          <w:sz w:val="28"/>
          <w:szCs w:val="28"/>
        </w:rPr>
        <w:t>й</w:t>
      </w:r>
      <w:proofErr w:type="spellEnd"/>
      <w:r>
        <w:rPr>
          <w:iCs/>
          <w:w w:val="90"/>
          <w:sz w:val="28"/>
          <w:szCs w:val="28"/>
        </w:rPr>
        <w:t xml:space="preserve">; </w:t>
      </w:r>
      <w:r>
        <w:rPr>
          <w:w w:val="90"/>
          <w:sz w:val="28"/>
          <w:szCs w:val="28"/>
        </w:rPr>
        <w:t>б</w:t>
      </w:r>
      <w:r>
        <w:rPr>
          <w:iCs/>
          <w:w w:val="90"/>
          <w:sz w:val="28"/>
          <w:szCs w:val="28"/>
        </w:rPr>
        <w:t>)</w:t>
      </w:r>
      <w:proofErr w:type="spellStart"/>
      <w:r>
        <w:rPr>
          <w:spacing w:val="4"/>
          <w:w w:val="90"/>
          <w:sz w:val="28"/>
          <w:szCs w:val="28"/>
        </w:rPr>
        <w:t>л</w:t>
      </w:r>
      <w:r>
        <w:rPr>
          <w:w w:val="90"/>
          <w:sz w:val="28"/>
          <w:szCs w:val="28"/>
        </w:rPr>
        <w:t>е</w:t>
      </w:r>
      <w:r>
        <w:rPr>
          <w:spacing w:val="-6"/>
          <w:w w:val="90"/>
          <w:sz w:val="28"/>
          <w:szCs w:val="28"/>
        </w:rPr>
        <w:t>в</w:t>
      </w:r>
      <w:r>
        <w:rPr>
          <w:spacing w:val="1"/>
          <w:w w:val="90"/>
          <w:sz w:val="28"/>
          <w:szCs w:val="28"/>
        </w:rPr>
        <w:t>о</w:t>
      </w:r>
      <w:r>
        <w:rPr>
          <w:w w:val="90"/>
          <w:sz w:val="28"/>
          <w:szCs w:val="28"/>
        </w:rPr>
        <w:t>й</w:t>
      </w:r>
      <w:r>
        <w:rPr>
          <w:spacing w:val="-6"/>
          <w:w w:val="90"/>
          <w:sz w:val="28"/>
          <w:szCs w:val="28"/>
        </w:rPr>
        <w:t>р</w:t>
      </w:r>
      <w:r>
        <w:rPr>
          <w:w w:val="90"/>
          <w:sz w:val="28"/>
          <w:szCs w:val="28"/>
        </w:rPr>
        <w:t>у</w:t>
      </w:r>
      <w:r>
        <w:rPr>
          <w:spacing w:val="-11"/>
          <w:w w:val="90"/>
          <w:sz w:val="28"/>
          <w:szCs w:val="28"/>
        </w:rPr>
        <w:t>к</w:t>
      </w:r>
      <w:r>
        <w:rPr>
          <w:spacing w:val="-2"/>
          <w:w w:val="90"/>
          <w:sz w:val="28"/>
          <w:szCs w:val="28"/>
        </w:rPr>
        <w:t>о</w:t>
      </w:r>
      <w:r>
        <w:rPr>
          <w:spacing w:val="1"/>
          <w:w w:val="90"/>
          <w:sz w:val="28"/>
          <w:szCs w:val="28"/>
        </w:rPr>
        <w:t>й</w:t>
      </w:r>
      <w:proofErr w:type="spellEnd"/>
      <w:r>
        <w:rPr>
          <w:i/>
          <w:iCs/>
          <w:w w:val="90"/>
          <w:sz w:val="28"/>
          <w:szCs w:val="28"/>
        </w:rPr>
        <w:t>.</w:t>
      </w:r>
    </w:p>
    <w:p w:rsidR="00DC54CC" w:rsidRDefault="00DC54CC" w:rsidP="004B5107">
      <w:pPr>
        <w:pStyle w:val="a9"/>
        <w:numPr>
          <w:ilvl w:val="0"/>
          <w:numId w:val="35"/>
        </w:numPr>
        <w:tabs>
          <w:tab w:val="left" w:pos="393"/>
          <w:tab w:val="left" w:pos="1715"/>
          <w:tab w:val="left" w:pos="3525"/>
        </w:tabs>
        <w:kinsoku w:val="0"/>
        <w:overflowPunct w:val="0"/>
        <w:spacing w:line="276" w:lineRule="auto"/>
        <w:ind w:left="321" w:right="632" w:hanging="209"/>
        <w:jc w:val="both"/>
        <w:rPr>
          <w:rFonts w:ascii="Times New Roman" w:hAnsi="Times New Roman" w:cs="Times New Roman"/>
        </w:rPr>
      </w:pPr>
      <w:proofErr w:type="spellStart"/>
      <w:r>
        <w:rPr>
          <w:rFonts w:ascii="Times New Roman" w:hAnsi="Times New Roman" w:cs="Times New Roman"/>
          <w:spacing w:val="-12"/>
          <w:w w:val="95"/>
        </w:rPr>
        <w:t>Р</w:t>
      </w:r>
      <w:r>
        <w:rPr>
          <w:rFonts w:ascii="Times New Roman" w:hAnsi="Times New Roman" w:cs="Times New Roman"/>
          <w:spacing w:val="-3"/>
          <w:w w:val="95"/>
        </w:rPr>
        <w:t>а</w:t>
      </w:r>
      <w:r>
        <w:rPr>
          <w:rFonts w:ascii="Times New Roman" w:hAnsi="Times New Roman" w:cs="Times New Roman"/>
          <w:w w:val="95"/>
        </w:rPr>
        <w:t>в</w:t>
      </w:r>
      <w:r>
        <w:rPr>
          <w:rFonts w:ascii="Times New Roman" w:hAnsi="Times New Roman" w:cs="Times New Roman"/>
          <w:spacing w:val="-2"/>
          <w:w w:val="95"/>
        </w:rPr>
        <w:t>н</w:t>
      </w:r>
      <w:r>
        <w:rPr>
          <w:rFonts w:ascii="Times New Roman" w:hAnsi="Times New Roman" w:cs="Times New Roman"/>
          <w:spacing w:val="-3"/>
          <w:w w:val="95"/>
        </w:rPr>
        <w:t>о</w:t>
      </w:r>
      <w:r>
        <w:rPr>
          <w:rFonts w:ascii="Times New Roman" w:hAnsi="Times New Roman" w:cs="Times New Roman"/>
          <w:w w:val="95"/>
        </w:rPr>
        <w:t>в</w:t>
      </w:r>
      <w:r>
        <w:rPr>
          <w:rFonts w:ascii="Times New Roman" w:hAnsi="Times New Roman" w:cs="Times New Roman"/>
          <w:spacing w:val="-6"/>
          <w:w w:val="95"/>
        </w:rPr>
        <w:t>е</w:t>
      </w:r>
      <w:r>
        <w:rPr>
          <w:rFonts w:ascii="Times New Roman" w:hAnsi="Times New Roman" w:cs="Times New Roman"/>
          <w:w w:val="95"/>
        </w:rPr>
        <w:t>с</w:t>
      </w:r>
      <w:r>
        <w:rPr>
          <w:rFonts w:ascii="Times New Roman" w:hAnsi="Times New Roman" w:cs="Times New Roman"/>
          <w:spacing w:val="1"/>
          <w:w w:val="95"/>
        </w:rPr>
        <w:t>и</w:t>
      </w:r>
      <w:r>
        <w:rPr>
          <w:rFonts w:ascii="Times New Roman" w:hAnsi="Times New Roman" w:cs="Times New Roman"/>
          <w:w w:val="95"/>
        </w:rPr>
        <w:t>ес</w:t>
      </w:r>
      <w:r>
        <w:rPr>
          <w:rFonts w:ascii="Times New Roman" w:hAnsi="Times New Roman" w:cs="Times New Roman"/>
          <w:spacing w:val="-3"/>
          <w:w w:val="95"/>
        </w:rPr>
        <w:t>з</w:t>
      </w:r>
      <w:r>
        <w:rPr>
          <w:rFonts w:ascii="Times New Roman" w:hAnsi="Times New Roman" w:cs="Times New Roman"/>
          <w:spacing w:val="1"/>
          <w:w w:val="95"/>
        </w:rPr>
        <w:t>а</w:t>
      </w:r>
      <w:r>
        <w:rPr>
          <w:rFonts w:ascii="Times New Roman" w:hAnsi="Times New Roman" w:cs="Times New Roman"/>
          <w:w w:val="95"/>
        </w:rPr>
        <w:t>х</w:t>
      </w:r>
      <w:r>
        <w:rPr>
          <w:rFonts w:ascii="Times New Roman" w:hAnsi="Times New Roman" w:cs="Times New Roman"/>
          <w:spacing w:val="-6"/>
          <w:w w:val="95"/>
        </w:rPr>
        <w:t>в</w:t>
      </w:r>
      <w:r>
        <w:rPr>
          <w:rFonts w:ascii="Times New Roman" w:hAnsi="Times New Roman" w:cs="Times New Roman"/>
          <w:spacing w:val="1"/>
          <w:w w:val="95"/>
        </w:rPr>
        <w:t>а</w:t>
      </w:r>
      <w:r>
        <w:rPr>
          <w:rFonts w:ascii="Times New Roman" w:hAnsi="Times New Roman" w:cs="Times New Roman"/>
          <w:spacing w:val="-3"/>
          <w:w w:val="95"/>
        </w:rPr>
        <w:t>т</w:t>
      </w:r>
      <w:r>
        <w:rPr>
          <w:rFonts w:ascii="Times New Roman" w:hAnsi="Times New Roman" w:cs="Times New Roman"/>
          <w:spacing w:val="-10"/>
          <w:w w:val="95"/>
        </w:rPr>
        <w:t>о</w:t>
      </w:r>
      <w:r>
        <w:rPr>
          <w:rFonts w:ascii="Times New Roman" w:hAnsi="Times New Roman" w:cs="Times New Roman"/>
          <w:w w:val="95"/>
        </w:rPr>
        <w:t>м</w:t>
      </w:r>
      <w:r>
        <w:rPr>
          <w:rFonts w:ascii="Times New Roman" w:hAnsi="Times New Roman" w:cs="Times New Roman"/>
          <w:spacing w:val="1"/>
          <w:w w:val="95"/>
        </w:rPr>
        <w:t>п</w:t>
      </w:r>
      <w:r>
        <w:rPr>
          <w:rFonts w:ascii="Times New Roman" w:hAnsi="Times New Roman" w:cs="Times New Roman"/>
          <w:spacing w:val="-3"/>
          <w:w w:val="95"/>
        </w:rPr>
        <w:t>р</w:t>
      </w:r>
      <w:r>
        <w:rPr>
          <w:rFonts w:ascii="Times New Roman" w:hAnsi="Times New Roman" w:cs="Times New Roman"/>
          <w:spacing w:val="1"/>
          <w:w w:val="95"/>
        </w:rPr>
        <w:t>а</w:t>
      </w:r>
      <w:r>
        <w:rPr>
          <w:rFonts w:ascii="Times New Roman" w:hAnsi="Times New Roman" w:cs="Times New Roman"/>
          <w:spacing w:val="-6"/>
          <w:w w:val="95"/>
        </w:rPr>
        <w:t>в</w:t>
      </w:r>
      <w:r>
        <w:rPr>
          <w:rFonts w:ascii="Times New Roman" w:hAnsi="Times New Roman" w:cs="Times New Roman"/>
          <w:spacing w:val="-3"/>
          <w:w w:val="95"/>
        </w:rPr>
        <w:t>о</w:t>
      </w:r>
      <w:r>
        <w:rPr>
          <w:rFonts w:ascii="Times New Roman" w:hAnsi="Times New Roman" w:cs="Times New Roman"/>
          <w:w w:val="95"/>
        </w:rPr>
        <w:t>й</w:t>
      </w:r>
      <w:r>
        <w:rPr>
          <w:rFonts w:ascii="Times New Roman" w:hAnsi="Times New Roman" w:cs="Times New Roman"/>
          <w:spacing w:val="-5"/>
          <w:w w:val="95"/>
        </w:rPr>
        <w:t>р</w:t>
      </w:r>
      <w:r>
        <w:rPr>
          <w:rFonts w:ascii="Times New Roman" w:hAnsi="Times New Roman" w:cs="Times New Roman"/>
          <w:spacing w:val="-4"/>
          <w:w w:val="95"/>
        </w:rPr>
        <w:t>у</w:t>
      </w:r>
      <w:r>
        <w:rPr>
          <w:rFonts w:ascii="Times New Roman" w:hAnsi="Times New Roman" w:cs="Times New Roman"/>
          <w:w w:val="95"/>
        </w:rPr>
        <w:t>киг</w:t>
      </w:r>
      <w:r>
        <w:rPr>
          <w:rFonts w:ascii="Times New Roman" w:hAnsi="Times New Roman" w:cs="Times New Roman"/>
          <w:spacing w:val="-10"/>
          <w:w w:val="95"/>
        </w:rPr>
        <w:t>о</w:t>
      </w:r>
      <w:r>
        <w:rPr>
          <w:rFonts w:ascii="Times New Roman" w:hAnsi="Times New Roman" w:cs="Times New Roman"/>
          <w:spacing w:val="8"/>
          <w:w w:val="95"/>
        </w:rPr>
        <w:t>л</w:t>
      </w:r>
      <w:r>
        <w:rPr>
          <w:rFonts w:ascii="Times New Roman" w:hAnsi="Times New Roman" w:cs="Times New Roman"/>
          <w:w w:val="95"/>
        </w:rPr>
        <w:t>е</w:t>
      </w:r>
      <w:r>
        <w:rPr>
          <w:rFonts w:ascii="Times New Roman" w:hAnsi="Times New Roman" w:cs="Times New Roman"/>
          <w:spacing w:val="-2"/>
          <w:w w:val="95"/>
        </w:rPr>
        <w:t>н</w:t>
      </w:r>
      <w:r>
        <w:rPr>
          <w:rFonts w:ascii="Times New Roman" w:hAnsi="Times New Roman" w:cs="Times New Roman"/>
          <w:spacing w:val="1"/>
          <w:w w:val="95"/>
        </w:rPr>
        <w:t>о</w:t>
      </w:r>
      <w:r>
        <w:rPr>
          <w:rFonts w:ascii="Times New Roman" w:hAnsi="Times New Roman" w:cs="Times New Roman"/>
          <w:w w:val="95"/>
        </w:rPr>
        <w:t>с</w:t>
      </w:r>
      <w:r>
        <w:rPr>
          <w:rFonts w:ascii="Times New Roman" w:hAnsi="Times New Roman" w:cs="Times New Roman"/>
          <w:spacing w:val="-3"/>
          <w:w w:val="95"/>
        </w:rPr>
        <w:t>т</w:t>
      </w:r>
      <w:r>
        <w:rPr>
          <w:rFonts w:ascii="Times New Roman" w:hAnsi="Times New Roman" w:cs="Times New Roman"/>
          <w:spacing w:val="1"/>
          <w:w w:val="95"/>
        </w:rPr>
        <w:t>о</w:t>
      </w:r>
      <w:r>
        <w:rPr>
          <w:rFonts w:ascii="Times New Roman" w:hAnsi="Times New Roman" w:cs="Times New Roman"/>
          <w:spacing w:val="-3"/>
          <w:w w:val="95"/>
        </w:rPr>
        <w:t>п</w:t>
      </w:r>
      <w:r>
        <w:rPr>
          <w:rFonts w:ascii="Times New Roman" w:hAnsi="Times New Roman" w:cs="Times New Roman"/>
          <w:spacing w:val="-2"/>
          <w:w w:val="95"/>
        </w:rPr>
        <w:t>н</w:t>
      </w:r>
      <w:r>
        <w:rPr>
          <w:rFonts w:ascii="Times New Roman" w:hAnsi="Times New Roman" w:cs="Times New Roman"/>
          <w:spacing w:val="-3"/>
          <w:w w:val="95"/>
        </w:rPr>
        <w:t>о</w:t>
      </w:r>
      <w:r>
        <w:rPr>
          <w:rFonts w:ascii="Times New Roman" w:hAnsi="Times New Roman" w:cs="Times New Roman"/>
          <w:w w:val="95"/>
        </w:rPr>
        <w:t>го</w:t>
      </w:r>
      <w:r>
        <w:rPr>
          <w:rFonts w:ascii="Times New Roman" w:hAnsi="Times New Roman" w:cs="Times New Roman"/>
          <w:spacing w:val="-3"/>
          <w:w w:val="95"/>
        </w:rPr>
        <w:t>с</w:t>
      </w:r>
      <w:r>
        <w:rPr>
          <w:rFonts w:ascii="Times New Roman" w:hAnsi="Times New Roman" w:cs="Times New Roman"/>
          <w:spacing w:val="-4"/>
          <w:w w:val="95"/>
        </w:rPr>
        <w:t>у</w:t>
      </w:r>
      <w:r>
        <w:rPr>
          <w:rFonts w:ascii="Times New Roman" w:hAnsi="Times New Roman" w:cs="Times New Roman"/>
          <w:w w:val="95"/>
        </w:rPr>
        <w:t>ст</w:t>
      </w:r>
      <w:r>
        <w:rPr>
          <w:rFonts w:ascii="Times New Roman" w:hAnsi="Times New Roman" w:cs="Times New Roman"/>
          <w:spacing w:val="-3"/>
          <w:w w:val="95"/>
        </w:rPr>
        <w:t>ав</w:t>
      </w:r>
      <w:r>
        <w:rPr>
          <w:rFonts w:ascii="Times New Roman" w:hAnsi="Times New Roman" w:cs="Times New Roman"/>
          <w:w w:val="95"/>
        </w:rPr>
        <w:t>а</w:t>
      </w:r>
      <w:r>
        <w:rPr>
          <w:rFonts w:ascii="Times New Roman" w:hAnsi="Times New Roman" w:cs="Times New Roman"/>
          <w:spacing w:val="-2"/>
          <w:w w:val="95"/>
        </w:rPr>
        <w:t>п</w:t>
      </w:r>
      <w:r>
        <w:rPr>
          <w:rFonts w:ascii="Times New Roman" w:hAnsi="Times New Roman" w:cs="Times New Roman"/>
          <w:spacing w:val="-3"/>
          <w:w w:val="95"/>
        </w:rPr>
        <w:t>р</w:t>
      </w:r>
      <w:r>
        <w:rPr>
          <w:rFonts w:ascii="Times New Roman" w:hAnsi="Times New Roman" w:cs="Times New Roman"/>
          <w:spacing w:val="1"/>
          <w:w w:val="95"/>
        </w:rPr>
        <w:t>а</w:t>
      </w:r>
      <w:r>
        <w:rPr>
          <w:rFonts w:ascii="Times New Roman" w:hAnsi="Times New Roman" w:cs="Times New Roman"/>
          <w:spacing w:val="-6"/>
          <w:w w:val="95"/>
        </w:rPr>
        <w:t>в</w:t>
      </w:r>
      <w:r>
        <w:rPr>
          <w:rFonts w:ascii="Times New Roman" w:hAnsi="Times New Roman" w:cs="Times New Roman"/>
          <w:spacing w:val="-3"/>
          <w:w w:val="95"/>
        </w:rPr>
        <w:t>о</w:t>
      </w:r>
      <w:r>
        <w:rPr>
          <w:rFonts w:ascii="Times New Roman" w:hAnsi="Times New Roman" w:cs="Times New Roman"/>
          <w:w w:val="95"/>
        </w:rPr>
        <w:t>й</w:t>
      </w:r>
      <w:r>
        <w:rPr>
          <w:rFonts w:ascii="Times New Roman" w:hAnsi="Times New Roman" w:cs="Times New Roman"/>
          <w:spacing w:val="-2"/>
          <w:w w:val="95"/>
        </w:rPr>
        <w:t>н</w:t>
      </w:r>
      <w:r>
        <w:rPr>
          <w:rFonts w:ascii="Times New Roman" w:hAnsi="Times New Roman" w:cs="Times New Roman"/>
          <w:spacing w:val="-3"/>
          <w:w w:val="95"/>
        </w:rPr>
        <w:t>о</w:t>
      </w:r>
      <w:r>
        <w:rPr>
          <w:rFonts w:ascii="Times New Roman" w:hAnsi="Times New Roman" w:cs="Times New Roman"/>
          <w:spacing w:val="-2"/>
          <w:w w:val="95"/>
        </w:rPr>
        <w:t>г</w:t>
      </w:r>
      <w:r>
        <w:rPr>
          <w:rFonts w:ascii="Times New Roman" w:hAnsi="Times New Roman" w:cs="Times New Roman"/>
          <w:spacing w:val="1"/>
          <w:w w:val="95"/>
        </w:rPr>
        <w:t>и</w:t>
      </w:r>
      <w:proofErr w:type="spellEnd"/>
      <w:r>
        <w:rPr>
          <w:rFonts w:ascii="Times New Roman" w:hAnsi="Times New Roman" w:cs="Times New Roman"/>
          <w:iCs/>
          <w:w w:val="95"/>
        </w:rPr>
        <w:t>:</w:t>
      </w:r>
    </w:p>
    <w:p w:rsidR="00DC54CC" w:rsidRDefault="00DC54CC" w:rsidP="004B5107">
      <w:pPr>
        <w:pStyle w:val="a9"/>
        <w:tabs>
          <w:tab w:val="left" w:pos="393"/>
          <w:tab w:val="left" w:pos="1715"/>
          <w:tab w:val="left" w:pos="3525"/>
        </w:tabs>
        <w:kinsoku w:val="0"/>
        <w:overflowPunct w:val="0"/>
        <w:spacing w:line="276" w:lineRule="auto"/>
        <w:ind w:left="321" w:right="632"/>
        <w:jc w:val="both"/>
        <w:rPr>
          <w:rFonts w:ascii="Times New Roman" w:hAnsi="Times New Roman" w:cs="Times New Roman"/>
        </w:rPr>
      </w:pPr>
      <w:r>
        <w:rPr>
          <w:rFonts w:ascii="Times New Roman" w:hAnsi="Times New Roman" w:cs="Times New Roman"/>
          <w:spacing w:val="1"/>
          <w:w w:val="95"/>
        </w:rPr>
        <w:t>а</w:t>
      </w:r>
      <w:proofErr w:type="gramStart"/>
      <w:r>
        <w:rPr>
          <w:rFonts w:ascii="Times New Roman" w:hAnsi="Times New Roman" w:cs="Times New Roman"/>
          <w:iCs/>
          <w:w w:val="95"/>
        </w:rPr>
        <w:t>)</w:t>
      </w:r>
      <w:r>
        <w:rPr>
          <w:rFonts w:ascii="Times New Roman" w:hAnsi="Times New Roman" w:cs="Times New Roman"/>
          <w:w w:val="95"/>
        </w:rPr>
        <w:t>в</w:t>
      </w:r>
      <w:proofErr w:type="gramEnd"/>
      <w:r>
        <w:rPr>
          <w:rFonts w:ascii="Times New Roman" w:hAnsi="Times New Roman" w:cs="Times New Roman"/>
          <w:spacing w:val="1"/>
          <w:w w:val="95"/>
        </w:rPr>
        <w:t>п</w:t>
      </w:r>
      <w:r>
        <w:rPr>
          <w:rFonts w:ascii="Times New Roman" w:hAnsi="Times New Roman" w:cs="Times New Roman"/>
          <w:spacing w:val="-3"/>
          <w:w w:val="95"/>
        </w:rPr>
        <w:t>е</w:t>
      </w:r>
      <w:r>
        <w:rPr>
          <w:rFonts w:ascii="Times New Roman" w:hAnsi="Times New Roman" w:cs="Times New Roman"/>
          <w:spacing w:val="1"/>
          <w:w w:val="95"/>
        </w:rPr>
        <w:t>р</w:t>
      </w:r>
      <w:r>
        <w:rPr>
          <w:rFonts w:ascii="Times New Roman" w:hAnsi="Times New Roman" w:cs="Times New Roman"/>
          <w:spacing w:val="-9"/>
          <w:w w:val="95"/>
        </w:rPr>
        <w:t>е</w:t>
      </w:r>
      <w:r>
        <w:rPr>
          <w:rFonts w:ascii="Times New Roman" w:hAnsi="Times New Roman" w:cs="Times New Roman"/>
          <w:spacing w:val="-2"/>
          <w:w w:val="95"/>
        </w:rPr>
        <w:t>д</w:t>
      </w:r>
      <w:r>
        <w:rPr>
          <w:rFonts w:ascii="Times New Roman" w:hAnsi="Times New Roman" w:cs="Times New Roman"/>
          <w:i/>
          <w:iCs/>
          <w:w w:val="95"/>
        </w:rPr>
        <w:t>;</w:t>
      </w:r>
      <w:r>
        <w:rPr>
          <w:rFonts w:ascii="Times New Roman" w:hAnsi="Times New Roman" w:cs="Times New Roman"/>
          <w:i/>
          <w:iCs/>
          <w:w w:val="95"/>
        </w:rPr>
        <w:tab/>
      </w:r>
      <w:r>
        <w:rPr>
          <w:rFonts w:ascii="Times New Roman" w:hAnsi="Times New Roman" w:cs="Times New Roman"/>
          <w:w w:val="95"/>
        </w:rPr>
        <w:t>б</w:t>
      </w:r>
      <w:r>
        <w:rPr>
          <w:rFonts w:ascii="Times New Roman" w:hAnsi="Times New Roman" w:cs="Times New Roman"/>
          <w:iCs/>
          <w:w w:val="95"/>
        </w:rPr>
        <w:t>)</w:t>
      </w:r>
      <w:proofErr w:type="spellStart"/>
      <w:r>
        <w:rPr>
          <w:rFonts w:ascii="Times New Roman" w:hAnsi="Times New Roman" w:cs="Times New Roman"/>
          <w:w w:val="95"/>
        </w:rPr>
        <w:t>вс</w:t>
      </w:r>
      <w:r>
        <w:rPr>
          <w:rFonts w:ascii="Times New Roman" w:hAnsi="Times New Roman" w:cs="Times New Roman"/>
          <w:spacing w:val="-3"/>
          <w:w w:val="95"/>
        </w:rPr>
        <w:t>т</w:t>
      </w:r>
      <w:r>
        <w:rPr>
          <w:rFonts w:ascii="Times New Roman" w:hAnsi="Times New Roman" w:cs="Times New Roman"/>
          <w:spacing w:val="1"/>
          <w:w w:val="95"/>
        </w:rPr>
        <w:t>о</w:t>
      </w:r>
      <w:r>
        <w:rPr>
          <w:rFonts w:ascii="Times New Roman" w:hAnsi="Times New Roman" w:cs="Times New Roman"/>
          <w:spacing w:val="-3"/>
          <w:w w:val="95"/>
        </w:rPr>
        <w:t>р</w:t>
      </w:r>
      <w:r>
        <w:rPr>
          <w:rFonts w:ascii="Times New Roman" w:hAnsi="Times New Roman" w:cs="Times New Roman"/>
          <w:spacing w:val="1"/>
          <w:w w:val="95"/>
        </w:rPr>
        <w:t>о</w:t>
      </w:r>
      <w:r>
        <w:rPr>
          <w:rFonts w:ascii="Times New Roman" w:hAnsi="Times New Roman" w:cs="Times New Roman"/>
          <w:w w:val="95"/>
        </w:rPr>
        <w:t>ну</w:t>
      </w:r>
      <w:proofErr w:type="spellEnd"/>
      <w:r>
        <w:rPr>
          <w:rFonts w:ascii="Times New Roman" w:hAnsi="Times New Roman" w:cs="Times New Roman"/>
          <w:iCs/>
          <w:w w:val="95"/>
        </w:rPr>
        <w:t>;</w:t>
      </w:r>
      <w:r>
        <w:rPr>
          <w:rFonts w:ascii="Times New Roman" w:hAnsi="Times New Roman" w:cs="Times New Roman"/>
          <w:iCs/>
          <w:w w:val="95"/>
        </w:rPr>
        <w:tab/>
      </w:r>
      <w:r>
        <w:rPr>
          <w:rFonts w:ascii="Times New Roman" w:hAnsi="Times New Roman" w:cs="Times New Roman"/>
          <w:w w:val="90"/>
        </w:rPr>
        <w:t>в</w:t>
      </w:r>
      <w:r>
        <w:rPr>
          <w:rFonts w:ascii="Times New Roman" w:hAnsi="Times New Roman" w:cs="Times New Roman"/>
          <w:iCs/>
          <w:w w:val="90"/>
        </w:rPr>
        <w:t>)</w:t>
      </w:r>
      <w:r>
        <w:rPr>
          <w:rFonts w:ascii="Times New Roman" w:hAnsi="Times New Roman" w:cs="Times New Roman"/>
          <w:spacing w:val="-3"/>
          <w:w w:val="90"/>
        </w:rPr>
        <w:t>н</w:t>
      </w:r>
      <w:r>
        <w:rPr>
          <w:rFonts w:ascii="Times New Roman" w:hAnsi="Times New Roman" w:cs="Times New Roman"/>
          <w:spacing w:val="-1"/>
          <w:w w:val="90"/>
        </w:rPr>
        <w:t>а</w:t>
      </w:r>
      <w:r>
        <w:rPr>
          <w:rFonts w:ascii="Times New Roman" w:hAnsi="Times New Roman" w:cs="Times New Roman"/>
          <w:w w:val="90"/>
        </w:rPr>
        <w:t>з</w:t>
      </w:r>
      <w:r>
        <w:rPr>
          <w:rFonts w:ascii="Times New Roman" w:hAnsi="Times New Roman" w:cs="Times New Roman"/>
          <w:spacing w:val="1"/>
          <w:w w:val="90"/>
        </w:rPr>
        <w:t>а</w:t>
      </w:r>
      <w:r>
        <w:rPr>
          <w:rFonts w:ascii="Times New Roman" w:hAnsi="Times New Roman" w:cs="Times New Roman"/>
          <w:spacing w:val="-2"/>
          <w:w w:val="90"/>
        </w:rPr>
        <w:t>д</w:t>
      </w:r>
      <w:r>
        <w:rPr>
          <w:rFonts w:ascii="Times New Roman" w:hAnsi="Times New Roman" w:cs="Times New Roman"/>
          <w:i/>
          <w:iCs/>
          <w:w w:val="90"/>
        </w:rPr>
        <w:t>.</w:t>
      </w:r>
    </w:p>
    <w:p w:rsidR="00DC54CC" w:rsidRDefault="00DC54CC" w:rsidP="004B5107">
      <w:pPr>
        <w:kinsoku w:val="0"/>
        <w:overflowPunct w:val="0"/>
        <w:spacing w:line="276" w:lineRule="auto"/>
        <w:rPr>
          <w:b/>
          <w:i/>
          <w:sz w:val="28"/>
          <w:szCs w:val="28"/>
        </w:rPr>
      </w:pPr>
      <w:r>
        <w:rPr>
          <w:b/>
          <w:i/>
          <w:sz w:val="28"/>
          <w:szCs w:val="28"/>
        </w:rPr>
        <w:t>Прыжки</w:t>
      </w:r>
    </w:p>
    <w:p w:rsidR="00DC54CC" w:rsidRDefault="00DC54CC" w:rsidP="004B5107">
      <w:pPr>
        <w:pStyle w:val="a9"/>
        <w:numPr>
          <w:ilvl w:val="0"/>
          <w:numId w:val="37"/>
        </w:numPr>
        <w:tabs>
          <w:tab w:val="left" w:pos="393"/>
        </w:tabs>
        <w:kinsoku w:val="0"/>
        <w:overflowPunct w:val="0"/>
        <w:spacing w:line="276" w:lineRule="auto"/>
        <w:ind w:left="393" w:right="1325"/>
        <w:jc w:val="both"/>
        <w:rPr>
          <w:rFonts w:ascii="Times New Roman" w:hAnsi="Times New Roman" w:cs="Times New Roman"/>
        </w:rPr>
      </w:pPr>
      <w:proofErr w:type="spellStart"/>
      <w:r>
        <w:rPr>
          <w:rFonts w:ascii="Times New Roman" w:hAnsi="Times New Roman" w:cs="Times New Roman"/>
          <w:spacing w:val="-2"/>
          <w:w w:val="90"/>
        </w:rPr>
        <w:t>П</w:t>
      </w:r>
      <w:r>
        <w:rPr>
          <w:rFonts w:ascii="Times New Roman" w:hAnsi="Times New Roman" w:cs="Times New Roman"/>
          <w:spacing w:val="1"/>
          <w:w w:val="90"/>
        </w:rPr>
        <w:t>р</w:t>
      </w:r>
      <w:r>
        <w:rPr>
          <w:rFonts w:ascii="Times New Roman" w:hAnsi="Times New Roman" w:cs="Times New Roman"/>
          <w:spacing w:val="-1"/>
          <w:w w:val="90"/>
        </w:rPr>
        <w:t>ы</w:t>
      </w:r>
      <w:r>
        <w:rPr>
          <w:rFonts w:ascii="Times New Roman" w:hAnsi="Times New Roman" w:cs="Times New Roman"/>
          <w:spacing w:val="-2"/>
          <w:w w:val="90"/>
        </w:rPr>
        <w:t>ж</w:t>
      </w:r>
      <w:r>
        <w:rPr>
          <w:rFonts w:ascii="Times New Roman" w:hAnsi="Times New Roman" w:cs="Times New Roman"/>
          <w:w w:val="90"/>
        </w:rPr>
        <w:t>кисп</w:t>
      </w:r>
      <w:r>
        <w:rPr>
          <w:rFonts w:ascii="Times New Roman" w:hAnsi="Times New Roman" w:cs="Times New Roman"/>
          <w:spacing w:val="-2"/>
          <w:w w:val="90"/>
        </w:rPr>
        <w:t>р</w:t>
      </w:r>
      <w:r>
        <w:rPr>
          <w:rFonts w:ascii="Times New Roman" w:hAnsi="Times New Roman" w:cs="Times New Roman"/>
          <w:spacing w:val="-4"/>
          <w:w w:val="90"/>
        </w:rPr>
        <w:t>о</w:t>
      </w:r>
      <w:r>
        <w:rPr>
          <w:rFonts w:ascii="Times New Roman" w:hAnsi="Times New Roman" w:cs="Times New Roman"/>
          <w:spacing w:val="-2"/>
          <w:w w:val="90"/>
        </w:rPr>
        <w:t>д</w:t>
      </w:r>
      <w:r>
        <w:rPr>
          <w:rFonts w:ascii="Times New Roman" w:hAnsi="Times New Roman" w:cs="Times New Roman"/>
          <w:spacing w:val="-3"/>
          <w:w w:val="90"/>
        </w:rPr>
        <w:t>в</w:t>
      </w:r>
      <w:r>
        <w:rPr>
          <w:rFonts w:ascii="Times New Roman" w:hAnsi="Times New Roman" w:cs="Times New Roman"/>
          <w:spacing w:val="-1"/>
          <w:w w:val="90"/>
        </w:rPr>
        <w:t>и</w:t>
      </w:r>
      <w:r>
        <w:rPr>
          <w:rFonts w:ascii="Times New Roman" w:hAnsi="Times New Roman" w:cs="Times New Roman"/>
          <w:spacing w:val="-4"/>
          <w:w w:val="90"/>
        </w:rPr>
        <w:t>ж</w:t>
      </w:r>
      <w:r>
        <w:rPr>
          <w:rFonts w:ascii="Times New Roman" w:hAnsi="Times New Roman" w:cs="Times New Roman"/>
          <w:w w:val="90"/>
        </w:rPr>
        <w:t>е</w:t>
      </w:r>
      <w:r>
        <w:rPr>
          <w:rFonts w:ascii="Times New Roman" w:hAnsi="Times New Roman" w:cs="Times New Roman"/>
          <w:spacing w:val="-1"/>
          <w:w w:val="90"/>
        </w:rPr>
        <w:t>н</w:t>
      </w:r>
      <w:r>
        <w:rPr>
          <w:rFonts w:ascii="Times New Roman" w:hAnsi="Times New Roman" w:cs="Times New Roman"/>
          <w:spacing w:val="1"/>
          <w:w w:val="90"/>
        </w:rPr>
        <w:t>и</w:t>
      </w:r>
      <w:r>
        <w:rPr>
          <w:rFonts w:ascii="Times New Roman" w:hAnsi="Times New Roman" w:cs="Times New Roman"/>
          <w:spacing w:val="-12"/>
          <w:w w:val="90"/>
        </w:rPr>
        <w:t>е</w:t>
      </w:r>
      <w:r>
        <w:rPr>
          <w:rFonts w:ascii="Times New Roman" w:hAnsi="Times New Roman" w:cs="Times New Roman"/>
          <w:w w:val="90"/>
        </w:rPr>
        <w:t>мв</w:t>
      </w:r>
      <w:r>
        <w:rPr>
          <w:rFonts w:ascii="Times New Roman" w:hAnsi="Times New Roman" w:cs="Times New Roman"/>
          <w:spacing w:val="-2"/>
          <w:w w:val="90"/>
        </w:rPr>
        <w:t>п</w:t>
      </w:r>
      <w:r>
        <w:rPr>
          <w:rFonts w:ascii="Times New Roman" w:hAnsi="Times New Roman" w:cs="Times New Roman"/>
          <w:spacing w:val="-6"/>
          <w:w w:val="90"/>
        </w:rPr>
        <w:t>о</w:t>
      </w:r>
      <w:r>
        <w:rPr>
          <w:rFonts w:ascii="Times New Roman" w:hAnsi="Times New Roman" w:cs="Times New Roman"/>
          <w:spacing w:val="-7"/>
          <w:w w:val="90"/>
        </w:rPr>
        <w:t>л</w:t>
      </w:r>
      <w:r>
        <w:rPr>
          <w:rFonts w:ascii="Times New Roman" w:hAnsi="Times New Roman" w:cs="Times New Roman"/>
          <w:w w:val="90"/>
        </w:rPr>
        <w:t>у</w:t>
      </w:r>
      <w:r>
        <w:rPr>
          <w:rFonts w:ascii="Times New Roman" w:hAnsi="Times New Roman" w:cs="Times New Roman"/>
          <w:spacing w:val="-1"/>
          <w:w w:val="90"/>
        </w:rPr>
        <w:t>ш</w:t>
      </w:r>
      <w:r>
        <w:rPr>
          <w:rFonts w:ascii="Times New Roman" w:hAnsi="Times New Roman" w:cs="Times New Roman"/>
          <w:spacing w:val="-2"/>
          <w:w w:val="90"/>
        </w:rPr>
        <w:t>паг</w:t>
      </w:r>
      <w:r>
        <w:rPr>
          <w:rFonts w:ascii="Times New Roman" w:hAnsi="Times New Roman" w:cs="Times New Roman"/>
          <w:spacing w:val="1"/>
          <w:w w:val="90"/>
        </w:rPr>
        <w:t>а</w:t>
      </w:r>
      <w:r>
        <w:rPr>
          <w:rFonts w:ascii="Times New Roman" w:hAnsi="Times New Roman" w:cs="Times New Roman"/>
          <w:spacing w:val="-2"/>
          <w:w w:val="90"/>
        </w:rPr>
        <w:t>т</w:t>
      </w:r>
      <w:r>
        <w:rPr>
          <w:rFonts w:ascii="Times New Roman" w:hAnsi="Times New Roman" w:cs="Times New Roman"/>
          <w:w w:val="90"/>
        </w:rPr>
        <w:t>ес</w:t>
      </w:r>
      <w:r>
        <w:rPr>
          <w:rFonts w:ascii="Times New Roman" w:hAnsi="Times New Roman" w:cs="Times New Roman"/>
          <w:spacing w:val="-2"/>
          <w:w w:val="90"/>
        </w:rPr>
        <w:t>п</w:t>
      </w:r>
      <w:r>
        <w:rPr>
          <w:rFonts w:ascii="Times New Roman" w:hAnsi="Times New Roman" w:cs="Times New Roman"/>
          <w:spacing w:val="1"/>
          <w:w w:val="90"/>
        </w:rPr>
        <w:t>о</w:t>
      </w:r>
      <w:r>
        <w:rPr>
          <w:rFonts w:ascii="Times New Roman" w:hAnsi="Times New Roman" w:cs="Times New Roman"/>
          <w:spacing w:val="-9"/>
          <w:w w:val="90"/>
        </w:rPr>
        <w:t>о</w:t>
      </w:r>
      <w:r>
        <w:rPr>
          <w:rFonts w:ascii="Times New Roman" w:hAnsi="Times New Roman" w:cs="Times New Roman"/>
          <w:w w:val="90"/>
        </w:rPr>
        <w:t>ч</w:t>
      </w:r>
      <w:r>
        <w:rPr>
          <w:rFonts w:ascii="Times New Roman" w:hAnsi="Times New Roman" w:cs="Times New Roman"/>
          <w:spacing w:val="-3"/>
          <w:w w:val="90"/>
        </w:rPr>
        <w:t>е</w:t>
      </w:r>
      <w:r>
        <w:rPr>
          <w:rFonts w:ascii="Times New Roman" w:hAnsi="Times New Roman" w:cs="Times New Roman"/>
          <w:spacing w:val="1"/>
          <w:w w:val="90"/>
        </w:rPr>
        <w:t>р</w:t>
      </w:r>
      <w:r>
        <w:rPr>
          <w:rFonts w:ascii="Times New Roman" w:hAnsi="Times New Roman" w:cs="Times New Roman"/>
          <w:spacing w:val="-8"/>
          <w:w w:val="90"/>
        </w:rPr>
        <w:t>ё</w:t>
      </w:r>
      <w:r>
        <w:rPr>
          <w:rFonts w:ascii="Times New Roman" w:hAnsi="Times New Roman" w:cs="Times New Roman"/>
          <w:spacing w:val="-2"/>
          <w:w w:val="90"/>
        </w:rPr>
        <w:t>д</w:t>
      </w:r>
      <w:r>
        <w:rPr>
          <w:rFonts w:ascii="Times New Roman" w:hAnsi="Times New Roman" w:cs="Times New Roman"/>
          <w:spacing w:val="-3"/>
          <w:w w:val="90"/>
        </w:rPr>
        <w:t>н</w:t>
      </w:r>
      <w:r>
        <w:rPr>
          <w:rFonts w:ascii="Times New Roman" w:hAnsi="Times New Roman" w:cs="Times New Roman"/>
          <w:spacing w:val="1"/>
          <w:w w:val="90"/>
        </w:rPr>
        <w:t>о</w:t>
      </w:r>
      <w:r>
        <w:rPr>
          <w:rFonts w:ascii="Times New Roman" w:hAnsi="Times New Roman" w:cs="Times New Roman"/>
          <w:w w:val="90"/>
        </w:rPr>
        <w:t>й</w:t>
      </w:r>
      <w:r>
        <w:rPr>
          <w:rFonts w:ascii="Times New Roman" w:hAnsi="Times New Roman" w:cs="Times New Roman"/>
          <w:spacing w:val="-3"/>
          <w:w w:val="90"/>
        </w:rPr>
        <w:t>с</w:t>
      </w:r>
      <w:r>
        <w:rPr>
          <w:rFonts w:ascii="Times New Roman" w:hAnsi="Times New Roman" w:cs="Times New Roman"/>
          <w:w w:val="90"/>
        </w:rPr>
        <w:t>ме</w:t>
      </w:r>
      <w:r>
        <w:rPr>
          <w:rFonts w:ascii="Times New Roman" w:hAnsi="Times New Roman" w:cs="Times New Roman"/>
          <w:spacing w:val="-3"/>
          <w:w w:val="90"/>
        </w:rPr>
        <w:t>н</w:t>
      </w:r>
      <w:r>
        <w:rPr>
          <w:rFonts w:ascii="Times New Roman" w:hAnsi="Times New Roman" w:cs="Times New Roman"/>
          <w:spacing w:val="1"/>
          <w:w w:val="90"/>
        </w:rPr>
        <w:t>о</w:t>
      </w:r>
      <w:r>
        <w:rPr>
          <w:rFonts w:ascii="Times New Roman" w:hAnsi="Times New Roman" w:cs="Times New Roman"/>
          <w:w w:val="90"/>
        </w:rPr>
        <w:t>й</w:t>
      </w:r>
      <w:r>
        <w:rPr>
          <w:rFonts w:ascii="Times New Roman" w:hAnsi="Times New Roman" w:cs="Times New Roman"/>
          <w:spacing w:val="-3"/>
          <w:w w:val="90"/>
        </w:rPr>
        <w:t>н</w:t>
      </w:r>
      <w:r>
        <w:rPr>
          <w:rFonts w:ascii="Times New Roman" w:hAnsi="Times New Roman" w:cs="Times New Roman"/>
          <w:spacing w:val="1"/>
          <w:w w:val="90"/>
        </w:rPr>
        <w:t>о</w:t>
      </w:r>
      <w:r>
        <w:rPr>
          <w:rFonts w:ascii="Times New Roman" w:hAnsi="Times New Roman" w:cs="Times New Roman"/>
          <w:spacing w:val="-4"/>
          <w:w w:val="90"/>
        </w:rPr>
        <w:t>г</w:t>
      </w:r>
      <w:proofErr w:type="spellEnd"/>
      <w:r>
        <w:rPr>
          <w:rFonts w:ascii="Times New Roman" w:hAnsi="Times New Roman" w:cs="Times New Roman"/>
          <w:i/>
          <w:iCs/>
          <w:w w:val="90"/>
        </w:rPr>
        <w:t>.</w:t>
      </w:r>
    </w:p>
    <w:p w:rsidR="00DC54CC" w:rsidRDefault="00DC54CC" w:rsidP="004B5107">
      <w:pPr>
        <w:pStyle w:val="a9"/>
        <w:numPr>
          <w:ilvl w:val="0"/>
          <w:numId w:val="37"/>
        </w:numPr>
        <w:tabs>
          <w:tab w:val="left" w:pos="393"/>
        </w:tabs>
        <w:kinsoku w:val="0"/>
        <w:overflowPunct w:val="0"/>
        <w:spacing w:line="276" w:lineRule="auto"/>
        <w:ind w:left="393" w:right="5191"/>
        <w:jc w:val="both"/>
        <w:rPr>
          <w:rFonts w:ascii="Times New Roman" w:hAnsi="Times New Roman" w:cs="Times New Roman"/>
        </w:rPr>
      </w:pPr>
      <w:proofErr w:type="spellStart"/>
      <w:r>
        <w:rPr>
          <w:rFonts w:ascii="Times New Roman" w:hAnsi="Times New Roman" w:cs="Times New Roman"/>
          <w:spacing w:val="-2"/>
          <w:w w:val="90"/>
        </w:rPr>
        <w:t>П</w:t>
      </w:r>
      <w:r>
        <w:rPr>
          <w:rFonts w:ascii="Times New Roman" w:hAnsi="Times New Roman" w:cs="Times New Roman"/>
          <w:spacing w:val="1"/>
          <w:w w:val="90"/>
        </w:rPr>
        <w:t>р</w:t>
      </w:r>
      <w:r>
        <w:rPr>
          <w:rFonts w:ascii="Times New Roman" w:hAnsi="Times New Roman" w:cs="Times New Roman"/>
          <w:spacing w:val="-1"/>
          <w:w w:val="90"/>
        </w:rPr>
        <w:t>ы</w:t>
      </w:r>
      <w:r>
        <w:rPr>
          <w:rFonts w:ascii="Times New Roman" w:hAnsi="Times New Roman" w:cs="Times New Roman"/>
          <w:spacing w:val="-7"/>
          <w:w w:val="90"/>
        </w:rPr>
        <w:t>ж</w:t>
      </w:r>
      <w:r>
        <w:rPr>
          <w:rFonts w:ascii="Times New Roman" w:hAnsi="Times New Roman" w:cs="Times New Roman"/>
          <w:spacing w:val="1"/>
          <w:w w:val="90"/>
        </w:rPr>
        <w:t>о</w:t>
      </w:r>
      <w:r>
        <w:rPr>
          <w:rFonts w:ascii="Times New Roman" w:hAnsi="Times New Roman" w:cs="Times New Roman"/>
          <w:w w:val="90"/>
        </w:rPr>
        <w:t>к</w:t>
      </w:r>
      <w:proofErr w:type="gramStart"/>
      <w:r>
        <w:rPr>
          <w:rFonts w:ascii="Times New Roman" w:hAnsi="Times New Roman" w:cs="Times New Roman"/>
          <w:w w:val="90"/>
        </w:rPr>
        <w:t>в</w:t>
      </w:r>
      <w:r>
        <w:rPr>
          <w:rFonts w:ascii="Times New Roman" w:hAnsi="Times New Roman" w:cs="Times New Roman"/>
          <w:i/>
          <w:iCs/>
          <w:spacing w:val="1"/>
          <w:w w:val="90"/>
        </w:rPr>
        <w:t>«</w:t>
      </w:r>
      <w:proofErr w:type="gramEnd"/>
      <w:r>
        <w:rPr>
          <w:rFonts w:ascii="Times New Roman" w:hAnsi="Times New Roman" w:cs="Times New Roman"/>
          <w:w w:val="90"/>
        </w:rPr>
        <w:t>л</w:t>
      </w:r>
      <w:r>
        <w:rPr>
          <w:rFonts w:ascii="Times New Roman" w:hAnsi="Times New Roman" w:cs="Times New Roman"/>
          <w:spacing w:val="-5"/>
          <w:w w:val="90"/>
        </w:rPr>
        <w:t>я</w:t>
      </w:r>
      <w:r>
        <w:rPr>
          <w:rFonts w:ascii="Times New Roman" w:hAnsi="Times New Roman" w:cs="Times New Roman"/>
          <w:w w:val="90"/>
        </w:rPr>
        <w:t>гу</w:t>
      </w:r>
      <w:r>
        <w:rPr>
          <w:rFonts w:ascii="Times New Roman" w:hAnsi="Times New Roman" w:cs="Times New Roman"/>
          <w:spacing w:val="-3"/>
          <w:w w:val="90"/>
        </w:rPr>
        <w:t>ш</w:t>
      </w:r>
      <w:r>
        <w:rPr>
          <w:rFonts w:ascii="Times New Roman" w:hAnsi="Times New Roman" w:cs="Times New Roman"/>
          <w:w w:val="90"/>
        </w:rPr>
        <w:t>к</w:t>
      </w:r>
      <w:r>
        <w:rPr>
          <w:rFonts w:ascii="Times New Roman" w:hAnsi="Times New Roman" w:cs="Times New Roman"/>
          <w:spacing w:val="-4"/>
          <w:w w:val="90"/>
        </w:rPr>
        <w:t>у</w:t>
      </w:r>
      <w:r>
        <w:rPr>
          <w:rFonts w:ascii="Times New Roman" w:hAnsi="Times New Roman" w:cs="Times New Roman"/>
          <w:i/>
          <w:iCs/>
          <w:w w:val="90"/>
        </w:rPr>
        <w:t>»</w:t>
      </w:r>
      <w:r>
        <w:rPr>
          <w:rFonts w:ascii="Times New Roman" w:hAnsi="Times New Roman" w:cs="Times New Roman"/>
          <w:spacing w:val="-8"/>
          <w:w w:val="90"/>
        </w:rPr>
        <w:t>с</w:t>
      </w:r>
      <w:r>
        <w:rPr>
          <w:rFonts w:ascii="Times New Roman" w:hAnsi="Times New Roman" w:cs="Times New Roman"/>
          <w:w w:val="90"/>
        </w:rPr>
        <w:t>о</w:t>
      </w:r>
      <w:r>
        <w:rPr>
          <w:rFonts w:ascii="Times New Roman" w:hAnsi="Times New Roman" w:cs="Times New Roman"/>
          <w:spacing w:val="-3"/>
          <w:w w:val="90"/>
        </w:rPr>
        <w:t>с</w:t>
      </w:r>
      <w:r>
        <w:rPr>
          <w:rFonts w:ascii="Times New Roman" w:hAnsi="Times New Roman" w:cs="Times New Roman"/>
          <w:w w:val="90"/>
        </w:rPr>
        <w:t>ме</w:t>
      </w:r>
      <w:r>
        <w:rPr>
          <w:rFonts w:ascii="Times New Roman" w:hAnsi="Times New Roman" w:cs="Times New Roman"/>
          <w:spacing w:val="-3"/>
          <w:w w:val="90"/>
        </w:rPr>
        <w:t>н</w:t>
      </w:r>
      <w:r>
        <w:rPr>
          <w:rFonts w:ascii="Times New Roman" w:hAnsi="Times New Roman" w:cs="Times New Roman"/>
          <w:spacing w:val="1"/>
          <w:w w:val="90"/>
        </w:rPr>
        <w:t>о</w:t>
      </w:r>
      <w:r>
        <w:rPr>
          <w:rFonts w:ascii="Times New Roman" w:hAnsi="Times New Roman" w:cs="Times New Roman"/>
          <w:w w:val="90"/>
        </w:rPr>
        <w:t>й</w:t>
      </w:r>
      <w:r>
        <w:rPr>
          <w:rFonts w:ascii="Times New Roman" w:hAnsi="Times New Roman" w:cs="Times New Roman"/>
          <w:spacing w:val="-3"/>
          <w:w w:val="90"/>
        </w:rPr>
        <w:t>н</w:t>
      </w:r>
      <w:r>
        <w:rPr>
          <w:rFonts w:ascii="Times New Roman" w:hAnsi="Times New Roman" w:cs="Times New Roman"/>
          <w:spacing w:val="1"/>
          <w:w w:val="90"/>
        </w:rPr>
        <w:t>о</w:t>
      </w:r>
      <w:r>
        <w:rPr>
          <w:rFonts w:ascii="Times New Roman" w:hAnsi="Times New Roman" w:cs="Times New Roman"/>
          <w:spacing w:val="-4"/>
          <w:w w:val="90"/>
        </w:rPr>
        <w:t>г</w:t>
      </w:r>
      <w:proofErr w:type="spellEnd"/>
      <w:r>
        <w:rPr>
          <w:rFonts w:ascii="Times New Roman" w:hAnsi="Times New Roman" w:cs="Times New Roman"/>
          <w:i/>
          <w:iCs/>
          <w:w w:val="90"/>
        </w:rPr>
        <w:t>.</w:t>
      </w:r>
    </w:p>
    <w:p w:rsidR="00DC54CC" w:rsidRDefault="00DC54CC" w:rsidP="004B5107">
      <w:pPr>
        <w:widowControl w:val="0"/>
        <w:numPr>
          <w:ilvl w:val="0"/>
          <w:numId w:val="37"/>
        </w:numPr>
        <w:tabs>
          <w:tab w:val="left" w:pos="393"/>
        </w:tabs>
        <w:kinsoku w:val="0"/>
        <w:overflowPunct w:val="0"/>
        <w:autoSpaceDE w:val="0"/>
        <w:autoSpaceDN w:val="0"/>
        <w:adjustRightInd w:val="0"/>
        <w:spacing w:line="276" w:lineRule="auto"/>
        <w:ind w:left="393" w:right="2455"/>
        <w:jc w:val="both"/>
        <w:rPr>
          <w:sz w:val="28"/>
          <w:szCs w:val="28"/>
        </w:rPr>
      </w:pPr>
      <w:r>
        <w:rPr>
          <w:i/>
          <w:iCs/>
          <w:spacing w:val="-1"/>
          <w:w w:val="95"/>
          <w:sz w:val="28"/>
          <w:szCs w:val="28"/>
        </w:rPr>
        <w:t>«</w:t>
      </w:r>
      <w:r>
        <w:rPr>
          <w:spacing w:val="-8"/>
          <w:w w:val="95"/>
          <w:sz w:val="28"/>
          <w:szCs w:val="28"/>
        </w:rPr>
        <w:t>К</w:t>
      </w:r>
      <w:r>
        <w:rPr>
          <w:spacing w:val="-7"/>
          <w:w w:val="95"/>
          <w:sz w:val="28"/>
          <w:szCs w:val="28"/>
        </w:rPr>
        <w:t>о</w:t>
      </w:r>
      <w:r>
        <w:rPr>
          <w:spacing w:val="-8"/>
          <w:w w:val="95"/>
          <w:sz w:val="28"/>
          <w:szCs w:val="28"/>
        </w:rPr>
        <w:t>з</w:t>
      </w:r>
      <w:r>
        <w:rPr>
          <w:spacing w:val="-4"/>
          <w:w w:val="95"/>
          <w:sz w:val="28"/>
          <w:szCs w:val="28"/>
        </w:rPr>
        <w:t>л</w:t>
      </w:r>
      <w:r>
        <w:rPr>
          <w:spacing w:val="1"/>
          <w:w w:val="95"/>
          <w:sz w:val="28"/>
          <w:szCs w:val="28"/>
        </w:rPr>
        <w:t>и</w:t>
      </w:r>
      <w:r>
        <w:rPr>
          <w:spacing w:val="-2"/>
          <w:w w:val="95"/>
          <w:sz w:val="28"/>
          <w:szCs w:val="28"/>
        </w:rPr>
        <w:t>к</w:t>
      </w:r>
      <w:r>
        <w:rPr>
          <w:i/>
          <w:iCs/>
          <w:spacing w:val="1"/>
          <w:w w:val="95"/>
          <w:sz w:val="28"/>
          <w:szCs w:val="28"/>
        </w:rPr>
        <w:t>»</w:t>
      </w:r>
      <w:r>
        <w:rPr>
          <w:i/>
          <w:iCs/>
          <w:w w:val="95"/>
          <w:sz w:val="28"/>
          <w:szCs w:val="28"/>
        </w:rPr>
        <w:t xml:space="preserve">. </w:t>
      </w:r>
      <w:proofErr w:type="spellStart"/>
      <w:r>
        <w:rPr>
          <w:spacing w:val="-3"/>
          <w:w w:val="95"/>
          <w:sz w:val="28"/>
          <w:szCs w:val="28"/>
        </w:rPr>
        <w:t>В</w:t>
      </w:r>
      <w:r>
        <w:rPr>
          <w:spacing w:val="-1"/>
          <w:w w:val="95"/>
          <w:sz w:val="28"/>
          <w:szCs w:val="28"/>
        </w:rPr>
        <w:t>ы</w:t>
      </w:r>
      <w:r>
        <w:rPr>
          <w:spacing w:val="-3"/>
          <w:w w:val="95"/>
          <w:sz w:val="28"/>
          <w:szCs w:val="28"/>
        </w:rPr>
        <w:t>п</w:t>
      </w:r>
      <w:r>
        <w:rPr>
          <w:spacing w:val="-7"/>
          <w:w w:val="95"/>
          <w:sz w:val="28"/>
          <w:szCs w:val="28"/>
        </w:rPr>
        <w:t>о</w:t>
      </w:r>
      <w:r>
        <w:rPr>
          <w:spacing w:val="-2"/>
          <w:w w:val="95"/>
          <w:sz w:val="28"/>
          <w:szCs w:val="28"/>
        </w:rPr>
        <w:t>л</w:t>
      </w:r>
      <w:r>
        <w:rPr>
          <w:spacing w:val="-4"/>
          <w:w w:val="95"/>
          <w:sz w:val="28"/>
          <w:szCs w:val="28"/>
        </w:rPr>
        <w:t>н</w:t>
      </w:r>
      <w:r>
        <w:rPr>
          <w:spacing w:val="-2"/>
          <w:w w:val="95"/>
          <w:sz w:val="28"/>
          <w:szCs w:val="28"/>
        </w:rPr>
        <w:t>я</w:t>
      </w:r>
      <w:r>
        <w:rPr>
          <w:spacing w:val="-6"/>
          <w:w w:val="95"/>
          <w:sz w:val="28"/>
          <w:szCs w:val="28"/>
        </w:rPr>
        <w:t>е</w:t>
      </w:r>
      <w:r>
        <w:rPr>
          <w:spacing w:val="-2"/>
          <w:w w:val="95"/>
          <w:sz w:val="28"/>
          <w:szCs w:val="28"/>
        </w:rPr>
        <w:t>т</w:t>
      </w:r>
      <w:r>
        <w:rPr>
          <w:w w:val="95"/>
          <w:sz w:val="28"/>
          <w:szCs w:val="28"/>
        </w:rPr>
        <w:t>ся</w:t>
      </w:r>
      <w:proofErr w:type="gramStart"/>
      <w:r>
        <w:rPr>
          <w:b/>
          <w:i/>
          <w:iCs/>
          <w:w w:val="95"/>
          <w:sz w:val="28"/>
          <w:szCs w:val="28"/>
        </w:rPr>
        <w:t>pas</w:t>
      </w:r>
      <w:r>
        <w:rPr>
          <w:b/>
          <w:i/>
          <w:iCs/>
          <w:spacing w:val="-2"/>
          <w:w w:val="95"/>
          <w:sz w:val="28"/>
          <w:szCs w:val="28"/>
        </w:rPr>
        <w:t>a</w:t>
      </w:r>
      <w:r>
        <w:rPr>
          <w:b/>
          <w:i/>
          <w:iCs/>
          <w:w w:val="95"/>
          <w:sz w:val="28"/>
          <w:szCs w:val="28"/>
        </w:rPr>
        <w:t>s</w:t>
      </w:r>
      <w:r>
        <w:rPr>
          <w:b/>
          <w:i/>
          <w:iCs/>
          <w:spacing w:val="-2"/>
          <w:w w:val="95"/>
          <w:sz w:val="28"/>
          <w:szCs w:val="28"/>
        </w:rPr>
        <w:t>s</w:t>
      </w:r>
      <w:r>
        <w:rPr>
          <w:b/>
          <w:i/>
          <w:iCs/>
          <w:w w:val="95"/>
          <w:sz w:val="28"/>
          <w:szCs w:val="28"/>
        </w:rPr>
        <w:t>a</w:t>
      </w:r>
      <w:r>
        <w:rPr>
          <w:b/>
          <w:i/>
          <w:iCs/>
          <w:spacing w:val="-4"/>
          <w:w w:val="95"/>
          <w:sz w:val="28"/>
          <w:szCs w:val="28"/>
        </w:rPr>
        <w:t>m</w:t>
      </w:r>
      <w:r>
        <w:rPr>
          <w:b/>
          <w:i/>
          <w:iCs/>
          <w:w w:val="95"/>
          <w:sz w:val="28"/>
          <w:szCs w:val="28"/>
        </w:rPr>
        <w:t>ble</w:t>
      </w:r>
      <w:proofErr w:type="gramEnd"/>
      <w:r>
        <w:rPr>
          <w:i/>
          <w:iCs/>
          <w:w w:val="95"/>
          <w:sz w:val="28"/>
          <w:szCs w:val="28"/>
        </w:rPr>
        <w:t>,</w:t>
      </w:r>
      <w:r>
        <w:rPr>
          <w:spacing w:val="1"/>
          <w:w w:val="95"/>
          <w:sz w:val="28"/>
          <w:szCs w:val="28"/>
        </w:rPr>
        <w:t>п</w:t>
      </w:r>
      <w:r>
        <w:rPr>
          <w:spacing w:val="-5"/>
          <w:w w:val="95"/>
          <w:sz w:val="28"/>
          <w:szCs w:val="28"/>
        </w:rPr>
        <w:t>о</w:t>
      </w:r>
      <w:r>
        <w:rPr>
          <w:spacing w:val="-2"/>
          <w:w w:val="95"/>
          <w:sz w:val="28"/>
          <w:szCs w:val="28"/>
        </w:rPr>
        <w:t>д</w:t>
      </w:r>
      <w:r>
        <w:rPr>
          <w:spacing w:val="-3"/>
          <w:w w:val="95"/>
          <w:sz w:val="28"/>
          <w:szCs w:val="28"/>
        </w:rPr>
        <w:t>б</w:t>
      </w:r>
      <w:r>
        <w:rPr>
          <w:spacing w:val="1"/>
          <w:w w:val="95"/>
          <w:sz w:val="28"/>
          <w:szCs w:val="28"/>
        </w:rPr>
        <w:t>и</w:t>
      </w:r>
      <w:r>
        <w:rPr>
          <w:w w:val="95"/>
          <w:sz w:val="28"/>
          <w:szCs w:val="28"/>
        </w:rPr>
        <w:t>в</w:t>
      </w:r>
      <w:r>
        <w:rPr>
          <w:spacing w:val="-4"/>
          <w:w w:val="95"/>
          <w:sz w:val="28"/>
          <w:szCs w:val="28"/>
        </w:rPr>
        <w:t>н</w:t>
      </w:r>
      <w:r>
        <w:rPr>
          <w:spacing w:val="1"/>
          <w:w w:val="95"/>
          <w:sz w:val="28"/>
          <w:szCs w:val="28"/>
        </w:rPr>
        <w:t>о</w:t>
      </w:r>
      <w:r>
        <w:rPr>
          <w:w w:val="95"/>
          <w:sz w:val="28"/>
          <w:szCs w:val="28"/>
        </w:rPr>
        <w:t>й</w:t>
      </w:r>
      <w:proofErr w:type="spellEnd"/>
      <w:r>
        <w:rPr>
          <w:spacing w:val="-2"/>
          <w:w w:val="95"/>
          <w:sz w:val="28"/>
          <w:szCs w:val="28"/>
        </w:rPr>
        <w:t xml:space="preserve"> п</w:t>
      </w:r>
      <w:r>
        <w:rPr>
          <w:spacing w:val="1"/>
          <w:w w:val="95"/>
          <w:sz w:val="28"/>
          <w:szCs w:val="28"/>
        </w:rPr>
        <w:t>р</w:t>
      </w:r>
      <w:r>
        <w:rPr>
          <w:spacing w:val="-1"/>
          <w:w w:val="95"/>
          <w:sz w:val="28"/>
          <w:szCs w:val="28"/>
        </w:rPr>
        <w:t>ы</w:t>
      </w:r>
      <w:r>
        <w:rPr>
          <w:spacing w:val="-7"/>
          <w:w w:val="95"/>
          <w:sz w:val="28"/>
          <w:szCs w:val="28"/>
        </w:rPr>
        <w:t>ж</w:t>
      </w:r>
      <w:r>
        <w:rPr>
          <w:spacing w:val="1"/>
          <w:w w:val="95"/>
          <w:sz w:val="28"/>
          <w:szCs w:val="28"/>
        </w:rPr>
        <w:t>о</w:t>
      </w:r>
      <w:r>
        <w:rPr>
          <w:w w:val="95"/>
          <w:sz w:val="28"/>
          <w:szCs w:val="28"/>
        </w:rPr>
        <w:t>к</w:t>
      </w:r>
      <w:r>
        <w:rPr>
          <w:i/>
          <w:iCs/>
          <w:w w:val="95"/>
          <w:sz w:val="28"/>
          <w:szCs w:val="28"/>
        </w:rPr>
        <w:t>.</w:t>
      </w:r>
    </w:p>
    <w:p w:rsidR="00DC54CC" w:rsidRPr="00DC54CC" w:rsidRDefault="00DC54CC" w:rsidP="004B5107">
      <w:pPr>
        <w:pStyle w:val="a9"/>
        <w:numPr>
          <w:ilvl w:val="0"/>
          <w:numId w:val="37"/>
        </w:numPr>
        <w:tabs>
          <w:tab w:val="left" w:pos="393"/>
        </w:tabs>
        <w:kinsoku w:val="0"/>
        <w:overflowPunct w:val="0"/>
        <w:spacing w:line="276" w:lineRule="auto"/>
        <w:ind w:left="393" w:right="7135"/>
        <w:jc w:val="both"/>
        <w:rPr>
          <w:rFonts w:ascii="Times New Roman" w:hAnsi="Times New Roman" w:cs="Times New Roman"/>
        </w:rPr>
      </w:pPr>
      <w:proofErr w:type="spellStart"/>
      <w:r>
        <w:rPr>
          <w:rFonts w:ascii="Times New Roman" w:hAnsi="Times New Roman" w:cs="Times New Roman"/>
          <w:spacing w:val="-2"/>
          <w:w w:val="95"/>
        </w:rPr>
        <w:t>П</w:t>
      </w:r>
      <w:r>
        <w:rPr>
          <w:rFonts w:ascii="Times New Roman" w:hAnsi="Times New Roman" w:cs="Times New Roman"/>
          <w:spacing w:val="1"/>
          <w:w w:val="95"/>
        </w:rPr>
        <w:t>р</w:t>
      </w:r>
      <w:r>
        <w:rPr>
          <w:rFonts w:ascii="Times New Roman" w:hAnsi="Times New Roman" w:cs="Times New Roman"/>
          <w:spacing w:val="-1"/>
          <w:w w:val="95"/>
        </w:rPr>
        <w:t>ы</w:t>
      </w:r>
      <w:r>
        <w:rPr>
          <w:rFonts w:ascii="Times New Roman" w:hAnsi="Times New Roman" w:cs="Times New Roman"/>
          <w:spacing w:val="-7"/>
          <w:w w:val="95"/>
        </w:rPr>
        <w:t>ж</w:t>
      </w:r>
      <w:r>
        <w:rPr>
          <w:rFonts w:ascii="Times New Roman" w:hAnsi="Times New Roman" w:cs="Times New Roman"/>
          <w:spacing w:val="1"/>
          <w:w w:val="95"/>
        </w:rPr>
        <w:t>о</w:t>
      </w:r>
      <w:r>
        <w:rPr>
          <w:rFonts w:ascii="Times New Roman" w:hAnsi="Times New Roman" w:cs="Times New Roman"/>
          <w:w w:val="95"/>
        </w:rPr>
        <w:t>кв</w:t>
      </w:r>
      <w:r>
        <w:rPr>
          <w:rFonts w:ascii="Times New Roman" w:hAnsi="Times New Roman" w:cs="Times New Roman"/>
          <w:spacing w:val="-4"/>
          <w:w w:val="95"/>
        </w:rPr>
        <w:t>ш</w:t>
      </w:r>
      <w:r>
        <w:rPr>
          <w:rFonts w:ascii="Times New Roman" w:hAnsi="Times New Roman" w:cs="Times New Roman"/>
          <w:spacing w:val="1"/>
          <w:w w:val="95"/>
        </w:rPr>
        <w:t>п</w:t>
      </w:r>
      <w:r>
        <w:rPr>
          <w:rFonts w:ascii="Times New Roman" w:hAnsi="Times New Roman" w:cs="Times New Roman"/>
          <w:spacing w:val="-3"/>
          <w:w w:val="95"/>
        </w:rPr>
        <w:t>а</w:t>
      </w:r>
      <w:r>
        <w:rPr>
          <w:rFonts w:ascii="Times New Roman" w:hAnsi="Times New Roman" w:cs="Times New Roman"/>
          <w:spacing w:val="-2"/>
          <w:w w:val="95"/>
        </w:rPr>
        <w:t>г</w:t>
      </w:r>
      <w:r>
        <w:rPr>
          <w:rFonts w:ascii="Times New Roman" w:hAnsi="Times New Roman" w:cs="Times New Roman"/>
          <w:spacing w:val="-3"/>
          <w:w w:val="95"/>
        </w:rPr>
        <w:t>а</w:t>
      </w:r>
      <w:r>
        <w:rPr>
          <w:rFonts w:ascii="Times New Roman" w:hAnsi="Times New Roman" w:cs="Times New Roman"/>
          <w:w w:val="95"/>
        </w:rPr>
        <w:t>т</w:t>
      </w:r>
      <w:proofErr w:type="spellEnd"/>
      <w:r>
        <w:rPr>
          <w:rFonts w:ascii="Times New Roman" w:hAnsi="Times New Roman" w:cs="Times New Roman"/>
          <w:i/>
          <w:iCs/>
          <w:w w:val="95"/>
        </w:rPr>
        <w:t>.</w:t>
      </w:r>
    </w:p>
    <w:p w:rsidR="00DC54CC" w:rsidRPr="00DC54CC" w:rsidRDefault="00DC54CC" w:rsidP="004B5107">
      <w:pPr>
        <w:pStyle w:val="a9"/>
        <w:tabs>
          <w:tab w:val="left" w:pos="393"/>
        </w:tabs>
        <w:kinsoku w:val="0"/>
        <w:overflowPunct w:val="0"/>
        <w:spacing w:line="276" w:lineRule="auto"/>
        <w:ind w:left="393" w:right="7135"/>
        <w:jc w:val="both"/>
        <w:rPr>
          <w:rFonts w:ascii="Times New Roman" w:hAnsi="Times New Roman" w:cs="Times New Roman"/>
        </w:rPr>
      </w:pPr>
    </w:p>
    <w:p w:rsidR="00301974" w:rsidRDefault="00301974" w:rsidP="004B5107">
      <w:pPr>
        <w:spacing w:line="276" w:lineRule="auto"/>
        <w:ind w:firstLine="708"/>
        <w:jc w:val="both"/>
        <w:rPr>
          <w:sz w:val="28"/>
          <w:szCs w:val="28"/>
        </w:rPr>
      </w:pPr>
      <w:r>
        <w:rPr>
          <w:sz w:val="28"/>
          <w:szCs w:val="28"/>
        </w:rPr>
        <w:t xml:space="preserve">Раздел  содержит изложение программных упражнений и их разновидностей в определённой последовательности. </w:t>
      </w:r>
    </w:p>
    <w:p w:rsidR="00301974" w:rsidRDefault="00301974" w:rsidP="004B5107">
      <w:pPr>
        <w:spacing w:line="276" w:lineRule="auto"/>
        <w:jc w:val="center"/>
        <w:rPr>
          <w:b/>
          <w:i/>
          <w:sz w:val="28"/>
          <w:szCs w:val="28"/>
        </w:rPr>
      </w:pPr>
      <w:r>
        <w:rPr>
          <w:b/>
          <w:i/>
          <w:sz w:val="28"/>
          <w:szCs w:val="28"/>
        </w:rPr>
        <w:t>Практический раздел</w:t>
      </w:r>
    </w:p>
    <w:p w:rsidR="00301974" w:rsidRDefault="00301974" w:rsidP="004B5107">
      <w:pPr>
        <w:spacing w:line="276" w:lineRule="auto"/>
        <w:jc w:val="both"/>
        <w:outlineLvl w:val="0"/>
        <w:rPr>
          <w:i/>
          <w:sz w:val="28"/>
          <w:szCs w:val="28"/>
        </w:rPr>
      </w:pPr>
      <w:r>
        <w:rPr>
          <w:i/>
          <w:sz w:val="28"/>
          <w:szCs w:val="28"/>
        </w:rPr>
        <w:t>1.  Подготовительная часть урока:</w:t>
      </w:r>
    </w:p>
    <w:p w:rsidR="00301974" w:rsidRDefault="00301974" w:rsidP="004B5107">
      <w:pPr>
        <w:spacing w:line="276" w:lineRule="auto"/>
        <w:jc w:val="both"/>
        <w:rPr>
          <w:sz w:val="28"/>
          <w:szCs w:val="28"/>
        </w:rPr>
      </w:pPr>
      <w:r>
        <w:rPr>
          <w:sz w:val="28"/>
          <w:szCs w:val="28"/>
        </w:rPr>
        <w:t>-  бытовой шаг;</w:t>
      </w:r>
    </w:p>
    <w:p w:rsidR="00301974" w:rsidRDefault="00301974" w:rsidP="004B5107">
      <w:pPr>
        <w:spacing w:line="276" w:lineRule="auto"/>
        <w:jc w:val="both"/>
        <w:rPr>
          <w:sz w:val="28"/>
          <w:szCs w:val="28"/>
        </w:rPr>
      </w:pPr>
      <w:r>
        <w:rPr>
          <w:sz w:val="28"/>
          <w:szCs w:val="28"/>
        </w:rPr>
        <w:t>-  танцевальный шаг с носка;</w:t>
      </w:r>
    </w:p>
    <w:p w:rsidR="00301974" w:rsidRDefault="00301974" w:rsidP="004B5107">
      <w:pPr>
        <w:spacing w:line="276" w:lineRule="auto"/>
        <w:jc w:val="both"/>
        <w:rPr>
          <w:sz w:val="28"/>
          <w:szCs w:val="28"/>
        </w:rPr>
      </w:pPr>
      <w:r>
        <w:rPr>
          <w:sz w:val="28"/>
          <w:szCs w:val="28"/>
        </w:rPr>
        <w:t>-  шаги на пятках;</w:t>
      </w:r>
    </w:p>
    <w:p w:rsidR="00301974" w:rsidRDefault="00301974" w:rsidP="004B5107">
      <w:pPr>
        <w:spacing w:line="276" w:lineRule="auto"/>
        <w:jc w:val="both"/>
        <w:rPr>
          <w:sz w:val="28"/>
          <w:szCs w:val="28"/>
        </w:rPr>
      </w:pPr>
      <w:r>
        <w:rPr>
          <w:sz w:val="28"/>
          <w:szCs w:val="28"/>
        </w:rPr>
        <w:t xml:space="preserve">-  шаги на </w:t>
      </w:r>
      <w:proofErr w:type="spellStart"/>
      <w:r>
        <w:rPr>
          <w:sz w:val="28"/>
          <w:szCs w:val="28"/>
        </w:rPr>
        <w:t>полупальцах</w:t>
      </w:r>
      <w:proofErr w:type="spellEnd"/>
      <w:r>
        <w:rPr>
          <w:sz w:val="28"/>
          <w:szCs w:val="28"/>
        </w:rPr>
        <w:t xml:space="preserve"> с вытянутыми коленями;</w:t>
      </w:r>
    </w:p>
    <w:p w:rsidR="00301974" w:rsidRDefault="00301974" w:rsidP="004B5107">
      <w:pPr>
        <w:spacing w:line="276" w:lineRule="auto"/>
        <w:jc w:val="both"/>
        <w:rPr>
          <w:sz w:val="28"/>
          <w:szCs w:val="28"/>
        </w:rPr>
      </w:pPr>
      <w:r>
        <w:rPr>
          <w:sz w:val="28"/>
          <w:szCs w:val="28"/>
        </w:rPr>
        <w:t>-  шаги с подъёмом ноги, согнутой в колене, на месте и в продвижении;</w:t>
      </w:r>
    </w:p>
    <w:p w:rsidR="00301974" w:rsidRDefault="00301974" w:rsidP="004B5107">
      <w:pPr>
        <w:spacing w:line="276" w:lineRule="auto"/>
        <w:jc w:val="both"/>
        <w:rPr>
          <w:sz w:val="28"/>
          <w:szCs w:val="28"/>
        </w:rPr>
      </w:pPr>
      <w:r>
        <w:rPr>
          <w:sz w:val="28"/>
          <w:szCs w:val="28"/>
        </w:rPr>
        <w:t>-  лёгкий бег с пальцев вытянутой стопы;</w:t>
      </w:r>
    </w:p>
    <w:p w:rsidR="00301974" w:rsidRDefault="00301974" w:rsidP="004B5107">
      <w:pPr>
        <w:spacing w:line="276" w:lineRule="auto"/>
        <w:jc w:val="both"/>
        <w:rPr>
          <w:sz w:val="28"/>
          <w:szCs w:val="28"/>
        </w:rPr>
      </w:pPr>
      <w:r>
        <w:rPr>
          <w:sz w:val="28"/>
          <w:szCs w:val="28"/>
        </w:rPr>
        <w:t>-  бег с отбрасыванием ног назад, согнутых в коленях на месте и с продвижением;</w:t>
      </w:r>
    </w:p>
    <w:p w:rsidR="00301974" w:rsidRDefault="00301974" w:rsidP="004B5107">
      <w:pPr>
        <w:spacing w:line="276" w:lineRule="auto"/>
        <w:jc w:val="both"/>
        <w:rPr>
          <w:sz w:val="28"/>
          <w:szCs w:val="28"/>
        </w:rPr>
      </w:pPr>
      <w:r>
        <w:rPr>
          <w:sz w:val="28"/>
          <w:szCs w:val="28"/>
        </w:rPr>
        <w:t>-  бег с подниманием вперёд ног, согнутых в коленях, на месте и с продвижением;</w:t>
      </w:r>
    </w:p>
    <w:p w:rsidR="00301974" w:rsidRDefault="00301974" w:rsidP="004B5107">
      <w:pPr>
        <w:spacing w:line="276" w:lineRule="auto"/>
        <w:jc w:val="both"/>
        <w:rPr>
          <w:sz w:val="28"/>
          <w:szCs w:val="28"/>
        </w:rPr>
      </w:pPr>
      <w:r>
        <w:rPr>
          <w:sz w:val="28"/>
          <w:szCs w:val="28"/>
        </w:rPr>
        <w:t xml:space="preserve">-   комбинирование различных шагов, бега, мелкий бег на </w:t>
      </w:r>
      <w:proofErr w:type="gramStart"/>
      <w:r>
        <w:rPr>
          <w:sz w:val="28"/>
          <w:szCs w:val="28"/>
        </w:rPr>
        <w:t>п</w:t>
      </w:r>
      <w:proofErr w:type="gramEnd"/>
      <w:r>
        <w:rPr>
          <w:sz w:val="28"/>
          <w:szCs w:val="28"/>
        </w:rPr>
        <w:t>/п;</w:t>
      </w:r>
    </w:p>
    <w:p w:rsidR="00301974" w:rsidRDefault="00C4486F" w:rsidP="004B5107">
      <w:pPr>
        <w:spacing w:line="276" w:lineRule="auto"/>
        <w:jc w:val="both"/>
        <w:rPr>
          <w:sz w:val="28"/>
          <w:szCs w:val="28"/>
        </w:rPr>
      </w:pPr>
      <w:r>
        <w:rPr>
          <w:sz w:val="28"/>
          <w:szCs w:val="28"/>
        </w:rPr>
        <w:t>-   броски ног на 45</w:t>
      </w:r>
      <w:r>
        <w:rPr>
          <w:sz w:val="28"/>
          <w:szCs w:val="28"/>
          <w:vertAlign w:val="superscript"/>
        </w:rPr>
        <w:t>0</w:t>
      </w:r>
      <w:r w:rsidR="00301974">
        <w:rPr>
          <w:sz w:val="28"/>
          <w:szCs w:val="28"/>
        </w:rPr>
        <w:t xml:space="preserve"> на месте и с продвижением; </w:t>
      </w:r>
    </w:p>
    <w:p w:rsidR="00301974" w:rsidRDefault="00301974" w:rsidP="004B5107">
      <w:pPr>
        <w:spacing w:line="276" w:lineRule="auto"/>
        <w:jc w:val="both"/>
        <w:outlineLvl w:val="0"/>
        <w:rPr>
          <w:sz w:val="28"/>
          <w:szCs w:val="28"/>
        </w:rPr>
      </w:pPr>
      <w:r>
        <w:rPr>
          <w:i/>
          <w:sz w:val="28"/>
          <w:szCs w:val="28"/>
        </w:rPr>
        <w:t xml:space="preserve"> 2.  Основная часть урока</w:t>
      </w:r>
      <w:r>
        <w:rPr>
          <w:sz w:val="28"/>
          <w:szCs w:val="28"/>
        </w:rPr>
        <w:t>:</w:t>
      </w:r>
    </w:p>
    <w:p w:rsidR="00301974" w:rsidRDefault="00301974" w:rsidP="004B5107">
      <w:pPr>
        <w:spacing w:line="276" w:lineRule="auto"/>
        <w:jc w:val="both"/>
        <w:rPr>
          <w:sz w:val="28"/>
          <w:szCs w:val="28"/>
        </w:rPr>
      </w:pPr>
      <w:r>
        <w:rPr>
          <w:sz w:val="28"/>
          <w:szCs w:val="28"/>
        </w:rPr>
        <w:t>-  исходное положение, лёжа на спине;</w:t>
      </w:r>
    </w:p>
    <w:p w:rsidR="00301974" w:rsidRDefault="00301974" w:rsidP="004B5107">
      <w:pPr>
        <w:spacing w:line="276" w:lineRule="auto"/>
        <w:jc w:val="both"/>
        <w:rPr>
          <w:sz w:val="28"/>
          <w:szCs w:val="28"/>
        </w:rPr>
      </w:pPr>
      <w:r>
        <w:rPr>
          <w:sz w:val="28"/>
          <w:szCs w:val="28"/>
        </w:rPr>
        <w:t>-  лёжа на спине: напряжение брюшных и тазобедренных мышц с вытягиванием ног в коленях и стопах по 1-й прямой позиции;</w:t>
      </w:r>
    </w:p>
    <w:p w:rsidR="00301974" w:rsidRDefault="00301974" w:rsidP="004B5107">
      <w:pPr>
        <w:spacing w:line="276" w:lineRule="auto"/>
        <w:jc w:val="both"/>
        <w:rPr>
          <w:sz w:val="28"/>
          <w:szCs w:val="28"/>
        </w:rPr>
      </w:pPr>
      <w:r>
        <w:rPr>
          <w:sz w:val="28"/>
          <w:szCs w:val="28"/>
        </w:rPr>
        <w:t>-  исходное положение, сидя на полу;</w:t>
      </w:r>
    </w:p>
    <w:p w:rsidR="00301974" w:rsidRDefault="00301974" w:rsidP="004B5107">
      <w:pPr>
        <w:spacing w:line="276" w:lineRule="auto"/>
        <w:jc w:val="both"/>
        <w:rPr>
          <w:sz w:val="28"/>
          <w:szCs w:val="28"/>
        </w:rPr>
      </w:pPr>
      <w:r>
        <w:rPr>
          <w:sz w:val="28"/>
          <w:szCs w:val="28"/>
        </w:rPr>
        <w:lastRenderedPageBreak/>
        <w:t>-  сидя на полу: напряжение брюшных и тазобедренных мышц с вытягиванием ног в коленях и стопах по 1-й прямой позиции;</w:t>
      </w:r>
    </w:p>
    <w:p w:rsidR="00301974" w:rsidRDefault="00301974" w:rsidP="004B5107">
      <w:pPr>
        <w:spacing w:line="276" w:lineRule="auto"/>
        <w:jc w:val="both"/>
        <w:rPr>
          <w:sz w:val="28"/>
          <w:szCs w:val="28"/>
        </w:rPr>
      </w:pPr>
      <w:r>
        <w:rPr>
          <w:sz w:val="28"/>
          <w:szCs w:val="28"/>
        </w:rPr>
        <w:t>-  лёжа на спине: поочерёдное сокращение стопы правой и левой ноги, затем одновременное сокращение стоп; также в выворотном положении; вращательные движения стоп;</w:t>
      </w:r>
    </w:p>
    <w:p w:rsidR="00301974" w:rsidRDefault="00C4486F" w:rsidP="004B5107">
      <w:pPr>
        <w:spacing w:line="276" w:lineRule="auto"/>
        <w:jc w:val="both"/>
        <w:rPr>
          <w:sz w:val="28"/>
          <w:szCs w:val="28"/>
        </w:rPr>
      </w:pPr>
      <w:r>
        <w:rPr>
          <w:sz w:val="28"/>
          <w:szCs w:val="28"/>
        </w:rPr>
        <w:t>-  подъём ног поочерёдно на 45</w:t>
      </w:r>
      <w:r>
        <w:rPr>
          <w:sz w:val="28"/>
          <w:szCs w:val="28"/>
          <w:vertAlign w:val="superscript"/>
        </w:rPr>
        <w:t>0</w:t>
      </w:r>
      <w:r>
        <w:rPr>
          <w:sz w:val="28"/>
          <w:szCs w:val="28"/>
        </w:rPr>
        <w:t xml:space="preserve"> и на 90</w:t>
      </w:r>
      <w:r>
        <w:rPr>
          <w:sz w:val="28"/>
          <w:szCs w:val="28"/>
          <w:vertAlign w:val="superscript"/>
        </w:rPr>
        <w:t>0</w:t>
      </w:r>
      <w:r w:rsidR="00301974">
        <w:rPr>
          <w:sz w:val="28"/>
          <w:szCs w:val="28"/>
        </w:rPr>
        <w:t xml:space="preserve">, затем вместе </w:t>
      </w:r>
      <w:proofErr w:type="spellStart"/>
      <w:r w:rsidR="00301974">
        <w:rPr>
          <w:sz w:val="28"/>
          <w:szCs w:val="28"/>
        </w:rPr>
        <w:t>выворотно</w:t>
      </w:r>
      <w:proofErr w:type="spellEnd"/>
      <w:r w:rsidR="00301974">
        <w:rPr>
          <w:sz w:val="28"/>
          <w:szCs w:val="28"/>
        </w:rPr>
        <w:t>;</w:t>
      </w:r>
    </w:p>
    <w:p w:rsidR="00301974" w:rsidRDefault="00301974" w:rsidP="004B5107">
      <w:pPr>
        <w:spacing w:line="276" w:lineRule="auto"/>
        <w:jc w:val="both"/>
        <w:rPr>
          <w:sz w:val="28"/>
          <w:szCs w:val="28"/>
        </w:rPr>
      </w:pPr>
      <w:r>
        <w:rPr>
          <w:sz w:val="28"/>
          <w:szCs w:val="28"/>
        </w:rPr>
        <w:t>-  отведение ног поочерёдно в сторону, разворот в тазобедренном суставе;</w:t>
      </w:r>
    </w:p>
    <w:p w:rsidR="00301974" w:rsidRDefault="00301974" w:rsidP="004B5107">
      <w:pPr>
        <w:spacing w:line="276" w:lineRule="auto"/>
        <w:jc w:val="both"/>
        <w:rPr>
          <w:sz w:val="28"/>
          <w:szCs w:val="28"/>
        </w:rPr>
      </w:pPr>
      <w:r>
        <w:rPr>
          <w:sz w:val="28"/>
          <w:szCs w:val="28"/>
        </w:rPr>
        <w:t>-  лёжа на животе: медленное поднимание ног назад поочерёдно и вместе;</w:t>
      </w:r>
    </w:p>
    <w:p w:rsidR="00301974" w:rsidRDefault="00301974" w:rsidP="004B5107">
      <w:pPr>
        <w:spacing w:line="276" w:lineRule="auto"/>
        <w:jc w:val="both"/>
        <w:rPr>
          <w:sz w:val="28"/>
          <w:szCs w:val="28"/>
        </w:rPr>
      </w:pPr>
      <w:r>
        <w:rPr>
          <w:sz w:val="28"/>
          <w:szCs w:val="28"/>
        </w:rPr>
        <w:t>-  «кольцо», «</w:t>
      </w:r>
      <w:proofErr w:type="spellStart"/>
      <w:r>
        <w:rPr>
          <w:sz w:val="28"/>
          <w:szCs w:val="28"/>
        </w:rPr>
        <w:t>качалочка</w:t>
      </w:r>
      <w:proofErr w:type="spellEnd"/>
      <w:r>
        <w:rPr>
          <w:sz w:val="28"/>
          <w:szCs w:val="28"/>
        </w:rPr>
        <w:t>»;</w:t>
      </w:r>
    </w:p>
    <w:p w:rsidR="00301974" w:rsidRDefault="00301974" w:rsidP="004B5107">
      <w:pPr>
        <w:spacing w:line="276" w:lineRule="auto"/>
        <w:jc w:val="both"/>
        <w:rPr>
          <w:sz w:val="28"/>
          <w:szCs w:val="28"/>
        </w:rPr>
      </w:pPr>
      <w:r>
        <w:rPr>
          <w:sz w:val="28"/>
          <w:szCs w:val="28"/>
        </w:rPr>
        <w:t>-  сидя на полу: прямой и поперечный шпагат;</w:t>
      </w:r>
    </w:p>
    <w:p w:rsidR="00301974" w:rsidRDefault="00301974" w:rsidP="004B5107">
      <w:pPr>
        <w:spacing w:line="276" w:lineRule="auto"/>
        <w:jc w:val="both"/>
        <w:rPr>
          <w:sz w:val="28"/>
          <w:szCs w:val="28"/>
        </w:rPr>
      </w:pPr>
      <w:r>
        <w:rPr>
          <w:sz w:val="28"/>
          <w:szCs w:val="28"/>
        </w:rPr>
        <w:t>-  растяжки и шпагаты в комбинации с другими движениями;</w:t>
      </w:r>
    </w:p>
    <w:p w:rsidR="00301974" w:rsidRDefault="00301974" w:rsidP="004B5107">
      <w:pPr>
        <w:spacing w:line="276" w:lineRule="auto"/>
        <w:jc w:val="both"/>
        <w:rPr>
          <w:sz w:val="28"/>
          <w:szCs w:val="28"/>
        </w:rPr>
      </w:pPr>
      <w:r>
        <w:rPr>
          <w:sz w:val="28"/>
          <w:szCs w:val="28"/>
        </w:rPr>
        <w:t xml:space="preserve">-  прыжки по </w:t>
      </w:r>
      <w:proofErr w:type="gramStart"/>
      <w:r>
        <w:rPr>
          <w:sz w:val="28"/>
          <w:szCs w:val="28"/>
        </w:rPr>
        <w:t>прямой</w:t>
      </w:r>
      <w:proofErr w:type="gramEnd"/>
      <w:r>
        <w:rPr>
          <w:sz w:val="28"/>
          <w:szCs w:val="28"/>
        </w:rPr>
        <w:t xml:space="preserve"> и по выворотной позициям, на месте и с </w:t>
      </w:r>
      <w:r w:rsidR="00C4486F">
        <w:rPr>
          <w:sz w:val="28"/>
          <w:szCs w:val="28"/>
        </w:rPr>
        <w:t>продвижением, с поворотом на 90</w:t>
      </w:r>
      <w:r w:rsidR="00C4486F">
        <w:rPr>
          <w:sz w:val="28"/>
          <w:szCs w:val="28"/>
          <w:vertAlign w:val="superscript"/>
        </w:rPr>
        <w:t>0</w:t>
      </w:r>
      <w:r w:rsidR="00C4486F">
        <w:rPr>
          <w:sz w:val="28"/>
          <w:szCs w:val="28"/>
        </w:rPr>
        <w:t>, на 180</w:t>
      </w:r>
      <w:r w:rsidR="00C4486F">
        <w:rPr>
          <w:sz w:val="28"/>
          <w:szCs w:val="28"/>
          <w:vertAlign w:val="superscript"/>
        </w:rPr>
        <w:t>0</w:t>
      </w:r>
      <w:r>
        <w:rPr>
          <w:sz w:val="28"/>
          <w:szCs w:val="28"/>
        </w:rPr>
        <w:t>;</w:t>
      </w:r>
    </w:p>
    <w:p w:rsidR="00301974" w:rsidRDefault="00301974" w:rsidP="004B5107">
      <w:pPr>
        <w:spacing w:line="276" w:lineRule="auto"/>
        <w:jc w:val="both"/>
        <w:rPr>
          <w:sz w:val="28"/>
          <w:szCs w:val="28"/>
        </w:rPr>
      </w:pPr>
      <w:r>
        <w:rPr>
          <w:sz w:val="28"/>
          <w:szCs w:val="28"/>
        </w:rPr>
        <w:t>-  лёжа на спине: «лягушка»;</w:t>
      </w:r>
    </w:p>
    <w:p w:rsidR="00301974" w:rsidRDefault="00301974" w:rsidP="004B5107">
      <w:pPr>
        <w:spacing w:line="276" w:lineRule="auto"/>
        <w:jc w:val="both"/>
        <w:rPr>
          <w:sz w:val="28"/>
          <w:szCs w:val="28"/>
        </w:rPr>
      </w:pPr>
      <w:r>
        <w:rPr>
          <w:sz w:val="28"/>
          <w:szCs w:val="28"/>
        </w:rPr>
        <w:t>-  лёжа на сп</w:t>
      </w:r>
      <w:r w:rsidR="00C4486F">
        <w:rPr>
          <w:sz w:val="28"/>
          <w:szCs w:val="28"/>
        </w:rPr>
        <w:t>ине: медленный подъём ног на 45</w:t>
      </w:r>
      <w:r w:rsidR="00C4486F">
        <w:rPr>
          <w:sz w:val="28"/>
          <w:szCs w:val="28"/>
          <w:vertAlign w:val="superscript"/>
        </w:rPr>
        <w:t>0</w:t>
      </w:r>
      <w:r>
        <w:rPr>
          <w:sz w:val="28"/>
          <w:szCs w:val="28"/>
        </w:rPr>
        <w:t>, опускание вытянутых ног (отдельно каждой), затем двух вместе по 1-й позиции с раскрыванием ног по кругу;</w:t>
      </w:r>
    </w:p>
    <w:p w:rsidR="00301974" w:rsidRDefault="00C4486F" w:rsidP="004B5107">
      <w:pPr>
        <w:spacing w:line="276" w:lineRule="auto"/>
        <w:jc w:val="both"/>
        <w:rPr>
          <w:sz w:val="28"/>
          <w:szCs w:val="28"/>
        </w:rPr>
      </w:pPr>
      <w:r>
        <w:rPr>
          <w:sz w:val="28"/>
          <w:szCs w:val="28"/>
        </w:rPr>
        <w:t>-  с</w:t>
      </w:r>
      <w:r w:rsidR="00301974">
        <w:rPr>
          <w:sz w:val="28"/>
          <w:szCs w:val="28"/>
        </w:rPr>
        <w:t>идя на полу:  подъём поочерёдно правого и левого плеча, затем вместе;</w:t>
      </w:r>
    </w:p>
    <w:p w:rsidR="00301974" w:rsidRDefault="00301974" w:rsidP="004B5107">
      <w:pPr>
        <w:spacing w:line="276" w:lineRule="auto"/>
        <w:jc w:val="both"/>
        <w:rPr>
          <w:sz w:val="28"/>
          <w:szCs w:val="28"/>
        </w:rPr>
      </w:pPr>
      <w:r>
        <w:rPr>
          <w:sz w:val="28"/>
          <w:szCs w:val="28"/>
        </w:rPr>
        <w:t>-  повороты головы вправо и влево лёжа на спине, затем сидя на полу;</w:t>
      </w:r>
    </w:p>
    <w:p w:rsidR="00301974" w:rsidRDefault="00301974" w:rsidP="004B5107">
      <w:pPr>
        <w:spacing w:line="276" w:lineRule="auto"/>
        <w:jc w:val="both"/>
        <w:rPr>
          <w:sz w:val="28"/>
          <w:szCs w:val="28"/>
        </w:rPr>
      </w:pPr>
      <w:r>
        <w:rPr>
          <w:sz w:val="28"/>
          <w:szCs w:val="28"/>
        </w:rPr>
        <w:t>-  сидя на полу: наклоны головы к правому и левому плечу, вперёд и назад, круговые движения;</w:t>
      </w:r>
    </w:p>
    <w:p w:rsidR="00301974" w:rsidRDefault="00301974" w:rsidP="004B5107">
      <w:pPr>
        <w:spacing w:line="276" w:lineRule="auto"/>
        <w:jc w:val="both"/>
        <w:rPr>
          <w:sz w:val="28"/>
          <w:szCs w:val="28"/>
        </w:rPr>
      </w:pPr>
      <w:r>
        <w:rPr>
          <w:sz w:val="28"/>
          <w:szCs w:val="28"/>
        </w:rPr>
        <w:t>-  лёжа на спине: приведение ног в положение 1-й выворотной позиции;</w:t>
      </w:r>
    </w:p>
    <w:p w:rsidR="00301974" w:rsidRDefault="00301974" w:rsidP="004B5107">
      <w:pPr>
        <w:spacing w:line="276" w:lineRule="auto"/>
        <w:jc w:val="both"/>
        <w:rPr>
          <w:sz w:val="28"/>
          <w:szCs w:val="28"/>
        </w:rPr>
      </w:pPr>
      <w:r>
        <w:rPr>
          <w:sz w:val="28"/>
          <w:szCs w:val="28"/>
        </w:rPr>
        <w:t>-  сидя на полу: наклоны корпуса к ногам по 1-й прямой, затем по 1-й выворотной позиции;</w:t>
      </w:r>
    </w:p>
    <w:p w:rsidR="00301974" w:rsidRDefault="00301974" w:rsidP="004B5107">
      <w:pPr>
        <w:spacing w:line="276" w:lineRule="auto"/>
        <w:jc w:val="both"/>
        <w:rPr>
          <w:sz w:val="28"/>
          <w:szCs w:val="28"/>
        </w:rPr>
      </w:pPr>
      <w:r>
        <w:rPr>
          <w:sz w:val="28"/>
          <w:szCs w:val="28"/>
        </w:rPr>
        <w:t>-  исходное положение, лёжа на животе;</w:t>
      </w:r>
    </w:p>
    <w:p w:rsidR="00301974" w:rsidRDefault="00301974" w:rsidP="004B5107">
      <w:pPr>
        <w:spacing w:line="276" w:lineRule="auto"/>
        <w:jc w:val="both"/>
        <w:rPr>
          <w:sz w:val="28"/>
          <w:szCs w:val="28"/>
        </w:rPr>
      </w:pPr>
      <w:r>
        <w:rPr>
          <w:sz w:val="28"/>
          <w:szCs w:val="28"/>
        </w:rPr>
        <w:t>-  лёжа на животе: «лягушка»;</w:t>
      </w:r>
    </w:p>
    <w:p w:rsidR="00301974" w:rsidRDefault="00301974" w:rsidP="004B5107">
      <w:pPr>
        <w:spacing w:line="276" w:lineRule="auto"/>
        <w:jc w:val="both"/>
        <w:rPr>
          <w:sz w:val="28"/>
          <w:szCs w:val="28"/>
        </w:rPr>
      </w:pPr>
      <w:r>
        <w:rPr>
          <w:sz w:val="28"/>
          <w:szCs w:val="28"/>
        </w:rPr>
        <w:t>-  лёжа на животе: подъём корпуса с опорой на руки, затем без опоры;</w:t>
      </w:r>
    </w:p>
    <w:p w:rsidR="00301974" w:rsidRDefault="00301974" w:rsidP="004B5107">
      <w:pPr>
        <w:spacing w:line="276" w:lineRule="auto"/>
        <w:jc w:val="both"/>
        <w:rPr>
          <w:sz w:val="28"/>
          <w:szCs w:val="28"/>
        </w:rPr>
      </w:pPr>
      <w:r>
        <w:rPr>
          <w:sz w:val="28"/>
          <w:szCs w:val="28"/>
        </w:rPr>
        <w:t>-  лёжа на животе: подъём ног назад поочерёдно, затем двух вместе, затем раскачивание на животе с включением корпуса и рук («лодочка»);</w:t>
      </w:r>
    </w:p>
    <w:p w:rsidR="00301974" w:rsidRDefault="00301974" w:rsidP="004B5107">
      <w:pPr>
        <w:spacing w:line="276" w:lineRule="auto"/>
        <w:jc w:val="both"/>
        <w:rPr>
          <w:sz w:val="28"/>
          <w:szCs w:val="28"/>
        </w:rPr>
      </w:pPr>
      <w:r>
        <w:rPr>
          <w:sz w:val="28"/>
          <w:szCs w:val="28"/>
        </w:rPr>
        <w:t>-  лёжа на спине: подтягивание к груди поочерёдно ног, сгибая их в коленях, затем обеих ног вместе «калачик»;</w:t>
      </w:r>
    </w:p>
    <w:p w:rsidR="00301974" w:rsidRDefault="00301974" w:rsidP="004B5107">
      <w:pPr>
        <w:spacing w:line="276" w:lineRule="auto"/>
        <w:jc w:val="both"/>
        <w:rPr>
          <w:sz w:val="28"/>
          <w:szCs w:val="28"/>
        </w:rPr>
      </w:pPr>
      <w:r>
        <w:rPr>
          <w:sz w:val="28"/>
          <w:szCs w:val="28"/>
        </w:rPr>
        <w:t>-  раскачивание корпуса вперёд-назад в положении  «калачик»;</w:t>
      </w:r>
    </w:p>
    <w:p w:rsidR="00301974" w:rsidRDefault="00301974" w:rsidP="004B5107">
      <w:pPr>
        <w:spacing w:line="276" w:lineRule="auto"/>
        <w:jc w:val="both"/>
        <w:rPr>
          <w:sz w:val="28"/>
          <w:szCs w:val="28"/>
        </w:rPr>
      </w:pPr>
      <w:r>
        <w:rPr>
          <w:sz w:val="28"/>
          <w:szCs w:val="28"/>
        </w:rPr>
        <w:t>-  «мостик» из положения, лёжа на спине;</w:t>
      </w:r>
    </w:p>
    <w:p w:rsidR="00301974" w:rsidRDefault="00301974" w:rsidP="004B5107">
      <w:pPr>
        <w:spacing w:line="276" w:lineRule="auto"/>
        <w:jc w:val="both"/>
        <w:outlineLvl w:val="0"/>
        <w:rPr>
          <w:i/>
          <w:sz w:val="28"/>
          <w:szCs w:val="28"/>
        </w:rPr>
      </w:pPr>
      <w:r>
        <w:rPr>
          <w:i/>
          <w:sz w:val="28"/>
          <w:szCs w:val="28"/>
        </w:rPr>
        <w:t>3.  Заключительная часть урока.</w:t>
      </w:r>
    </w:p>
    <w:p w:rsidR="00301974" w:rsidRDefault="00301974" w:rsidP="004B5107">
      <w:pPr>
        <w:spacing w:line="276" w:lineRule="auto"/>
        <w:jc w:val="both"/>
        <w:rPr>
          <w:sz w:val="28"/>
          <w:szCs w:val="28"/>
        </w:rPr>
      </w:pPr>
      <w:r>
        <w:rPr>
          <w:sz w:val="28"/>
          <w:szCs w:val="28"/>
        </w:rPr>
        <w:t>-  подскоки по 1-й позиции с вытягиванием стоп: на месте и с продвижением вперёд, назад, в сторону;</w:t>
      </w:r>
    </w:p>
    <w:p w:rsidR="00301974" w:rsidRDefault="00301974" w:rsidP="004B5107">
      <w:pPr>
        <w:spacing w:line="276" w:lineRule="auto"/>
        <w:jc w:val="both"/>
        <w:rPr>
          <w:sz w:val="28"/>
          <w:szCs w:val="28"/>
        </w:rPr>
      </w:pPr>
      <w:r>
        <w:rPr>
          <w:sz w:val="28"/>
          <w:szCs w:val="28"/>
        </w:rPr>
        <w:t>-  перескоки с ноги на ногу на месте и с продвижением, с положением ноги у</w:t>
      </w:r>
    </w:p>
    <w:p w:rsidR="00301974" w:rsidRDefault="00301974" w:rsidP="004B5107">
      <w:pPr>
        <w:spacing w:line="276" w:lineRule="auto"/>
        <w:jc w:val="both"/>
        <w:rPr>
          <w:sz w:val="28"/>
          <w:szCs w:val="28"/>
        </w:rPr>
      </w:pPr>
      <w:r>
        <w:rPr>
          <w:sz w:val="28"/>
          <w:szCs w:val="28"/>
        </w:rPr>
        <w:t xml:space="preserve">щиколотки и у колена; </w:t>
      </w:r>
    </w:p>
    <w:p w:rsidR="00301974" w:rsidRDefault="00301974" w:rsidP="004B5107">
      <w:pPr>
        <w:spacing w:line="276" w:lineRule="auto"/>
        <w:jc w:val="both"/>
        <w:rPr>
          <w:sz w:val="28"/>
          <w:szCs w:val="28"/>
        </w:rPr>
      </w:pPr>
      <w:r>
        <w:rPr>
          <w:sz w:val="28"/>
          <w:szCs w:val="28"/>
        </w:rPr>
        <w:lastRenderedPageBreak/>
        <w:t>-  медленное поднимание рук вперёд-вверх, в сторону-вверх с одновременным отведением ноги на носок назад и в сторону;</w:t>
      </w:r>
    </w:p>
    <w:p w:rsidR="00301974" w:rsidRDefault="00301974" w:rsidP="004B5107">
      <w:pPr>
        <w:spacing w:line="276" w:lineRule="auto"/>
        <w:jc w:val="both"/>
        <w:rPr>
          <w:sz w:val="28"/>
          <w:szCs w:val="28"/>
        </w:rPr>
      </w:pPr>
      <w:r>
        <w:rPr>
          <w:sz w:val="28"/>
          <w:szCs w:val="28"/>
        </w:rPr>
        <w:t>-  прыжки по 1-ой позиции;</w:t>
      </w:r>
    </w:p>
    <w:p w:rsidR="00301974" w:rsidRDefault="00301974" w:rsidP="004B5107">
      <w:pPr>
        <w:spacing w:line="276" w:lineRule="auto"/>
        <w:jc w:val="both"/>
        <w:rPr>
          <w:sz w:val="28"/>
          <w:szCs w:val="28"/>
        </w:rPr>
      </w:pPr>
      <w:r>
        <w:rPr>
          <w:sz w:val="28"/>
          <w:szCs w:val="28"/>
        </w:rPr>
        <w:t>-   «мостик» с помощником;</w:t>
      </w:r>
    </w:p>
    <w:p w:rsidR="00301974" w:rsidRDefault="00301974" w:rsidP="004B5107">
      <w:pPr>
        <w:spacing w:line="276" w:lineRule="auto"/>
        <w:jc w:val="both"/>
        <w:rPr>
          <w:sz w:val="28"/>
          <w:szCs w:val="28"/>
        </w:rPr>
      </w:pPr>
      <w:r>
        <w:rPr>
          <w:sz w:val="28"/>
          <w:szCs w:val="28"/>
        </w:rPr>
        <w:t>-   прыжки по 1-й прямой позиции на месте и с продвижением;</w:t>
      </w:r>
    </w:p>
    <w:p w:rsidR="00301974" w:rsidRDefault="00301974" w:rsidP="004B5107">
      <w:pPr>
        <w:spacing w:line="276" w:lineRule="auto"/>
        <w:jc w:val="both"/>
        <w:rPr>
          <w:sz w:val="28"/>
          <w:szCs w:val="28"/>
        </w:rPr>
      </w:pPr>
      <w:r>
        <w:rPr>
          <w:sz w:val="28"/>
          <w:szCs w:val="28"/>
        </w:rPr>
        <w:t>-   прыжки с хлопками;</w:t>
      </w:r>
    </w:p>
    <w:p w:rsidR="00301974" w:rsidRDefault="00301974" w:rsidP="004B5107">
      <w:pPr>
        <w:spacing w:line="276" w:lineRule="auto"/>
        <w:jc w:val="both"/>
        <w:rPr>
          <w:sz w:val="28"/>
          <w:szCs w:val="28"/>
        </w:rPr>
      </w:pPr>
      <w:r>
        <w:rPr>
          <w:sz w:val="28"/>
          <w:szCs w:val="28"/>
        </w:rPr>
        <w:t>-   короткие комбинации на подскоки по линиям и по кругу;</w:t>
      </w:r>
    </w:p>
    <w:p w:rsidR="00301974" w:rsidRDefault="00301974" w:rsidP="004B5107">
      <w:pPr>
        <w:spacing w:line="276" w:lineRule="auto"/>
        <w:jc w:val="both"/>
        <w:rPr>
          <w:sz w:val="28"/>
          <w:szCs w:val="28"/>
        </w:rPr>
      </w:pPr>
      <w:r>
        <w:rPr>
          <w:sz w:val="28"/>
          <w:szCs w:val="28"/>
        </w:rPr>
        <w:t>-   спокойная передача, броски  и  ловля мяча;</w:t>
      </w:r>
    </w:p>
    <w:p w:rsidR="00301974" w:rsidRDefault="00301974" w:rsidP="004B5107">
      <w:pPr>
        <w:spacing w:line="276" w:lineRule="auto"/>
        <w:jc w:val="both"/>
        <w:rPr>
          <w:sz w:val="28"/>
          <w:szCs w:val="28"/>
        </w:rPr>
      </w:pPr>
      <w:r>
        <w:rPr>
          <w:sz w:val="28"/>
          <w:szCs w:val="28"/>
        </w:rPr>
        <w:t xml:space="preserve">-   резкий подъём рук с одновременным подъёмом на </w:t>
      </w:r>
      <w:proofErr w:type="spellStart"/>
      <w:r>
        <w:rPr>
          <w:sz w:val="28"/>
          <w:szCs w:val="28"/>
        </w:rPr>
        <w:t>полупальцы</w:t>
      </w:r>
      <w:proofErr w:type="spellEnd"/>
      <w:r>
        <w:rPr>
          <w:sz w:val="28"/>
          <w:szCs w:val="28"/>
        </w:rPr>
        <w:t>;</w:t>
      </w:r>
    </w:p>
    <w:p w:rsidR="00301974" w:rsidRDefault="00301974" w:rsidP="004B5107">
      <w:pPr>
        <w:spacing w:line="276" w:lineRule="auto"/>
        <w:jc w:val="both"/>
        <w:rPr>
          <w:sz w:val="28"/>
          <w:szCs w:val="28"/>
        </w:rPr>
      </w:pPr>
      <w:r>
        <w:rPr>
          <w:sz w:val="28"/>
          <w:szCs w:val="28"/>
        </w:rPr>
        <w:t xml:space="preserve">-   медленное кругообразное движение рук с подъёмом на </w:t>
      </w:r>
      <w:proofErr w:type="spellStart"/>
      <w:r>
        <w:rPr>
          <w:sz w:val="28"/>
          <w:szCs w:val="28"/>
        </w:rPr>
        <w:t>полупальцы</w:t>
      </w:r>
      <w:proofErr w:type="spellEnd"/>
      <w:r>
        <w:rPr>
          <w:sz w:val="28"/>
          <w:szCs w:val="28"/>
        </w:rPr>
        <w:t>;</w:t>
      </w:r>
    </w:p>
    <w:p w:rsidR="00301974" w:rsidRDefault="00301974" w:rsidP="004B5107">
      <w:pPr>
        <w:spacing w:line="276" w:lineRule="auto"/>
        <w:jc w:val="both"/>
        <w:rPr>
          <w:sz w:val="28"/>
          <w:szCs w:val="28"/>
        </w:rPr>
      </w:pPr>
      <w:r>
        <w:rPr>
          <w:sz w:val="28"/>
          <w:szCs w:val="28"/>
        </w:rPr>
        <w:t>-   упражнения с предметами;</w:t>
      </w:r>
    </w:p>
    <w:p w:rsidR="00301974" w:rsidRDefault="00301974" w:rsidP="004B5107">
      <w:pPr>
        <w:spacing w:line="276" w:lineRule="auto"/>
        <w:jc w:val="both"/>
        <w:rPr>
          <w:sz w:val="28"/>
          <w:szCs w:val="28"/>
        </w:rPr>
      </w:pPr>
      <w:r>
        <w:rPr>
          <w:sz w:val="28"/>
          <w:szCs w:val="28"/>
        </w:rPr>
        <w:t>-   небольшие танцевально-гимнастические этюды;</w:t>
      </w:r>
    </w:p>
    <w:p w:rsidR="00301974" w:rsidRDefault="00301974" w:rsidP="004B5107">
      <w:pPr>
        <w:spacing w:line="276" w:lineRule="auto"/>
        <w:jc w:val="both"/>
        <w:rPr>
          <w:sz w:val="28"/>
          <w:szCs w:val="28"/>
        </w:rPr>
      </w:pPr>
      <w:r>
        <w:rPr>
          <w:sz w:val="28"/>
          <w:szCs w:val="28"/>
        </w:rPr>
        <w:t xml:space="preserve">-   различные  </w:t>
      </w:r>
      <w:proofErr w:type="spellStart"/>
      <w:r>
        <w:rPr>
          <w:sz w:val="28"/>
          <w:szCs w:val="28"/>
          <w:lang w:val="en-US"/>
        </w:rPr>
        <w:t>portdebras</w:t>
      </w:r>
      <w:proofErr w:type="spellEnd"/>
      <w:proofErr w:type="gramStart"/>
      <w:r>
        <w:rPr>
          <w:sz w:val="28"/>
          <w:szCs w:val="28"/>
        </w:rPr>
        <w:t>и</w:t>
      </w:r>
      <w:proofErr w:type="gramEnd"/>
      <w:r>
        <w:rPr>
          <w:sz w:val="28"/>
          <w:szCs w:val="28"/>
        </w:rPr>
        <w:t xml:space="preserve"> другие движения на восстановление дыхания;</w:t>
      </w:r>
    </w:p>
    <w:p w:rsidR="00301974" w:rsidRDefault="00301974" w:rsidP="004B5107">
      <w:pPr>
        <w:spacing w:line="276" w:lineRule="auto"/>
        <w:jc w:val="both"/>
        <w:rPr>
          <w:sz w:val="28"/>
          <w:szCs w:val="28"/>
        </w:rPr>
      </w:pPr>
      <w:r>
        <w:rPr>
          <w:sz w:val="28"/>
          <w:szCs w:val="28"/>
        </w:rPr>
        <w:t xml:space="preserve">-   простейшие приёмы массажа ног, рук, спины.  </w:t>
      </w:r>
    </w:p>
    <w:p w:rsidR="00301974" w:rsidRDefault="00C4486F" w:rsidP="004B5107">
      <w:pPr>
        <w:spacing w:line="276" w:lineRule="auto"/>
        <w:jc w:val="both"/>
        <w:rPr>
          <w:sz w:val="28"/>
          <w:szCs w:val="28"/>
        </w:rPr>
      </w:pPr>
      <w:r>
        <w:rPr>
          <w:sz w:val="28"/>
          <w:szCs w:val="28"/>
        </w:rPr>
        <w:t xml:space="preserve">Программа рассчитана на </w:t>
      </w:r>
      <w:r w:rsidR="00DD6B9D">
        <w:rPr>
          <w:sz w:val="28"/>
          <w:szCs w:val="28"/>
        </w:rPr>
        <w:t xml:space="preserve">2 года для </w:t>
      </w:r>
      <w:r w:rsidR="00301974">
        <w:rPr>
          <w:sz w:val="28"/>
          <w:szCs w:val="28"/>
        </w:rPr>
        <w:t>у</w:t>
      </w:r>
      <w:r>
        <w:rPr>
          <w:sz w:val="28"/>
          <w:szCs w:val="28"/>
        </w:rPr>
        <w:t>ча</w:t>
      </w:r>
      <w:r w:rsidR="00877857">
        <w:rPr>
          <w:sz w:val="28"/>
          <w:szCs w:val="28"/>
        </w:rPr>
        <w:t xml:space="preserve">щихся, не имеющих какой-либо </w:t>
      </w:r>
      <w:r w:rsidR="00301974">
        <w:rPr>
          <w:sz w:val="28"/>
          <w:szCs w:val="28"/>
        </w:rPr>
        <w:t xml:space="preserve">подготовки. Занятия проводятся по 1-му часу в неделю. Важно постепенное включение в работу всех групп мышц, недопустимы перегрузки и форсирование материала. Первые годы обучения в ДШИ совпадают с процессом бурного роста и развитием  всего организма ребёнка. У детей формируется скелет, мышечная система, внутренние органы, - это обстоятельство накладывает на преподавателя особую ответственность при определении объёма учебной физической нагрузки на каждом уроке гимнастики. В этом возрасте у детей ещё не окреп позвоночный столб и слабо развиты мышцы и  суставно-связочный аппарат. Многие упражнения исполняются на полу (в дальнейшем можно чередовать). </w:t>
      </w:r>
    </w:p>
    <w:p w:rsidR="00301974" w:rsidRDefault="00301974" w:rsidP="004B5107">
      <w:pPr>
        <w:spacing w:line="276" w:lineRule="auto"/>
        <w:jc w:val="both"/>
        <w:rPr>
          <w:sz w:val="28"/>
          <w:szCs w:val="28"/>
        </w:rPr>
      </w:pPr>
      <w:r>
        <w:rPr>
          <w:sz w:val="28"/>
          <w:szCs w:val="28"/>
        </w:rPr>
        <w:tab/>
        <w:t>Количествен</w:t>
      </w:r>
      <w:r w:rsidR="0038464E">
        <w:rPr>
          <w:sz w:val="28"/>
          <w:szCs w:val="28"/>
        </w:rPr>
        <w:t>ный состав гру</w:t>
      </w:r>
      <w:proofErr w:type="gramStart"/>
      <w:r w:rsidR="0038464E">
        <w:rPr>
          <w:sz w:val="28"/>
          <w:szCs w:val="28"/>
        </w:rPr>
        <w:t>пп в ср</w:t>
      </w:r>
      <w:proofErr w:type="gramEnd"/>
      <w:r w:rsidR="0038464E">
        <w:rPr>
          <w:sz w:val="28"/>
          <w:szCs w:val="28"/>
        </w:rPr>
        <w:t>еднем до 12</w:t>
      </w:r>
      <w:r>
        <w:rPr>
          <w:sz w:val="28"/>
          <w:szCs w:val="28"/>
        </w:rPr>
        <w:t xml:space="preserve"> человек. Занятия по «Гимнастике» могут проводиться раздельно с девочками и с мальчиками, могут вместе. Состав  групп мальчиков допускается от 4-х человек.</w:t>
      </w:r>
    </w:p>
    <w:p w:rsidR="00301974" w:rsidRDefault="00C4486F" w:rsidP="004B5107">
      <w:pPr>
        <w:spacing w:line="276" w:lineRule="auto"/>
        <w:jc w:val="both"/>
        <w:rPr>
          <w:sz w:val="28"/>
          <w:szCs w:val="28"/>
        </w:rPr>
      </w:pPr>
      <w:r>
        <w:rPr>
          <w:sz w:val="28"/>
          <w:szCs w:val="28"/>
        </w:rPr>
        <w:tab/>
        <w:t>Форма занятий - мелкогрупповая</w:t>
      </w:r>
      <w:r w:rsidR="00301974">
        <w:rPr>
          <w:sz w:val="28"/>
          <w:szCs w:val="28"/>
        </w:rPr>
        <w:t>. Преподаватель должен уметь проявлять гибкость в подходе к каждой группе обучающихся, учитывать возрастные особенности, психологические и физические возможности детей, и, исходя из этого, творчески решать вопросы, которые ставит перед ним учебный процесс.</w:t>
      </w:r>
    </w:p>
    <w:p w:rsidR="00301974" w:rsidRDefault="00301974" w:rsidP="004B5107">
      <w:pPr>
        <w:spacing w:line="276" w:lineRule="auto"/>
        <w:jc w:val="both"/>
        <w:rPr>
          <w:sz w:val="28"/>
          <w:szCs w:val="28"/>
        </w:rPr>
      </w:pPr>
      <w:r>
        <w:rPr>
          <w:sz w:val="28"/>
          <w:szCs w:val="28"/>
        </w:rPr>
        <w:tab/>
        <w:t xml:space="preserve">Чтобы определить ожидаемый результат в подготовке обучающихся, надо знать, с чем они пришли в школу (стартовый контроль) и что получили после изучения материала по предмету «Гимнастика» (итоговый контроль). Ожидаемый результат должен предполагать развитие способностей, улучшение показателей исполнительского мастерства. В программе  </w:t>
      </w:r>
      <w:r>
        <w:rPr>
          <w:sz w:val="28"/>
          <w:szCs w:val="28"/>
        </w:rPr>
        <w:lastRenderedPageBreak/>
        <w:t>разработаны программные требования, обусловленные конкретными задачами.</w:t>
      </w:r>
    </w:p>
    <w:p w:rsidR="00877857" w:rsidRPr="00877857" w:rsidRDefault="00877857" w:rsidP="004B5107">
      <w:pPr>
        <w:spacing w:line="276" w:lineRule="auto"/>
        <w:jc w:val="center"/>
        <w:rPr>
          <w:b/>
          <w:i/>
          <w:sz w:val="28"/>
          <w:szCs w:val="28"/>
        </w:rPr>
      </w:pPr>
      <w:r w:rsidRPr="00877857">
        <w:rPr>
          <w:b/>
          <w:i/>
          <w:sz w:val="28"/>
          <w:szCs w:val="28"/>
        </w:rPr>
        <w:t>Теоретический раздел</w:t>
      </w:r>
    </w:p>
    <w:p w:rsidR="00301974" w:rsidRDefault="00301974" w:rsidP="004B5107">
      <w:pPr>
        <w:spacing w:line="276" w:lineRule="auto"/>
        <w:jc w:val="both"/>
        <w:rPr>
          <w:sz w:val="28"/>
          <w:szCs w:val="28"/>
        </w:rPr>
      </w:pPr>
      <w:r>
        <w:rPr>
          <w:sz w:val="28"/>
          <w:szCs w:val="28"/>
        </w:rPr>
        <w:t xml:space="preserve">-  ознакомление </w:t>
      </w:r>
      <w:proofErr w:type="gramStart"/>
      <w:r>
        <w:rPr>
          <w:sz w:val="28"/>
          <w:szCs w:val="28"/>
        </w:rPr>
        <w:t>обучающихся</w:t>
      </w:r>
      <w:proofErr w:type="gramEnd"/>
      <w:r>
        <w:rPr>
          <w:sz w:val="28"/>
          <w:szCs w:val="28"/>
        </w:rPr>
        <w:t xml:space="preserve"> с элементарными знаниями анатомии человека и системой дыхания;</w:t>
      </w:r>
    </w:p>
    <w:p w:rsidR="00301974" w:rsidRDefault="00301974" w:rsidP="004B5107">
      <w:pPr>
        <w:spacing w:line="276" w:lineRule="auto"/>
        <w:jc w:val="both"/>
        <w:rPr>
          <w:sz w:val="28"/>
          <w:szCs w:val="28"/>
        </w:rPr>
      </w:pPr>
      <w:r>
        <w:rPr>
          <w:sz w:val="28"/>
          <w:szCs w:val="28"/>
        </w:rPr>
        <w:t>-   развитие сознательного управления своим телом;</w:t>
      </w:r>
    </w:p>
    <w:p w:rsidR="00301974" w:rsidRDefault="00301974" w:rsidP="004B5107">
      <w:pPr>
        <w:spacing w:line="276" w:lineRule="auto"/>
        <w:jc w:val="both"/>
        <w:rPr>
          <w:sz w:val="28"/>
          <w:szCs w:val="28"/>
        </w:rPr>
      </w:pPr>
      <w:r>
        <w:rPr>
          <w:sz w:val="28"/>
          <w:szCs w:val="28"/>
        </w:rPr>
        <w:t>-   исправление отдельных недостатков в физическом строении тела;</w:t>
      </w:r>
    </w:p>
    <w:p w:rsidR="00301974" w:rsidRDefault="00301974" w:rsidP="004B5107">
      <w:pPr>
        <w:spacing w:line="276" w:lineRule="auto"/>
        <w:jc w:val="both"/>
        <w:rPr>
          <w:sz w:val="28"/>
          <w:szCs w:val="28"/>
        </w:rPr>
      </w:pPr>
      <w:r>
        <w:rPr>
          <w:sz w:val="28"/>
          <w:szCs w:val="28"/>
        </w:rPr>
        <w:t>-   овладение первоначальными навыками координации движений;</w:t>
      </w:r>
    </w:p>
    <w:p w:rsidR="00301974" w:rsidRDefault="00301974" w:rsidP="004B5107">
      <w:pPr>
        <w:spacing w:line="276" w:lineRule="auto"/>
        <w:jc w:val="both"/>
        <w:rPr>
          <w:sz w:val="28"/>
          <w:szCs w:val="28"/>
        </w:rPr>
      </w:pPr>
      <w:r>
        <w:rPr>
          <w:sz w:val="28"/>
          <w:szCs w:val="28"/>
        </w:rPr>
        <w:t>-   освоение рисунка построений для развития ориентировки в пространстве;</w:t>
      </w:r>
      <w:r>
        <w:rPr>
          <w:sz w:val="28"/>
          <w:szCs w:val="28"/>
        </w:rPr>
        <w:tab/>
      </w:r>
    </w:p>
    <w:p w:rsidR="00301974" w:rsidRDefault="00301974" w:rsidP="004B5107">
      <w:pPr>
        <w:spacing w:line="276" w:lineRule="auto"/>
        <w:jc w:val="both"/>
        <w:rPr>
          <w:sz w:val="28"/>
          <w:szCs w:val="28"/>
        </w:rPr>
      </w:pPr>
      <w:r>
        <w:rPr>
          <w:sz w:val="28"/>
          <w:szCs w:val="28"/>
        </w:rPr>
        <w:t>-  дальнейшее развитие двигательных функций ног в выворотном положении: вытянутости стоп, колен;</w:t>
      </w:r>
      <w:r>
        <w:rPr>
          <w:sz w:val="28"/>
          <w:szCs w:val="28"/>
        </w:rPr>
        <w:tab/>
      </w:r>
    </w:p>
    <w:p w:rsidR="00301974" w:rsidRDefault="00301974" w:rsidP="004B5107">
      <w:pPr>
        <w:spacing w:line="276" w:lineRule="auto"/>
        <w:jc w:val="both"/>
        <w:rPr>
          <w:sz w:val="28"/>
          <w:szCs w:val="28"/>
        </w:rPr>
      </w:pPr>
      <w:r>
        <w:rPr>
          <w:sz w:val="28"/>
          <w:szCs w:val="28"/>
        </w:rPr>
        <w:t>-  уровни подъёма ног;</w:t>
      </w:r>
    </w:p>
    <w:p w:rsidR="00301974" w:rsidRDefault="00301974" w:rsidP="004B5107">
      <w:pPr>
        <w:spacing w:line="276" w:lineRule="auto"/>
        <w:jc w:val="both"/>
        <w:rPr>
          <w:sz w:val="28"/>
          <w:szCs w:val="28"/>
        </w:rPr>
      </w:pPr>
      <w:r>
        <w:rPr>
          <w:sz w:val="28"/>
          <w:szCs w:val="28"/>
        </w:rPr>
        <w:t>-  понятие о круговых движениях ног.</w:t>
      </w:r>
    </w:p>
    <w:p w:rsidR="00301974" w:rsidRDefault="00301974" w:rsidP="004B5107">
      <w:pPr>
        <w:spacing w:line="276" w:lineRule="auto"/>
        <w:jc w:val="both"/>
        <w:rPr>
          <w:sz w:val="28"/>
          <w:szCs w:val="28"/>
        </w:rPr>
      </w:pPr>
      <w:r>
        <w:rPr>
          <w:sz w:val="28"/>
          <w:szCs w:val="28"/>
        </w:rPr>
        <w:t xml:space="preserve">Учащиеся </w:t>
      </w:r>
      <w:r w:rsidRPr="0024624A">
        <w:rPr>
          <w:b/>
          <w:i/>
          <w:sz w:val="28"/>
          <w:szCs w:val="28"/>
        </w:rPr>
        <w:t>должны владеть</w:t>
      </w:r>
      <w:r>
        <w:rPr>
          <w:sz w:val="28"/>
          <w:szCs w:val="28"/>
        </w:rPr>
        <w:t>:</w:t>
      </w:r>
    </w:p>
    <w:p w:rsidR="00301974" w:rsidRDefault="00301974" w:rsidP="004B5107">
      <w:pPr>
        <w:spacing w:line="276" w:lineRule="auto"/>
        <w:jc w:val="both"/>
        <w:rPr>
          <w:sz w:val="28"/>
          <w:szCs w:val="28"/>
        </w:rPr>
      </w:pPr>
      <w:r>
        <w:rPr>
          <w:sz w:val="28"/>
          <w:szCs w:val="28"/>
        </w:rPr>
        <w:t>-  координацией движений рук, ног, головы;</w:t>
      </w:r>
    </w:p>
    <w:p w:rsidR="00301974" w:rsidRDefault="00301974" w:rsidP="004B5107">
      <w:pPr>
        <w:spacing w:line="276" w:lineRule="auto"/>
        <w:jc w:val="both"/>
        <w:rPr>
          <w:sz w:val="28"/>
          <w:szCs w:val="28"/>
        </w:rPr>
      </w:pPr>
      <w:r>
        <w:rPr>
          <w:sz w:val="28"/>
          <w:szCs w:val="28"/>
        </w:rPr>
        <w:t>-  своим дыханием, несмотря на увеличение количества движений;</w:t>
      </w:r>
    </w:p>
    <w:p w:rsidR="00301974" w:rsidRDefault="00301974" w:rsidP="004B5107">
      <w:pPr>
        <w:spacing w:line="276" w:lineRule="auto"/>
        <w:jc w:val="both"/>
        <w:rPr>
          <w:sz w:val="28"/>
          <w:szCs w:val="28"/>
        </w:rPr>
      </w:pPr>
      <w:r>
        <w:rPr>
          <w:sz w:val="28"/>
          <w:szCs w:val="28"/>
        </w:rPr>
        <w:t>-  танцевально-ритмической координацией в упражнениях с мячом, обручем, скакалкой и др</w:t>
      </w:r>
      <w:proofErr w:type="gramStart"/>
      <w:r>
        <w:rPr>
          <w:sz w:val="28"/>
          <w:szCs w:val="28"/>
        </w:rPr>
        <w:t>..</w:t>
      </w:r>
      <w:proofErr w:type="gramEnd"/>
    </w:p>
    <w:p w:rsidR="0024624A" w:rsidRDefault="0024624A" w:rsidP="004B5107">
      <w:pPr>
        <w:spacing w:line="276" w:lineRule="auto"/>
        <w:jc w:val="both"/>
        <w:rPr>
          <w:sz w:val="28"/>
          <w:szCs w:val="28"/>
        </w:rPr>
      </w:pPr>
      <w:r>
        <w:rPr>
          <w:sz w:val="28"/>
          <w:szCs w:val="28"/>
        </w:rPr>
        <w:t>-   приёмами вращения;</w:t>
      </w:r>
    </w:p>
    <w:p w:rsidR="0024624A" w:rsidRDefault="0024624A" w:rsidP="004B5107">
      <w:pPr>
        <w:spacing w:line="276" w:lineRule="auto"/>
        <w:jc w:val="both"/>
        <w:rPr>
          <w:sz w:val="28"/>
          <w:szCs w:val="28"/>
        </w:rPr>
      </w:pPr>
      <w:r>
        <w:rPr>
          <w:sz w:val="28"/>
          <w:szCs w:val="28"/>
        </w:rPr>
        <w:t>-   силой своих мышц ног, быть выносливыми и сообразительными.</w:t>
      </w:r>
    </w:p>
    <w:p w:rsidR="00301974" w:rsidRPr="0024624A" w:rsidRDefault="00301974" w:rsidP="004B5107">
      <w:pPr>
        <w:spacing w:line="276" w:lineRule="auto"/>
        <w:jc w:val="both"/>
        <w:outlineLvl w:val="0"/>
        <w:rPr>
          <w:b/>
          <w:i/>
          <w:sz w:val="28"/>
          <w:szCs w:val="28"/>
        </w:rPr>
      </w:pPr>
      <w:r w:rsidRPr="0024624A">
        <w:rPr>
          <w:b/>
          <w:i/>
          <w:sz w:val="28"/>
          <w:szCs w:val="28"/>
        </w:rPr>
        <w:t>Уметь:</w:t>
      </w:r>
    </w:p>
    <w:p w:rsidR="00301974" w:rsidRDefault="00301974" w:rsidP="004B5107">
      <w:pPr>
        <w:spacing w:line="276" w:lineRule="auto"/>
        <w:jc w:val="both"/>
        <w:rPr>
          <w:sz w:val="28"/>
          <w:szCs w:val="28"/>
        </w:rPr>
      </w:pPr>
      <w:r>
        <w:rPr>
          <w:sz w:val="28"/>
          <w:szCs w:val="28"/>
        </w:rPr>
        <w:t>-  начинать и заканчивать упражнение подготовкой;</w:t>
      </w:r>
    </w:p>
    <w:p w:rsidR="00301974" w:rsidRDefault="00301974" w:rsidP="004B5107">
      <w:pPr>
        <w:spacing w:line="276" w:lineRule="auto"/>
        <w:jc w:val="both"/>
        <w:rPr>
          <w:sz w:val="28"/>
          <w:szCs w:val="28"/>
        </w:rPr>
      </w:pPr>
      <w:r>
        <w:rPr>
          <w:sz w:val="28"/>
          <w:szCs w:val="28"/>
        </w:rPr>
        <w:t>-  пользоваться приобретёнными умениями и навыками;</w:t>
      </w:r>
    </w:p>
    <w:p w:rsidR="00301974" w:rsidRDefault="00301974" w:rsidP="004B5107">
      <w:pPr>
        <w:spacing w:line="276" w:lineRule="auto"/>
        <w:jc w:val="both"/>
        <w:rPr>
          <w:sz w:val="28"/>
          <w:szCs w:val="28"/>
        </w:rPr>
      </w:pPr>
      <w:r>
        <w:rPr>
          <w:sz w:val="28"/>
          <w:szCs w:val="28"/>
        </w:rPr>
        <w:t>-  пользоваться своими развитыми данными при исполнении комбинаций;</w:t>
      </w:r>
    </w:p>
    <w:p w:rsidR="00301974" w:rsidRDefault="00301974" w:rsidP="004B5107">
      <w:pPr>
        <w:spacing w:line="276" w:lineRule="auto"/>
        <w:jc w:val="both"/>
        <w:rPr>
          <w:sz w:val="28"/>
          <w:szCs w:val="28"/>
        </w:rPr>
      </w:pPr>
      <w:r>
        <w:rPr>
          <w:sz w:val="28"/>
          <w:szCs w:val="28"/>
        </w:rPr>
        <w:t>-  комбинировать различные  виды движений и правильно их исполнять.</w:t>
      </w:r>
    </w:p>
    <w:p w:rsidR="00301974" w:rsidRDefault="00301974" w:rsidP="004B5107">
      <w:pPr>
        <w:spacing w:line="276" w:lineRule="auto"/>
        <w:jc w:val="both"/>
        <w:rPr>
          <w:sz w:val="28"/>
          <w:szCs w:val="28"/>
        </w:rPr>
      </w:pPr>
      <w:r>
        <w:rPr>
          <w:sz w:val="28"/>
          <w:szCs w:val="28"/>
        </w:rPr>
        <w:t>- исполнять типы координации движений: однонаправленные и разнонаправленные;</w:t>
      </w:r>
    </w:p>
    <w:p w:rsidR="00301974" w:rsidRDefault="00301974" w:rsidP="004B5107">
      <w:pPr>
        <w:spacing w:line="276" w:lineRule="auto"/>
        <w:jc w:val="both"/>
        <w:rPr>
          <w:sz w:val="28"/>
          <w:szCs w:val="28"/>
        </w:rPr>
      </w:pPr>
      <w:r>
        <w:rPr>
          <w:sz w:val="28"/>
          <w:szCs w:val="28"/>
        </w:rPr>
        <w:t xml:space="preserve">-  координировать движения в упражнениях на </w:t>
      </w:r>
      <w:proofErr w:type="spellStart"/>
      <w:r>
        <w:rPr>
          <w:sz w:val="28"/>
          <w:szCs w:val="28"/>
        </w:rPr>
        <w:t>полупальцах</w:t>
      </w:r>
      <w:proofErr w:type="spellEnd"/>
      <w:r>
        <w:rPr>
          <w:sz w:val="28"/>
          <w:szCs w:val="28"/>
        </w:rPr>
        <w:t>;</w:t>
      </w:r>
    </w:p>
    <w:p w:rsidR="00301974" w:rsidRDefault="00301974" w:rsidP="004B5107">
      <w:pPr>
        <w:spacing w:line="276" w:lineRule="auto"/>
        <w:jc w:val="both"/>
        <w:rPr>
          <w:sz w:val="28"/>
          <w:szCs w:val="28"/>
        </w:rPr>
      </w:pPr>
      <w:r>
        <w:rPr>
          <w:sz w:val="28"/>
          <w:szCs w:val="28"/>
        </w:rPr>
        <w:t xml:space="preserve">-   показать правильную осанку,  танцевальную манеру; </w:t>
      </w:r>
    </w:p>
    <w:p w:rsidR="00301974" w:rsidRPr="00301974" w:rsidRDefault="00301974" w:rsidP="004B5107">
      <w:pPr>
        <w:spacing w:line="276" w:lineRule="auto"/>
        <w:jc w:val="both"/>
        <w:rPr>
          <w:sz w:val="28"/>
          <w:szCs w:val="28"/>
        </w:rPr>
      </w:pPr>
      <w:r>
        <w:rPr>
          <w:sz w:val="28"/>
          <w:szCs w:val="28"/>
        </w:rPr>
        <w:t>-  пользоваться  культурой движений рук, ног – школой; пластикой движений</w:t>
      </w:r>
      <w:r w:rsidR="0024624A">
        <w:rPr>
          <w:sz w:val="28"/>
          <w:szCs w:val="28"/>
        </w:rPr>
        <w:t>.</w:t>
      </w:r>
    </w:p>
    <w:p w:rsidR="00301974" w:rsidRPr="00301974" w:rsidRDefault="00301974" w:rsidP="004B5107">
      <w:pPr>
        <w:spacing w:line="276" w:lineRule="auto"/>
        <w:jc w:val="both"/>
        <w:rPr>
          <w:sz w:val="28"/>
          <w:szCs w:val="28"/>
        </w:rPr>
      </w:pPr>
    </w:p>
    <w:p w:rsidR="00301974" w:rsidRPr="00877857" w:rsidRDefault="00877857" w:rsidP="004B5107">
      <w:pPr>
        <w:spacing w:line="276" w:lineRule="auto"/>
        <w:jc w:val="center"/>
        <w:rPr>
          <w:b/>
          <w:sz w:val="32"/>
          <w:szCs w:val="32"/>
        </w:rPr>
      </w:pPr>
      <w:r w:rsidRPr="00877857">
        <w:rPr>
          <w:b/>
          <w:sz w:val="32"/>
          <w:szCs w:val="32"/>
          <w:lang w:val="en-US"/>
        </w:rPr>
        <w:t>III</w:t>
      </w:r>
      <w:r w:rsidR="00301974" w:rsidRPr="00877857">
        <w:rPr>
          <w:b/>
          <w:sz w:val="32"/>
          <w:szCs w:val="32"/>
        </w:rPr>
        <w:t xml:space="preserve">ТРЕБОВАНИЯ К УРОВНЮ ПОДГОТОВКИ </w:t>
      </w:r>
    </w:p>
    <w:p w:rsidR="00301974" w:rsidRPr="00877857" w:rsidRDefault="00D33598" w:rsidP="004B5107">
      <w:pPr>
        <w:spacing w:line="276" w:lineRule="auto"/>
        <w:jc w:val="center"/>
        <w:rPr>
          <w:b/>
          <w:sz w:val="32"/>
          <w:szCs w:val="32"/>
        </w:rPr>
      </w:pPr>
      <w:r>
        <w:rPr>
          <w:b/>
          <w:sz w:val="32"/>
          <w:szCs w:val="32"/>
        </w:rPr>
        <w:t>УЧА</w:t>
      </w:r>
      <w:r w:rsidR="00301974" w:rsidRPr="00877857">
        <w:rPr>
          <w:b/>
          <w:sz w:val="32"/>
          <w:szCs w:val="32"/>
        </w:rPr>
        <w:t>ЩИХСЯ</w:t>
      </w:r>
    </w:p>
    <w:p w:rsidR="00301974" w:rsidRPr="00877857" w:rsidRDefault="00301974" w:rsidP="004B5107">
      <w:pPr>
        <w:spacing w:line="276" w:lineRule="auto"/>
        <w:jc w:val="center"/>
        <w:rPr>
          <w:b/>
          <w:sz w:val="32"/>
          <w:szCs w:val="32"/>
        </w:rPr>
      </w:pPr>
    </w:p>
    <w:p w:rsidR="0024624A" w:rsidRPr="0024624A" w:rsidRDefault="0024624A" w:rsidP="004B5107">
      <w:pPr>
        <w:spacing w:line="276" w:lineRule="auto"/>
        <w:jc w:val="both"/>
        <w:rPr>
          <w:sz w:val="28"/>
          <w:szCs w:val="28"/>
        </w:rPr>
      </w:pPr>
      <w:r w:rsidRPr="0024624A">
        <w:rPr>
          <w:sz w:val="28"/>
          <w:szCs w:val="28"/>
        </w:rPr>
        <w:t>По окончании курса</w:t>
      </w:r>
      <w:r>
        <w:rPr>
          <w:sz w:val="28"/>
          <w:szCs w:val="28"/>
        </w:rPr>
        <w:t xml:space="preserve"> «Гимнастики» обучающиеся должны иметь следующие представления и знания:</w:t>
      </w:r>
    </w:p>
    <w:p w:rsidR="00301974" w:rsidRDefault="00301974" w:rsidP="004B5107">
      <w:pPr>
        <w:spacing w:line="276" w:lineRule="auto"/>
        <w:jc w:val="both"/>
        <w:rPr>
          <w:sz w:val="28"/>
          <w:szCs w:val="28"/>
        </w:rPr>
      </w:pPr>
      <w:r>
        <w:rPr>
          <w:sz w:val="28"/>
          <w:szCs w:val="28"/>
        </w:rPr>
        <w:t>- знание анатомического строения тела;</w:t>
      </w:r>
    </w:p>
    <w:p w:rsidR="00301974" w:rsidRDefault="0024624A" w:rsidP="004B5107">
      <w:pPr>
        <w:spacing w:line="276" w:lineRule="auto"/>
        <w:jc w:val="both"/>
        <w:rPr>
          <w:sz w:val="28"/>
          <w:szCs w:val="28"/>
        </w:rPr>
      </w:pPr>
      <w:r>
        <w:rPr>
          <w:sz w:val="28"/>
          <w:szCs w:val="28"/>
        </w:rPr>
        <w:lastRenderedPageBreak/>
        <w:t>- знание приё</w:t>
      </w:r>
      <w:r w:rsidR="00301974">
        <w:rPr>
          <w:sz w:val="28"/>
          <w:szCs w:val="28"/>
        </w:rPr>
        <w:t>мов правильного дыхания;</w:t>
      </w:r>
    </w:p>
    <w:p w:rsidR="00301974" w:rsidRDefault="00301974" w:rsidP="004B5107">
      <w:pPr>
        <w:widowControl w:val="0"/>
        <w:autoSpaceDE w:val="0"/>
        <w:autoSpaceDN w:val="0"/>
        <w:adjustRightInd w:val="0"/>
        <w:spacing w:line="276" w:lineRule="auto"/>
        <w:jc w:val="both"/>
        <w:rPr>
          <w:color w:val="000000"/>
          <w:sz w:val="28"/>
          <w:szCs w:val="28"/>
        </w:rPr>
      </w:pPr>
      <w:r>
        <w:rPr>
          <w:color w:val="000000"/>
          <w:sz w:val="28"/>
          <w:szCs w:val="28"/>
        </w:rPr>
        <w:t>- знание правил безопасности при выполнении физических упражнений;</w:t>
      </w:r>
    </w:p>
    <w:p w:rsidR="00301974" w:rsidRDefault="00301974" w:rsidP="004B5107">
      <w:pPr>
        <w:widowControl w:val="0"/>
        <w:autoSpaceDE w:val="0"/>
        <w:autoSpaceDN w:val="0"/>
        <w:adjustRightInd w:val="0"/>
        <w:spacing w:line="276" w:lineRule="auto"/>
        <w:jc w:val="both"/>
        <w:rPr>
          <w:color w:val="000000"/>
          <w:sz w:val="28"/>
          <w:szCs w:val="28"/>
        </w:rPr>
      </w:pPr>
      <w:r>
        <w:rPr>
          <w:color w:val="000000"/>
          <w:sz w:val="28"/>
          <w:szCs w:val="28"/>
        </w:rPr>
        <w:t xml:space="preserve">- </w:t>
      </w:r>
      <w:r w:rsidR="007616B9">
        <w:rPr>
          <w:color w:val="000000"/>
          <w:sz w:val="28"/>
          <w:szCs w:val="28"/>
        </w:rPr>
        <w:t>иметь представле</w:t>
      </w:r>
      <w:r>
        <w:rPr>
          <w:color w:val="000000"/>
          <w:sz w:val="28"/>
          <w:szCs w:val="28"/>
        </w:rPr>
        <w:t>ние о роли физической культуры и спорта в формировании здорового образа жизни;</w:t>
      </w:r>
    </w:p>
    <w:p w:rsidR="00301974" w:rsidRDefault="00301974" w:rsidP="004B5107">
      <w:pPr>
        <w:spacing w:line="276" w:lineRule="auto"/>
        <w:jc w:val="both"/>
        <w:rPr>
          <w:sz w:val="28"/>
          <w:szCs w:val="28"/>
        </w:rPr>
      </w:pPr>
      <w:r>
        <w:rPr>
          <w:color w:val="000000"/>
          <w:sz w:val="28"/>
          <w:szCs w:val="28"/>
        </w:rPr>
        <w:t xml:space="preserve">- </w:t>
      </w:r>
      <w:r w:rsidR="007616B9">
        <w:rPr>
          <w:color w:val="000000"/>
          <w:sz w:val="28"/>
          <w:szCs w:val="28"/>
        </w:rPr>
        <w:t xml:space="preserve">обладать </w:t>
      </w:r>
      <w:r>
        <w:rPr>
          <w:color w:val="000000"/>
          <w:sz w:val="28"/>
          <w:szCs w:val="28"/>
        </w:rPr>
        <w:t>умение</w:t>
      </w:r>
      <w:r w:rsidR="007616B9">
        <w:rPr>
          <w:color w:val="000000"/>
          <w:sz w:val="28"/>
          <w:szCs w:val="28"/>
        </w:rPr>
        <w:t>м</w:t>
      </w:r>
      <w:r>
        <w:rPr>
          <w:color w:val="000000"/>
          <w:sz w:val="28"/>
          <w:szCs w:val="28"/>
        </w:rPr>
        <w:t xml:space="preserve"> выполнять комплексы упражнений утренней </w:t>
      </w:r>
      <w:r w:rsidR="007616B9">
        <w:rPr>
          <w:color w:val="000000"/>
          <w:sz w:val="28"/>
          <w:szCs w:val="28"/>
        </w:rPr>
        <w:t>и корригирующей гимнастики с учё</w:t>
      </w:r>
      <w:r>
        <w:rPr>
          <w:color w:val="000000"/>
          <w:sz w:val="28"/>
          <w:szCs w:val="28"/>
        </w:rPr>
        <w:t>том индивидуальных особенностей организма;</w:t>
      </w:r>
    </w:p>
    <w:p w:rsidR="00301974" w:rsidRDefault="007616B9" w:rsidP="004B5107">
      <w:pPr>
        <w:spacing w:line="276" w:lineRule="auto"/>
        <w:jc w:val="both"/>
        <w:rPr>
          <w:sz w:val="28"/>
          <w:szCs w:val="28"/>
        </w:rPr>
      </w:pPr>
      <w:r>
        <w:rPr>
          <w:sz w:val="28"/>
          <w:szCs w:val="28"/>
        </w:rPr>
        <w:t>-  уметь</w:t>
      </w:r>
      <w:r w:rsidR="00301974">
        <w:rPr>
          <w:sz w:val="28"/>
          <w:szCs w:val="28"/>
        </w:rPr>
        <w:t xml:space="preserve"> сознательно управлять своим телом;</w:t>
      </w:r>
    </w:p>
    <w:p w:rsidR="00301974" w:rsidRDefault="007616B9" w:rsidP="004B5107">
      <w:pPr>
        <w:spacing w:line="276" w:lineRule="auto"/>
        <w:jc w:val="both"/>
        <w:rPr>
          <w:sz w:val="28"/>
          <w:szCs w:val="28"/>
        </w:rPr>
      </w:pPr>
      <w:r>
        <w:rPr>
          <w:sz w:val="28"/>
          <w:szCs w:val="28"/>
        </w:rPr>
        <w:t>-  уметь</w:t>
      </w:r>
      <w:r w:rsidR="00301974">
        <w:rPr>
          <w:sz w:val="28"/>
          <w:szCs w:val="28"/>
        </w:rPr>
        <w:t xml:space="preserve"> распределять движения во времени и пространстве;</w:t>
      </w:r>
    </w:p>
    <w:p w:rsidR="00301974" w:rsidRDefault="007616B9" w:rsidP="004B5107">
      <w:pPr>
        <w:spacing w:line="276" w:lineRule="auto"/>
        <w:jc w:val="both"/>
        <w:rPr>
          <w:sz w:val="28"/>
          <w:szCs w:val="28"/>
        </w:rPr>
      </w:pPr>
      <w:r>
        <w:rPr>
          <w:sz w:val="28"/>
          <w:szCs w:val="28"/>
        </w:rPr>
        <w:t>-  владеть</w:t>
      </w:r>
      <w:r w:rsidR="00301974">
        <w:rPr>
          <w:sz w:val="28"/>
          <w:szCs w:val="28"/>
        </w:rPr>
        <w:t xml:space="preserve"> комплексом упражнений на развитие гибкости корпуса;</w:t>
      </w:r>
    </w:p>
    <w:p w:rsidR="00301974" w:rsidRPr="00EE7F94" w:rsidRDefault="00301974" w:rsidP="004B5107">
      <w:pPr>
        <w:spacing w:line="276" w:lineRule="auto"/>
        <w:jc w:val="both"/>
        <w:rPr>
          <w:sz w:val="28"/>
          <w:szCs w:val="28"/>
        </w:rPr>
      </w:pPr>
      <w:r>
        <w:rPr>
          <w:sz w:val="28"/>
          <w:szCs w:val="28"/>
        </w:rPr>
        <w:t xml:space="preserve">-  </w:t>
      </w:r>
      <w:r w:rsidR="007616B9">
        <w:rPr>
          <w:sz w:val="28"/>
          <w:szCs w:val="28"/>
        </w:rPr>
        <w:t>обладать навыками</w:t>
      </w:r>
      <w:r>
        <w:rPr>
          <w:sz w:val="28"/>
          <w:szCs w:val="28"/>
        </w:rPr>
        <w:t xml:space="preserve"> координации движений.</w:t>
      </w:r>
    </w:p>
    <w:p w:rsidR="00877857" w:rsidRPr="002F0F72" w:rsidRDefault="00877857" w:rsidP="004B5107">
      <w:pPr>
        <w:spacing w:line="276" w:lineRule="auto"/>
        <w:jc w:val="both"/>
        <w:rPr>
          <w:sz w:val="28"/>
          <w:szCs w:val="28"/>
        </w:rPr>
      </w:pPr>
    </w:p>
    <w:p w:rsidR="00301974" w:rsidRPr="00877857" w:rsidRDefault="00877857" w:rsidP="004B5107">
      <w:pPr>
        <w:spacing w:line="276" w:lineRule="auto"/>
        <w:jc w:val="center"/>
        <w:rPr>
          <w:b/>
          <w:sz w:val="32"/>
          <w:szCs w:val="32"/>
        </w:rPr>
      </w:pPr>
      <w:r w:rsidRPr="00877857">
        <w:rPr>
          <w:b/>
          <w:sz w:val="32"/>
          <w:szCs w:val="32"/>
          <w:lang w:val="en-US"/>
        </w:rPr>
        <w:t>IV</w:t>
      </w:r>
      <w:r w:rsidR="00301974" w:rsidRPr="00877857">
        <w:rPr>
          <w:b/>
          <w:sz w:val="32"/>
          <w:szCs w:val="32"/>
        </w:rPr>
        <w:t xml:space="preserve">ФОРМЫ И МЕТОДЫ КОНТРОЛЯ, </w:t>
      </w:r>
    </w:p>
    <w:p w:rsidR="00301974" w:rsidRPr="00877857" w:rsidRDefault="00301974" w:rsidP="004B5107">
      <w:pPr>
        <w:spacing w:line="276" w:lineRule="auto"/>
        <w:jc w:val="center"/>
        <w:rPr>
          <w:b/>
          <w:sz w:val="32"/>
          <w:szCs w:val="32"/>
        </w:rPr>
      </w:pPr>
      <w:r w:rsidRPr="00877857">
        <w:rPr>
          <w:b/>
          <w:sz w:val="32"/>
          <w:szCs w:val="32"/>
        </w:rPr>
        <w:t>СИСТЕМА ОЦЕНОК</w:t>
      </w:r>
    </w:p>
    <w:p w:rsidR="00301974" w:rsidRDefault="00301974" w:rsidP="004B5107">
      <w:pPr>
        <w:spacing w:line="276" w:lineRule="auto"/>
        <w:jc w:val="center"/>
        <w:rPr>
          <w:b/>
          <w:sz w:val="16"/>
          <w:szCs w:val="16"/>
        </w:rPr>
      </w:pPr>
    </w:p>
    <w:p w:rsidR="00877857" w:rsidRDefault="00877857" w:rsidP="004B5107">
      <w:pPr>
        <w:spacing w:line="276" w:lineRule="auto"/>
        <w:jc w:val="center"/>
        <w:rPr>
          <w:b/>
          <w:sz w:val="16"/>
          <w:szCs w:val="16"/>
        </w:rPr>
      </w:pPr>
    </w:p>
    <w:p w:rsidR="00301974" w:rsidRDefault="00301974" w:rsidP="004B5107">
      <w:pPr>
        <w:spacing w:line="276" w:lineRule="auto"/>
        <w:jc w:val="both"/>
        <w:rPr>
          <w:sz w:val="28"/>
          <w:szCs w:val="28"/>
        </w:rPr>
      </w:pPr>
      <w:r>
        <w:rPr>
          <w:sz w:val="28"/>
          <w:szCs w:val="28"/>
        </w:rPr>
        <w:tab/>
        <w:t>На уроках «Гимнастики» необходимо формировать не только специальные способности, но и  общие художественные  способности, которые являются универсальными в любой  художественной    деятельности. Программа предусматривает проведение традиционных уроков,  практических занятий.</w:t>
      </w:r>
    </w:p>
    <w:p w:rsidR="00301974" w:rsidRDefault="00D33598" w:rsidP="004B5107">
      <w:pPr>
        <w:spacing w:line="276" w:lineRule="auto"/>
        <w:jc w:val="both"/>
        <w:rPr>
          <w:sz w:val="28"/>
          <w:szCs w:val="28"/>
        </w:rPr>
      </w:pPr>
      <w:r>
        <w:rPr>
          <w:sz w:val="28"/>
          <w:szCs w:val="28"/>
        </w:rPr>
        <w:tab/>
        <w:t>Умения уча</w:t>
      </w:r>
      <w:r w:rsidR="00301974">
        <w:rPr>
          <w:sz w:val="28"/>
          <w:szCs w:val="28"/>
        </w:rPr>
        <w:t xml:space="preserve">щихся определяются в соответствии с практическими пунктами программы. </w:t>
      </w:r>
    </w:p>
    <w:p w:rsidR="00301974" w:rsidRDefault="00301974" w:rsidP="004B5107">
      <w:pPr>
        <w:spacing w:line="276" w:lineRule="auto"/>
        <w:jc w:val="both"/>
        <w:rPr>
          <w:sz w:val="28"/>
          <w:szCs w:val="28"/>
        </w:rPr>
      </w:pPr>
      <w:r>
        <w:rPr>
          <w:sz w:val="28"/>
          <w:szCs w:val="28"/>
        </w:rPr>
        <w:tab/>
        <w:t>Результатом обучения является определённый объём знаний, умений и навыков. Учёт и контроль успеваемости следует определять следующими формами:</w:t>
      </w:r>
    </w:p>
    <w:p w:rsidR="00301974" w:rsidRDefault="00301974" w:rsidP="004B5107">
      <w:pPr>
        <w:spacing w:line="276" w:lineRule="auto"/>
        <w:jc w:val="both"/>
        <w:rPr>
          <w:sz w:val="28"/>
          <w:szCs w:val="28"/>
        </w:rPr>
      </w:pPr>
      <w:r>
        <w:rPr>
          <w:sz w:val="28"/>
          <w:szCs w:val="28"/>
        </w:rPr>
        <w:t>-  опрос</w:t>
      </w:r>
      <w:r w:rsidR="00D33598">
        <w:rPr>
          <w:sz w:val="28"/>
          <w:szCs w:val="28"/>
        </w:rPr>
        <w:t>;</w:t>
      </w:r>
    </w:p>
    <w:p w:rsidR="00301974" w:rsidRDefault="00301974" w:rsidP="004B5107">
      <w:pPr>
        <w:spacing w:line="276" w:lineRule="auto"/>
        <w:jc w:val="both"/>
        <w:rPr>
          <w:sz w:val="28"/>
          <w:szCs w:val="28"/>
        </w:rPr>
      </w:pPr>
      <w:r>
        <w:rPr>
          <w:sz w:val="28"/>
          <w:szCs w:val="28"/>
        </w:rPr>
        <w:t>-  контрольный урок</w:t>
      </w:r>
      <w:r w:rsidR="00D33598">
        <w:rPr>
          <w:sz w:val="28"/>
          <w:szCs w:val="28"/>
        </w:rPr>
        <w:t>;</w:t>
      </w:r>
    </w:p>
    <w:p w:rsidR="00301974" w:rsidRDefault="00301974" w:rsidP="004B5107">
      <w:pPr>
        <w:spacing w:line="276" w:lineRule="auto"/>
        <w:jc w:val="both"/>
        <w:rPr>
          <w:sz w:val="28"/>
          <w:szCs w:val="28"/>
        </w:rPr>
      </w:pPr>
      <w:r>
        <w:rPr>
          <w:sz w:val="28"/>
          <w:szCs w:val="28"/>
        </w:rPr>
        <w:t>Контроль позволяет определить эффективность обучения, обсудить  результат, внести  изменения в процесс, если надо. Контроль позволяет родителям, преподавателям, обучающимся увидеть результат своего труда.</w:t>
      </w:r>
    </w:p>
    <w:p w:rsidR="00301974" w:rsidRDefault="00301974" w:rsidP="004B5107">
      <w:pPr>
        <w:spacing w:line="276" w:lineRule="auto"/>
        <w:jc w:val="both"/>
        <w:rPr>
          <w:sz w:val="28"/>
          <w:szCs w:val="28"/>
        </w:rPr>
      </w:pPr>
      <w:r>
        <w:rPr>
          <w:sz w:val="28"/>
          <w:szCs w:val="28"/>
        </w:rPr>
        <w:tab/>
        <w:t>Проведение показательных уроков перед родителями с целью повышения интереса, проведение  контрольных уроков, их периодичность устанавливает преподаватель.</w:t>
      </w:r>
    </w:p>
    <w:p w:rsidR="00301974" w:rsidRDefault="00301974" w:rsidP="004B5107">
      <w:pPr>
        <w:spacing w:line="276" w:lineRule="auto"/>
        <w:jc w:val="both"/>
        <w:rPr>
          <w:sz w:val="28"/>
          <w:szCs w:val="28"/>
        </w:rPr>
      </w:pPr>
      <w:r>
        <w:rPr>
          <w:sz w:val="28"/>
          <w:szCs w:val="28"/>
        </w:rPr>
        <w:tab/>
        <w:t>Контроль может быть текущим, промежуточным, итоговым. Текущий контроль осуществляется по ходу занятия. Форма промежуточной аттестации проводится по контрольным урокам в конце каждого года</w:t>
      </w:r>
      <w:r w:rsidR="007616B9">
        <w:rPr>
          <w:sz w:val="28"/>
          <w:szCs w:val="28"/>
        </w:rPr>
        <w:t>.</w:t>
      </w:r>
    </w:p>
    <w:p w:rsidR="00877857" w:rsidRDefault="00877857" w:rsidP="004B5107">
      <w:pPr>
        <w:spacing w:line="276" w:lineRule="auto"/>
        <w:jc w:val="both"/>
        <w:rPr>
          <w:sz w:val="28"/>
          <w:szCs w:val="28"/>
        </w:rPr>
      </w:pPr>
    </w:p>
    <w:p w:rsidR="00301974" w:rsidRDefault="00301974" w:rsidP="004B5107">
      <w:pPr>
        <w:spacing w:line="276" w:lineRule="auto"/>
        <w:jc w:val="both"/>
        <w:rPr>
          <w:sz w:val="16"/>
          <w:szCs w:val="16"/>
        </w:rPr>
      </w:pPr>
    </w:p>
    <w:p w:rsidR="00301974" w:rsidRPr="00EE7F94" w:rsidRDefault="00877857" w:rsidP="004B5107">
      <w:pPr>
        <w:spacing w:line="276" w:lineRule="auto"/>
        <w:jc w:val="center"/>
        <w:outlineLvl w:val="0"/>
        <w:rPr>
          <w:b/>
          <w:sz w:val="32"/>
          <w:szCs w:val="32"/>
        </w:rPr>
      </w:pPr>
      <w:r>
        <w:rPr>
          <w:b/>
          <w:sz w:val="32"/>
          <w:szCs w:val="32"/>
          <w:lang w:val="en-US"/>
        </w:rPr>
        <w:t>V</w:t>
      </w:r>
      <w:r>
        <w:rPr>
          <w:b/>
          <w:sz w:val="32"/>
          <w:szCs w:val="32"/>
        </w:rPr>
        <w:t>.</w:t>
      </w:r>
      <w:r w:rsidR="00301974" w:rsidRPr="00301974">
        <w:rPr>
          <w:b/>
          <w:sz w:val="32"/>
          <w:szCs w:val="32"/>
        </w:rPr>
        <w:t xml:space="preserve">МЕТОДИЧЕСКОЕ ОБЕСПЕЧЕНИЕ УЧЕБНОГО </w:t>
      </w:r>
    </w:p>
    <w:p w:rsidR="00301974" w:rsidRPr="00301974" w:rsidRDefault="00301974" w:rsidP="004B5107">
      <w:pPr>
        <w:spacing w:line="276" w:lineRule="auto"/>
        <w:jc w:val="center"/>
        <w:outlineLvl w:val="0"/>
        <w:rPr>
          <w:b/>
          <w:sz w:val="32"/>
          <w:szCs w:val="32"/>
        </w:rPr>
      </w:pPr>
      <w:r w:rsidRPr="00301974">
        <w:rPr>
          <w:b/>
          <w:sz w:val="32"/>
          <w:szCs w:val="32"/>
        </w:rPr>
        <w:lastRenderedPageBreak/>
        <w:t>ПРОЦЕССА</w:t>
      </w:r>
    </w:p>
    <w:p w:rsidR="00301974" w:rsidRDefault="00301974" w:rsidP="004B5107">
      <w:pPr>
        <w:spacing w:line="276" w:lineRule="auto"/>
        <w:jc w:val="both"/>
        <w:rPr>
          <w:sz w:val="16"/>
          <w:szCs w:val="16"/>
        </w:rPr>
      </w:pPr>
    </w:p>
    <w:p w:rsidR="00301974" w:rsidRDefault="00301974" w:rsidP="004B5107">
      <w:pPr>
        <w:spacing w:line="276" w:lineRule="auto"/>
        <w:jc w:val="both"/>
        <w:rPr>
          <w:sz w:val="28"/>
          <w:szCs w:val="28"/>
        </w:rPr>
      </w:pPr>
      <w:r>
        <w:rPr>
          <w:sz w:val="28"/>
          <w:szCs w:val="28"/>
        </w:rPr>
        <w:tab/>
        <w:t xml:space="preserve">Основными методами работы преподавателя </w:t>
      </w:r>
      <w:r>
        <w:rPr>
          <w:i/>
          <w:sz w:val="28"/>
          <w:szCs w:val="28"/>
        </w:rPr>
        <w:t>являются показ движений</w:t>
      </w:r>
      <w:r>
        <w:rPr>
          <w:sz w:val="28"/>
          <w:szCs w:val="28"/>
        </w:rPr>
        <w:t xml:space="preserve"> и </w:t>
      </w:r>
      <w:r>
        <w:rPr>
          <w:i/>
          <w:sz w:val="28"/>
          <w:szCs w:val="28"/>
        </w:rPr>
        <w:t>словесное объяснение</w:t>
      </w:r>
      <w:r>
        <w:rPr>
          <w:sz w:val="28"/>
          <w:szCs w:val="28"/>
        </w:rPr>
        <w:t>. Они – главные проводники требований преподавателя к учащимся. В разных классах показу и объяснению отводится различная роль, изменяются функции показа и объяснения на разных этапах обучения.</w:t>
      </w:r>
    </w:p>
    <w:p w:rsidR="00301974" w:rsidRDefault="00301974" w:rsidP="004B5107">
      <w:pPr>
        <w:spacing w:line="276" w:lineRule="auto"/>
        <w:jc w:val="both"/>
        <w:rPr>
          <w:sz w:val="28"/>
          <w:szCs w:val="28"/>
        </w:rPr>
      </w:pPr>
      <w:r>
        <w:rPr>
          <w:sz w:val="28"/>
          <w:szCs w:val="28"/>
        </w:rPr>
        <w:tab/>
        <w:t>На начальном этапе обучения (</w:t>
      </w:r>
      <w:r w:rsidR="00877857">
        <w:rPr>
          <w:sz w:val="28"/>
          <w:szCs w:val="28"/>
          <w:lang w:val="en-US"/>
        </w:rPr>
        <w:t>I</w:t>
      </w:r>
      <w:r w:rsidR="00877857">
        <w:rPr>
          <w:sz w:val="28"/>
          <w:szCs w:val="28"/>
        </w:rPr>
        <w:t xml:space="preserve"> полугодие</w:t>
      </w:r>
      <w:r>
        <w:rPr>
          <w:sz w:val="28"/>
          <w:szCs w:val="28"/>
        </w:rPr>
        <w:t>) показу придаётся исключительно большое значение, т.к. он даёт первоначальное представление о движении. Поэтому показ должен быть предельно точным, конкретным и технически совершенным.</w:t>
      </w:r>
    </w:p>
    <w:p w:rsidR="00301974" w:rsidRDefault="00301974" w:rsidP="004B5107">
      <w:pPr>
        <w:spacing w:line="276" w:lineRule="auto"/>
        <w:jc w:val="both"/>
        <w:rPr>
          <w:sz w:val="28"/>
          <w:szCs w:val="28"/>
        </w:rPr>
      </w:pPr>
      <w:r>
        <w:rPr>
          <w:sz w:val="28"/>
          <w:szCs w:val="28"/>
        </w:rPr>
        <w:tab/>
        <w:t>Словесное объяснение комментирует показ, выделяя наиболее важные моменты, а также служит для формирования основных понятий, необходимых на начальном этапе (правила исполнения).</w:t>
      </w:r>
    </w:p>
    <w:p w:rsidR="00301974" w:rsidRDefault="00301974" w:rsidP="004B5107">
      <w:pPr>
        <w:spacing w:line="276" w:lineRule="auto"/>
        <w:jc w:val="both"/>
        <w:rPr>
          <w:sz w:val="28"/>
          <w:szCs w:val="28"/>
        </w:rPr>
      </w:pPr>
      <w:r>
        <w:rPr>
          <w:sz w:val="28"/>
          <w:szCs w:val="28"/>
        </w:rPr>
        <w:tab/>
        <w:t>На следующем этапе обучения (</w:t>
      </w:r>
      <w:r w:rsidR="00877857">
        <w:rPr>
          <w:sz w:val="28"/>
          <w:szCs w:val="28"/>
          <w:lang w:val="en-US"/>
        </w:rPr>
        <w:t>II</w:t>
      </w:r>
      <w:r w:rsidR="00877857">
        <w:rPr>
          <w:sz w:val="28"/>
          <w:szCs w:val="28"/>
        </w:rPr>
        <w:t xml:space="preserve"> полугодие</w:t>
      </w:r>
      <w:r>
        <w:rPr>
          <w:sz w:val="28"/>
          <w:szCs w:val="28"/>
        </w:rPr>
        <w:t>) показ приобретает иной характер. Он становится более обобщённым, акцентирующим наиболее важные моменты, особенно мышечную работу тела.</w:t>
      </w:r>
    </w:p>
    <w:p w:rsidR="00301974" w:rsidRDefault="00301974" w:rsidP="004B5107">
      <w:pPr>
        <w:spacing w:line="276" w:lineRule="auto"/>
        <w:jc w:val="both"/>
        <w:rPr>
          <w:sz w:val="28"/>
          <w:szCs w:val="28"/>
        </w:rPr>
      </w:pPr>
      <w:r>
        <w:rPr>
          <w:sz w:val="28"/>
          <w:szCs w:val="28"/>
        </w:rPr>
        <w:tab/>
        <w:t xml:space="preserve">Словесный метод приобретает очень большое значение в связи с происходящим  процессом осмысления исполнения. На этом этапе </w:t>
      </w:r>
      <w:r w:rsidR="00D33598">
        <w:rPr>
          <w:sz w:val="28"/>
          <w:szCs w:val="28"/>
        </w:rPr>
        <w:t xml:space="preserve">слово </w:t>
      </w:r>
      <w:r>
        <w:rPr>
          <w:sz w:val="28"/>
          <w:szCs w:val="28"/>
        </w:rPr>
        <w:t>несёт самую большую нагрузку.</w:t>
      </w:r>
    </w:p>
    <w:p w:rsidR="00301974" w:rsidRDefault="00301974" w:rsidP="004B5107">
      <w:pPr>
        <w:spacing w:line="276" w:lineRule="auto"/>
        <w:jc w:val="both"/>
        <w:rPr>
          <w:sz w:val="28"/>
          <w:szCs w:val="28"/>
        </w:rPr>
      </w:pPr>
      <w:r>
        <w:rPr>
          <w:sz w:val="28"/>
          <w:szCs w:val="28"/>
        </w:rPr>
        <w:tab/>
        <w:t xml:space="preserve"> Методы показа и объяснения варьируются в самых широких пределах, учитывая многообразие задач младших классов.</w:t>
      </w:r>
    </w:p>
    <w:p w:rsidR="007616B9" w:rsidRDefault="00301974" w:rsidP="004B5107">
      <w:pPr>
        <w:spacing w:line="276" w:lineRule="auto"/>
        <w:jc w:val="both"/>
        <w:rPr>
          <w:sz w:val="28"/>
          <w:szCs w:val="28"/>
        </w:rPr>
      </w:pPr>
      <w:r>
        <w:rPr>
          <w:sz w:val="28"/>
          <w:szCs w:val="28"/>
        </w:rPr>
        <w:tab/>
        <w:t xml:space="preserve">Таким образом, </w:t>
      </w:r>
      <w:r>
        <w:rPr>
          <w:i/>
          <w:sz w:val="28"/>
          <w:szCs w:val="28"/>
        </w:rPr>
        <w:t>два важнейших метода – показ и объяснение</w:t>
      </w:r>
      <w:r>
        <w:rPr>
          <w:sz w:val="28"/>
          <w:szCs w:val="28"/>
        </w:rPr>
        <w:t xml:space="preserve"> – связаны с одним из центральных моментов обучения: активизацией мышления и развитием творческого  начала в процессе напряжённой физической работы по овладению танцевальными навыками.     </w:t>
      </w:r>
    </w:p>
    <w:p w:rsidR="007616B9" w:rsidRDefault="00301974" w:rsidP="004B5107">
      <w:pPr>
        <w:spacing w:line="276" w:lineRule="auto"/>
        <w:jc w:val="both"/>
        <w:rPr>
          <w:sz w:val="28"/>
          <w:szCs w:val="28"/>
        </w:rPr>
      </w:pPr>
      <w:r>
        <w:rPr>
          <w:sz w:val="28"/>
          <w:szCs w:val="28"/>
        </w:rPr>
        <w:tab/>
      </w:r>
      <w:r w:rsidR="007616B9">
        <w:rPr>
          <w:sz w:val="28"/>
          <w:szCs w:val="28"/>
        </w:rPr>
        <w:t xml:space="preserve">Основными условиями реализации программы являются: </w:t>
      </w:r>
    </w:p>
    <w:p w:rsidR="007616B9" w:rsidRDefault="00877857" w:rsidP="004B5107">
      <w:pPr>
        <w:spacing w:line="276" w:lineRule="auto"/>
        <w:ind w:left="360"/>
        <w:jc w:val="both"/>
        <w:rPr>
          <w:sz w:val="28"/>
          <w:szCs w:val="28"/>
        </w:rPr>
      </w:pPr>
      <w:r>
        <w:rPr>
          <w:sz w:val="28"/>
          <w:szCs w:val="28"/>
        </w:rPr>
        <w:t xml:space="preserve">- </w:t>
      </w:r>
      <w:r w:rsidR="007616B9">
        <w:rPr>
          <w:sz w:val="28"/>
          <w:szCs w:val="28"/>
        </w:rPr>
        <w:t>высокий профессиональный уровень преподавателя (как в предметной сфере, так и в психолого-педагогической);</w:t>
      </w:r>
    </w:p>
    <w:p w:rsidR="007616B9" w:rsidRDefault="00877857" w:rsidP="004B5107">
      <w:pPr>
        <w:spacing w:line="276" w:lineRule="auto"/>
        <w:ind w:left="360"/>
        <w:jc w:val="both"/>
        <w:rPr>
          <w:sz w:val="28"/>
          <w:szCs w:val="28"/>
        </w:rPr>
      </w:pPr>
      <w:r>
        <w:rPr>
          <w:sz w:val="28"/>
          <w:szCs w:val="28"/>
        </w:rPr>
        <w:t xml:space="preserve">- </w:t>
      </w:r>
      <w:r w:rsidR="007616B9">
        <w:rPr>
          <w:sz w:val="28"/>
          <w:szCs w:val="28"/>
        </w:rPr>
        <w:t>грамотное методическое  изложение материала;</w:t>
      </w:r>
    </w:p>
    <w:p w:rsidR="007616B9" w:rsidRDefault="00877857" w:rsidP="004B5107">
      <w:pPr>
        <w:spacing w:line="276" w:lineRule="auto"/>
        <w:ind w:left="360"/>
        <w:jc w:val="both"/>
        <w:rPr>
          <w:sz w:val="28"/>
          <w:szCs w:val="28"/>
        </w:rPr>
      </w:pPr>
      <w:r>
        <w:rPr>
          <w:sz w:val="28"/>
          <w:szCs w:val="28"/>
        </w:rPr>
        <w:t xml:space="preserve">- </w:t>
      </w:r>
      <w:r w:rsidR="007616B9">
        <w:rPr>
          <w:sz w:val="28"/>
          <w:szCs w:val="28"/>
        </w:rPr>
        <w:t>личный выразительный показ преподавателя;</w:t>
      </w:r>
    </w:p>
    <w:p w:rsidR="007616B9" w:rsidRDefault="00877857" w:rsidP="004B5107">
      <w:pPr>
        <w:spacing w:line="276" w:lineRule="auto"/>
        <w:ind w:left="360"/>
        <w:jc w:val="both"/>
        <w:rPr>
          <w:sz w:val="28"/>
          <w:szCs w:val="28"/>
        </w:rPr>
      </w:pPr>
      <w:r>
        <w:rPr>
          <w:sz w:val="28"/>
          <w:szCs w:val="28"/>
        </w:rPr>
        <w:t xml:space="preserve">- </w:t>
      </w:r>
      <w:r w:rsidR="007616B9">
        <w:rPr>
          <w:sz w:val="28"/>
          <w:szCs w:val="28"/>
        </w:rPr>
        <w:t>преподавание по принципу «от простог</w:t>
      </w:r>
      <w:proofErr w:type="gramStart"/>
      <w:r w:rsidR="007616B9">
        <w:rPr>
          <w:sz w:val="28"/>
          <w:szCs w:val="28"/>
        </w:rPr>
        <w:t>о</w:t>
      </w:r>
      <w:r w:rsidR="00D33598">
        <w:rPr>
          <w:sz w:val="28"/>
          <w:szCs w:val="28"/>
        </w:rPr>
        <w:t>-</w:t>
      </w:r>
      <w:proofErr w:type="gramEnd"/>
      <w:r w:rsidR="00D33598">
        <w:rPr>
          <w:sz w:val="28"/>
          <w:szCs w:val="28"/>
        </w:rPr>
        <w:t xml:space="preserve"> к сложному</w:t>
      </w:r>
      <w:r w:rsidR="007616B9">
        <w:rPr>
          <w:sz w:val="28"/>
          <w:szCs w:val="28"/>
        </w:rPr>
        <w:t>»;</w:t>
      </w:r>
    </w:p>
    <w:p w:rsidR="007616B9" w:rsidRDefault="00877857" w:rsidP="004B5107">
      <w:pPr>
        <w:spacing w:line="276" w:lineRule="auto"/>
        <w:ind w:left="360"/>
        <w:jc w:val="both"/>
        <w:rPr>
          <w:sz w:val="28"/>
          <w:szCs w:val="28"/>
        </w:rPr>
      </w:pPr>
      <w:r>
        <w:rPr>
          <w:sz w:val="28"/>
          <w:szCs w:val="28"/>
        </w:rPr>
        <w:t xml:space="preserve">- </w:t>
      </w:r>
      <w:r w:rsidR="007616B9">
        <w:rPr>
          <w:sz w:val="28"/>
          <w:szCs w:val="28"/>
        </w:rPr>
        <w:t>выполнение важных педагогических принципов:  систематичность,  целенаправленность,  доступность, регулярность учебного процесса;</w:t>
      </w:r>
    </w:p>
    <w:p w:rsidR="007616B9" w:rsidRDefault="00877857" w:rsidP="004B5107">
      <w:pPr>
        <w:spacing w:line="276" w:lineRule="auto"/>
        <w:ind w:left="360"/>
        <w:jc w:val="both"/>
        <w:rPr>
          <w:sz w:val="28"/>
          <w:szCs w:val="28"/>
        </w:rPr>
      </w:pPr>
      <w:r>
        <w:rPr>
          <w:sz w:val="28"/>
          <w:szCs w:val="28"/>
        </w:rPr>
        <w:t xml:space="preserve">- </w:t>
      </w:r>
      <w:r w:rsidR="00D33598">
        <w:rPr>
          <w:sz w:val="28"/>
          <w:szCs w:val="28"/>
        </w:rPr>
        <w:t>умение преподавателя вовлечь уча</w:t>
      </w:r>
      <w:r w:rsidR="007616B9">
        <w:rPr>
          <w:sz w:val="28"/>
          <w:szCs w:val="28"/>
        </w:rPr>
        <w:t>щихся в творческий процесс;</w:t>
      </w:r>
    </w:p>
    <w:p w:rsidR="007616B9" w:rsidRDefault="00877857" w:rsidP="004B5107">
      <w:pPr>
        <w:spacing w:line="276" w:lineRule="auto"/>
        <w:ind w:left="360"/>
        <w:jc w:val="both"/>
        <w:rPr>
          <w:sz w:val="28"/>
          <w:szCs w:val="28"/>
        </w:rPr>
      </w:pPr>
      <w:r>
        <w:rPr>
          <w:sz w:val="28"/>
          <w:szCs w:val="28"/>
        </w:rPr>
        <w:t xml:space="preserve">- </w:t>
      </w:r>
      <w:r w:rsidR="007616B9">
        <w:rPr>
          <w:sz w:val="28"/>
          <w:szCs w:val="28"/>
        </w:rPr>
        <w:t xml:space="preserve">  позитивный психологический климат во время урока;</w:t>
      </w:r>
    </w:p>
    <w:p w:rsidR="00301974" w:rsidRPr="00877857" w:rsidRDefault="00877857" w:rsidP="004B5107">
      <w:pPr>
        <w:spacing w:line="276" w:lineRule="auto"/>
        <w:ind w:left="360"/>
        <w:jc w:val="both"/>
        <w:rPr>
          <w:sz w:val="28"/>
          <w:szCs w:val="28"/>
        </w:rPr>
      </w:pPr>
      <w:r>
        <w:rPr>
          <w:sz w:val="28"/>
          <w:szCs w:val="28"/>
        </w:rPr>
        <w:t xml:space="preserve">- </w:t>
      </w:r>
      <w:r w:rsidR="007616B9">
        <w:rPr>
          <w:sz w:val="28"/>
          <w:szCs w:val="28"/>
        </w:rPr>
        <w:t>материально- техническое оснащение (аудио-, видеоаппаратура), наличие танцевального зала,  музыкального инструмента, наглядных пособий.</w:t>
      </w:r>
    </w:p>
    <w:p w:rsidR="00301974" w:rsidRDefault="00301974" w:rsidP="004B5107">
      <w:pPr>
        <w:spacing w:line="276" w:lineRule="auto"/>
        <w:ind w:firstLine="708"/>
        <w:jc w:val="both"/>
        <w:rPr>
          <w:sz w:val="28"/>
          <w:szCs w:val="28"/>
        </w:rPr>
      </w:pPr>
      <w:r>
        <w:rPr>
          <w:sz w:val="28"/>
          <w:szCs w:val="28"/>
        </w:rPr>
        <w:lastRenderedPageBreak/>
        <w:t>Данная программа направлена на выявление и развитие способностей детей, приобретение ими определённых знаний, умений; на развитие компетентности  в  области хореографии; на формирование навыков на уровне практического применения.</w:t>
      </w:r>
    </w:p>
    <w:p w:rsidR="00301974" w:rsidRPr="00EE7F94" w:rsidRDefault="00301974" w:rsidP="004B5107">
      <w:pPr>
        <w:spacing w:line="276" w:lineRule="auto"/>
        <w:ind w:firstLine="284"/>
        <w:rPr>
          <w:b/>
          <w:sz w:val="28"/>
          <w:szCs w:val="28"/>
        </w:rPr>
      </w:pPr>
    </w:p>
    <w:p w:rsidR="00301974" w:rsidRPr="00877857" w:rsidRDefault="00877857" w:rsidP="004B5107">
      <w:pPr>
        <w:spacing w:line="276" w:lineRule="auto"/>
        <w:ind w:firstLine="284"/>
        <w:jc w:val="center"/>
        <w:rPr>
          <w:b/>
          <w:sz w:val="32"/>
          <w:szCs w:val="32"/>
        </w:rPr>
      </w:pPr>
      <w:r w:rsidRPr="00877857">
        <w:rPr>
          <w:b/>
          <w:sz w:val="32"/>
          <w:szCs w:val="32"/>
          <w:lang w:val="en-US"/>
        </w:rPr>
        <w:t>VI</w:t>
      </w:r>
      <w:r w:rsidRPr="00877857">
        <w:rPr>
          <w:b/>
          <w:sz w:val="32"/>
          <w:szCs w:val="32"/>
        </w:rPr>
        <w:t>. СПИСОК ИСПОЛЬЗУЕМОЙ ЛИТЕРАТУРЫ</w:t>
      </w:r>
    </w:p>
    <w:p w:rsidR="00877857" w:rsidRPr="00877857" w:rsidRDefault="00877857" w:rsidP="004B5107">
      <w:pPr>
        <w:spacing w:line="276" w:lineRule="auto"/>
        <w:ind w:firstLine="284"/>
        <w:jc w:val="center"/>
        <w:rPr>
          <w:b/>
          <w:sz w:val="28"/>
          <w:szCs w:val="28"/>
        </w:rPr>
      </w:pPr>
    </w:p>
    <w:p w:rsidR="00301974" w:rsidRDefault="00877857" w:rsidP="004B5107">
      <w:pPr>
        <w:spacing w:line="276" w:lineRule="auto"/>
        <w:jc w:val="both"/>
        <w:rPr>
          <w:sz w:val="28"/>
          <w:szCs w:val="28"/>
        </w:rPr>
      </w:pPr>
      <w:r>
        <w:rPr>
          <w:sz w:val="28"/>
          <w:szCs w:val="28"/>
        </w:rPr>
        <w:t xml:space="preserve">- </w:t>
      </w:r>
      <w:proofErr w:type="spellStart"/>
      <w:r w:rsidR="00301974">
        <w:rPr>
          <w:sz w:val="28"/>
          <w:szCs w:val="28"/>
        </w:rPr>
        <w:t>Конорова</w:t>
      </w:r>
      <w:proofErr w:type="spellEnd"/>
      <w:r w:rsidR="00301974">
        <w:rPr>
          <w:sz w:val="28"/>
          <w:szCs w:val="28"/>
        </w:rPr>
        <w:t xml:space="preserve"> Е.В. Методическое пособие по ритмике. Занятия по ритмике в 1 и 2 классах музыкальной школы. Выпуск </w:t>
      </w:r>
      <w:smartTag w:uri="urn:schemas-microsoft-com:office:smarttags" w:element="metricconverter">
        <w:smartTagPr>
          <w:attr w:name="ProductID" w:val="1, М"/>
        </w:smartTagPr>
        <w:r w:rsidR="00301974">
          <w:rPr>
            <w:sz w:val="28"/>
            <w:szCs w:val="28"/>
          </w:rPr>
          <w:t>1, М</w:t>
        </w:r>
      </w:smartTag>
      <w:r>
        <w:rPr>
          <w:sz w:val="28"/>
          <w:szCs w:val="28"/>
        </w:rPr>
        <w:t xml:space="preserve">.: </w:t>
      </w:r>
      <w:proofErr w:type="spellStart"/>
      <w:r>
        <w:rPr>
          <w:sz w:val="28"/>
          <w:szCs w:val="28"/>
        </w:rPr>
        <w:t>Музгиз</w:t>
      </w:r>
      <w:proofErr w:type="spellEnd"/>
      <w:r>
        <w:rPr>
          <w:sz w:val="28"/>
          <w:szCs w:val="28"/>
        </w:rPr>
        <w:t>, 1963, 1972, 1979;</w:t>
      </w:r>
    </w:p>
    <w:p w:rsidR="00301974" w:rsidRDefault="00877857" w:rsidP="004B5107">
      <w:pPr>
        <w:spacing w:line="276" w:lineRule="auto"/>
        <w:jc w:val="both"/>
        <w:rPr>
          <w:sz w:val="28"/>
          <w:szCs w:val="28"/>
        </w:rPr>
      </w:pPr>
      <w:r>
        <w:rPr>
          <w:sz w:val="28"/>
          <w:szCs w:val="28"/>
        </w:rPr>
        <w:t xml:space="preserve">- </w:t>
      </w:r>
      <w:proofErr w:type="spellStart"/>
      <w:r w:rsidR="00301974">
        <w:rPr>
          <w:sz w:val="28"/>
          <w:szCs w:val="28"/>
        </w:rPr>
        <w:t>Конорова</w:t>
      </w:r>
      <w:proofErr w:type="spellEnd"/>
      <w:r w:rsidR="00301974">
        <w:rPr>
          <w:sz w:val="28"/>
          <w:szCs w:val="28"/>
        </w:rPr>
        <w:t xml:space="preserve"> Е.В. Танец и ритмика в на</w:t>
      </w:r>
      <w:r>
        <w:rPr>
          <w:sz w:val="28"/>
          <w:szCs w:val="28"/>
        </w:rPr>
        <w:t xml:space="preserve">чальной школе. М.: </w:t>
      </w:r>
      <w:proofErr w:type="spellStart"/>
      <w:r>
        <w:rPr>
          <w:sz w:val="28"/>
          <w:szCs w:val="28"/>
        </w:rPr>
        <w:t>Музгиз</w:t>
      </w:r>
      <w:proofErr w:type="spellEnd"/>
      <w:r>
        <w:rPr>
          <w:sz w:val="28"/>
          <w:szCs w:val="28"/>
        </w:rPr>
        <w:t>, 1960;</w:t>
      </w:r>
    </w:p>
    <w:p w:rsidR="00301974" w:rsidRDefault="00877857" w:rsidP="004B5107">
      <w:pPr>
        <w:spacing w:line="276" w:lineRule="auto"/>
        <w:jc w:val="both"/>
        <w:rPr>
          <w:sz w:val="28"/>
          <w:szCs w:val="28"/>
        </w:rPr>
      </w:pPr>
      <w:r>
        <w:rPr>
          <w:sz w:val="28"/>
          <w:szCs w:val="28"/>
        </w:rPr>
        <w:t xml:space="preserve">- </w:t>
      </w:r>
      <w:r w:rsidR="00301974">
        <w:rPr>
          <w:sz w:val="28"/>
          <w:szCs w:val="28"/>
        </w:rPr>
        <w:t xml:space="preserve">Руднева С., Фиш Э. Ритмика. Музыкальное </w:t>
      </w:r>
      <w:r>
        <w:rPr>
          <w:sz w:val="28"/>
          <w:szCs w:val="28"/>
        </w:rPr>
        <w:t>движение. М.: Просвещение, 1972;</w:t>
      </w:r>
    </w:p>
    <w:p w:rsidR="00301974" w:rsidRDefault="00877857" w:rsidP="004B5107">
      <w:pPr>
        <w:spacing w:line="276" w:lineRule="auto"/>
        <w:jc w:val="both"/>
        <w:rPr>
          <w:sz w:val="28"/>
          <w:szCs w:val="28"/>
        </w:rPr>
      </w:pPr>
      <w:r>
        <w:rPr>
          <w:sz w:val="28"/>
          <w:szCs w:val="28"/>
        </w:rPr>
        <w:t xml:space="preserve">- </w:t>
      </w:r>
      <w:proofErr w:type="spellStart"/>
      <w:r w:rsidR="00301974">
        <w:rPr>
          <w:sz w:val="28"/>
          <w:szCs w:val="28"/>
        </w:rPr>
        <w:t>Бекина</w:t>
      </w:r>
      <w:proofErr w:type="spellEnd"/>
      <w:r w:rsidR="00301974">
        <w:rPr>
          <w:sz w:val="28"/>
          <w:szCs w:val="28"/>
        </w:rPr>
        <w:t xml:space="preserve"> С., Соболева</w:t>
      </w:r>
      <w:r>
        <w:rPr>
          <w:sz w:val="28"/>
          <w:szCs w:val="28"/>
        </w:rPr>
        <w:t xml:space="preserve"> Э., Играем и танцуем. М., 1984;</w:t>
      </w:r>
    </w:p>
    <w:p w:rsidR="00301974" w:rsidRDefault="00877857" w:rsidP="004B5107">
      <w:pPr>
        <w:spacing w:line="276" w:lineRule="auto"/>
        <w:jc w:val="both"/>
        <w:rPr>
          <w:sz w:val="28"/>
          <w:szCs w:val="28"/>
        </w:rPr>
      </w:pPr>
      <w:r>
        <w:rPr>
          <w:sz w:val="28"/>
          <w:szCs w:val="28"/>
        </w:rPr>
        <w:t xml:space="preserve">- </w:t>
      </w:r>
      <w:r w:rsidR="00301974">
        <w:rPr>
          <w:sz w:val="28"/>
          <w:szCs w:val="28"/>
        </w:rPr>
        <w:t xml:space="preserve">Бондаренко Л. Ритмика и танец. Киев. </w:t>
      </w:r>
      <w:proofErr w:type="spellStart"/>
      <w:r w:rsidR="00301974">
        <w:rPr>
          <w:sz w:val="28"/>
          <w:szCs w:val="28"/>
        </w:rPr>
        <w:t>Музичнаукраина</w:t>
      </w:r>
      <w:proofErr w:type="spellEnd"/>
      <w:r w:rsidR="00301974">
        <w:rPr>
          <w:sz w:val="28"/>
          <w:szCs w:val="28"/>
        </w:rPr>
        <w:t>, 1976</w:t>
      </w:r>
      <w:r>
        <w:rPr>
          <w:sz w:val="28"/>
          <w:szCs w:val="28"/>
        </w:rPr>
        <w:t>;</w:t>
      </w:r>
    </w:p>
    <w:p w:rsidR="00301974" w:rsidRDefault="00877857" w:rsidP="004B5107">
      <w:pPr>
        <w:spacing w:line="276" w:lineRule="auto"/>
        <w:jc w:val="both"/>
        <w:rPr>
          <w:sz w:val="28"/>
          <w:szCs w:val="28"/>
        </w:rPr>
      </w:pPr>
      <w:r>
        <w:rPr>
          <w:sz w:val="28"/>
          <w:szCs w:val="28"/>
        </w:rPr>
        <w:t xml:space="preserve">- </w:t>
      </w:r>
      <w:proofErr w:type="spellStart"/>
      <w:r w:rsidR="00301974">
        <w:rPr>
          <w:sz w:val="28"/>
          <w:szCs w:val="28"/>
        </w:rPr>
        <w:t>Дубянская</w:t>
      </w:r>
      <w:proofErr w:type="spellEnd"/>
      <w:r>
        <w:rPr>
          <w:sz w:val="28"/>
          <w:szCs w:val="28"/>
        </w:rPr>
        <w:t xml:space="preserve"> Е. Нашим детям. Л., Музыка 1971;</w:t>
      </w:r>
    </w:p>
    <w:p w:rsidR="00301974" w:rsidRDefault="00877857" w:rsidP="004B5107">
      <w:pPr>
        <w:spacing w:line="276" w:lineRule="auto"/>
        <w:jc w:val="both"/>
        <w:rPr>
          <w:sz w:val="28"/>
          <w:szCs w:val="28"/>
        </w:rPr>
      </w:pPr>
      <w:r>
        <w:rPr>
          <w:sz w:val="28"/>
          <w:szCs w:val="28"/>
        </w:rPr>
        <w:t xml:space="preserve">- </w:t>
      </w:r>
      <w:r w:rsidR="00301974">
        <w:rPr>
          <w:sz w:val="28"/>
          <w:szCs w:val="28"/>
        </w:rPr>
        <w:t xml:space="preserve">Иова </w:t>
      </w:r>
      <w:proofErr w:type="spellStart"/>
      <w:r w:rsidR="00301974">
        <w:rPr>
          <w:sz w:val="28"/>
          <w:szCs w:val="28"/>
        </w:rPr>
        <w:t>Е.,Иоффе</w:t>
      </w:r>
      <w:proofErr w:type="spellEnd"/>
      <w:r w:rsidR="00301974">
        <w:rPr>
          <w:sz w:val="28"/>
          <w:szCs w:val="28"/>
        </w:rPr>
        <w:t xml:space="preserve"> А., </w:t>
      </w:r>
      <w:proofErr w:type="spellStart"/>
      <w:r w:rsidR="00301974">
        <w:rPr>
          <w:sz w:val="28"/>
          <w:szCs w:val="28"/>
        </w:rPr>
        <w:t>Головчинер</w:t>
      </w:r>
      <w:proofErr w:type="spellEnd"/>
      <w:r w:rsidR="00301974">
        <w:rPr>
          <w:sz w:val="28"/>
          <w:szCs w:val="28"/>
        </w:rPr>
        <w:t xml:space="preserve"> О. Утренняя гимнастика под музыку. М.,1984</w:t>
      </w:r>
      <w:r>
        <w:rPr>
          <w:sz w:val="28"/>
          <w:szCs w:val="28"/>
        </w:rPr>
        <w:t>;</w:t>
      </w:r>
    </w:p>
    <w:p w:rsidR="00301974" w:rsidRDefault="00877857" w:rsidP="004B5107">
      <w:pPr>
        <w:spacing w:line="276" w:lineRule="auto"/>
        <w:jc w:val="both"/>
        <w:rPr>
          <w:sz w:val="28"/>
          <w:szCs w:val="28"/>
        </w:rPr>
      </w:pPr>
      <w:r>
        <w:rPr>
          <w:sz w:val="28"/>
          <w:szCs w:val="28"/>
        </w:rPr>
        <w:t xml:space="preserve">- </w:t>
      </w:r>
      <w:proofErr w:type="spellStart"/>
      <w:r w:rsidR="00301974">
        <w:rPr>
          <w:sz w:val="28"/>
          <w:szCs w:val="28"/>
        </w:rPr>
        <w:t>Метлов</w:t>
      </w:r>
      <w:proofErr w:type="spellEnd"/>
      <w:r w:rsidR="00301974">
        <w:rPr>
          <w:sz w:val="28"/>
          <w:szCs w:val="28"/>
        </w:rPr>
        <w:t xml:space="preserve">. Н. Музыка для утренней гимнастики в детском </w:t>
      </w:r>
      <w:proofErr w:type="spellStart"/>
      <w:r w:rsidR="00301974">
        <w:rPr>
          <w:sz w:val="28"/>
          <w:szCs w:val="28"/>
        </w:rPr>
        <w:t>саду.М</w:t>
      </w:r>
      <w:proofErr w:type="spellEnd"/>
      <w:r w:rsidR="00301974">
        <w:rPr>
          <w:sz w:val="28"/>
          <w:szCs w:val="28"/>
        </w:rPr>
        <w:t>., 1970</w:t>
      </w:r>
      <w:r>
        <w:rPr>
          <w:sz w:val="28"/>
          <w:szCs w:val="28"/>
        </w:rPr>
        <w:t>;</w:t>
      </w:r>
    </w:p>
    <w:p w:rsidR="00301974" w:rsidRDefault="00301974" w:rsidP="004B5107">
      <w:pPr>
        <w:spacing w:line="276" w:lineRule="auto"/>
        <w:jc w:val="both"/>
        <w:rPr>
          <w:sz w:val="28"/>
          <w:szCs w:val="28"/>
        </w:rPr>
      </w:pPr>
    </w:p>
    <w:p w:rsidR="00301974" w:rsidRDefault="00301974" w:rsidP="004B5107">
      <w:pPr>
        <w:spacing w:line="276" w:lineRule="auto"/>
        <w:ind w:firstLine="708"/>
        <w:jc w:val="both"/>
      </w:pPr>
    </w:p>
    <w:p w:rsidR="00301974" w:rsidRDefault="00301974" w:rsidP="004B5107">
      <w:pPr>
        <w:widowControl w:val="0"/>
        <w:autoSpaceDE w:val="0"/>
        <w:autoSpaceDN w:val="0"/>
        <w:adjustRightInd w:val="0"/>
        <w:spacing w:line="276" w:lineRule="auto"/>
        <w:ind w:firstLine="720"/>
        <w:jc w:val="both"/>
        <w:rPr>
          <w:sz w:val="28"/>
          <w:szCs w:val="28"/>
        </w:rPr>
      </w:pPr>
    </w:p>
    <w:p w:rsidR="00301974" w:rsidRDefault="00301974" w:rsidP="004B5107">
      <w:pPr>
        <w:widowControl w:val="0"/>
        <w:autoSpaceDE w:val="0"/>
        <w:autoSpaceDN w:val="0"/>
        <w:adjustRightInd w:val="0"/>
        <w:spacing w:line="276" w:lineRule="auto"/>
        <w:ind w:firstLine="720"/>
        <w:jc w:val="both"/>
        <w:rPr>
          <w:sz w:val="28"/>
          <w:szCs w:val="28"/>
        </w:rPr>
      </w:pPr>
    </w:p>
    <w:p w:rsidR="00301974" w:rsidRDefault="00301974" w:rsidP="004B5107">
      <w:pPr>
        <w:widowControl w:val="0"/>
        <w:autoSpaceDE w:val="0"/>
        <w:autoSpaceDN w:val="0"/>
        <w:adjustRightInd w:val="0"/>
        <w:spacing w:line="276" w:lineRule="auto"/>
        <w:ind w:firstLine="720"/>
        <w:jc w:val="both"/>
        <w:rPr>
          <w:sz w:val="28"/>
          <w:szCs w:val="28"/>
        </w:rPr>
      </w:pPr>
    </w:p>
    <w:p w:rsidR="007B37AE" w:rsidRDefault="007B37AE" w:rsidP="004B5107">
      <w:pPr>
        <w:spacing w:line="276" w:lineRule="auto"/>
      </w:pPr>
    </w:p>
    <w:sectPr w:rsidR="007B37AE" w:rsidSect="00B0646D">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5E68" w:rsidRDefault="00DB5E68" w:rsidP="00877857">
      <w:r>
        <w:separator/>
      </w:r>
    </w:p>
  </w:endnote>
  <w:endnote w:type="continuationSeparator" w:id="0">
    <w:p w:rsidR="00DB5E68" w:rsidRDefault="00DB5E68" w:rsidP="008778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59526278"/>
      <w:docPartObj>
        <w:docPartGallery w:val="Page Numbers (Bottom of Page)"/>
        <w:docPartUnique/>
      </w:docPartObj>
    </w:sdtPr>
    <w:sdtEndPr/>
    <w:sdtContent>
      <w:p w:rsidR="00877857" w:rsidRDefault="000538D1">
        <w:pPr>
          <w:pStyle w:val="a5"/>
          <w:jc w:val="right"/>
        </w:pPr>
        <w:r>
          <w:fldChar w:fldCharType="begin"/>
        </w:r>
        <w:r w:rsidR="00877857">
          <w:instrText>PAGE   \* MERGEFORMAT</w:instrText>
        </w:r>
        <w:r>
          <w:fldChar w:fldCharType="separate"/>
        </w:r>
        <w:r w:rsidR="00401BAE">
          <w:rPr>
            <w:noProof/>
          </w:rPr>
          <w:t>4</w:t>
        </w:r>
        <w:r>
          <w:fldChar w:fldCharType="end"/>
        </w:r>
      </w:p>
    </w:sdtContent>
  </w:sdt>
  <w:p w:rsidR="00877857" w:rsidRDefault="00877857">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5E68" w:rsidRDefault="00DB5E68" w:rsidP="00877857">
      <w:r>
        <w:separator/>
      </w:r>
    </w:p>
  </w:footnote>
  <w:footnote w:type="continuationSeparator" w:id="0">
    <w:p w:rsidR="00DB5E68" w:rsidRDefault="00DB5E68" w:rsidP="0087785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416"/>
    <w:multiLevelType w:val="multilevel"/>
    <w:tmpl w:val="00000899"/>
    <w:lvl w:ilvl="0">
      <w:numFmt w:val="bullet"/>
      <w:lvlText w:val="-"/>
      <w:lvlJc w:val="left"/>
      <w:pPr>
        <w:ind w:left="0" w:hanging="233"/>
      </w:pPr>
      <w:rPr>
        <w:rFonts w:ascii="Times New Roman" w:hAnsi="Times New Roman" w:cs="Times New Roman"/>
        <w:b w:val="0"/>
        <w:bCs w:val="0"/>
        <w:i/>
        <w:iCs/>
        <w:sz w:val="28"/>
        <w:szCs w:val="28"/>
      </w:rPr>
    </w:lvl>
    <w:lvl w:ilvl="1">
      <w:numFmt w:val="bullet"/>
      <w:lvlText w:val="•"/>
      <w:lvlJc w:val="left"/>
      <w:pPr>
        <w:ind w:left="0" w:firstLine="0"/>
      </w:pPr>
    </w:lvl>
    <w:lvl w:ilvl="2">
      <w:numFmt w:val="bullet"/>
      <w:lvlText w:val="•"/>
      <w:lvlJc w:val="left"/>
      <w:pPr>
        <w:ind w:left="0" w:firstLine="0"/>
      </w:pPr>
    </w:lvl>
    <w:lvl w:ilvl="3">
      <w:numFmt w:val="bullet"/>
      <w:lvlText w:val="•"/>
      <w:lvlJc w:val="left"/>
      <w:pPr>
        <w:ind w:left="0" w:firstLine="0"/>
      </w:pPr>
    </w:lvl>
    <w:lvl w:ilvl="4">
      <w:numFmt w:val="bullet"/>
      <w:lvlText w:val="•"/>
      <w:lvlJc w:val="left"/>
      <w:pPr>
        <w:ind w:left="0" w:firstLine="0"/>
      </w:pPr>
    </w:lvl>
    <w:lvl w:ilvl="5">
      <w:numFmt w:val="bullet"/>
      <w:lvlText w:val="•"/>
      <w:lvlJc w:val="left"/>
      <w:pPr>
        <w:ind w:left="0" w:firstLine="0"/>
      </w:pPr>
    </w:lvl>
    <w:lvl w:ilvl="6">
      <w:numFmt w:val="bullet"/>
      <w:lvlText w:val="•"/>
      <w:lvlJc w:val="left"/>
      <w:pPr>
        <w:ind w:left="0" w:firstLine="0"/>
      </w:pPr>
    </w:lvl>
    <w:lvl w:ilvl="7">
      <w:numFmt w:val="bullet"/>
      <w:lvlText w:val="•"/>
      <w:lvlJc w:val="left"/>
      <w:pPr>
        <w:ind w:left="0" w:firstLine="0"/>
      </w:pPr>
    </w:lvl>
    <w:lvl w:ilvl="8">
      <w:numFmt w:val="bullet"/>
      <w:lvlText w:val="•"/>
      <w:lvlJc w:val="left"/>
      <w:pPr>
        <w:ind w:left="0" w:firstLine="0"/>
      </w:pPr>
    </w:lvl>
  </w:abstractNum>
  <w:abstractNum w:abstractNumId="1">
    <w:nsid w:val="00000417"/>
    <w:multiLevelType w:val="multilevel"/>
    <w:tmpl w:val="0000089A"/>
    <w:lvl w:ilvl="0">
      <w:start w:val="1"/>
      <w:numFmt w:val="decimal"/>
      <w:lvlText w:val="%1."/>
      <w:lvlJc w:val="left"/>
      <w:pPr>
        <w:ind w:left="0" w:hanging="281"/>
      </w:pPr>
      <w:rPr>
        <w:rFonts w:ascii="Times New Roman" w:hAnsi="Times New Roman" w:cs="Times New Roman"/>
        <w:b w:val="0"/>
        <w:bCs w:val="0"/>
        <w:i/>
        <w:iCs/>
        <w:spacing w:val="1"/>
        <w:sz w:val="28"/>
        <w:szCs w:val="28"/>
      </w:rPr>
    </w:lvl>
    <w:lvl w:ilvl="1">
      <w:numFmt w:val="bullet"/>
      <w:lvlText w:val="•"/>
      <w:lvlJc w:val="left"/>
      <w:pPr>
        <w:ind w:left="0" w:firstLine="0"/>
      </w:pPr>
    </w:lvl>
    <w:lvl w:ilvl="2">
      <w:numFmt w:val="bullet"/>
      <w:lvlText w:val="•"/>
      <w:lvlJc w:val="left"/>
      <w:pPr>
        <w:ind w:left="0" w:firstLine="0"/>
      </w:pPr>
    </w:lvl>
    <w:lvl w:ilvl="3">
      <w:numFmt w:val="bullet"/>
      <w:lvlText w:val="•"/>
      <w:lvlJc w:val="left"/>
      <w:pPr>
        <w:ind w:left="0" w:firstLine="0"/>
      </w:pPr>
    </w:lvl>
    <w:lvl w:ilvl="4">
      <w:numFmt w:val="bullet"/>
      <w:lvlText w:val="•"/>
      <w:lvlJc w:val="left"/>
      <w:pPr>
        <w:ind w:left="0" w:firstLine="0"/>
      </w:pPr>
    </w:lvl>
    <w:lvl w:ilvl="5">
      <w:numFmt w:val="bullet"/>
      <w:lvlText w:val="•"/>
      <w:lvlJc w:val="left"/>
      <w:pPr>
        <w:ind w:left="0" w:firstLine="0"/>
      </w:pPr>
    </w:lvl>
    <w:lvl w:ilvl="6">
      <w:numFmt w:val="bullet"/>
      <w:lvlText w:val="•"/>
      <w:lvlJc w:val="left"/>
      <w:pPr>
        <w:ind w:left="0" w:firstLine="0"/>
      </w:pPr>
    </w:lvl>
    <w:lvl w:ilvl="7">
      <w:numFmt w:val="bullet"/>
      <w:lvlText w:val="•"/>
      <w:lvlJc w:val="left"/>
      <w:pPr>
        <w:ind w:left="0" w:firstLine="0"/>
      </w:pPr>
    </w:lvl>
    <w:lvl w:ilvl="8">
      <w:numFmt w:val="bullet"/>
      <w:lvlText w:val="•"/>
      <w:lvlJc w:val="left"/>
      <w:pPr>
        <w:ind w:left="0" w:firstLine="0"/>
      </w:pPr>
    </w:lvl>
  </w:abstractNum>
  <w:abstractNum w:abstractNumId="2">
    <w:nsid w:val="00000419"/>
    <w:multiLevelType w:val="multilevel"/>
    <w:tmpl w:val="0000089C"/>
    <w:lvl w:ilvl="0">
      <w:start w:val="1"/>
      <w:numFmt w:val="decimal"/>
      <w:lvlText w:val="%1"/>
      <w:lvlJc w:val="left"/>
      <w:pPr>
        <w:ind w:left="0" w:hanging="142"/>
      </w:pPr>
      <w:rPr>
        <w:rFonts w:ascii="Times New Roman" w:hAnsi="Times New Roman" w:cs="Times New Roman"/>
        <w:b w:val="0"/>
        <w:bCs w:val="0"/>
        <w:i/>
        <w:iCs/>
        <w:spacing w:val="1"/>
        <w:sz w:val="28"/>
        <w:szCs w:val="28"/>
      </w:rPr>
    </w:lvl>
    <w:lvl w:ilvl="1">
      <w:numFmt w:val="bullet"/>
      <w:lvlText w:val="•"/>
      <w:lvlJc w:val="left"/>
      <w:pPr>
        <w:ind w:left="0" w:firstLine="0"/>
      </w:pPr>
    </w:lvl>
    <w:lvl w:ilvl="2">
      <w:numFmt w:val="bullet"/>
      <w:lvlText w:val="•"/>
      <w:lvlJc w:val="left"/>
      <w:pPr>
        <w:ind w:left="0" w:firstLine="0"/>
      </w:pPr>
    </w:lvl>
    <w:lvl w:ilvl="3">
      <w:numFmt w:val="bullet"/>
      <w:lvlText w:val="•"/>
      <w:lvlJc w:val="left"/>
      <w:pPr>
        <w:ind w:left="0" w:firstLine="0"/>
      </w:pPr>
    </w:lvl>
    <w:lvl w:ilvl="4">
      <w:numFmt w:val="bullet"/>
      <w:lvlText w:val="•"/>
      <w:lvlJc w:val="left"/>
      <w:pPr>
        <w:ind w:left="0" w:firstLine="0"/>
      </w:pPr>
    </w:lvl>
    <w:lvl w:ilvl="5">
      <w:numFmt w:val="bullet"/>
      <w:lvlText w:val="•"/>
      <w:lvlJc w:val="left"/>
      <w:pPr>
        <w:ind w:left="0" w:firstLine="0"/>
      </w:pPr>
    </w:lvl>
    <w:lvl w:ilvl="6">
      <w:numFmt w:val="bullet"/>
      <w:lvlText w:val="•"/>
      <w:lvlJc w:val="left"/>
      <w:pPr>
        <w:ind w:left="0" w:firstLine="0"/>
      </w:pPr>
    </w:lvl>
    <w:lvl w:ilvl="7">
      <w:numFmt w:val="bullet"/>
      <w:lvlText w:val="•"/>
      <w:lvlJc w:val="left"/>
      <w:pPr>
        <w:ind w:left="0" w:firstLine="0"/>
      </w:pPr>
    </w:lvl>
    <w:lvl w:ilvl="8">
      <w:numFmt w:val="bullet"/>
      <w:lvlText w:val="•"/>
      <w:lvlJc w:val="left"/>
      <w:pPr>
        <w:ind w:left="0" w:firstLine="0"/>
      </w:pPr>
    </w:lvl>
  </w:abstractNum>
  <w:abstractNum w:abstractNumId="3">
    <w:nsid w:val="0000041A"/>
    <w:multiLevelType w:val="multilevel"/>
    <w:tmpl w:val="0000089D"/>
    <w:lvl w:ilvl="0">
      <w:start w:val="1"/>
      <w:numFmt w:val="decimal"/>
      <w:lvlText w:val="%1"/>
      <w:lvlJc w:val="left"/>
      <w:pPr>
        <w:ind w:left="0" w:hanging="142"/>
      </w:pPr>
      <w:rPr>
        <w:rFonts w:ascii="Times New Roman" w:hAnsi="Times New Roman" w:cs="Times New Roman"/>
        <w:b w:val="0"/>
        <w:bCs w:val="0"/>
        <w:i/>
        <w:iCs/>
        <w:spacing w:val="1"/>
        <w:sz w:val="28"/>
        <w:szCs w:val="28"/>
      </w:rPr>
    </w:lvl>
    <w:lvl w:ilvl="1">
      <w:numFmt w:val="bullet"/>
      <w:lvlText w:val="•"/>
      <w:lvlJc w:val="left"/>
      <w:pPr>
        <w:ind w:left="0" w:firstLine="0"/>
      </w:pPr>
    </w:lvl>
    <w:lvl w:ilvl="2">
      <w:numFmt w:val="bullet"/>
      <w:lvlText w:val="•"/>
      <w:lvlJc w:val="left"/>
      <w:pPr>
        <w:ind w:left="0" w:firstLine="0"/>
      </w:pPr>
    </w:lvl>
    <w:lvl w:ilvl="3">
      <w:numFmt w:val="bullet"/>
      <w:lvlText w:val="•"/>
      <w:lvlJc w:val="left"/>
      <w:pPr>
        <w:ind w:left="0" w:firstLine="0"/>
      </w:pPr>
    </w:lvl>
    <w:lvl w:ilvl="4">
      <w:numFmt w:val="bullet"/>
      <w:lvlText w:val="•"/>
      <w:lvlJc w:val="left"/>
      <w:pPr>
        <w:ind w:left="0" w:firstLine="0"/>
      </w:pPr>
    </w:lvl>
    <w:lvl w:ilvl="5">
      <w:numFmt w:val="bullet"/>
      <w:lvlText w:val="•"/>
      <w:lvlJc w:val="left"/>
      <w:pPr>
        <w:ind w:left="0" w:firstLine="0"/>
      </w:pPr>
    </w:lvl>
    <w:lvl w:ilvl="6">
      <w:numFmt w:val="bullet"/>
      <w:lvlText w:val="•"/>
      <w:lvlJc w:val="left"/>
      <w:pPr>
        <w:ind w:left="0" w:firstLine="0"/>
      </w:pPr>
    </w:lvl>
    <w:lvl w:ilvl="7">
      <w:numFmt w:val="bullet"/>
      <w:lvlText w:val="•"/>
      <w:lvlJc w:val="left"/>
      <w:pPr>
        <w:ind w:left="0" w:firstLine="0"/>
      </w:pPr>
    </w:lvl>
    <w:lvl w:ilvl="8">
      <w:numFmt w:val="bullet"/>
      <w:lvlText w:val="•"/>
      <w:lvlJc w:val="left"/>
      <w:pPr>
        <w:ind w:left="0" w:firstLine="0"/>
      </w:pPr>
    </w:lvl>
  </w:abstractNum>
  <w:abstractNum w:abstractNumId="4">
    <w:nsid w:val="0000041B"/>
    <w:multiLevelType w:val="multilevel"/>
    <w:tmpl w:val="0000089E"/>
    <w:lvl w:ilvl="0">
      <w:start w:val="3"/>
      <w:numFmt w:val="decimal"/>
      <w:lvlText w:val="%1."/>
      <w:lvlJc w:val="left"/>
      <w:pPr>
        <w:ind w:left="0" w:hanging="334"/>
      </w:pPr>
      <w:rPr>
        <w:rFonts w:ascii="Times New Roman" w:hAnsi="Times New Roman" w:cs="Times New Roman"/>
        <w:b w:val="0"/>
        <w:bCs w:val="0"/>
        <w:i/>
        <w:iCs/>
        <w:spacing w:val="1"/>
        <w:sz w:val="28"/>
        <w:szCs w:val="28"/>
      </w:rPr>
    </w:lvl>
    <w:lvl w:ilvl="1">
      <w:numFmt w:val="bullet"/>
      <w:lvlText w:val="•"/>
      <w:lvlJc w:val="left"/>
      <w:pPr>
        <w:ind w:left="0" w:firstLine="0"/>
      </w:pPr>
    </w:lvl>
    <w:lvl w:ilvl="2">
      <w:numFmt w:val="bullet"/>
      <w:lvlText w:val="•"/>
      <w:lvlJc w:val="left"/>
      <w:pPr>
        <w:ind w:left="0" w:firstLine="0"/>
      </w:pPr>
    </w:lvl>
    <w:lvl w:ilvl="3">
      <w:numFmt w:val="bullet"/>
      <w:lvlText w:val="•"/>
      <w:lvlJc w:val="left"/>
      <w:pPr>
        <w:ind w:left="0" w:firstLine="0"/>
      </w:pPr>
    </w:lvl>
    <w:lvl w:ilvl="4">
      <w:numFmt w:val="bullet"/>
      <w:lvlText w:val="•"/>
      <w:lvlJc w:val="left"/>
      <w:pPr>
        <w:ind w:left="0" w:firstLine="0"/>
      </w:pPr>
    </w:lvl>
    <w:lvl w:ilvl="5">
      <w:numFmt w:val="bullet"/>
      <w:lvlText w:val="•"/>
      <w:lvlJc w:val="left"/>
      <w:pPr>
        <w:ind w:left="0" w:firstLine="0"/>
      </w:pPr>
    </w:lvl>
    <w:lvl w:ilvl="6">
      <w:numFmt w:val="bullet"/>
      <w:lvlText w:val="•"/>
      <w:lvlJc w:val="left"/>
      <w:pPr>
        <w:ind w:left="0" w:firstLine="0"/>
      </w:pPr>
    </w:lvl>
    <w:lvl w:ilvl="7">
      <w:numFmt w:val="bullet"/>
      <w:lvlText w:val="•"/>
      <w:lvlJc w:val="left"/>
      <w:pPr>
        <w:ind w:left="0" w:firstLine="0"/>
      </w:pPr>
    </w:lvl>
    <w:lvl w:ilvl="8">
      <w:numFmt w:val="bullet"/>
      <w:lvlText w:val="•"/>
      <w:lvlJc w:val="left"/>
      <w:pPr>
        <w:ind w:left="0" w:firstLine="0"/>
      </w:pPr>
    </w:lvl>
  </w:abstractNum>
  <w:abstractNum w:abstractNumId="5">
    <w:nsid w:val="0000041C"/>
    <w:multiLevelType w:val="multilevel"/>
    <w:tmpl w:val="0000089F"/>
    <w:lvl w:ilvl="0">
      <w:start w:val="1"/>
      <w:numFmt w:val="decimal"/>
      <w:lvlText w:val="%1."/>
      <w:lvlJc w:val="left"/>
      <w:pPr>
        <w:ind w:left="0" w:hanging="315"/>
      </w:pPr>
      <w:rPr>
        <w:rFonts w:ascii="Times New Roman" w:hAnsi="Times New Roman" w:cs="Times New Roman"/>
        <w:b w:val="0"/>
        <w:bCs w:val="0"/>
        <w:i/>
        <w:iCs/>
        <w:spacing w:val="1"/>
        <w:sz w:val="28"/>
        <w:szCs w:val="28"/>
      </w:rPr>
    </w:lvl>
    <w:lvl w:ilvl="1">
      <w:numFmt w:val="bullet"/>
      <w:lvlText w:val="•"/>
      <w:lvlJc w:val="left"/>
      <w:pPr>
        <w:ind w:left="0" w:firstLine="0"/>
      </w:pPr>
    </w:lvl>
    <w:lvl w:ilvl="2">
      <w:numFmt w:val="bullet"/>
      <w:lvlText w:val="•"/>
      <w:lvlJc w:val="left"/>
      <w:pPr>
        <w:ind w:left="0" w:firstLine="0"/>
      </w:pPr>
    </w:lvl>
    <w:lvl w:ilvl="3">
      <w:numFmt w:val="bullet"/>
      <w:lvlText w:val="•"/>
      <w:lvlJc w:val="left"/>
      <w:pPr>
        <w:ind w:left="0" w:firstLine="0"/>
      </w:pPr>
    </w:lvl>
    <w:lvl w:ilvl="4">
      <w:numFmt w:val="bullet"/>
      <w:lvlText w:val="•"/>
      <w:lvlJc w:val="left"/>
      <w:pPr>
        <w:ind w:left="0" w:firstLine="0"/>
      </w:pPr>
    </w:lvl>
    <w:lvl w:ilvl="5">
      <w:numFmt w:val="bullet"/>
      <w:lvlText w:val="•"/>
      <w:lvlJc w:val="left"/>
      <w:pPr>
        <w:ind w:left="0" w:firstLine="0"/>
      </w:pPr>
    </w:lvl>
    <w:lvl w:ilvl="6">
      <w:numFmt w:val="bullet"/>
      <w:lvlText w:val="•"/>
      <w:lvlJc w:val="left"/>
      <w:pPr>
        <w:ind w:left="0" w:firstLine="0"/>
      </w:pPr>
    </w:lvl>
    <w:lvl w:ilvl="7">
      <w:numFmt w:val="bullet"/>
      <w:lvlText w:val="•"/>
      <w:lvlJc w:val="left"/>
      <w:pPr>
        <w:ind w:left="0" w:firstLine="0"/>
      </w:pPr>
    </w:lvl>
    <w:lvl w:ilvl="8">
      <w:numFmt w:val="bullet"/>
      <w:lvlText w:val="•"/>
      <w:lvlJc w:val="left"/>
      <w:pPr>
        <w:ind w:left="0" w:firstLine="0"/>
      </w:pPr>
    </w:lvl>
  </w:abstractNum>
  <w:abstractNum w:abstractNumId="6">
    <w:nsid w:val="0000041D"/>
    <w:multiLevelType w:val="multilevel"/>
    <w:tmpl w:val="000008A0"/>
    <w:lvl w:ilvl="0">
      <w:start w:val="1"/>
      <w:numFmt w:val="decimal"/>
      <w:lvlText w:val="%1."/>
      <w:lvlJc w:val="left"/>
      <w:pPr>
        <w:ind w:left="0" w:hanging="339"/>
      </w:pPr>
      <w:rPr>
        <w:rFonts w:ascii="Times New Roman" w:hAnsi="Times New Roman" w:cs="Times New Roman"/>
        <w:b w:val="0"/>
        <w:bCs w:val="0"/>
        <w:i/>
        <w:iCs/>
        <w:spacing w:val="1"/>
        <w:sz w:val="28"/>
        <w:szCs w:val="28"/>
      </w:rPr>
    </w:lvl>
    <w:lvl w:ilvl="1">
      <w:numFmt w:val="bullet"/>
      <w:lvlText w:val="•"/>
      <w:lvlJc w:val="left"/>
      <w:pPr>
        <w:ind w:left="0" w:firstLine="0"/>
      </w:pPr>
    </w:lvl>
    <w:lvl w:ilvl="2">
      <w:numFmt w:val="bullet"/>
      <w:lvlText w:val="•"/>
      <w:lvlJc w:val="left"/>
      <w:pPr>
        <w:ind w:left="0" w:firstLine="0"/>
      </w:pPr>
    </w:lvl>
    <w:lvl w:ilvl="3">
      <w:numFmt w:val="bullet"/>
      <w:lvlText w:val="•"/>
      <w:lvlJc w:val="left"/>
      <w:pPr>
        <w:ind w:left="0" w:firstLine="0"/>
      </w:pPr>
    </w:lvl>
    <w:lvl w:ilvl="4">
      <w:numFmt w:val="bullet"/>
      <w:lvlText w:val="•"/>
      <w:lvlJc w:val="left"/>
      <w:pPr>
        <w:ind w:left="0" w:firstLine="0"/>
      </w:pPr>
    </w:lvl>
    <w:lvl w:ilvl="5">
      <w:numFmt w:val="bullet"/>
      <w:lvlText w:val="•"/>
      <w:lvlJc w:val="left"/>
      <w:pPr>
        <w:ind w:left="0" w:firstLine="0"/>
      </w:pPr>
    </w:lvl>
    <w:lvl w:ilvl="6">
      <w:numFmt w:val="bullet"/>
      <w:lvlText w:val="•"/>
      <w:lvlJc w:val="left"/>
      <w:pPr>
        <w:ind w:left="0" w:firstLine="0"/>
      </w:pPr>
    </w:lvl>
    <w:lvl w:ilvl="7">
      <w:numFmt w:val="bullet"/>
      <w:lvlText w:val="•"/>
      <w:lvlJc w:val="left"/>
      <w:pPr>
        <w:ind w:left="0" w:firstLine="0"/>
      </w:pPr>
    </w:lvl>
    <w:lvl w:ilvl="8">
      <w:numFmt w:val="bullet"/>
      <w:lvlText w:val="•"/>
      <w:lvlJc w:val="left"/>
      <w:pPr>
        <w:ind w:left="0" w:firstLine="0"/>
      </w:pPr>
    </w:lvl>
  </w:abstractNum>
  <w:abstractNum w:abstractNumId="7">
    <w:nsid w:val="0000041E"/>
    <w:multiLevelType w:val="multilevel"/>
    <w:tmpl w:val="000008A1"/>
    <w:lvl w:ilvl="0">
      <w:start w:val="1"/>
      <w:numFmt w:val="decimal"/>
      <w:lvlText w:val="%1"/>
      <w:lvlJc w:val="left"/>
      <w:pPr>
        <w:ind w:left="0" w:hanging="142"/>
      </w:pPr>
      <w:rPr>
        <w:rFonts w:ascii="Times New Roman" w:hAnsi="Times New Roman" w:cs="Times New Roman"/>
        <w:b w:val="0"/>
        <w:bCs w:val="0"/>
        <w:i/>
        <w:iCs/>
        <w:spacing w:val="1"/>
        <w:sz w:val="28"/>
        <w:szCs w:val="28"/>
      </w:rPr>
    </w:lvl>
    <w:lvl w:ilvl="1">
      <w:numFmt w:val="bullet"/>
      <w:lvlText w:val="•"/>
      <w:lvlJc w:val="left"/>
      <w:pPr>
        <w:ind w:left="0" w:firstLine="0"/>
      </w:pPr>
    </w:lvl>
    <w:lvl w:ilvl="2">
      <w:numFmt w:val="bullet"/>
      <w:lvlText w:val="•"/>
      <w:lvlJc w:val="left"/>
      <w:pPr>
        <w:ind w:left="0" w:firstLine="0"/>
      </w:pPr>
    </w:lvl>
    <w:lvl w:ilvl="3">
      <w:numFmt w:val="bullet"/>
      <w:lvlText w:val="•"/>
      <w:lvlJc w:val="left"/>
      <w:pPr>
        <w:ind w:left="0" w:firstLine="0"/>
      </w:pPr>
    </w:lvl>
    <w:lvl w:ilvl="4">
      <w:numFmt w:val="bullet"/>
      <w:lvlText w:val="•"/>
      <w:lvlJc w:val="left"/>
      <w:pPr>
        <w:ind w:left="0" w:firstLine="0"/>
      </w:pPr>
    </w:lvl>
    <w:lvl w:ilvl="5">
      <w:numFmt w:val="bullet"/>
      <w:lvlText w:val="•"/>
      <w:lvlJc w:val="left"/>
      <w:pPr>
        <w:ind w:left="0" w:firstLine="0"/>
      </w:pPr>
    </w:lvl>
    <w:lvl w:ilvl="6">
      <w:numFmt w:val="bullet"/>
      <w:lvlText w:val="•"/>
      <w:lvlJc w:val="left"/>
      <w:pPr>
        <w:ind w:left="0" w:firstLine="0"/>
      </w:pPr>
    </w:lvl>
    <w:lvl w:ilvl="7">
      <w:numFmt w:val="bullet"/>
      <w:lvlText w:val="•"/>
      <w:lvlJc w:val="left"/>
      <w:pPr>
        <w:ind w:left="0" w:firstLine="0"/>
      </w:pPr>
    </w:lvl>
    <w:lvl w:ilvl="8">
      <w:numFmt w:val="bullet"/>
      <w:lvlText w:val="•"/>
      <w:lvlJc w:val="left"/>
      <w:pPr>
        <w:ind w:left="0" w:firstLine="0"/>
      </w:pPr>
    </w:lvl>
  </w:abstractNum>
  <w:abstractNum w:abstractNumId="8">
    <w:nsid w:val="0000041F"/>
    <w:multiLevelType w:val="multilevel"/>
    <w:tmpl w:val="000008A2"/>
    <w:lvl w:ilvl="0">
      <w:start w:val="1"/>
      <w:numFmt w:val="decimal"/>
      <w:lvlText w:val="%1."/>
      <w:lvlJc w:val="left"/>
      <w:pPr>
        <w:ind w:left="0" w:hanging="281"/>
      </w:pPr>
      <w:rPr>
        <w:rFonts w:ascii="Times New Roman" w:hAnsi="Times New Roman" w:cs="Times New Roman"/>
        <w:b w:val="0"/>
        <w:bCs w:val="0"/>
        <w:i/>
        <w:iCs/>
        <w:spacing w:val="1"/>
        <w:sz w:val="28"/>
        <w:szCs w:val="28"/>
      </w:rPr>
    </w:lvl>
    <w:lvl w:ilvl="1">
      <w:numFmt w:val="bullet"/>
      <w:lvlText w:val="•"/>
      <w:lvlJc w:val="left"/>
      <w:pPr>
        <w:ind w:left="0" w:firstLine="0"/>
      </w:pPr>
    </w:lvl>
    <w:lvl w:ilvl="2">
      <w:numFmt w:val="bullet"/>
      <w:lvlText w:val="•"/>
      <w:lvlJc w:val="left"/>
      <w:pPr>
        <w:ind w:left="0" w:firstLine="0"/>
      </w:pPr>
    </w:lvl>
    <w:lvl w:ilvl="3">
      <w:numFmt w:val="bullet"/>
      <w:lvlText w:val="•"/>
      <w:lvlJc w:val="left"/>
      <w:pPr>
        <w:ind w:left="0" w:firstLine="0"/>
      </w:pPr>
    </w:lvl>
    <w:lvl w:ilvl="4">
      <w:numFmt w:val="bullet"/>
      <w:lvlText w:val="•"/>
      <w:lvlJc w:val="left"/>
      <w:pPr>
        <w:ind w:left="0" w:firstLine="0"/>
      </w:pPr>
    </w:lvl>
    <w:lvl w:ilvl="5">
      <w:numFmt w:val="bullet"/>
      <w:lvlText w:val="•"/>
      <w:lvlJc w:val="left"/>
      <w:pPr>
        <w:ind w:left="0" w:firstLine="0"/>
      </w:pPr>
    </w:lvl>
    <w:lvl w:ilvl="6">
      <w:numFmt w:val="bullet"/>
      <w:lvlText w:val="•"/>
      <w:lvlJc w:val="left"/>
      <w:pPr>
        <w:ind w:left="0" w:firstLine="0"/>
      </w:pPr>
    </w:lvl>
    <w:lvl w:ilvl="7">
      <w:numFmt w:val="bullet"/>
      <w:lvlText w:val="•"/>
      <w:lvlJc w:val="left"/>
      <w:pPr>
        <w:ind w:left="0" w:firstLine="0"/>
      </w:pPr>
    </w:lvl>
    <w:lvl w:ilvl="8">
      <w:numFmt w:val="bullet"/>
      <w:lvlText w:val="•"/>
      <w:lvlJc w:val="left"/>
      <w:pPr>
        <w:ind w:left="0" w:firstLine="0"/>
      </w:pPr>
    </w:lvl>
  </w:abstractNum>
  <w:abstractNum w:abstractNumId="9">
    <w:nsid w:val="00000420"/>
    <w:multiLevelType w:val="multilevel"/>
    <w:tmpl w:val="000008A3"/>
    <w:lvl w:ilvl="0">
      <w:start w:val="1"/>
      <w:numFmt w:val="decimal"/>
      <w:lvlText w:val="%1."/>
      <w:lvlJc w:val="left"/>
      <w:pPr>
        <w:ind w:left="0" w:hanging="212"/>
      </w:pPr>
      <w:rPr>
        <w:rFonts w:ascii="Times New Roman" w:hAnsi="Times New Roman" w:cs="Times New Roman"/>
        <w:b w:val="0"/>
        <w:bCs w:val="0"/>
        <w:i/>
        <w:iCs/>
        <w:spacing w:val="1"/>
        <w:sz w:val="28"/>
        <w:szCs w:val="28"/>
      </w:rPr>
    </w:lvl>
    <w:lvl w:ilvl="1">
      <w:numFmt w:val="bullet"/>
      <w:lvlText w:val="•"/>
      <w:lvlJc w:val="left"/>
      <w:pPr>
        <w:ind w:left="0" w:firstLine="0"/>
      </w:pPr>
    </w:lvl>
    <w:lvl w:ilvl="2">
      <w:numFmt w:val="bullet"/>
      <w:lvlText w:val="•"/>
      <w:lvlJc w:val="left"/>
      <w:pPr>
        <w:ind w:left="0" w:firstLine="0"/>
      </w:pPr>
    </w:lvl>
    <w:lvl w:ilvl="3">
      <w:numFmt w:val="bullet"/>
      <w:lvlText w:val="•"/>
      <w:lvlJc w:val="left"/>
      <w:pPr>
        <w:ind w:left="0" w:firstLine="0"/>
      </w:pPr>
    </w:lvl>
    <w:lvl w:ilvl="4">
      <w:numFmt w:val="bullet"/>
      <w:lvlText w:val="•"/>
      <w:lvlJc w:val="left"/>
      <w:pPr>
        <w:ind w:left="0" w:firstLine="0"/>
      </w:pPr>
    </w:lvl>
    <w:lvl w:ilvl="5">
      <w:numFmt w:val="bullet"/>
      <w:lvlText w:val="•"/>
      <w:lvlJc w:val="left"/>
      <w:pPr>
        <w:ind w:left="0" w:firstLine="0"/>
      </w:pPr>
    </w:lvl>
    <w:lvl w:ilvl="6">
      <w:numFmt w:val="bullet"/>
      <w:lvlText w:val="•"/>
      <w:lvlJc w:val="left"/>
      <w:pPr>
        <w:ind w:left="0" w:firstLine="0"/>
      </w:pPr>
    </w:lvl>
    <w:lvl w:ilvl="7">
      <w:numFmt w:val="bullet"/>
      <w:lvlText w:val="•"/>
      <w:lvlJc w:val="left"/>
      <w:pPr>
        <w:ind w:left="0" w:firstLine="0"/>
      </w:pPr>
    </w:lvl>
    <w:lvl w:ilvl="8">
      <w:numFmt w:val="bullet"/>
      <w:lvlText w:val="•"/>
      <w:lvlJc w:val="left"/>
      <w:pPr>
        <w:ind w:left="0" w:firstLine="0"/>
      </w:pPr>
    </w:lvl>
  </w:abstractNum>
  <w:abstractNum w:abstractNumId="10">
    <w:nsid w:val="00000422"/>
    <w:multiLevelType w:val="multilevel"/>
    <w:tmpl w:val="000008A5"/>
    <w:lvl w:ilvl="0">
      <w:start w:val="1"/>
      <w:numFmt w:val="decimal"/>
      <w:lvlText w:val="%1."/>
      <w:lvlJc w:val="left"/>
      <w:pPr>
        <w:ind w:left="0" w:hanging="281"/>
      </w:pPr>
      <w:rPr>
        <w:rFonts w:ascii="Times New Roman" w:hAnsi="Times New Roman" w:cs="Times New Roman"/>
        <w:b w:val="0"/>
        <w:bCs w:val="0"/>
        <w:i/>
        <w:iCs/>
        <w:spacing w:val="1"/>
        <w:sz w:val="28"/>
        <w:szCs w:val="28"/>
      </w:rPr>
    </w:lvl>
    <w:lvl w:ilvl="1">
      <w:numFmt w:val="bullet"/>
      <w:lvlText w:val="•"/>
      <w:lvlJc w:val="left"/>
      <w:pPr>
        <w:ind w:left="0" w:firstLine="0"/>
      </w:pPr>
    </w:lvl>
    <w:lvl w:ilvl="2">
      <w:numFmt w:val="bullet"/>
      <w:lvlText w:val="•"/>
      <w:lvlJc w:val="left"/>
      <w:pPr>
        <w:ind w:left="0" w:firstLine="0"/>
      </w:pPr>
    </w:lvl>
    <w:lvl w:ilvl="3">
      <w:numFmt w:val="bullet"/>
      <w:lvlText w:val="•"/>
      <w:lvlJc w:val="left"/>
      <w:pPr>
        <w:ind w:left="0" w:firstLine="0"/>
      </w:pPr>
    </w:lvl>
    <w:lvl w:ilvl="4">
      <w:numFmt w:val="bullet"/>
      <w:lvlText w:val="•"/>
      <w:lvlJc w:val="left"/>
      <w:pPr>
        <w:ind w:left="0" w:firstLine="0"/>
      </w:pPr>
    </w:lvl>
    <w:lvl w:ilvl="5">
      <w:numFmt w:val="bullet"/>
      <w:lvlText w:val="•"/>
      <w:lvlJc w:val="left"/>
      <w:pPr>
        <w:ind w:left="0" w:firstLine="0"/>
      </w:pPr>
    </w:lvl>
    <w:lvl w:ilvl="6">
      <w:numFmt w:val="bullet"/>
      <w:lvlText w:val="•"/>
      <w:lvlJc w:val="left"/>
      <w:pPr>
        <w:ind w:left="0" w:firstLine="0"/>
      </w:pPr>
    </w:lvl>
    <w:lvl w:ilvl="7">
      <w:numFmt w:val="bullet"/>
      <w:lvlText w:val="•"/>
      <w:lvlJc w:val="left"/>
      <w:pPr>
        <w:ind w:left="0" w:firstLine="0"/>
      </w:pPr>
    </w:lvl>
    <w:lvl w:ilvl="8">
      <w:numFmt w:val="bullet"/>
      <w:lvlText w:val="•"/>
      <w:lvlJc w:val="left"/>
      <w:pPr>
        <w:ind w:left="0" w:firstLine="0"/>
      </w:pPr>
    </w:lvl>
  </w:abstractNum>
  <w:abstractNum w:abstractNumId="11">
    <w:nsid w:val="00000423"/>
    <w:multiLevelType w:val="multilevel"/>
    <w:tmpl w:val="000008A6"/>
    <w:lvl w:ilvl="0">
      <w:start w:val="2"/>
      <w:numFmt w:val="decimal"/>
      <w:lvlText w:val="%1."/>
      <w:lvlJc w:val="left"/>
      <w:pPr>
        <w:ind w:left="0" w:hanging="334"/>
      </w:pPr>
      <w:rPr>
        <w:rFonts w:ascii="Times New Roman" w:hAnsi="Times New Roman" w:cs="Times New Roman"/>
        <w:b w:val="0"/>
        <w:bCs w:val="0"/>
        <w:i/>
        <w:iCs/>
        <w:spacing w:val="1"/>
        <w:sz w:val="28"/>
        <w:szCs w:val="28"/>
      </w:rPr>
    </w:lvl>
    <w:lvl w:ilvl="1">
      <w:numFmt w:val="bullet"/>
      <w:lvlText w:val="•"/>
      <w:lvlJc w:val="left"/>
      <w:pPr>
        <w:ind w:left="0" w:firstLine="0"/>
      </w:pPr>
    </w:lvl>
    <w:lvl w:ilvl="2">
      <w:numFmt w:val="bullet"/>
      <w:lvlText w:val="•"/>
      <w:lvlJc w:val="left"/>
      <w:pPr>
        <w:ind w:left="0" w:firstLine="0"/>
      </w:pPr>
    </w:lvl>
    <w:lvl w:ilvl="3">
      <w:numFmt w:val="bullet"/>
      <w:lvlText w:val="•"/>
      <w:lvlJc w:val="left"/>
      <w:pPr>
        <w:ind w:left="0" w:firstLine="0"/>
      </w:pPr>
    </w:lvl>
    <w:lvl w:ilvl="4">
      <w:numFmt w:val="bullet"/>
      <w:lvlText w:val="•"/>
      <w:lvlJc w:val="left"/>
      <w:pPr>
        <w:ind w:left="0" w:firstLine="0"/>
      </w:pPr>
    </w:lvl>
    <w:lvl w:ilvl="5">
      <w:numFmt w:val="bullet"/>
      <w:lvlText w:val="•"/>
      <w:lvlJc w:val="left"/>
      <w:pPr>
        <w:ind w:left="0" w:firstLine="0"/>
      </w:pPr>
    </w:lvl>
    <w:lvl w:ilvl="6">
      <w:numFmt w:val="bullet"/>
      <w:lvlText w:val="•"/>
      <w:lvlJc w:val="left"/>
      <w:pPr>
        <w:ind w:left="0" w:firstLine="0"/>
      </w:pPr>
    </w:lvl>
    <w:lvl w:ilvl="7">
      <w:numFmt w:val="bullet"/>
      <w:lvlText w:val="•"/>
      <w:lvlJc w:val="left"/>
      <w:pPr>
        <w:ind w:left="0" w:firstLine="0"/>
      </w:pPr>
    </w:lvl>
    <w:lvl w:ilvl="8">
      <w:numFmt w:val="bullet"/>
      <w:lvlText w:val="•"/>
      <w:lvlJc w:val="left"/>
      <w:pPr>
        <w:ind w:left="0" w:firstLine="0"/>
      </w:pPr>
    </w:lvl>
  </w:abstractNum>
  <w:abstractNum w:abstractNumId="12">
    <w:nsid w:val="00000424"/>
    <w:multiLevelType w:val="multilevel"/>
    <w:tmpl w:val="000008A7"/>
    <w:lvl w:ilvl="0">
      <w:start w:val="2"/>
      <w:numFmt w:val="decimal"/>
      <w:lvlText w:val="%1."/>
      <w:lvlJc w:val="left"/>
      <w:pPr>
        <w:ind w:left="0" w:hanging="363"/>
      </w:pPr>
      <w:rPr>
        <w:rFonts w:ascii="Times New Roman" w:hAnsi="Times New Roman" w:cs="Times New Roman"/>
        <w:b w:val="0"/>
        <w:bCs w:val="0"/>
        <w:i/>
        <w:iCs/>
        <w:spacing w:val="1"/>
        <w:sz w:val="28"/>
        <w:szCs w:val="28"/>
      </w:rPr>
    </w:lvl>
    <w:lvl w:ilvl="1">
      <w:numFmt w:val="bullet"/>
      <w:lvlText w:val="•"/>
      <w:lvlJc w:val="left"/>
      <w:pPr>
        <w:ind w:left="0" w:firstLine="0"/>
      </w:pPr>
    </w:lvl>
    <w:lvl w:ilvl="2">
      <w:numFmt w:val="bullet"/>
      <w:lvlText w:val="•"/>
      <w:lvlJc w:val="left"/>
      <w:pPr>
        <w:ind w:left="0" w:firstLine="0"/>
      </w:pPr>
    </w:lvl>
    <w:lvl w:ilvl="3">
      <w:numFmt w:val="bullet"/>
      <w:lvlText w:val="•"/>
      <w:lvlJc w:val="left"/>
      <w:pPr>
        <w:ind w:left="0" w:firstLine="0"/>
      </w:pPr>
    </w:lvl>
    <w:lvl w:ilvl="4">
      <w:numFmt w:val="bullet"/>
      <w:lvlText w:val="•"/>
      <w:lvlJc w:val="left"/>
      <w:pPr>
        <w:ind w:left="0" w:firstLine="0"/>
      </w:pPr>
    </w:lvl>
    <w:lvl w:ilvl="5">
      <w:numFmt w:val="bullet"/>
      <w:lvlText w:val="•"/>
      <w:lvlJc w:val="left"/>
      <w:pPr>
        <w:ind w:left="0" w:firstLine="0"/>
      </w:pPr>
    </w:lvl>
    <w:lvl w:ilvl="6">
      <w:numFmt w:val="bullet"/>
      <w:lvlText w:val="•"/>
      <w:lvlJc w:val="left"/>
      <w:pPr>
        <w:ind w:left="0" w:firstLine="0"/>
      </w:pPr>
    </w:lvl>
    <w:lvl w:ilvl="7">
      <w:numFmt w:val="bullet"/>
      <w:lvlText w:val="•"/>
      <w:lvlJc w:val="left"/>
      <w:pPr>
        <w:ind w:left="0" w:firstLine="0"/>
      </w:pPr>
    </w:lvl>
    <w:lvl w:ilvl="8">
      <w:numFmt w:val="bullet"/>
      <w:lvlText w:val="•"/>
      <w:lvlJc w:val="left"/>
      <w:pPr>
        <w:ind w:left="0" w:firstLine="0"/>
      </w:pPr>
    </w:lvl>
  </w:abstractNum>
  <w:abstractNum w:abstractNumId="13">
    <w:nsid w:val="00000425"/>
    <w:multiLevelType w:val="multilevel"/>
    <w:tmpl w:val="000008A8"/>
    <w:lvl w:ilvl="0">
      <w:start w:val="1"/>
      <w:numFmt w:val="decimal"/>
      <w:lvlText w:val="%1"/>
      <w:lvlJc w:val="left"/>
      <w:pPr>
        <w:ind w:left="426" w:hanging="142"/>
      </w:pPr>
      <w:rPr>
        <w:rFonts w:ascii="Times New Roman" w:hAnsi="Times New Roman" w:cs="Times New Roman"/>
        <w:b w:val="0"/>
        <w:bCs w:val="0"/>
        <w:i/>
        <w:iCs/>
        <w:spacing w:val="1"/>
        <w:sz w:val="28"/>
        <w:szCs w:val="28"/>
      </w:rPr>
    </w:lvl>
    <w:lvl w:ilvl="1">
      <w:numFmt w:val="bullet"/>
      <w:lvlText w:val="•"/>
      <w:lvlJc w:val="left"/>
      <w:pPr>
        <w:ind w:left="426" w:firstLine="0"/>
      </w:pPr>
    </w:lvl>
    <w:lvl w:ilvl="2">
      <w:numFmt w:val="bullet"/>
      <w:lvlText w:val="•"/>
      <w:lvlJc w:val="left"/>
      <w:pPr>
        <w:ind w:left="426" w:firstLine="0"/>
      </w:pPr>
    </w:lvl>
    <w:lvl w:ilvl="3">
      <w:numFmt w:val="bullet"/>
      <w:lvlText w:val="•"/>
      <w:lvlJc w:val="left"/>
      <w:pPr>
        <w:ind w:left="426" w:firstLine="0"/>
      </w:pPr>
    </w:lvl>
    <w:lvl w:ilvl="4">
      <w:numFmt w:val="bullet"/>
      <w:lvlText w:val="•"/>
      <w:lvlJc w:val="left"/>
      <w:pPr>
        <w:ind w:left="426" w:firstLine="0"/>
      </w:pPr>
    </w:lvl>
    <w:lvl w:ilvl="5">
      <w:numFmt w:val="bullet"/>
      <w:lvlText w:val="•"/>
      <w:lvlJc w:val="left"/>
      <w:pPr>
        <w:ind w:left="426" w:firstLine="0"/>
      </w:pPr>
    </w:lvl>
    <w:lvl w:ilvl="6">
      <w:numFmt w:val="bullet"/>
      <w:lvlText w:val="•"/>
      <w:lvlJc w:val="left"/>
      <w:pPr>
        <w:ind w:left="426" w:firstLine="0"/>
      </w:pPr>
    </w:lvl>
    <w:lvl w:ilvl="7">
      <w:numFmt w:val="bullet"/>
      <w:lvlText w:val="•"/>
      <w:lvlJc w:val="left"/>
      <w:pPr>
        <w:ind w:left="426" w:firstLine="0"/>
      </w:pPr>
    </w:lvl>
    <w:lvl w:ilvl="8">
      <w:numFmt w:val="bullet"/>
      <w:lvlText w:val="•"/>
      <w:lvlJc w:val="left"/>
      <w:pPr>
        <w:ind w:left="426" w:firstLine="0"/>
      </w:pPr>
    </w:lvl>
  </w:abstractNum>
  <w:abstractNum w:abstractNumId="14">
    <w:nsid w:val="00000426"/>
    <w:multiLevelType w:val="multilevel"/>
    <w:tmpl w:val="000008A9"/>
    <w:lvl w:ilvl="0">
      <w:start w:val="2"/>
      <w:numFmt w:val="decimal"/>
      <w:lvlText w:val="%1."/>
      <w:lvlJc w:val="left"/>
      <w:pPr>
        <w:ind w:left="0" w:hanging="348"/>
      </w:pPr>
      <w:rPr>
        <w:rFonts w:ascii="Times New Roman" w:hAnsi="Times New Roman" w:cs="Times New Roman"/>
        <w:b w:val="0"/>
        <w:bCs w:val="0"/>
        <w:i/>
        <w:iCs/>
        <w:spacing w:val="1"/>
        <w:sz w:val="28"/>
        <w:szCs w:val="28"/>
      </w:rPr>
    </w:lvl>
    <w:lvl w:ilvl="1">
      <w:numFmt w:val="bullet"/>
      <w:lvlText w:val="•"/>
      <w:lvlJc w:val="left"/>
      <w:pPr>
        <w:ind w:left="0" w:firstLine="0"/>
      </w:pPr>
    </w:lvl>
    <w:lvl w:ilvl="2">
      <w:numFmt w:val="bullet"/>
      <w:lvlText w:val="•"/>
      <w:lvlJc w:val="left"/>
      <w:pPr>
        <w:ind w:left="0" w:firstLine="0"/>
      </w:pPr>
    </w:lvl>
    <w:lvl w:ilvl="3">
      <w:numFmt w:val="bullet"/>
      <w:lvlText w:val="•"/>
      <w:lvlJc w:val="left"/>
      <w:pPr>
        <w:ind w:left="0" w:firstLine="0"/>
      </w:pPr>
    </w:lvl>
    <w:lvl w:ilvl="4">
      <w:numFmt w:val="bullet"/>
      <w:lvlText w:val="•"/>
      <w:lvlJc w:val="left"/>
      <w:pPr>
        <w:ind w:left="0" w:firstLine="0"/>
      </w:pPr>
    </w:lvl>
    <w:lvl w:ilvl="5">
      <w:numFmt w:val="bullet"/>
      <w:lvlText w:val="•"/>
      <w:lvlJc w:val="left"/>
      <w:pPr>
        <w:ind w:left="0" w:firstLine="0"/>
      </w:pPr>
    </w:lvl>
    <w:lvl w:ilvl="6">
      <w:numFmt w:val="bullet"/>
      <w:lvlText w:val="•"/>
      <w:lvlJc w:val="left"/>
      <w:pPr>
        <w:ind w:left="0" w:firstLine="0"/>
      </w:pPr>
    </w:lvl>
    <w:lvl w:ilvl="7">
      <w:numFmt w:val="bullet"/>
      <w:lvlText w:val="•"/>
      <w:lvlJc w:val="left"/>
      <w:pPr>
        <w:ind w:left="0" w:firstLine="0"/>
      </w:pPr>
    </w:lvl>
    <w:lvl w:ilvl="8">
      <w:numFmt w:val="bullet"/>
      <w:lvlText w:val="•"/>
      <w:lvlJc w:val="left"/>
      <w:pPr>
        <w:ind w:left="0" w:firstLine="0"/>
      </w:pPr>
    </w:lvl>
  </w:abstractNum>
  <w:abstractNum w:abstractNumId="15">
    <w:nsid w:val="00000427"/>
    <w:multiLevelType w:val="multilevel"/>
    <w:tmpl w:val="000008AA"/>
    <w:lvl w:ilvl="0">
      <w:start w:val="1"/>
      <w:numFmt w:val="decimal"/>
      <w:lvlText w:val="%1."/>
      <w:lvlJc w:val="left"/>
      <w:pPr>
        <w:ind w:left="0" w:hanging="368"/>
      </w:pPr>
      <w:rPr>
        <w:rFonts w:ascii="Times New Roman" w:hAnsi="Times New Roman" w:cs="Times New Roman"/>
        <w:b w:val="0"/>
        <w:bCs w:val="0"/>
        <w:i/>
        <w:iCs/>
        <w:spacing w:val="1"/>
        <w:sz w:val="28"/>
        <w:szCs w:val="28"/>
      </w:rPr>
    </w:lvl>
    <w:lvl w:ilvl="1">
      <w:numFmt w:val="bullet"/>
      <w:lvlText w:val="•"/>
      <w:lvlJc w:val="left"/>
      <w:pPr>
        <w:ind w:left="0" w:firstLine="0"/>
      </w:pPr>
    </w:lvl>
    <w:lvl w:ilvl="2">
      <w:numFmt w:val="bullet"/>
      <w:lvlText w:val="•"/>
      <w:lvlJc w:val="left"/>
      <w:pPr>
        <w:ind w:left="0" w:firstLine="0"/>
      </w:pPr>
    </w:lvl>
    <w:lvl w:ilvl="3">
      <w:numFmt w:val="bullet"/>
      <w:lvlText w:val="•"/>
      <w:lvlJc w:val="left"/>
      <w:pPr>
        <w:ind w:left="0" w:firstLine="0"/>
      </w:pPr>
    </w:lvl>
    <w:lvl w:ilvl="4">
      <w:numFmt w:val="bullet"/>
      <w:lvlText w:val="•"/>
      <w:lvlJc w:val="left"/>
      <w:pPr>
        <w:ind w:left="0" w:firstLine="0"/>
      </w:pPr>
    </w:lvl>
    <w:lvl w:ilvl="5">
      <w:numFmt w:val="bullet"/>
      <w:lvlText w:val="•"/>
      <w:lvlJc w:val="left"/>
      <w:pPr>
        <w:ind w:left="0" w:firstLine="0"/>
      </w:pPr>
    </w:lvl>
    <w:lvl w:ilvl="6">
      <w:numFmt w:val="bullet"/>
      <w:lvlText w:val="•"/>
      <w:lvlJc w:val="left"/>
      <w:pPr>
        <w:ind w:left="0" w:firstLine="0"/>
      </w:pPr>
    </w:lvl>
    <w:lvl w:ilvl="7">
      <w:numFmt w:val="bullet"/>
      <w:lvlText w:val="•"/>
      <w:lvlJc w:val="left"/>
      <w:pPr>
        <w:ind w:left="0" w:firstLine="0"/>
      </w:pPr>
    </w:lvl>
    <w:lvl w:ilvl="8">
      <w:numFmt w:val="bullet"/>
      <w:lvlText w:val="•"/>
      <w:lvlJc w:val="left"/>
      <w:pPr>
        <w:ind w:left="0" w:firstLine="0"/>
      </w:pPr>
    </w:lvl>
  </w:abstractNum>
  <w:abstractNum w:abstractNumId="16">
    <w:nsid w:val="00000428"/>
    <w:multiLevelType w:val="multilevel"/>
    <w:tmpl w:val="000008AB"/>
    <w:lvl w:ilvl="0">
      <w:start w:val="2"/>
      <w:numFmt w:val="decimal"/>
      <w:lvlText w:val="%1."/>
      <w:lvlJc w:val="left"/>
      <w:pPr>
        <w:ind w:left="0" w:hanging="281"/>
      </w:pPr>
      <w:rPr>
        <w:rFonts w:ascii="Times New Roman" w:hAnsi="Times New Roman" w:cs="Times New Roman"/>
        <w:b w:val="0"/>
        <w:bCs w:val="0"/>
        <w:i/>
        <w:iCs/>
        <w:spacing w:val="1"/>
        <w:sz w:val="28"/>
        <w:szCs w:val="28"/>
      </w:rPr>
    </w:lvl>
    <w:lvl w:ilvl="1">
      <w:numFmt w:val="bullet"/>
      <w:lvlText w:val="•"/>
      <w:lvlJc w:val="left"/>
      <w:pPr>
        <w:ind w:left="0" w:firstLine="0"/>
      </w:pPr>
    </w:lvl>
    <w:lvl w:ilvl="2">
      <w:numFmt w:val="bullet"/>
      <w:lvlText w:val="•"/>
      <w:lvlJc w:val="left"/>
      <w:pPr>
        <w:ind w:left="0" w:firstLine="0"/>
      </w:pPr>
    </w:lvl>
    <w:lvl w:ilvl="3">
      <w:numFmt w:val="bullet"/>
      <w:lvlText w:val="•"/>
      <w:lvlJc w:val="left"/>
      <w:pPr>
        <w:ind w:left="0" w:firstLine="0"/>
      </w:pPr>
    </w:lvl>
    <w:lvl w:ilvl="4">
      <w:numFmt w:val="bullet"/>
      <w:lvlText w:val="•"/>
      <w:lvlJc w:val="left"/>
      <w:pPr>
        <w:ind w:left="0" w:firstLine="0"/>
      </w:pPr>
    </w:lvl>
    <w:lvl w:ilvl="5">
      <w:numFmt w:val="bullet"/>
      <w:lvlText w:val="•"/>
      <w:lvlJc w:val="left"/>
      <w:pPr>
        <w:ind w:left="0" w:firstLine="0"/>
      </w:pPr>
    </w:lvl>
    <w:lvl w:ilvl="6">
      <w:numFmt w:val="bullet"/>
      <w:lvlText w:val="•"/>
      <w:lvlJc w:val="left"/>
      <w:pPr>
        <w:ind w:left="0" w:firstLine="0"/>
      </w:pPr>
    </w:lvl>
    <w:lvl w:ilvl="7">
      <w:numFmt w:val="bullet"/>
      <w:lvlText w:val="•"/>
      <w:lvlJc w:val="left"/>
      <w:pPr>
        <w:ind w:left="0" w:firstLine="0"/>
      </w:pPr>
    </w:lvl>
    <w:lvl w:ilvl="8">
      <w:numFmt w:val="bullet"/>
      <w:lvlText w:val="•"/>
      <w:lvlJc w:val="left"/>
      <w:pPr>
        <w:ind w:left="0" w:firstLine="0"/>
      </w:pPr>
    </w:lvl>
  </w:abstractNum>
  <w:abstractNum w:abstractNumId="17">
    <w:nsid w:val="00000429"/>
    <w:multiLevelType w:val="multilevel"/>
    <w:tmpl w:val="000008AC"/>
    <w:lvl w:ilvl="0">
      <w:start w:val="1"/>
      <w:numFmt w:val="decimal"/>
      <w:lvlText w:val="%1."/>
      <w:lvlJc w:val="left"/>
      <w:pPr>
        <w:ind w:left="0" w:hanging="281"/>
      </w:pPr>
      <w:rPr>
        <w:rFonts w:ascii="Times New Roman" w:hAnsi="Times New Roman" w:cs="Times New Roman"/>
        <w:b w:val="0"/>
        <w:bCs w:val="0"/>
        <w:i/>
        <w:iCs/>
        <w:spacing w:val="1"/>
        <w:sz w:val="28"/>
        <w:szCs w:val="28"/>
      </w:rPr>
    </w:lvl>
    <w:lvl w:ilvl="1">
      <w:numFmt w:val="bullet"/>
      <w:lvlText w:val="•"/>
      <w:lvlJc w:val="left"/>
      <w:pPr>
        <w:ind w:left="0" w:firstLine="0"/>
      </w:pPr>
    </w:lvl>
    <w:lvl w:ilvl="2">
      <w:numFmt w:val="bullet"/>
      <w:lvlText w:val="•"/>
      <w:lvlJc w:val="left"/>
      <w:pPr>
        <w:ind w:left="0" w:firstLine="0"/>
      </w:pPr>
    </w:lvl>
    <w:lvl w:ilvl="3">
      <w:numFmt w:val="bullet"/>
      <w:lvlText w:val="•"/>
      <w:lvlJc w:val="left"/>
      <w:pPr>
        <w:ind w:left="0" w:firstLine="0"/>
      </w:pPr>
    </w:lvl>
    <w:lvl w:ilvl="4">
      <w:numFmt w:val="bullet"/>
      <w:lvlText w:val="•"/>
      <w:lvlJc w:val="left"/>
      <w:pPr>
        <w:ind w:left="0" w:firstLine="0"/>
      </w:pPr>
    </w:lvl>
    <w:lvl w:ilvl="5">
      <w:numFmt w:val="bullet"/>
      <w:lvlText w:val="•"/>
      <w:lvlJc w:val="left"/>
      <w:pPr>
        <w:ind w:left="0" w:firstLine="0"/>
      </w:pPr>
    </w:lvl>
    <w:lvl w:ilvl="6">
      <w:numFmt w:val="bullet"/>
      <w:lvlText w:val="•"/>
      <w:lvlJc w:val="left"/>
      <w:pPr>
        <w:ind w:left="0" w:firstLine="0"/>
      </w:pPr>
    </w:lvl>
    <w:lvl w:ilvl="7">
      <w:numFmt w:val="bullet"/>
      <w:lvlText w:val="•"/>
      <w:lvlJc w:val="left"/>
      <w:pPr>
        <w:ind w:left="0" w:firstLine="0"/>
      </w:pPr>
    </w:lvl>
    <w:lvl w:ilvl="8">
      <w:numFmt w:val="bullet"/>
      <w:lvlText w:val="•"/>
      <w:lvlJc w:val="left"/>
      <w:pPr>
        <w:ind w:left="0" w:firstLine="0"/>
      </w:pPr>
    </w:lvl>
  </w:abstractNum>
  <w:abstractNum w:abstractNumId="18">
    <w:nsid w:val="5A56589A"/>
    <w:multiLevelType w:val="hybridMultilevel"/>
    <w:tmpl w:val="98B61E92"/>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0"/>
  </w:num>
  <w:num w:numId="4">
    <w:abstractNumId w:val="1"/>
  </w:num>
  <w:num w:numId="5">
    <w:abstractNumId w:val="1"/>
    <w:lvlOverride w:ilvl="0">
      <w:startOverride w:val="1"/>
    </w:lvlOverride>
    <w:lvlOverride w:ilvl="1"/>
    <w:lvlOverride w:ilvl="2"/>
    <w:lvlOverride w:ilvl="3"/>
    <w:lvlOverride w:ilvl="4"/>
    <w:lvlOverride w:ilvl="5"/>
    <w:lvlOverride w:ilvl="6"/>
    <w:lvlOverride w:ilvl="7"/>
    <w:lvlOverride w:ilvl="8"/>
  </w:num>
  <w:num w:numId="6">
    <w:abstractNumId w:val="2"/>
  </w:num>
  <w:num w:numId="7">
    <w:abstractNumId w:val="2"/>
    <w:lvlOverride w:ilvl="0">
      <w:startOverride w:val="1"/>
    </w:lvlOverride>
    <w:lvlOverride w:ilvl="1"/>
    <w:lvlOverride w:ilvl="2"/>
    <w:lvlOverride w:ilvl="3"/>
    <w:lvlOverride w:ilvl="4"/>
    <w:lvlOverride w:ilvl="5"/>
    <w:lvlOverride w:ilvl="6"/>
    <w:lvlOverride w:ilvl="7"/>
    <w:lvlOverride w:ilvl="8"/>
  </w:num>
  <w:num w:numId="8">
    <w:abstractNumId w:val="3"/>
  </w:num>
  <w:num w:numId="9">
    <w:abstractNumId w:val="3"/>
    <w:lvlOverride w:ilvl="0">
      <w:startOverride w:val="1"/>
    </w:lvlOverride>
    <w:lvlOverride w:ilvl="1"/>
    <w:lvlOverride w:ilvl="2"/>
    <w:lvlOverride w:ilvl="3"/>
    <w:lvlOverride w:ilvl="4"/>
    <w:lvlOverride w:ilvl="5"/>
    <w:lvlOverride w:ilvl="6"/>
    <w:lvlOverride w:ilvl="7"/>
    <w:lvlOverride w:ilvl="8"/>
  </w:num>
  <w:num w:numId="10">
    <w:abstractNumId w:val="4"/>
  </w:num>
  <w:num w:numId="11">
    <w:abstractNumId w:val="4"/>
    <w:lvlOverride w:ilvl="0">
      <w:startOverride w:val="3"/>
    </w:lvlOverride>
    <w:lvlOverride w:ilvl="1"/>
    <w:lvlOverride w:ilvl="2"/>
    <w:lvlOverride w:ilvl="3"/>
    <w:lvlOverride w:ilvl="4"/>
    <w:lvlOverride w:ilvl="5"/>
    <w:lvlOverride w:ilvl="6"/>
    <w:lvlOverride w:ilvl="7"/>
    <w:lvlOverride w:ilvl="8"/>
  </w:num>
  <w:num w:numId="12">
    <w:abstractNumId w:val="5"/>
  </w:num>
  <w:num w:numId="13">
    <w:abstractNumId w:val="5"/>
    <w:lvlOverride w:ilvl="0">
      <w:startOverride w:val="1"/>
    </w:lvlOverride>
    <w:lvlOverride w:ilvl="1"/>
    <w:lvlOverride w:ilvl="2"/>
    <w:lvlOverride w:ilvl="3"/>
    <w:lvlOverride w:ilvl="4"/>
    <w:lvlOverride w:ilvl="5"/>
    <w:lvlOverride w:ilvl="6"/>
    <w:lvlOverride w:ilvl="7"/>
    <w:lvlOverride w:ilvl="8"/>
  </w:num>
  <w:num w:numId="14">
    <w:abstractNumId w:val="6"/>
  </w:num>
  <w:num w:numId="15">
    <w:abstractNumId w:val="6"/>
    <w:lvlOverride w:ilvl="0">
      <w:startOverride w:val="1"/>
    </w:lvlOverride>
    <w:lvlOverride w:ilvl="1"/>
    <w:lvlOverride w:ilvl="2"/>
    <w:lvlOverride w:ilvl="3"/>
    <w:lvlOverride w:ilvl="4"/>
    <w:lvlOverride w:ilvl="5"/>
    <w:lvlOverride w:ilvl="6"/>
    <w:lvlOverride w:ilvl="7"/>
    <w:lvlOverride w:ilvl="8"/>
  </w:num>
  <w:num w:numId="16">
    <w:abstractNumId w:val="7"/>
  </w:num>
  <w:num w:numId="17">
    <w:abstractNumId w:val="7"/>
    <w:lvlOverride w:ilvl="0">
      <w:startOverride w:val="1"/>
    </w:lvlOverride>
    <w:lvlOverride w:ilvl="1"/>
    <w:lvlOverride w:ilvl="2"/>
    <w:lvlOverride w:ilvl="3"/>
    <w:lvlOverride w:ilvl="4"/>
    <w:lvlOverride w:ilvl="5"/>
    <w:lvlOverride w:ilvl="6"/>
    <w:lvlOverride w:ilvl="7"/>
    <w:lvlOverride w:ilvl="8"/>
  </w:num>
  <w:num w:numId="18">
    <w:abstractNumId w:val="8"/>
  </w:num>
  <w:num w:numId="19">
    <w:abstractNumId w:val="8"/>
    <w:lvlOverride w:ilvl="0">
      <w:startOverride w:val="1"/>
    </w:lvlOverride>
    <w:lvlOverride w:ilvl="1"/>
    <w:lvlOverride w:ilvl="2"/>
    <w:lvlOverride w:ilvl="3"/>
    <w:lvlOverride w:ilvl="4"/>
    <w:lvlOverride w:ilvl="5"/>
    <w:lvlOverride w:ilvl="6"/>
    <w:lvlOverride w:ilvl="7"/>
    <w:lvlOverride w:ilvl="8"/>
  </w:num>
  <w:num w:numId="20">
    <w:abstractNumId w:val="9"/>
  </w:num>
  <w:num w:numId="21">
    <w:abstractNumId w:val="9"/>
    <w:lvlOverride w:ilvl="0">
      <w:startOverride w:val="1"/>
    </w:lvlOverride>
    <w:lvlOverride w:ilvl="1"/>
    <w:lvlOverride w:ilvl="2"/>
    <w:lvlOverride w:ilvl="3"/>
    <w:lvlOverride w:ilvl="4"/>
    <w:lvlOverride w:ilvl="5"/>
    <w:lvlOverride w:ilvl="6"/>
    <w:lvlOverride w:ilvl="7"/>
    <w:lvlOverride w:ilvl="8"/>
  </w:num>
  <w:num w:numId="22">
    <w:abstractNumId w:val="10"/>
  </w:num>
  <w:num w:numId="23">
    <w:abstractNumId w:val="10"/>
    <w:lvlOverride w:ilvl="0">
      <w:startOverride w:val="1"/>
    </w:lvlOverride>
    <w:lvlOverride w:ilvl="1"/>
    <w:lvlOverride w:ilvl="2"/>
    <w:lvlOverride w:ilvl="3"/>
    <w:lvlOverride w:ilvl="4"/>
    <w:lvlOverride w:ilvl="5"/>
    <w:lvlOverride w:ilvl="6"/>
    <w:lvlOverride w:ilvl="7"/>
    <w:lvlOverride w:ilvl="8"/>
  </w:num>
  <w:num w:numId="24">
    <w:abstractNumId w:val="11"/>
  </w:num>
  <w:num w:numId="25">
    <w:abstractNumId w:val="11"/>
    <w:lvlOverride w:ilvl="0">
      <w:startOverride w:val="2"/>
    </w:lvlOverride>
    <w:lvlOverride w:ilvl="1"/>
    <w:lvlOverride w:ilvl="2"/>
    <w:lvlOverride w:ilvl="3"/>
    <w:lvlOverride w:ilvl="4"/>
    <w:lvlOverride w:ilvl="5"/>
    <w:lvlOverride w:ilvl="6"/>
    <w:lvlOverride w:ilvl="7"/>
    <w:lvlOverride w:ilvl="8"/>
  </w:num>
  <w:num w:numId="26">
    <w:abstractNumId w:val="12"/>
  </w:num>
  <w:num w:numId="27">
    <w:abstractNumId w:val="12"/>
    <w:lvlOverride w:ilvl="0">
      <w:startOverride w:val="2"/>
    </w:lvlOverride>
    <w:lvlOverride w:ilvl="1"/>
    <w:lvlOverride w:ilvl="2"/>
    <w:lvlOverride w:ilvl="3"/>
    <w:lvlOverride w:ilvl="4"/>
    <w:lvlOverride w:ilvl="5"/>
    <w:lvlOverride w:ilvl="6"/>
    <w:lvlOverride w:ilvl="7"/>
    <w:lvlOverride w:ilvl="8"/>
  </w:num>
  <w:num w:numId="28">
    <w:abstractNumId w:val="13"/>
  </w:num>
  <w:num w:numId="29">
    <w:abstractNumId w:val="13"/>
    <w:lvlOverride w:ilvl="0">
      <w:startOverride w:val="1"/>
    </w:lvlOverride>
    <w:lvlOverride w:ilvl="1"/>
    <w:lvlOverride w:ilvl="2"/>
    <w:lvlOverride w:ilvl="3"/>
    <w:lvlOverride w:ilvl="4"/>
    <w:lvlOverride w:ilvl="5"/>
    <w:lvlOverride w:ilvl="6"/>
    <w:lvlOverride w:ilvl="7"/>
    <w:lvlOverride w:ilvl="8"/>
  </w:num>
  <w:num w:numId="30">
    <w:abstractNumId w:val="14"/>
  </w:num>
  <w:num w:numId="31">
    <w:abstractNumId w:val="14"/>
    <w:lvlOverride w:ilvl="0">
      <w:startOverride w:val="2"/>
    </w:lvlOverride>
    <w:lvlOverride w:ilvl="1"/>
    <w:lvlOverride w:ilvl="2"/>
    <w:lvlOverride w:ilvl="3"/>
    <w:lvlOverride w:ilvl="4"/>
    <w:lvlOverride w:ilvl="5"/>
    <w:lvlOverride w:ilvl="6"/>
    <w:lvlOverride w:ilvl="7"/>
    <w:lvlOverride w:ilvl="8"/>
  </w:num>
  <w:num w:numId="32">
    <w:abstractNumId w:val="15"/>
  </w:num>
  <w:num w:numId="33">
    <w:abstractNumId w:val="15"/>
    <w:lvlOverride w:ilvl="0">
      <w:startOverride w:val="1"/>
    </w:lvlOverride>
    <w:lvlOverride w:ilvl="1"/>
    <w:lvlOverride w:ilvl="2"/>
    <w:lvlOverride w:ilvl="3"/>
    <w:lvlOverride w:ilvl="4"/>
    <w:lvlOverride w:ilvl="5"/>
    <w:lvlOverride w:ilvl="6"/>
    <w:lvlOverride w:ilvl="7"/>
    <w:lvlOverride w:ilvl="8"/>
  </w:num>
  <w:num w:numId="34">
    <w:abstractNumId w:val="16"/>
  </w:num>
  <w:num w:numId="35">
    <w:abstractNumId w:val="16"/>
    <w:lvlOverride w:ilvl="0">
      <w:startOverride w:val="2"/>
    </w:lvlOverride>
    <w:lvlOverride w:ilvl="1"/>
    <w:lvlOverride w:ilvl="2"/>
    <w:lvlOverride w:ilvl="3"/>
    <w:lvlOverride w:ilvl="4"/>
    <w:lvlOverride w:ilvl="5"/>
    <w:lvlOverride w:ilvl="6"/>
    <w:lvlOverride w:ilvl="7"/>
    <w:lvlOverride w:ilvl="8"/>
  </w:num>
  <w:num w:numId="36">
    <w:abstractNumId w:val="17"/>
  </w:num>
  <w:num w:numId="37">
    <w:abstractNumId w:val="17"/>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01974"/>
    <w:rsid w:val="000538D1"/>
    <w:rsid w:val="00147691"/>
    <w:rsid w:val="00182861"/>
    <w:rsid w:val="00210845"/>
    <w:rsid w:val="00217246"/>
    <w:rsid w:val="0024624A"/>
    <w:rsid w:val="00262A68"/>
    <w:rsid w:val="002638DD"/>
    <w:rsid w:val="00276CD6"/>
    <w:rsid w:val="002F0F72"/>
    <w:rsid w:val="00301974"/>
    <w:rsid w:val="00342790"/>
    <w:rsid w:val="0038464E"/>
    <w:rsid w:val="003A7D78"/>
    <w:rsid w:val="003B7227"/>
    <w:rsid w:val="00401BAE"/>
    <w:rsid w:val="00402E0D"/>
    <w:rsid w:val="00487BBB"/>
    <w:rsid w:val="004B5107"/>
    <w:rsid w:val="004D57AE"/>
    <w:rsid w:val="00510FDB"/>
    <w:rsid w:val="005604F6"/>
    <w:rsid w:val="00612289"/>
    <w:rsid w:val="00626A72"/>
    <w:rsid w:val="007616B9"/>
    <w:rsid w:val="00781F7F"/>
    <w:rsid w:val="00797A79"/>
    <w:rsid w:val="007B37AE"/>
    <w:rsid w:val="007C08C0"/>
    <w:rsid w:val="008433D0"/>
    <w:rsid w:val="00877857"/>
    <w:rsid w:val="00885B87"/>
    <w:rsid w:val="008D08FD"/>
    <w:rsid w:val="009E3ED3"/>
    <w:rsid w:val="00A87D1A"/>
    <w:rsid w:val="00A94550"/>
    <w:rsid w:val="00A96159"/>
    <w:rsid w:val="00A97C29"/>
    <w:rsid w:val="00AD709E"/>
    <w:rsid w:val="00B00368"/>
    <w:rsid w:val="00B0646D"/>
    <w:rsid w:val="00B40548"/>
    <w:rsid w:val="00B46CB1"/>
    <w:rsid w:val="00BD3894"/>
    <w:rsid w:val="00C4374F"/>
    <w:rsid w:val="00C4486F"/>
    <w:rsid w:val="00CA0B83"/>
    <w:rsid w:val="00D27C6F"/>
    <w:rsid w:val="00D33598"/>
    <w:rsid w:val="00DB5E68"/>
    <w:rsid w:val="00DB6EEF"/>
    <w:rsid w:val="00DC54CC"/>
    <w:rsid w:val="00DD6B9D"/>
    <w:rsid w:val="00EB3367"/>
    <w:rsid w:val="00ED4F9A"/>
    <w:rsid w:val="00EE4917"/>
    <w:rsid w:val="00EE7F94"/>
    <w:rsid w:val="00F61A44"/>
    <w:rsid w:val="00F666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1974"/>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uiPriority w:val="9"/>
    <w:semiHidden/>
    <w:unhideWhenUsed/>
    <w:qFormat/>
    <w:rsid w:val="00276CD6"/>
    <w:pPr>
      <w:keepNext/>
      <w:keepLines/>
      <w:spacing w:before="200"/>
      <w:outlineLvl w:val="2"/>
    </w:pPr>
    <w:rPr>
      <w:rFonts w:asciiTheme="majorHAnsi" w:eastAsiaTheme="majorEastAsia" w:hAnsiTheme="majorHAnsi" w:cstheme="majorBidi"/>
      <w:b/>
      <w:bCs/>
      <w:color w:val="4F81BD" w:themeColor="accent1"/>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77857"/>
    <w:pPr>
      <w:tabs>
        <w:tab w:val="center" w:pos="4677"/>
        <w:tab w:val="right" w:pos="9355"/>
      </w:tabs>
    </w:pPr>
  </w:style>
  <w:style w:type="character" w:customStyle="1" w:styleId="a4">
    <w:name w:val="Верхний колонтитул Знак"/>
    <w:basedOn w:val="a0"/>
    <w:link w:val="a3"/>
    <w:uiPriority w:val="99"/>
    <w:rsid w:val="00877857"/>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877857"/>
    <w:pPr>
      <w:tabs>
        <w:tab w:val="center" w:pos="4677"/>
        <w:tab w:val="right" w:pos="9355"/>
      </w:tabs>
    </w:pPr>
  </w:style>
  <w:style w:type="character" w:customStyle="1" w:styleId="a6">
    <w:name w:val="Нижний колонтитул Знак"/>
    <w:basedOn w:val="a0"/>
    <w:link w:val="a5"/>
    <w:uiPriority w:val="99"/>
    <w:rsid w:val="00877857"/>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402E0D"/>
    <w:rPr>
      <w:rFonts w:ascii="Tahoma" w:hAnsi="Tahoma" w:cs="Tahoma"/>
      <w:sz w:val="16"/>
      <w:szCs w:val="16"/>
    </w:rPr>
  </w:style>
  <w:style w:type="character" w:customStyle="1" w:styleId="a8">
    <w:name w:val="Текст выноски Знак"/>
    <w:basedOn w:val="a0"/>
    <w:link w:val="a7"/>
    <w:uiPriority w:val="99"/>
    <w:semiHidden/>
    <w:rsid w:val="00402E0D"/>
    <w:rPr>
      <w:rFonts w:ascii="Tahoma" w:eastAsia="Times New Roman" w:hAnsi="Tahoma" w:cs="Tahoma"/>
      <w:sz w:val="16"/>
      <w:szCs w:val="16"/>
      <w:lang w:eastAsia="ru-RU"/>
    </w:rPr>
  </w:style>
  <w:style w:type="paragraph" w:customStyle="1" w:styleId="TableParagraph">
    <w:name w:val="Table Paragraph"/>
    <w:basedOn w:val="a"/>
    <w:uiPriority w:val="1"/>
    <w:qFormat/>
    <w:rsid w:val="004D57AE"/>
    <w:pPr>
      <w:widowControl w:val="0"/>
      <w:autoSpaceDE w:val="0"/>
      <w:autoSpaceDN w:val="0"/>
      <w:adjustRightInd w:val="0"/>
    </w:pPr>
    <w:rPr>
      <w:rFonts w:eastAsiaTheme="minorEastAsia"/>
    </w:rPr>
  </w:style>
  <w:style w:type="paragraph" w:styleId="a9">
    <w:name w:val="Body Text"/>
    <w:basedOn w:val="a"/>
    <w:link w:val="aa"/>
    <w:uiPriority w:val="1"/>
    <w:unhideWhenUsed/>
    <w:qFormat/>
    <w:rsid w:val="00DC54CC"/>
    <w:pPr>
      <w:widowControl w:val="0"/>
      <w:autoSpaceDE w:val="0"/>
      <w:autoSpaceDN w:val="0"/>
      <w:adjustRightInd w:val="0"/>
      <w:ind w:left="832"/>
    </w:pPr>
    <w:rPr>
      <w:rFonts w:ascii="Arial" w:eastAsiaTheme="minorEastAsia" w:hAnsi="Arial" w:cs="Arial"/>
      <w:sz w:val="28"/>
      <w:szCs w:val="28"/>
    </w:rPr>
  </w:style>
  <w:style w:type="character" w:customStyle="1" w:styleId="aa">
    <w:name w:val="Основной текст Знак"/>
    <w:basedOn w:val="a0"/>
    <w:link w:val="a9"/>
    <w:uiPriority w:val="1"/>
    <w:rsid w:val="00DC54CC"/>
    <w:rPr>
      <w:rFonts w:ascii="Arial" w:eastAsiaTheme="minorEastAsia" w:hAnsi="Arial" w:cs="Arial"/>
      <w:sz w:val="28"/>
      <w:szCs w:val="28"/>
      <w:lang w:eastAsia="ru-RU"/>
    </w:rPr>
  </w:style>
  <w:style w:type="paragraph" w:styleId="ab">
    <w:name w:val="List Paragraph"/>
    <w:basedOn w:val="a"/>
    <w:uiPriority w:val="1"/>
    <w:qFormat/>
    <w:rsid w:val="00DC54CC"/>
    <w:pPr>
      <w:widowControl w:val="0"/>
      <w:autoSpaceDE w:val="0"/>
      <w:autoSpaceDN w:val="0"/>
      <w:adjustRightInd w:val="0"/>
    </w:pPr>
    <w:rPr>
      <w:rFonts w:eastAsiaTheme="minorEastAsia"/>
    </w:rPr>
  </w:style>
  <w:style w:type="character" w:customStyle="1" w:styleId="30">
    <w:name w:val="Заголовок 3 Знак"/>
    <w:basedOn w:val="a0"/>
    <w:link w:val="3"/>
    <w:uiPriority w:val="9"/>
    <w:semiHidden/>
    <w:rsid w:val="00276CD6"/>
    <w:rPr>
      <w:rFonts w:asciiTheme="majorHAnsi" w:eastAsiaTheme="majorEastAsia" w:hAnsiTheme="majorHAnsi" w:cstheme="majorBidi"/>
      <w:b/>
      <w:bCs/>
      <w:color w:val="4F81BD" w:themeColor="accent1"/>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197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77857"/>
    <w:pPr>
      <w:tabs>
        <w:tab w:val="center" w:pos="4677"/>
        <w:tab w:val="right" w:pos="9355"/>
      </w:tabs>
    </w:pPr>
  </w:style>
  <w:style w:type="character" w:customStyle="1" w:styleId="a4">
    <w:name w:val="Верхний колонтитул Знак"/>
    <w:basedOn w:val="a0"/>
    <w:link w:val="a3"/>
    <w:uiPriority w:val="99"/>
    <w:rsid w:val="00877857"/>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877857"/>
    <w:pPr>
      <w:tabs>
        <w:tab w:val="center" w:pos="4677"/>
        <w:tab w:val="right" w:pos="9355"/>
      </w:tabs>
    </w:pPr>
  </w:style>
  <w:style w:type="character" w:customStyle="1" w:styleId="a6">
    <w:name w:val="Нижний колонтитул Знак"/>
    <w:basedOn w:val="a0"/>
    <w:link w:val="a5"/>
    <w:uiPriority w:val="99"/>
    <w:rsid w:val="00877857"/>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402E0D"/>
    <w:rPr>
      <w:rFonts w:ascii="Tahoma" w:hAnsi="Tahoma" w:cs="Tahoma"/>
      <w:sz w:val="16"/>
      <w:szCs w:val="16"/>
    </w:rPr>
  </w:style>
  <w:style w:type="character" w:customStyle="1" w:styleId="a8">
    <w:name w:val="Текст выноски Знак"/>
    <w:basedOn w:val="a0"/>
    <w:link w:val="a7"/>
    <w:uiPriority w:val="99"/>
    <w:semiHidden/>
    <w:rsid w:val="00402E0D"/>
    <w:rPr>
      <w:rFonts w:ascii="Tahoma" w:eastAsia="Times New Roman" w:hAnsi="Tahoma" w:cs="Tahoma"/>
      <w:sz w:val="16"/>
      <w:szCs w:val="16"/>
      <w:lang w:eastAsia="ru-RU"/>
    </w:rPr>
  </w:style>
  <w:style w:type="paragraph" w:customStyle="1" w:styleId="TableParagraph">
    <w:name w:val="Table Paragraph"/>
    <w:basedOn w:val="a"/>
    <w:uiPriority w:val="1"/>
    <w:qFormat/>
    <w:rsid w:val="004D57AE"/>
    <w:pPr>
      <w:widowControl w:val="0"/>
      <w:autoSpaceDE w:val="0"/>
      <w:autoSpaceDN w:val="0"/>
      <w:adjustRightInd w:val="0"/>
    </w:pPr>
    <w:rPr>
      <w:rFonts w:eastAsiaTheme="minorEastAsia"/>
    </w:rPr>
  </w:style>
  <w:style w:type="paragraph" w:styleId="a9">
    <w:name w:val="Body Text"/>
    <w:basedOn w:val="a"/>
    <w:link w:val="aa"/>
    <w:uiPriority w:val="1"/>
    <w:unhideWhenUsed/>
    <w:qFormat/>
    <w:rsid w:val="00DC54CC"/>
    <w:pPr>
      <w:widowControl w:val="0"/>
      <w:autoSpaceDE w:val="0"/>
      <w:autoSpaceDN w:val="0"/>
      <w:adjustRightInd w:val="0"/>
      <w:ind w:left="832"/>
    </w:pPr>
    <w:rPr>
      <w:rFonts w:ascii="Arial" w:eastAsiaTheme="minorEastAsia" w:hAnsi="Arial" w:cs="Arial"/>
      <w:sz w:val="28"/>
      <w:szCs w:val="28"/>
    </w:rPr>
  </w:style>
  <w:style w:type="character" w:customStyle="1" w:styleId="aa">
    <w:name w:val="Основной текст Знак"/>
    <w:basedOn w:val="a0"/>
    <w:link w:val="a9"/>
    <w:uiPriority w:val="1"/>
    <w:rsid w:val="00DC54CC"/>
    <w:rPr>
      <w:rFonts w:ascii="Arial" w:eastAsiaTheme="minorEastAsia" w:hAnsi="Arial" w:cs="Arial"/>
      <w:sz w:val="28"/>
      <w:szCs w:val="28"/>
      <w:lang w:eastAsia="ru-RU"/>
    </w:rPr>
  </w:style>
  <w:style w:type="paragraph" w:styleId="ab">
    <w:name w:val="List Paragraph"/>
    <w:basedOn w:val="a"/>
    <w:uiPriority w:val="34"/>
    <w:qFormat/>
    <w:rsid w:val="00DC54CC"/>
    <w:pPr>
      <w:widowControl w:val="0"/>
      <w:autoSpaceDE w:val="0"/>
      <w:autoSpaceDN w:val="0"/>
      <w:adjustRightInd w:val="0"/>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928461">
      <w:bodyDiv w:val="1"/>
      <w:marLeft w:val="0"/>
      <w:marRight w:val="0"/>
      <w:marTop w:val="0"/>
      <w:marBottom w:val="0"/>
      <w:divBdr>
        <w:top w:val="none" w:sz="0" w:space="0" w:color="auto"/>
        <w:left w:val="none" w:sz="0" w:space="0" w:color="auto"/>
        <w:bottom w:val="none" w:sz="0" w:space="0" w:color="auto"/>
        <w:right w:val="none" w:sz="0" w:space="0" w:color="auto"/>
      </w:divBdr>
    </w:div>
    <w:div w:id="97221453">
      <w:bodyDiv w:val="1"/>
      <w:marLeft w:val="0"/>
      <w:marRight w:val="0"/>
      <w:marTop w:val="0"/>
      <w:marBottom w:val="0"/>
      <w:divBdr>
        <w:top w:val="none" w:sz="0" w:space="0" w:color="auto"/>
        <w:left w:val="none" w:sz="0" w:space="0" w:color="auto"/>
        <w:bottom w:val="none" w:sz="0" w:space="0" w:color="auto"/>
        <w:right w:val="none" w:sz="0" w:space="0" w:color="auto"/>
      </w:divBdr>
    </w:div>
    <w:div w:id="185601750">
      <w:bodyDiv w:val="1"/>
      <w:marLeft w:val="0"/>
      <w:marRight w:val="0"/>
      <w:marTop w:val="0"/>
      <w:marBottom w:val="0"/>
      <w:divBdr>
        <w:top w:val="none" w:sz="0" w:space="0" w:color="auto"/>
        <w:left w:val="none" w:sz="0" w:space="0" w:color="auto"/>
        <w:bottom w:val="none" w:sz="0" w:space="0" w:color="auto"/>
        <w:right w:val="none" w:sz="0" w:space="0" w:color="auto"/>
      </w:divBdr>
    </w:div>
    <w:div w:id="466049345">
      <w:bodyDiv w:val="1"/>
      <w:marLeft w:val="0"/>
      <w:marRight w:val="0"/>
      <w:marTop w:val="0"/>
      <w:marBottom w:val="0"/>
      <w:divBdr>
        <w:top w:val="none" w:sz="0" w:space="0" w:color="auto"/>
        <w:left w:val="none" w:sz="0" w:space="0" w:color="auto"/>
        <w:bottom w:val="none" w:sz="0" w:space="0" w:color="auto"/>
        <w:right w:val="none" w:sz="0" w:space="0" w:color="auto"/>
      </w:divBdr>
    </w:div>
    <w:div w:id="534123780">
      <w:bodyDiv w:val="1"/>
      <w:marLeft w:val="0"/>
      <w:marRight w:val="0"/>
      <w:marTop w:val="0"/>
      <w:marBottom w:val="0"/>
      <w:divBdr>
        <w:top w:val="none" w:sz="0" w:space="0" w:color="auto"/>
        <w:left w:val="none" w:sz="0" w:space="0" w:color="auto"/>
        <w:bottom w:val="none" w:sz="0" w:space="0" w:color="auto"/>
        <w:right w:val="none" w:sz="0" w:space="0" w:color="auto"/>
      </w:divBdr>
    </w:div>
    <w:div w:id="600140190">
      <w:bodyDiv w:val="1"/>
      <w:marLeft w:val="0"/>
      <w:marRight w:val="0"/>
      <w:marTop w:val="0"/>
      <w:marBottom w:val="0"/>
      <w:divBdr>
        <w:top w:val="none" w:sz="0" w:space="0" w:color="auto"/>
        <w:left w:val="none" w:sz="0" w:space="0" w:color="auto"/>
        <w:bottom w:val="none" w:sz="0" w:space="0" w:color="auto"/>
        <w:right w:val="none" w:sz="0" w:space="0" w:color="auto"/>
      </w:divBdr>
    </w:div>
    <w:div w:id="696200757">
      <w:bodyDiv w:val="1"/>
      <w:marLeft w:val="0"/>
      <w:marRight w:val="0"/>
      <w:marTop w:val="0"/>
      <w:marBottom w:val="0"/>
      <w:divBdr>
        <w:top w:val="none" w:sz="0" w:space="0" w:color="auto"/>
        <w:left w:val="none" w:sz="0" w:space="0" w:color="auto"/>
        <w:bottom w:val="none" w:sz="0" w:space="0" w:color="auto"/>
        <w:right w:val="none" w:sz="0" w:space="0" w:color="auto"/>
      </w:divBdr>
    </w:div>
    <w:div w:id="719979031">
      <w:bodyDiv w:val="1"/>
      <w:marLeft w:val="0"/>
      <w:marRight w:val="0"/>
      <w:marTop w:val="0"/>
      <w:marBottom w:val="0"/>
      <w:divBdr>
        <w:top w:val="none" w:sz="0" w:space="0" w:color="auto"/>
        <w:left w:val="none" w:sz="0" w:space="0" w:color="auto"/>
        <w:bottom w:val="none" w:sz="0" w:space="0" w:color="auto"/>
        <w:right w:val="none" w:sz="0" w:space="0" w:color="auto"/>
      </w:divBdr>
    </w:div>
    <w:div w:id="724067471">
      <w:bodyDiv w:val="1"/>
      <w:marLeft w:val="0"/>
      <w:marRight w:val="0"/>
      <w:marTop w:val="0"/>
      <w:marBottom w:val="0"/>
      <w:divBdr>
        <w:top w:val="none" w:sz="0" w:space="0" w:color="auto"/>
        <w:left w:val="none" w:sz="0" w:space="0" w:color="auto"/>
        <w:bottom w:val="none" w:sz="0" w:space="0" w:color="auto"/>
        <w:right w:val="none" w:sz="0" w:space="0" w:color="auto"/>
      </w:divBdr>
    </w:div>
    <w:div w:id="1340737901">
      <w:bodyDiv w:val="1"/>
      <w:marLeft w:val="0"/>
      <w:marRight w:val="0"/>
      <w:marTop w:val="0"/>
      <w:marBottom w:val="0"/>
      <w:divBdr>
        <w:top w:val="none" w:sz="0" w:space="0" w:color="auto"/>
        <w:left w:val="none" w:sz="0" w:space="0" w:color="auto"/>
        <w:bottom w:val="none" w:sz="0" w:space="0" w:color="auto"/>
        <w:right w:val="none" w:sz="0" w:space="0" w:color="auto"/>
      </w:divBdr>
    </w:div>
    <w:div w:id="1793943125">
      <w:bodyDiv w:val="1"/>
      <w:marLeft w:val="0"/>
      <w:marRight w:val="0"/>
      <w:marTop w:val="0"/>
      <w:marBottom w:val="0"/>
      <w:divBdr>
        <w:top w:val="none" w:sz="0" w:space="0" w:color="auto"/>
        <w:left w:val="none" w:sz="0" w:space="0" w:color="auto"/>
        <w:bottom w:val="none" w:sz="0" w:space="0" w:color="auto"/>
        <w:right w:val="none" w:sz="0" w:space="0" w:color="auto"/>
      </w:divBdr>
    </w:div>
    <w:div w:id="1939437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760489-1DF8-42A5-BBA0-D38A894EF8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17</Pages>
  <Words>3955</Words>
  <Characters>22546</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26449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Элла User</dc:creator>
  <cp:lastModifiedBy>User</cp:lastModifiedBy>
  <cp:revision>32</cp:revision>
  <cp:lastPrinted>2024-06-26T09:40:00Z</cp:lastPrinted>
  <dcterms:created xsi:type="dcterms:W3CDTF">2014-02-12T10:42:00Z</dcterms:created>
  <dcterms:modified xsi:type="dcterms:W3CDTF">2025-06-16T09:28:00Z</dcterms:modified>
</cp:coreProperties>
</file>